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065" w:type="dxa"/>
        <w:tblInd w:w="-337" w:type="dxa"/>
        <w:tblLayout w:type="fixed"/>
        <w:tblLook w:val="0000" w:firstRow="0" w:lastRow="0" w:firstColumn="0" w:lastColumn="0" w:noHBand="0" w:noVBand="0"/>
      </w:tblPr>
      <w:tblGrid>
        <w:gridCol w:w="1438"/>
        <w:gridCol w:w="2551"/>
        <w:gridCol w:w="6076"/>
      </w:tblGrid>
      <w:tr w:rsidR="00D979B5" w:rsidRPr="00D979B5" w14:paraId="47F4D344"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683EB00D" w14:textId="77777777" w:rsidR="005B649B" w:rsidRPr="00D979B5" w:rsidRDefault="005B649B">
            <w:pPr>
              <w:pStyle w:val="Corpodetexto"/>
              <w:spacing w:before="60" w:after="60"/>
              <w:jc w:val="center"/>
            </w:pPr>
            <w:r w:rsidRPr="00D979B5">
              <w:rPr>
                <w:rFonts w:ascii="Arial" w:eastAsia="Calibri" w:hAnsi="Arial" w:cs="Arial"/>
                <w:b/>
                <w:sz w:val="36"/>
                <w:szCs w:val="36"/>
              </w:rPr>
              <w:t>TRIBUNAL DE CONTAS DO DISTRITO FEDERAL</w:t>
            </w:r>
          </w:p>
        </w:tc>
      </w:tr>
      <w:tr w:rsidR="00D979B5" w:rsidRPr="00D979B5" w14:paraId="095F1912"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1659AACD" w14:textId="78F2AB43" w:rsidR="00417C79" w:rsidRPr="00D979B5" w:rsidRDefault="00417C79" w:rsidP="00417C79">
            <w:pPr>
              <w:pStyle w:val="Corpodetexto"/>
              <w:spacing w:before="60" w:after="60"/>
              <w:jc w:val="center"/>
              <w:rPr>
                <w:b/>
              </w:rPr>
            </w:pPr>
            <w:r w:rsidRPr="00D979B5">
              <w:rPr>
                <w:rFonts w:ascii="Arial" w:eastAsia="Calibri" w:hAnsi="Arial" w:cs="Arial"/>
                <w:b/>
                <w:sz w:val="22"/>
                <w:szCs w:val="22"/>
              </w:rPr>
              <w:t>PREGÃO ELETRÔNICO N.º</w:t>
            </w:r>
            <w:r w:rsidR="004000B2">
              <w:rPr>
                <w:rFonts w:ascii="Arial" w:eastAsia="Calibri" w:hAnsi="Arial" w:cs="Arial"/>
                <w:b/>
                <w:sz w:val="22"/>
                <w:szCs w:val="22"/>
              </w:rPr>
              <w:t xml:space="preserve"> 90007</w:t>
            </w:r>
            <w:r w:rsidRPr="00D979B5">
              <w:rPr>
                <w:rFonts w:ascii="Arial" w:eastAsia="Calibri" w:hAnsi="Arial" w:cs="Arial"/>
                <w:b/>
                <w:sz w:val="22"/>
                <w:szCs w:val="22"/>
              </w:rPr>
              <w:t>/20</w:t>
            </w:r>
            <w:r w:rsidR="004000B2">
              <w:rPr>
                <w:rFonts w:ascii="Arial" w:eastAsia="Calibri" w:hAnsi="Arial" w:cs="Arial"/>
                <w:b/>
                <w:sz w:val="22"/>
                <w:szCs w:val="22"/>
              </w:rPr>
              <w:t>26</w:t>
            </w:r>
          </w:p>
          <w:p w14:paraId="034857DB" w14:textId="77777777" w:rsidR="005B649B" w:rsidRPr="00D979B5" w:rsidRDefault="005B649B" w:rsidP="00AE5446">
            <w:pPr>
              <w:pStyle w:val="Corponico"/>
              <w:spacing w:before="60" w:after="60"/>
              <w:rPr>
                <w:bCs/>
              </w:rPr>
            </w:pPr>
            <w:r w:rsidRPr="00D979B5">
              <w:rPr>
                <w:rFonts w:ascii="Arial" w:eastAsia="Calibri" w:hAnsi="Arial" w:cs="Arial"/>
                <w:bCs/>
                <w:sz w:val="22"/>
                <w:szCs w:val="22"/>
              </w:rPr>
              <w:t>Regido pela Lei</w:t>
            </w:r>
            <w:r w:rsidR="00BB52CD" w:rsidRPr="00D979B5">
              <w:rPr>
                <w:bCs/>
              </w:rPr>
              <w:t xml:space="preserve"> </w:t>
            </w:r>
            <w:r w:rsidR="00BB52CD" w:rsidRPr="00D979B5">
              <w:rPr>
                <w:rFonts w:ascii="Arial" w:eastAsia="Calibri" w:hAnsi="Arial" w:cs="Arial"/>
                <w:bCs/>
                <w:sz w:val="22"/>
                <w:szCs w:val="22"/>
              </w:rPr>
              <w:t xml:space="preserve">Federal </w:t>
            </w:r>
            <w:r w:rsidRPr="00D979B5">
              <w:rPr>
                <w:rFonts w:ascii="Arial" w:eastAsia="Calibri" w:hAnsi="Arial" w:cs="Arial"/>
                <w:bCs/>
                <w:sz w:val="22"/>
                <w:szCs w:val="22"/>
              </w:rPr>
              <w:t>nº 1</w:t>
            </w:r>
            <w:r w:rsidR="00B912E7" w:rsidRPr="00D979B5">
              <w:rPr>
                <w:rFonts w:ascii="Arial" w:eastAsia="Calibri" w:hAnsi="Arial" w:cs="Arial"/>
                <w:bCs/>
                <w:sz w:val="22"/>
                <w:szCs w:val="22"/>
              </w:rPr>
              <w:t>4</w:t>
            </w:r>
            <w:r w:rsidRPr="00D979B5">
              <w:rPr>
                <w:rFonts w:ascii="Arial" w:eastAsia="Calibri" w:hAnsi="Arial" w:cs="Arial"/>
                <w:bCs/>
                <w:sz w:val="22"/>
                <w:szCs w:val="22"/>
              </w:rPr>
              <w:t>.</w:t>
            </w:r>
            <w:r w:rsidR="00B912E7" w:rsidRPr="00D979B5">
              <w:rPr>
                <w:rFonts w:ascii="Arial" w:eastAsia="Calibri" w:hAnsi="Arial" w:cs="Arial"/>
                <w:bCs/>
                <w:sz w:val="22"/>
                <w:szCs w:val="22"/>
              </w:rPr>
              <w:t>133</w:t>
            </w:r>
            <w:r w:rsidRPr="00D979B5">
              <w:rPr>
                <w:rFonts w:ascii="Arial" w:eastAsia="Calibri" w:hAnsi="Arial" w:cs="Arial"/>
                <w:bCs/>
                <w:sz w:val="22"/>
                <w:szCs w:val="22"/>
              </w:rPr>
              <w:t>/20</w:t>
            </w:r>
            <w:r w:rsidR="00B912E7" w:rsidRPr="00D979B5">
              <w:rPr>
                <w:rFonts w:ascii="Arial" w:eastAsia="Calibri" w:hAnsi="Arial" w:cs="Arial"/>
                <w:bCs/>
                <w:sz w:val="22"/>
                <w:szCs w:val="22"/>
              </w:rPr>
              <w:t>21</w:t>
            </w:r>
            <w:r w:rsidR="00BB52CD" w:rsidRPr="00D979B5">
              <w:rPr>
                <w:rFonts w:ascii="Arial" w:eastAsia="Calibri" w:hAnsi="Arial" w:cs="Arial"/>
                <w:bCs/>
                <w:sz w:val="22"/>
                <w:szCs w:val="22"/>
              </w:rPr>
              <w:t xml:space="preserve"> e</w:t>
            </w:r>
            <w:r w:rsidRPr="00D979B5">
              <w:rPr>
                <w:rFonts w:ascii="Arial" w:eastAsia="Calibri" w:hAnsi="Arial" w:cs="Arial"/>
                <w:bCs/>
                <w:sz w:val="22"/>
                <w:szCs w:val="22"/>
              </w:rPr>
              <w:t xml:space="preserve"> pela Lei Complementar nº 123/2006, bem como pelas Leis Distritais n</w:t>
            </w:r>
            <w:r w:rsidRPr="00D979B5">
              <w:rPr>
                <w:rFonts w:ascii="Arial" w:eastAsia="Calibri" w:hAnsi="Arial" w:cs="Arial"/>
                <w:bCs/>
                <w:sz w:val="22"/>
                <w:szCs w:val="22"/>
                <w:vertAlign w:val="superscript"/>
              </w:rPr>
              <w:t>o</w:t>
            </w:r>
            <w:r w:rsidR="00D32F9F" w:rsidRPr="00D979B5">
              <w:rPr>
                <w:rFonts w:ascii="Arial" w:eastAsia="Calibri" w:hAnsi="Arial" w:cs="Arial"/>
                <w:bCs/>
                <w:sz w:val="22"/>
                <w:szCs w:val="22"/>
                <w:vertAlign w:val="superscript"/>
              </w:rPr>
              <w:t>s</w:t>
            </w:r>
            <w:r w:rsidRPr="00D979B5">
              <w:rPr>
                <w:rFonts w:ascii="Arial" w:eastAsia="Calibri" w:hAnsi="Arial" w:cs="Arial"/>
                <w:bCs/>
                <w:sz w:val="22"/>
                <w:szCs w:val="22"/>
              </w:rPr>
              <w:t xml:space="preserve"> 4.611/2011 e 4.770/2012, </w:t>
            </w:r>
            <w:r w:rsidR="003748CA" w:rsidRPr="00D979B5">
              <w:rPr>
                <w:rFonts w:ascii="Arial" w:eastAsia="Calibri" w:hAnsi="Arial" w:cs="Arial"/>
                <w:bCs/>
                <w:sz w:val="22"/>
                <w:szCs w:val="22"/>
              </w:rPr>
              <w:t>pelo</w:t>
            </w:r>
            <w:r w:rsidRPr="00D979B5">
              <w:rPr>
                <w:rFonts w:ascii="Arial" w:eastAsia="Calibri" w:hAnsi="Arial" w:cs="Arial"/>
                <w:bCs/>
                <w:sz w:val="22"/>
                <w:szCs w:val="22"/>
              </w:rPr>
              <w:t xml:space="preserve"> Decr</w:t>
            </w:r>
            <w:r w:rsidR="00742AE0" w:rsidRPr="00D979B5">
              <w:rPr>
                <w:rFonts w:ascii="Arial" w:eastAsia="Calibri" w:hAnsi="Arial" w:cs="Arial"/>
                <w:bCs/>
                <w:sz w:val="22"/>
                <w:szCs w:val="22"/>
              </w:rPr>
              <w:t>eto Distrita</w:t>
            </w:r>
            <w:r w:rsidR="003748CA" w:rsidRPr="00D979B5">
              <w:rPr>
                <w:rFonts w:ascii="Arial" w:eastAsia="Calibri" w:hAnsi="Arial" w:cs="Arial"/>
                <w:bCs/>
                <w:sz w:val="22"/>
                <w:szCs w:val="22"/>
              </w:rPr>
              <w:t>l</w:t>
            </w:r>
            <w:r w:rsidR="00742AE0" w:rsidRPr="00D979B5">
              <w:rPr>
                <w:rFonts w:ascii="Arial" w:eastAsia="Calibri" w:hAnsi="Arial" w:cs="Arial"/>
                <w:bCs/>
                <w:sz w:val="22"/>
                <w:szCs w:val="22"/>
              </w:rPr>
              <w:t xml:space="preserve"> nº </w:t>
            </w:r>
            <w:r w:rsidR="008B3681" w:rsidRPr="00D979B5">
              <w:rPr>
                <w:rFonts w:ascii="Arial" w:eastAsia="Calibri" w:hAnsi="Arial" w:cs="Arial"/>
                <w:bCs/>
                <w:sz w:val="22"/>
                <w:szCs w:val="22"/>
              </w:rPr>
              <w:t>44.</w:t>
            </w:r>
            <w:r w:rsidR="00BA75F1" w:rsidRPr="00D979B5">
              <w:rPr>
                <w:rFonts w:ascii="Arial" w:eastAsia="Calibri" w:hAnsi="Arial" w:cs="Arial"/>
                <w:bCs/>
                <w:sz w:val="22"/>
                <w:szCs w:val="22"/>
              </w:rPr>
              <w:t>3</w:t>
            </w:r>
            <w:r w:rsidR="008B3681" w:rsidRPr="00D979B5">
              <w:rPr>
                <w:rFonts w:ascii="Arial" w:eastAsia="Calibri" w:hAnsi="Arial" w:cs="Arial"/>
                <w:bCs/>
                <w:sz w:val="22"/>
                <w:szCs w:val="22"/>
              </w:rPr>
              <w:t>30</w:t>
            </w:r>
            <w:r w:rsidR="00742AE0" w:rsidRPr="00D979B5">
              <w:rPr>
                <w:rFonts w:ascii="Arial" w:eastAsia="Calibri" w:hAnsi="Arial" w:cs="Arial"/>
                <w:bCs/>
                <w:sz w:val="22"/>
                <w:szCs w:val="22"/>
              </w:rPr>
              <w:t>/202</w:t>
            </w:r>
            <w:r w:rsidR="008B3681" w:rsidRPr="00D979B5">
              <w:rPr>
                <w:rFonts w:ascii="Arial" w:eastAsia="Calibri" w:hAnsi="Arial" w:cs="Arial"/>
                <w:bCs/>
                <w:sz w:val="22"/>
                <w:szCs w:val="22"/>
              </w:rPr>
              <w:t>3</w:t>
            </w:r>
            <w:r w:rsidR="00AE5446" w:rsidRPr="00D979B5">
              <w:rPr>
                <w:rFonts w:ascii="Arial" w:eastAsia="Calibri" w:hAnsi="Arial" w:cs="Arial"/>
                <w:bCs/>
                <w:sz w:val="22"/>
                <w:szCs w:val="22"/>
              </w:rPr>
              <w:t xml:space="preserve"> </w:t>
            </w:r>
            <w:r w:rsidRPr="00D979B5">
              <w:rPr>
                <w:rFonts w:ascii="Arial" w:eastAsia="Calibri" w:hAnsi="Arial" w:cs="Arial"/>
                <w:bCs/>
                <w:sz w:val="22"/>
                <w:szCs w:val="22"/>
              </w:rPr>
              <w:t>e pelas demais legislações aplicáveis.</w:t>
            </w:r>
          </w:p>
        </w:tc>
      </w:tr>
      <w:tr w:rsidR="00D979B5" w:rsidRPr="00D979B5" w14:paraId="7A33DD3D" w14:textId="77777777" w:rsidTr="003E761E">
        <w:trPr>
          <w:trHeight w:val="956"/>
        </w:trPr>
        <w:tc>
          <w:tcPr>
            <w:tcW w:w="1438" w:type="dxa"/>
            <w:tcBorders>
              <w:top w:val="thinThickLargeGap" w:sz="24" w:space="0" w:color="000000"/>
              <w:left w:val="thinThickLargeGap" w:sz="24" w:space="0" w:color="000000"/>
              <w:bottom w:val="thinThickLargeGap" w:sz="24" w:space="0" w:color="000000"/>
            </w:tcBorders>
            <w:vAlign w:val="center"/>
          </w:tcPr>
          <w:p w14:paraId="205176F9" w14:textId="77777777" w:rsidR="005B649B" w:rsidRPr="00D979B5" w:rsidRDefault="005B649B">
            <w:pPr>
              <w:pStyle w:val="Corpodetexto"/>
              <w:spacing w:before="60" w:after="60"/>
              <w:jc w:val="center"/>
            </w:pPr>
            <w:r w:rsidRPr="00D979B5">
              <w:rPr>
                <w:rFonts w:ascii="Arial" w:eastAsia="Calibri" w:hAnsi="Arial" w:cs="Arial"/>
                <w:b/>
                <w:sz w:val="22"/>
                <w:szCs w:val="22"/>
              </w:rPr>
              <w:t>OBJETO</w:t>
            </w:r>
          </w:p>
        </w:tc>
        <w:tc>
          <w:tcPr>
            <w:tcW w:w="8627" w:type="dxa"/>
            <w:gridSpan w:val="2"/>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704DF819" w14:textId="654EEDE2" w:rsidR="005B649B" w:rsidRPr="00D979B5" w:rsidRDefault="00A1428C" w:rsidP="002B72E7">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pPr>
            <w:r w:rsidRPr="00D979B5">
              <w:rPr>
                <w:rFonts w:ascii="Arial" w:hAnsi="Arial" w:cs="Arial"/>
                <w:sz w:val="22"/>
                <w:szCs w:val="22"/>
              </w:rPr>
              <w:t xml:space="preserve">Contratação de empresa(s) especializada(s) para fornecimento, montagem e instalação de mobiliário, sob demanda, </w:t>
            </w:r>
            <w:r w:rsidR="004B2DB0" w:rsidRPr="00D979B5">
              <w:rPr>
                <w:rFonts w:ascii="Arial" w:hAnsi="Arial" w:cs="Arial"/>
                <w:sz w:val="22"/>
                <w:szCs w:val="22"/>
              </w:rPr>
              <w:t>para atendimento</w:t>
            </w:r>
            <w:r w:rsidRPr="00D979B5">
              <w:rPr>
                <w:rFonts w:ascii="Arial" w:hAnsi="Arial" w:cs="Arial"/>
                <w:sz w:val="22"/>
                <w:szCs w:val="22"/>
              </w:rPr>
              <w:t xml:space="preserve"> das necessidades dos departamentos do Tribunal de Contas do Distrito Federal (TCDF), conforme as especificações técnicas constantes do Anexo II do Edital (Especificações Técnicas).</w:t>
            </w:r>
          </w:p>
        </w:tc>
      </w:tr>
      <w:tr w:rsidR="00D979B5" w:rsidRPr="00D979B5" w14:paraId="59D2AC61" w14:textId="77777777" w:rsidTr="00060CA5">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32BB6306" w14:textId="77777777" w:rsidR="005B649B" w:rsidRPr="00D979B5" w:rsidRDefault="005B649B">
            <w:pPr>
              <w:pStyle w:val="Corpodetexto"/>
              <w:spacing w:before="60" w:after="60"/>
              <w:jc w:val="center"/>
            </w:pPr>
            <w:r w:rsidRPr="00D979B5">
              <w:rPr>
                <w:rFonts w:ascii="Arial" w:eastAsia="Calibri" w:hAnsi="Arial" w:cs="Arial"/>
                <w:b/>
                <w:sz w:val="22"/>
                <w:szCs w:val="22"/>
              </w:rPr>
              <w:t>SESSÃO PÚBLICA DE ABERTURA DO CERTAME</w:t>
            </w:r>
          </w:p>
        </w:tc>
      </w:tr>
      <w:tr w:rsidR="00D979B5" w:rsidRPr="00D979B5" w14:paraId="771139E7"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022BDEDB" w14:textId="77993318" w:rsidR="005B649B" w:rsidRPr="00D979B5" w:rsidRDefault="005B649B" w:rsidP="00060CA5">
            <w:pPr>
              <w:pStyle w:val="Corpodetexto"/>
              <w:spacing w:before="60" w:after="60"/>
              <w:ind w:left="42"/>
            </w:pPr>
            <w:r w:rsidRPr="00D979B5">
              <w:rPr>
                <w:rFonts w:ascii="Arial" w:eastAsia="Calibri" w:hAnsi="Arial" w:cs="Arial"/>
                <w:b/>
                <w:sz w:val="22"/>
                <w:szCs w:val="22"/>
              </w:rPr>
              <w:t>DATA:</w:t>
            </w:r>
            <w:r w:rsidR="002B72E7" w:rsidRPr="00D979B5">
              <w:rPr>
                <w:rFonts w:ascii="Arial" w:eastAsia="Calibri" w:hAnsi="Arial" w:cs="Arial"/>
                <w:b/>
                <w:sz w:val="22"/>
                <w:szCs w:val="22"/>
              </w:rPr>
              <w:t xml:space="preserve"> </w:t>
            </w:r>
            <w:r w:rsidR="00DD6312">
              <w:rPr>
                <w:rFonts w:ascii="Arial" w:eastAsia="Calibri" w:hAnsi="Arial" w:cs="Arial"/>
                <w:b/>
                <w:sz w:val="22"/>
                <w:szCs w:val="22"/>
              </w:rPr>
              <w:t>02.06.2026</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68113453" w14:textId="39CD52FF" w:rsidR="005B649B" w:rsidRPr="00D979B5" w:rsidRDefault="005B649B">
            <w:pPr>
              <w:pStyle w:val="Corpodetexto"/>
              <w:spacing w:before="60" w:after="60"/>
            </w:pPr>
            <w:r w:rsidRPr="00D979B5">
              <w:rPr>
                <w:rFonts w:ascii="Arial" w:eastAsia="Calibri" w:hAnsi="Arial" w:cs="Arial"/>
                <w:b/>
                <w:sz w:val="22"/>
                <w:szCs w:val="22"/>
              </w:rPr>
              <w:t xml:space="preserve">HORÁRIO DE BRASÍLIA: </w:t>
            </w:r>
            <w:r w:rsidR="004000B2">
              <w:rPr>
                <w:rFonts w:ascii="Arial" w:eastAsia="Calibri" w:hAnsi="Arial" w:cs="Arial"/>
                <w:b/>
                <w:sz w:val="22"/>
                <w:szCs w:val="22"/>
              </w:rPr>
              <w:t>14</w:t>
            </w:r>
            <w:r w:rsidRPr="00D979B5">
              <w:rPr>
                <w:rFonts w:ascii="Arial" w:eastAsia="Calibri" w:hAnsi="Arial" w:cs="Arial"/>
                <w:b/>
                <w:sz w:val="22"/>
                <w:szCs w:val="22"/>
              </w:rPr>
              <w:t>h</w:t>
            </w:r>
            <w:r w:rsidR="004000B2">
              <w:rPr>
                <w:rFonts w:ascii="Arial" w:eastAsia="Calibri" w:hAnsi="Arial" w:cs="Arial"/>
                <w:b/>
                <w:sz w:val="22"/>
                <w:szCs w:val="22"/>
              </w:rPr>
              <w:t>30</w:t>
            </w:r>
            <w:r w:rsidRPr="00D979B5">
              <w:rPr>
                <w:rFonts w:ascii="Arial" w:eastAsia="Calibri" w:hAnsi="Arial" w:cs="Arial"/>
                <w:b/>
                <w:sz w:val="22"/>
                <w:szCs w:val="22"/>
              </w:rPr>
              <w:t>min</w:t>
            </w:r>
          </w:p>
        </w:tc>
      </w:tr>
      <w:tr w:rsidR="00D979B5" w:rsidRPr="00D979B5" w14:paraId="30A25E50"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6AE75D62" w14:textId="77777777" w:rsidR="005B649B" w:rsidRPr="00D979B5" w:rsidRDefault="005B649B" w:rsidP="00060CA5">
            <w:pPr>
              <w:pStyle w:val="Corpodetexto"/>
              <w:spacing w:before="60" w:after="60"/>
              <w:ind w:left="42"/>
            </w:pPr>
            <w:r w:rsidRPr="00D979B5">
              <w:rPr>
                <w:rFonts w:ascii="Arial" w:eastAsia="Calibri" w:hAnsi="Arial" w:cs="Arial"/>
                <w:b/>
                <w:sz w:val="22"/>
                <w:szCs w:val="22"/>
              </w:rPr>
              <w:t>ENDEREÇO ELETRÔNICO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48F66C37" w14:textId="77777777" w:rsidR="005B649B" w:rsidRPr="00D979B5" w:rsidRDefault="00000000">
            <w:pPr>
              <w:pStyle w:val="Corponico"/>
              <w:spacing w:before="60" w:after="60"/>
              <w:rPr>
                <w:rFonts w:ascii="Arial" w:eastAsia="Calibri" w:hAnsi="Arial" w:cs="Arial"/>
                <w:b/>
                <w:sz w:val="22"/>
                <w:szCs w:val="22"/>
              </w:rPr>
            </w:pPr>
            <w:hyperlink r:id="rId11" w:history="1">
              <w:r w:rsidR="001334E4" w:rsidRPr="00D979B5">
                <w:rPr>
                  <w:rStyle w:val="Hyperlink"/>
                  <w:rFonts w:ascii="Arial" w:eastAsia="Calibri" w:hAnsi="Arial" w:cs="Arial"/>
                  <w:color w:val="auto"/>
                  <w:sz w:val="22"/>
                  <w:szCs w:val="22"/>
                </w:rPr>
                <w:t>www.gov.br/compras</w:t>
              </w:r>
            </w:hyperlink>
          </w:p>
        </w:tc>
      </w:tr>
      <w:tr w:rsidR="00D979B5" w:rsidRPr="00D979B5" w14:paraId="56A6CB17" w14:textId="77777777">
        <w:tc>
          <w:tcPr>
            <w:tcW w:w="3989" w:type="dxa"/>
            <w:gridSpan w:val="2"/>
            <w:tcBorders>
              <w:top w:val="thinThickLargeGap" w:sz="24" w:space="0" w:color="000000"/>
              <w:left w:val="thinThickLargeGap" w:sz="24" w:space="0" w:color="000000"/>
              <w:bottom w:val="thinThickLargeGap" w:sz="24" w:space="0" w:color="000000"/>
            </w:tcBorders>
          </w:tcPr>
          <w:p w14:paraId="6008DEDB" w14:textId="77777777" w:rsidR="000D7E9E" w:rsidRPr="00D979B5" w:rsidRDefault="000D7E9E" w:rsidP="000D7E9E">
            <w:pPr>
              <w:pStyle w:val="Corponico"/>
              <w:spacing w:before="60" w:after="60"/>
              <w:ind w:left="42"/>
            </w:pPr>
            <w:r w:rsidRPr="00D979B5">
              <w:rPr>
                <w:rFonts w:ascii="Arial" w:eastAsia="Calibri" w:hAnsi="Arial" w:cs="Arial"/>
                <w:b/>
                <w:sz w:val="22"/>
                <w:szCs w:val="22"/>
              </w:rPr>
              <w:t>PROCESSO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vAlign w:val="center"/>
          </w:tcPr>
          <w:p w14:paraId="4F5A4F73" w14:textId="22EE4F0F" w:rsidR="000D7E9E" w:rsidRPr="00D979B5" w:rsidRDefault="000D7E9E" w:rsidP="000D7E9E">
            <w:pPr>
              <w:pStyle w:val="Corpodetexto"/>
              <w:spacing w:before="60" w:after="60"/>
              <w:rPr>
                <w:rFonts w:ascii="Arial" w:hAnsi="Arial" w:cs="Arial"/>
                <w:b/>
                <w:bCs/>
                <w:sz w:val="22"/>
                <w:szCs w:val="22"/>
              </w:rPr>
            </w:pPr>
            <w:r w:rsidRPr="00D979B5">
              <w:rPr>
                <w:rFonts w:ascii="Arial" w:hAnsi="Arial" w:cs="Arial"/>
                <w:b/>
                <w:bCs/>
                <w:sz w:val="22"/>
                <w:szCs w:val="22"/>
              </w:rPr>
              <w:t>00600-00012947/2025-51</w:t>
            </w:r>
          </w:p>
        </w:tc>
      </w:tr>
      <w:tr w:rsidR="00D979B5" w:rsidRPr="00D979B5" w14:paraId="033AED62"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57CA02CD" w14:textId="77777777" w:rsidR="000D7E9E" w:rsidRPr="00D979B5" w:rsidRDefault="000D7E9E" w:rsidP="000D7E9E">
            <w:pPr>
              <w:pStyle w:val="Corpodetexto"/>
              <w:spacing w:before="60" w:after="60"/>
              <w:ind w:left="42"/>
            </w:pPr>
            <w:r w:rsidRPr="00D979B5">
              <w:rPr>
                <w:rFonts w:ascii="Arial" w:eastAsia="Calibri" w:hAnsi="Arial" w:cs="Arial"/>
                <w:b/>
                <w:sz w:val="22"/>
                <w:szCs w:val="22"/>
              </w:rPr>
              <w:t>ESTIMATIVA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7BDA5D51" w14:textId="1B915630" w:rsidR="000D7E9E" w:rsidRPr="00D979B5" w:rsidRDefault="00941528" w:rsidP="000D7E9E">
            <w:pPr>
              <w:pStyle w:val="Corpodetexto"/>
              <w:spacing w:before="60" w:after="60"/>
              <w:rPr>
                <w:sz w:val="22"/>
                <w:szCs w:val="22"/>
              </w:rPr>
            </w:pPr>
            <w:r w:rsidRPr="00D979B5">
              <w:rPr>
                <w:rFonts w:ascii="Arial" w:hAnsi="Arial" w:cs="Arial"/>
                <w:b/>
                <w:sz w:val="22"/>
                <w:szCs w:val="22"/>
              </w:rPr>
              <w:t>R$ 2.583.256,49</w:t>
            </w:r>
          </w:p>
        </w:tc>
      </w:tr>
      <w:tr w:rsidR="00D979B5" w:rsidRPr="00D979B5" w14:paraId="132645A9"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06B16CF2" w14:textId="77777777" w:rsidR="000D7E9E" w:rsidRPr="00D979B5" w:rsidRDefault="000D7E9E" w:rsidP="000D7E9E">
            <w:pPr>
              <w:pStyle w:val="Corpodetexto"/>
              <w:spacing w:before="60" w:after="60"/>
              <w:ind w:left="42"/>
              <w:rPr>
                <w:rFonts w:ascii="Arial" w:eastAsia="Calibri" w:hAnsi="Arial" w:cs="Arial"/>
                <w:b/>
                <w:sz w:val="22"/>
                <w:szCs w:val="22"/>
              </w:rPr>
            </w:pPr>
            <w:r w:rsidRPr="00D979B5">
              <w:rPr>
                <w:rFonts w:ascii="Arial" w:eastAsia="Calibri" w:hAnsi="Arial" w:cs="Arial"/>
                <w:b/>
                <w:sz w:val="22"/>
                <w:szCs w:val="22"/>
              </w:rPr>
              <w:t>DATA DA ESTIMATIVA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5FAD3710" w14:textId="5D46CA91" w:rsidR="000D7E9E" w:rsidRPr="00D979B5" w:rsidRDefault="00456472" w:rsidP="000D7E9E">
            <w:pPr>
              <w:pStyle w:val="Corpodetexto"/>
              <w:spacing w:before="60" w:after="60"/>
              <w:rPr>
                <w:rFonts w:ascii="Arial" w:eastAsia="Calibri" w:hAnsi="Arial" w:cs="Arial"/>
                <w:b/>
                <w:sz w:val="22"/>
                <w:szCs w:val="22"/>
              </w:rPr>
            </w:pPr>
            <w:r w:rsidRPr="00D979B5">
              <w:rPr>
                <w:rFonts w:ascii="Arial" w:eastAsia="Calibri" w:hAnsi="Arial" w:cs="Arial"/>
                <w:b/>
                <w:sz w:val="22"/>
                <w:szCs w:val="22"/>
              </w:rPr>
              <w:t>18/11/2025</w:t>
            </w:r>
          </w:p>
        </w:tc>
      </w:tr>
      <w:tr w:rsidR="00D979B5" w:rsidRPr="00D979B5" w14:paraId="2A71F4F0"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3E4B1B51" w14:textId="77777777" w:rsidR="000D7E9E" w:rsidRPr="00D979B5" w:rsidRDefault="000D7E9E" w:rsidP="000D7E9E">
            <w:pPr>
              <w:pStyle w:val="Ttulo2"/>
              <w:tabs>
                <w:tab w:val="left" w:pos="0"/>
              </w:tabs>
              <w:spacing w:before="60" w:after="60"/>
              <w:ind w:left="42"/>
              <w:jc w:val="left"/>
              <w:rPr>
                <w:color w:val="auto"/>
              </w:rPr>
            </w:pPr>
            <w:r w:rsidRPr="00D979B5">
              <w:rPr>
                <w:rFonts w:eastAsia="Calibri"/>
                <w:color w:val="auto"/>
                <w:szCs w:val="22"/>
              </w:rPr>
              <w:t>FORMA</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6263D1BC" w14:textId="0F1B0865" w:rsidR="000D7E9E" w:rsidRPr="00D979B5" w:rsidRDefault="00A823FA" w:rsidP="000D7E9E">
            <w:pPr>
              <w:pStyle w:val="Corpodetexto"/>
              <w:spacing w:before="60" w:after="60"/>
              <w:rPr>
                <w:sz w:val="22"/>
                <w:szCs w:val="22"/>
              </w:rPr>
            </w:pPr>
            <w:r w:rsidRPr="00D979B5">
              <w:rPr>
                <w:rFonts w:ascii="Arial" w:eastAsia="Calibri" w:hAnsi="Arial" w:cs="Arial"/>
                <w:b/>
                <w:sz w:val="22"/>
                <w:szCs w:val="22"/>
              </w:rPr>
              <w:t>SOB DEMANDA (ORDEM DE FORNECIMENTO)</w:t>
            </w:r>
          </w:p>
        </w:tc>
      </w:tr>
      <w:tr w:rsidR="00D979B5" w:rsidRPr="00D979B5" w14:paraId="095AD83B"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70CE5448" w14:textId="77777777" w:rsidR="000D7E9E" w:rsidRPr="00D979B5" w:rsidRDefault="000D7E9E" w:rsidP="000D7E9E">
            <w:pPr>
              <w:pStyle w:val="Ttulo2"/>
              <w:tabs>
                <w:tab w:val="left" w:pos="0"/>
              </w:tabs>
              <w:spacing w:before="60" w:after="60"/>
              <w:ind w:left="42"/>
              <w:jc w:val="left"/>
              <w:rPr>
                <w:color w:val="auto"/>
              </w:rPr>
            </w:pPr>
            <w:r w:rsidRPr="00D979B5">
              <w:rPr>
                <w:rFonts w:eastAsia="Calibri"/>
                <w:color w:val="auto"/>
                <w:szCs w:val="22"/>
              </w:rPr>
              <w:t>CRITÉRIO DE JULGAMENTO</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368437BB" w14:textId="14827FE3" w:rsidR="000D7E9E" w:rsidRPr="00D979B5" w:rsidRDefault="000D7E9E" w:rsidP="000D7E9E">
            <w:pPr>
              <w:pStyle w:val="Corpodetexto"/>
              <w:spacing w:before="60" w:after="60"/>
            </w:pPr>
            <w:r w:rsidRPr="00D979B5">
              <w:rPr>
                <w:rFonts w:ascii="Arial" w:eastAsia="Calibri" w:hAnsi="Arial" w:cs="Arial"/>
                <w:b/>
                <w:sz w:val="22"/>
                <w:szCs w:val="22"/>
              </w:rPr>
              <w:t xml:space="preserve">MENOR PREÇO </w:t>
            </w:r>
            <w:r w:rsidR="004B2DB0" w:rsidRPr="00D979B5">
              <w:rPr>
                <w:rFonts w:ascii="Arial" w:eastAsia="Calibri" w:hAnsi="Arial" w:cs="Arial"/>
                <w:b/>
                <w:sz w:val="22"/>
                <w:szCs w:val="22"/>
              </w:rPr>
              <w:t>POR LOTE</w:t>
            </w:r>
          </w:p>
        </w:tc>
      </w:tr>
      <w:tr w:rsidR="00D979B5" w:rsidRPr="00D979B5" w14:paraId="28ED8AA6"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7D25F3FF" w14:textId="77777777" w:rsidR="000D7E9E" w:rsidRPr="00D979B5" w:rsidRDefault="000D7E9E" w:rsidP="000D7E9E">
            <w:pPr>
              <w:pStyle w:val="Ttulo2"/>
              <w:tabs>
                <w:tab w:val="left" w:pos="0"/>
              </w:tabs>
              <w:spacing w:before="60" w:after="60"/>
              <w:ind w:left="42"/>
              <w:jc w:val="left"/>
              <w:rPr>
                <w:color w:val="auto"/>
              </w:rPr>
            </w:pPr>
            <w:r w:rsidRPr="00D979B5">
              <w:rPr>
                <w:rFonts w:eastAsia="Calibri"/>
                <w:color w:val="auto"/>
                <w:szCs w:val="22"/>
              </w:rPr>
              <w:t xml:space="preserve">UASG: </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340E700E" w14:textId="77777777" w:rsidR="000D7E9E" w:rsidRPr="00D979B5" w:rsidRDefault="000D7E9E" w:rsidP="000D7E9E">
            <w:pPr>
              <w:pStyle w:val="Corpodetexto"/>
              <w:spacing w:before="60" w:after="60"/>
            </w:pPr>
            <w:r w:rsidRPr="00D979B5">
              <w:rPr>
                <w:rFonts w:ascii="Arial" w:eastAsia="Calibri" w:hAnsi="Arial" w:cs="Arial"/>
                <w:b/>
                <w:sz w:val="22"/>
                <w:szCs w:val="22"/>
              </w:rPr>
              <w:t>974003</w:t>
            </w:r>
          </w:p>
        </w:tc>
      </w:tr>
      <w:tr w:rsidR="00D979B5" w:rsidRPr="00D979B5" w14:paraId="2552120E" w14:textId="77777777" w:rsidTr="00164173">
        <w:tc>
          <w:tcPr>
            <w:tcW w:w="3989" w:type="dxa"/>
            <w:gridSpan w:val="2"/>
            <w:tcBorders>
              <w:top w:val="thinThickLargeGap" w:sz="24" w:space="0" w:color="000000"/>
              <w:left w:val="thinThickLargeGap" w:sz="24" w:space="0" w:color="000000"/>
              <w:bottom w:val="thinThickLargeGap" w:sz="24" w:space="0" w:color="000000"/>
            </w:tcBorders>
          </w:tcPr>
          <w:p w14:paraId="3BECD9AC" w14:textId="77777777" w:rsidR="000D7E9E" w:rsidRPr="00D979B5" w:rsidRDefault="000D7E9E" w:rsidP="000D7E9E">
            <w:pPr>
              <w:pStyle w:val="Corpodetexto"/>
              <w:spacing w:before="60" w:after="60"/>
              <w:ind w:left="42"/>
            </w:pPr>
            <w:r w:rsidRPr="00D979B5">
              <w:rPr>
                <w:rFonts w:ascii="Arial" w:eastAsia="Calibri" w:hAnsi="Arial" w:cs="Arial"/>
                <w:b/>
                <w:sz w:val="22"/>
                <w:szCs w:val="22"/>
              </w:rPr>
              <w:t>PREGOEIRO:</w:t>
            </w:r>
          </w:p>
          <w:p w14:paraId="08676D62" w14:textId="6CE6B0DA" w:rsidR="000D7E9E" w:rsidRPr="00D979B5" w:rsidRDefault="004000B2" w:rsidP="000D7E9E">
            <w:pPr>
              <w:pStyle w:val="Corpodetexto"/>
              <w:spacing w:before="60" w:after="60"/>
              <w:ind w:left="42"/>
            </w:pPr>
            <w:r w:rsidRPr="004000B2">
              <w:rPr>
                <w:rFonts w:ascii="Arial" w:eastAsia="Calibri" w:hAnsi="Arial" w:cs="Arial"/>
                <w:sz w:val="22"/>
                <w:szCs w:val="22"/>
              </w:rPr>
              <w:t>Veridiana</w:t>
            </w:r>
            <w:r>
              <w:rPr>
                <w:rFonts w:ascii="Arial" w:eastAsia="Calibri" w:hAnsi="Arial" w:cs="Arial"/>
                <w:sz w:val="22"/>
                <w:szCs w:val="22"/>
              </w:rPr>
              <w:t xml:space="preserve"> B</w:t>
            </w:r>
            <w:r w:rsidRPr="004000B2">
              <w:rPr>
                <w:rFonts w:ascii="Arial" w:eastAsia="Calibri" w:hAnsi="Arial" w:cs="Arial"/>
                <w:sz w:val="22"/>
                <w:szCs w:val="22"/>
              </w:rPr>
              <w:t>arboza Ribas</w:t>
            </w:r>
          </w:p>
          <w:p w14:paraId="02DC1089" w14:textId="77777777" w:rsidR="000D7E9E" w:rsidRPr="00D979B5" w:rsidRDefault="000D7E9E" w:rsidP="000D7E9E">
            <w:pPr>
              <w:pStyle w:val="Corpodetexto"/>
              <w:spacing w:before="60" w:after="60"/>
              <w:ind w:left="42"/>
            </w:pPr>
            <w:r w:rsidRPr="00D979B5">
              <w:rPr>
                <w:rFonts w:ascii="Arial" w:eastAsia="Calibri" w:hAnsi="Arial" w:cs="Arial"/>
                <w:b/>
                <w:sz w:val="22"/>
                <w:szCs w:val="22"/>
              </w:rPr>
              <w:t>EQUIPE DE APOIO:</w:t>
            </w:r>
          </w:p>
          <w:p w14:paraId="23E0EA1E" w14:textId="2D1AF6D2" w:rsidR="004000B2" w:rsidRPr="004000B2" w:rsidRDefault="004000B2" w:rsidP="004000B2">
            <w:pPr>
              <w:pStyle w:val="Corpodetexto"/>
              <w:spacing w:before="60" w:after="60"/>
              <w:rPr>
                <w:rFonts w:ascii="Arial" w:eastAsia="Calibri" w:hAnsi="Arial" w:cs="Arial"/>
                <w:sz w:val="22"/>
                <w:szCs w:val="22"/>
              </w:rPr>
            </w:pPr>
            <w:r w:rsidRPr="004000B2">
              <w:rPr>
                <w:rFonts w:ascii="Arial" w:eastAsia="Calibri" w:hAnsi="Arial" w:cs="Arial"/>
                <w:sz w:val="22"/>
                <w:szCs w:val="22"/>
              </w:rPr>
              <w:t>Wildson</w:t>
            </w:r>
            <w:r>
              <w:rPr>
                <w:rFonts w:ascii="Arial" w:eastAsia="Calibri" w:hAnsi="Arial" w:cs="Arial"/>
                <w:sz w:val="22"/>
                <w:szCs w:val="22"/>
              </w:rPr>
              <w:t xml:space="preserve"> P</w:t>
            </w:r>
            <w:r w:rsidRPr="004000B2">
              <w:rPr>
                <w:rFonts w:ascii="Arial" w:eastAsia="Calibri" w:hAnsi="Arial" w:cs="Arial"/>
                <w:sz w:val="22"/>
                <w:szCs w:val="22"/>
              </w:rPr>
              <w:t>rado</w:t>
            </w:r>
            <w:r>
              <w:rPr>
                <w:rFonts w:ascii="Arial" w:eastAsia="Calibri" w:hAnsi="Arial" w:cs="Arial"/>
                <w:sz w:val="22"/>
                <w:szCs w:val="22"/>
              </w:rPr>
              <w:t xml:space="preserve"> O</w:t>
            </w:r>
            <w:r w:rsidRPr="004000B2">
              <w:rPr>
                <w:rFonts w:ascii="Arial" w:eastAsia="Calibri" w:hAnsi="Arial" w:cs="Arial"/>
                <w:sz w:val="22"/>
                <w:szCs w:val="22"/>
              </w:rPr>
              <w:t>liveira</w:t>
            </w:r>
          </w:p>
          <w:p w14:paraId="2B7E85FC" w14:textId="51F4CDE1" w:rsidR="004000B2" w:rsidRPr="004000B2" w:rsidRDefault="004000B2" w:rsidP="004000B2">
            <w:pPr>
              <w:pStyle w:val="Corpodetexto"/>
              <w:spacing w:before="60" w:after="60"/>
              <w:rPr>
                <w:rFonts w:ascii="Arial" w:eastAsia="Calibri" w:hAnsi="Arial" w:cs="Arial"/>
                <w:sz w:val="22"/>
                <w:szCs w:val="22"/>
              </w:rPr>
            </w:pPr>
            <w:r w:rsidRPr="004000B2">
              <w:rPr>
                <w:rFonts w:ascii="Arial" w:eastAsia="Calibri" w:hAnsi="Arial" w:cs="Arial"/>
                <w:sz w:val="22"/>
                <w:szCs w:val="22"/>
              </w:rPr>
              <w:t xml:space="preserve">Henrique Luciano </w:t>
            </w:r>
            <w:r>
              <w:rPr>
                <w:rFonts w:ascii="Arial" w:eastAsia="Calibri" w:hAnsi="Arial" w:cs="Arial"/>
                <w:sz w:val="22"/>
                <w:szCs w:val="22"/>
              </w:rPr>
              <w:t>d</w:t>
            </w:r>
            <w:r w:rsidRPr="004000B2">
              <w:rPr>
                <w:rFonts w:ascii="Arial" w:eastAsia="Calibri" w:hAnsi="Arial" w:cs="Arial"/>
                <w:sz w:val="22"/>
                <w:szCs w:val="22"/>
              </w:rPr>
              <w:t>a Costa</w:t>
            </w:r>
          </w:p>
          <w:p w14:paraId="7A466659" w14:textId="6C60F598" w:rsidR="000D7E9E" w:rsidRPr="00D979B5" w:rsidRDefault="004000B2" w:rsidP="004000B2">
            <w:pPr>
              <w:pStyle w:val="Corpodetexto"/>
              <w:spacing w:before="60" w:after="60"/>
            </w:pPr>
            <w:r w:rsidRPr="004000B2">
              <w:rPr>
                <w:rFonts w:ascii="Arial" w:eastAsia="Calibri" w:hAnsi="Arial" w:cs="Arial"/>
                <w:sz w:val="22"/>
                <w:szCs w:val="22"/>
              </w:rPr>
              <w:t>Clarissa</w:t>
            </w:r>
            <w:r>
              <w:rPr>
                <w:rFonts w:ascii="Arial" w:eastAsia="Calibri" w:hAnsi="Arial" w:cs="Arial"/>
                <w:sz w:val="22"/>
                <w:szCs w:val="22"/>
              </w:rPr>
              <w:t xml:space="preserve"> S</w:t>
            </w:r>
            <w:r w:rsidRPr="004000B2">
              <w:rPr>
                <w:rFonts w:ascii="Arial" w:eastAsia="Calibri" w:hAnsi="Arial" w:cs="Arial"/>
                <w:sz w:val="22"/>
                <w:szCs w:val="22"/>
              </w:rPr>
              <w:t>ilva</w:t>
            </w:r>
            <w:r>
              <w:rPr>
                <w:rFonts w:ascii="Arial" w:eastAsia="Calibri" w:hAnsi="Arial" w:cs="Arial"/>
                <w:sz w:val="22"/>
                <w:szCs w:val="22"/>
              </w:rPr>
              <w:t xml:space="preserve"> R</w:t>
            </w:r>
            <w:r w:rsidRPr="004000B2">
              <w:rPr>
                <w:rFonts w:ascii="Arial" w:eastAsia="Calibri" w:hAnsi="Arial" w:cs="Arial"/>
                <w:sz w:val="22"/>
                <w:szCs w:val="22"/>
              </w:rPr>
              <w:t xml:space="preserve">odrigues </w:t>
            </w:r>
            <w:r>
              <w:rPr>
                <w:rFonts w:ascii="Arial" w:eastAsia="Calibri" w:hAnsi="Arial" w:cs="Arial"/>
                <w:sz w:val="22"/>
                <w:szCs w:val="22"/>
              </w:rPr>
              <w:t>d</w:t>
            </w:r>
            <w:r w:rsidRPr="004000B2">
              <w:rPr>
                <w:rFonts w:ascii="Arial" w:eastAsia="Calibri" w:hAnsi="Arial" w:cs="Arial"/>
                <w:sz w:val="22"/>
                <w:szCs w:val="22"/>
              </w:rPr>
              <w:t>e Oliveira</w:t>
            </w:r>
            <w:r w:rsidRPr="004000B2">
              <w:rPr>
                <w:rFonts w:ascii="Arial" w:eastAsia="Calibri" w:hAnsi="Arial" w:cs="Arial"/>
                <w:b/>
                <w:sz w:val="22"/>
                <w:szCs w:val="22"/>
              </w:rPr>
              <w:t xml:space="preserve"> </w:t>
            </w:r>
          </w:p>
        </w:tc>
        <w:tc>
          <w:tcPr>
            <w:tcW w:w="6076" w:type="dxa"/>
            <w:tcBorders>
              <w:top w:val="thinThickLargeGap" w:sz="24" w:space="0" w:color="000000"/>
              <w:left w:val="thinThickLargeGap" w:sz="24" w:space="0" w:color="000000"/>
              <w:bottom w:val="thinThickLargeGap" w:sz="24" w:space="0" w:color="000000"/>
              <w:right w:val="thinThickLargeGap" w:sz="24" w:space="0" w:color="000000"/>
            </w:tcBorders>
          </w:tcPr>
          <w:p w14:paraId="79D14B0E" w14:textId="77777777" w:rsidR="000D7E9E" w:rsidRPr="00D979B5" w:rsidRDefault="000D7E9E" w:rsidP="000D7E9E">
            <w:pPr>
              <w:pStyle w:val="Corpodetexto"/>
              <w:spacing w:before="60" w:after="60"/>
            </w:pPr>
            <w:r w:rsidRPr="00D979B5">
              <w:rPr>
                <w:rFonts w:ascii="Arial" w:eastAsia="Calibri" w:hAnsi="Arial" w:cs="Arial"/>
                <w:b/>
                <w:sz w:val="22"/>
                <w:szCs w:val="22"/>
              </w:rPr>
              <w:t>ENDEREÇO</w:t>
            </w:r>
            <w:r w:rsidRPr="00D979B5">
              <w:rPr>
                <w:rFonts w:ascii="Arial" w:eastAsia="Calibri" w:hAnsi="Arial" w:cs="Arial"/>
                <w:sz w:val="22"/>
                <w:szCs w:val="22"/>
              </w:rPr>
              <w:t>: Palácio Costa e Silva, Praça do Buriti, CEP 70075-901, Brasília, DF.</w:t>
            </w:r>
          </w:p>
          <w:p w14:paraId="6D39597C" w14:textId="77777777" w:rsidR="000D7E9E" w:rsidRPr="00D979B5" w:rsidRDefault="000D7E9E" w:rsidP="000D7E9E">
            <w:pPr>
              <w:pStyle w:val="Corpodetexto"/>
              <w:spacing w:before="60" w:after="60"/>
              <w:rPr>
                <w:rFonts w:ascii="Arial" w:eastAsia="Calibri" w:hAnsi="Arial" w:cs="Arial"/>
                <w:sz w:val="22"/>
                <w:szCs w:val="22"/>
              </w:rPr>
            </w:pPr>
            <w:r w:rsidRPr="00D979B5">
              <w:rPr>
                <w:rFonts w:ascii="Arial" w:eastAsia="Calibri" w:hAnsi="Arial" w:cs="Arial"/>
                <w:b/>
                <w:sz w:val="22"/>
                <w:szCs w:val="22"/>
              </w:rPr>
              <w:t>CNPJ</w:t>
            </w:r>
            <w:r w:rsidRPr="00D979B5">
              <w:rPr>
                <w:rFonts w:ascii="Arial" w:eastAsia="Calibri" w:hAnsi="Arial" w:cs="Arial"/>
                <w:sz w:val="22"/>
                <w:szCs w:val="22"/>
              </w:rPr>
              <w:t>: 00.534.560/0001-26.</w:t>
            </w:r>
          </w:p>
          <w:p w14:paraId="4C2ADE8F" w14:textId="77777777" w:rsidR="000D7E9E" w:rsidRPr="00D979B5" w:rsidRDefault="000D7E9E" w:rsidP="000D7E9E">
            <w:pPr>
              <w:pStyle w:val="Corpodetexto"/>
              <w:spacing w:before="60" w:after="60"/>
            </w:pPr>
            <w:r w:rsidRPr="00D979B5">
              <w:rPr>
                <w:rFonts w:ascii="Arial" w:eastAsia="Calibri" w:hAnsi="Arial" w:cs="Arial"/>
                <w:b/>
                <w:sz w:val="22"/>
                <w:szCs w:val="22"/>
              </w:rPr>
              <w:t>TELEFONE</w:t>
            </w:r>
            <w:r w:rsidRPr="00D979B5">
              <w:rPr>
                <w:rFonts w:ascii="Arial" w:eastAsia="Calibri" w:hAnsi="Arial" w:cs="Arial"/>
                <w:sz w:val="22"/>
                <w:szCs w:val="22"/>
              </w:rPr>
              <w:t>:</w:t>
            </w:r>
            <w:r w:rsidRPr="00D979B5">
              <w:rPr>
                <w:rFonts w:ascii="Arial" w:hAnsi="Arial" w:cs="Arial"/>
                <w:sz w:val="22"/>
                <w:szCs w:val="22"/>
              </w:rPr>
              <w:t>(61) 3314-2742/3314-2202</w:t>
            </w:r>
          </w:p>
          <w:p w14:paraId="23A8FF2C" w14:textId="77777777" w:rsidR="000D7E9E" w:rsidRPr="00D979B5" w:rsidRDefault="000D7E9E" w:rsidP="000D7E9E">
            <w:pPr>
              <w:pStyle w:val="Corpodetexto"/>
              <w:spacing w:before="60" w:after="60"/>
              <w:rPr>
                <w:rFonts w:ascii="Arial" w:eastAsia="Calibri" w:hAnsi="Arial" w:cs="Arial"/>
                <w:b/>
                <w:sz w:val="22"/>
                <w:szCs w:val="22"/>
                <w:u w:val="single"/>
              </w:rPr>
            </w:pPr>
            <w:r w:rsidRPr="00D979B5">
              <w:rPr>
                <w:rFonts w:ascii="Arial" w:eastAsia="Calibri" w:hAnsi="Arial" w:cs="Arial"/>
                <w:b/>
                <w:sz w:val="22"/>
                <w:szCs w:val="22"/>
              </w:rPr>
              <w:t xml:space="preserve">EMAIL: </w:t>
            </w:r>
            <w:hyperlink r:id="rId12" w:history="1">
              <w:r w:rsidRPr="00D979B5">
                <w:rPr>
                  <w:rStyle w:val="Hyperlink"/>
                  <w:rFonts w:ascii="Arial" w:eastAsia="Calibri" w:hAnsi="Arial" w:cs="Arial"/>
                  <w:color w:val="auto"/>
                  <w:sz w:val="22"/>
                  <w:szCs w:val="22"/>
                </w:rPr>
                <w:t>pregao.tcdf@tc.df.gov.br</w:t>
              </w:r>
            </w:hyperlink>
          </w:p>
        </w:tc>
      </w:tr>
      <w:tr w:rsidR="00D979B5" w:rsidRPr="00D979B5" w14:paraId="74E65F96" w14:textId="77777777" w:rsidTr="00060CA5">
        <w:trPr>
          <w:trHeight w:val="1281"/>
        </w:trPr>
        <w:tc>
          <w:tcPr>
            <w:tcW w:w="10065" w:type="dxa"/>
            <w:gridSpan w:val="3"/>
            <w:tcBorders>
              <w:top w:val="thinThickLargeGap" w:sz="24" w:space="0" w:color="000000"/>
              <w:left w:val="thinThickLargeGap" w:sz="24" w:space="0" w:color="000000"/>
              <w:bottom w:val="thinThickLargeGap" w:sz="24" w:space="0" w:color="000000"/>
              <w:right w:val="thinThickLargeGap" w:sz="24" w:space="0" w:color="000000"/>
            </w:tcBorders>
          </w:tcPr>
          <w:p w14:paraId="588B591C" w14:textId="77777777" w:rsidR="000D7E9E" w:rsidRPr="00D979B5" w:rsidRDefault="000D7E9E" w:rsidP="000D7E9E">
            <w:pPr>
              <w:pStyle w:val="Corpodetexto"/>
              <w:spacing w:before="60" w:after="60"/>
            </w:pPr>
            <w:r w:rsidRPr="00D979B5">
              <w:rPr>
                <w:rFonts w:ascii="Arial" w:eastAsia="Calibri" w:hAnsi="Arial" w:cs="Arial"/>
                <w:b/>
                <w:sz w:val="22"/>
                <w:szCs w:val="22"/>
                <w:u w:val="single"/>
              </w:rPr>
              <w:t>OBSERVAÇÃO</w:t>
            </w:r>
            <w:r w:rsidRPr="00D979B5">
              <w:rPr>
                <w:rFonts w:ascii="Arial" w:eastAsia="Calibri" w:hAnsi="Arial" w:cs="Arial"/>
                <w:b/>
                <w:sz w:val="22"/>
                <w:szCs w:val="22"/>
              </w:rPr>
              <w:t xml:space="preserve">: </w:t>
            </w:r>
            <w:r w:rsidRPr="00D979B5">
              <w:rPr>
                <w:rFonts w:ascii="Arial" w:hAnsi="Arial" w:cs="Arial"/>
                <w:sz w:val="22"/>
                <w:szCs w:val="22"/>
              </w:rPr>
              <w:t xml:space="preserve">O Edital ficará disponível nos sítios </w:t>
            </w:r>
            <w:hyperlink r:id="rId13" w:history="1">
              <w:r w:rsidRPr="00D979B5">
                <w:rPr>
                  <w:rStyle w:val="Hyperlink"/>
                  <w:rFonts w:ascii="Arial" w:hAnsi="Arial" w:cs="Arial"/>
                  <w:color w:val="auto"/>
                  <w:sz w:val="22"/>
                  <w:szCs w:val="22"/>
                </w:rPr>
                <w:t>www.tc.df.gov.br/web/site/licitacoes</w:t>
              </w:r>
            </w:hyperlink>
            <w:r w:rsidRPr="00D979B5">
              <w:rPr>
                <w:rFonts w:ascii="Arial" w:hAnsi="Arial" w:cs="Arial"/>
                <w:sz w:val="22"/>
                <w:szCs w:val="22"/>
              </w:rPr>
              <w:t xml:space="preserve"> ou </w:t>
            </w:r>
            <w:hyperlink r:id="rId14" w:history="1">
              <w:r w:rsidRPr="00D979B5">
                <w:rPr>
                  <w:rStyle w:val="Hyperlink"/>
                  <w:rFonts w:ascii="Arial" w:hAnsi="Arial" w:cs="Arial"/>
                  <w:color w:val="auto"/>
                  <w:sz w:val="22"/>
                  <w:szCs w:val="22"/>
                </w:rPr>
                <w:t>www.gov.br/compras</w:t>
              </w:r>
            </w:hyperlink>
            <w:r w:rsidRPr="00D979B5">
              <w:rPr>
                <w:rFonts w:ascii="Arial" w:hAnsi="Arial" w:cs="Arial"/>
                <w:sz w:val="22"/>
                <w:szCs w:val="22"/>
              </w:rPr>
              <w:t xml:space="preserve">. Respostas a pedidos de esclarecimento ou de impugnações, bem como avisos de ordem geral, deverão ser consultadas no sítio </w:t>
            </w:r>
            <w:hyperlink r:id="rId15" w:history="1">
              <w:r w:rsidRPr="00D979B5">
                <w:rPr>
                  <w:rStyle w:val="Hyperlink"/>
                  <w:rFonts w:ascii="Arial" w:hAnsi="Arial" w:cs="Arial"/>
                  <w:color w:val="auto"/>
                  <w:sz w:val="22"/>
                  <w:szCs w:val="22"/>
                </w:rPr>
                <w:t>www.gov.br/compras</w:t>
              </w:r>
            </w:hyperlink>
            <w:r w:rsidRPr="00D979B5">
              <w:rPr>
                <w:rFonts w:ascii="Arial" w:hAnsi="Arial" w:cs="Arial"/>
                <w:sz w:val="22"/>
                <w:szCs w:val="22"/>
              </w:rPr>
              <w:t>, não ensejando, portanto, qualquer responsabilização ao TCDF por fatos oriundos da não realização de consultas por parte dos licitantes ao referido sítio.</w:t>
            </w:r>
          </w:p>
        </w:tc>
      </w:tr>
    </w:tbl>
    <w:p w14:paraId="44EDE438" w14:textId="77777777" w:rsidR="0093652C" w:rsidRPr="00D979B5" w:rsidRDefault="0093652C">
      <w:pPr>
        <w:suppressAutoHyphens w:val="0"/>
        <w:rPr>
          <w:rFonts w:ascii="Arial" w:hAnsi="Arial" w:cs="Arial"/>
          <w:sz w:val="22"/>
          <w:szCs w:val="22"/>
        </w:rPr>
      </w:pPr>
      <w:r w:rsidRPr="00D979B5">
        <w:rPr>
          <w:rFonts w:ascii="Arial" w:hAnsi="Arial" w:cs="Arial"/>
          <w:sz w:val="22"/>
          <w:szCs w:val="22"/>
        </w:rPr>
        <w:br w:type="page"/>
      </w:r>
    </w:p>
    <w:p w14:paraId="75591361" w14:textId="346E50A7" w:rsidR="005B649B" w:rsidRPr="00D979B5" w:rsidRDefault="005B649B">
      <w:pPr>
        <w:autoSpaceDE w:val="0"/>
        <w:spacing w:after="120"/>
        <w:jc w:val="center"/>
      </w:pPr>
      <w:r w:rsidRPr="00D979B5">
        <w:rPr>
          <w:rFonts w:ascii="Arial" w:hAnsi="Arial" w:cs="Arial"/>
          <w:b/>
          <w:bCs/>
          <w:sz w:val="22"/>
          <w:szCs w:val="22"/>
        </w:rPr>
        <w:lastRenderedPageBreak/>
        <w:t xml:space="preserve">PREGÃO ELETRÔNICO Nº </w:t>
      </w:r>
      <w:r w:rsidR="004000B2">
        <w:rPr>
          <w:rFonts w:ascii="Arial" w:hAnsi="Arial" w:cs="Arial"/>
          <w:b/>
          <w:bCs/>
          <w:sz w:val="22"/>
          <w:szCs w:val="22"/>
        </w:rPr>
        <w:t>90007</w:t>
      </w:r>
      <w:r w:rsidRPr="00D979B5">
        <w:rPr>
          <w:rFonts w:ascii="Arial" w:hAnsi="Arial" w:cs="Arial"/>
          <w:b/>
          <w:bCs/>
          <w:sz w:val="22"/>
          <w:szCs w:val="22"/>
        </w:rPr>
        <w:t>/20</w:t>
      </w:r>
      <w:r w:rsidR="004000B2">
        <w:rPr>
          <w:rFonts w:ascii="Arial" w:hAnsi="Arial" w:cs="Arial"/>
          <w:b/>
          <w:bCs/>
          <w:sz w:val="22"/>
          <w:szCs w:val="22"/>
        </w:rPr>
        <w:t>26</w:t>
      </w:r>
    </w:p>
    <w:p w14:paraId="754964AD" w14:textId="77777777" w:rsidR="005B649B" w:rsidRPr="00D979B5" w:rsidRDefault="005B649B">
      <w:pPr>
        <w:pStyle w:val="Corponico"/>
        <w:spacing w:after="120"/>
        <w:rPr>
          <w:rFonts w:ascii="Arial" w:hAnsi="Arial" w:cs="Arial"/>
          <w:b/>
          <w:bCs/>
          <w:sz w:val="22"/>
          <w:szCs w:val="22"/>
        </w:rPr>
      </w:pPr>
    </w:p>
    <w:p w14:paraId="1BA8252E" w14:textId="4AD1756B" w:rsidR="005B649B" w:rsidRPr="00D979B5" w:rsidRDefault="005B649B">
      <w:pPr>
        <w:pStyle w:val="Corponico"/>
        <w:spacing w:after="120" w:line="360" w:lineRule="auto"/>
      </w:pPr>
      <w:r w:rsidRPr="00D979B5">
        <w:rPr>
          <w:rFonts w:ascii="Arial" w:hAnsi="Arial" w:cs="Arial"/>
          <w:sz w:val="22"/>
          <w:szCs w:val="22"/>
        </w:rPr>
        <w:tab/>
        <w:t xml:space="preserve">O </w:t>
      </w:r>
      <w:r w:rsidRPr="00D979B5">
        <w:rPr>
          <w:rFonts w:ascii="Arial" w:hAnsi="Arial" w:cs="Arial"/>
          <w:b/>
          <w:sz w:val="22"/>
          <w:szCs w:val="22"/>
        </w:rPr>
        <w:t>TRIBUNAL DE CONTAS DO DISTRITO FEDERAL</w:t>
      </w:r>
      <w:r w:rsidRPr="00D979B5">
        <w:rPr>
          <w:rFonts w:ascii="Arial" w:hAnsi="Arial" w:cs="Arial"/>
          <w:sz w:val="22"/>
          <w:szCs w:val="22"/>
        </w:rPr>
        <w:t xml:space="preserve">, por meio do Pregoeiro e Equipe de Apoio, designados por </w:t>
      </w:r>
      <w:r w:rsidR="00224DB1" w:rsidRPr="00D979B5">
        <w:rPr>
          <w:rFonts w:ascii="Arial" w:hAnsi="Arial" w:cs="Arial"/>
          <w:sz w:val="22"/>
          <w:szCs w:val="22"/>
        </w:rPr>
        <w:t>d</w:t>
      </w:r>
      <w:r w:rsidRPr="00D979B5">
        <w:rPr>
          <w:rFonts w:ascii="Arial" w:hAnsi="Arial" w:cs="Arial"/>
          <w:sz w:val="22"/>
          <w:szCs w:val="22"/>
        </w:rPr>
        <w:t xml:space="preserve">espacho de </w:t>
      </w:r>
      <w:r w:rsidR="004000B2">
        <w:rPr>
          <w:rFonts w:ascii="Arial" w:hAnsi="Arial" w:cs="Arial"/>
          <w:sz w:val="22"/>
          <w:szCs w:val="22"/>
        </w:rPr>
        <w:t>04</w:t>
      </w:r>
      <w:r w:rsidRPr="00D979B5">
        <w:rPr>
          <w:rFonts w:ascii="Arial" w:hAnsi="Arial" w:cs="Arial"/>
          <w:sz w:val="22"/>
          <w:szCs w:val="22"/>
        </w:rPr>
        <w:t>.</w:t>
      </w:r>
      <w:r w:rsidR="004000B2">
        <w:rPr>
          <w:rFonts w:ascii="Arial" w:hAnsi="Arial" w:cs="Arial"/>
          <w:sz w:val="22"/>
          <w:szCs w:val="22"/>
        </w:rPr>
        <w:t>03</w:t>
      </w:r>
      <w:r w:rsidRPr="00D979B5">
        <w:rPr>
          <w:rFonts w:ascii="Arial" w:hAnsi="Arial" w:cs="Arial"/>
          <w:sz w:val="22"/>
          <w:szCs w:val="22"/>
        </w:rPr>
        <w:t>.</w:t>
      </w:r>
      <w:r w:rsidR="004000B2">
        <w:rPr>
          <w:rFonts w:ascii="Arial" w:hAnsi="Arial" w:cs="Arial"/>
          <w:sz w:val="22"/>
          <w:szCs w:val="22"/>
        </w:rPr>
        <w:t>2026</w:t>
      </w:r>
      <w:r w:rsidRPr="00D979B5">
        <w:rPr>
          <w:rFonts w:ascii="Arial" w:hAnsi="Arial" w:cs="Arial"/>
          <w:sz w:val="22"/>
          <w:szCs w:val="22"/>
        </w:rPr>
        <w:t xml:space="preserve">, torna público, para conhecimento dos interessados, que receberá até </w:t>
      </w:r>
      <w:r w:rsidR="0043714E" w:rsidRPr="00D979B5">
        <w:rPr>
          <w:rFonts w:ascii="Arial" w:hAnsi="Arial" w:cs="Arial"/>
          <w:sz w:val="22"/>
          <w:szCs w:val="22"/>
        </w:rPr>
        <w:t>à</w:t>
      </w:r>
      <w:r w:rsidRPr="00D979B5">
        <w:rPr>
          <w:rFonts w:ascii="Arial" w:hAnsi="Arial" w:cs="Arial"/>
          <w:sz w:val="22"/>
          <w:szCs w:val="22"/>
        </w:rPr>
        <w:t xml:space="preserve">s </w:t>
      </w:r>
      <w:r w:rsidR="004000B2">
        <w:rPr>
          <w:rFonts w:ascii="Arial" w:hAnsi="Arial" w:cs="Arial"/>
          <w:b/>
          <w:sz w:val="22"/>
          <w:szCs w:val="22"/>
        </w:rPr>
        <w:t>14</w:t>
      </w:r>
      <w:r w:rsidRPr="00D979B5">
        <w:rPr>
          <w:rFonts w:ascii="Arial" w:hAnsi="Arial" w:cs="Arial"/>
          <w:b/>
          <w:sz w:val="22"/>
          <w:szCs w:val="22"/>
        </w:rPr>
        <w:t>h</w:t>
      </w:r>
      <w:r w:rsidR="004000B2">
        <w:rPr>
          <w:rFonts w:ascii="Arial" w:hAnsi="Arial" w:cs="Arial"/>
          <w:b/>
          <w:sz w:val="22"/>
          <w:szCs w:val="22"/>
        </w:rPr>
        <w:t>30</w:t>
      </w:r>
      <w:r w:rsidRPr="00D979B5">
        <w:rPr>
          <w:rFonts w:ascii="Arial" w:hAnsi="Arial" w:cs="Arial"/>
          <w:b/>
          <w:sz w:val="22"/>
          <w:szCs w:val="22"/>
        </w:rPr>
        <w:t xml:space="preserve">min do dia </w:t>
      </w:r>
      <w:r w:rsidR="00DD6312">
        <w:rPr>
          <w:rFonts w:ascii="Arial" w:hAnsi="Arial" w:cs="Arial"/>
          <w:b/>
          <w:sz w:val="22"/>
          <w:szCs w:val="22"/>
        </w:rPr>
        <w:t>02</w:t>
      </w:r>
      <w:r w:rsidR="00875FD4">
        <w:rPr>
          <w:rFonts w:ascii="Arial" w:hAnsi="Arial" w:cs="Arial"/>
          <w:b/>
          <w:sz w:val="22"/>
          <w:szCs w:val="22"/>
        </w:rPr>
        <w:t>.</w:t>
      </w:r>
      <w:r w:rsidR="00DD6312">
        <w:rPr>
          <w:rFonts w:ascii="Arial" w:hAnsi="Arial" w:cs="Arial"/>
          <w:b/>
          <w:sz w:val="22"/>
          <w:szCs w:val="22"/>
        </w:rPr>
        <w:t>06</w:t>
      </w:r>
      <w:r w:rsidRPr="00D979B5">
        <w:rPr>
          <w:rFonts w:ascii="Arial" w:hAnsi="Arial" w:cs="Arial"/>
          <w:b/>
          <w:sz w:val="22"/>
          <w:szCs w:val="22"/>
        </w:rPr>
        <w:t>.</w:t>
      </w:r>
      <w:r w:rsidR="00DD6312">
        <w:rPr>
          <w:rFonts w:ascii="Arial" w:hAnsi="Arial" w:cs="Arial"/>
          <w:b/>
          <w:sz w:val="22"/>
          <w:szCs w:val="22"/>
        </w:rPr>
        <w:t>2026</w:t>
      </w:r>
      <w:r w:rsidRPr="00D979B5">
        <w:rPr>
          <w:rFonts w:ascii="Arial" w:hAnsi="Arial" w:cs="Arial"/>
          <w:b/>
          <w:sz w:val="22"/>
          <w:szCs w:val="22"/>
        </w:rPr>
        <w:t xml:space="preserve"> (horário de Brasília)</w:t>
      </w:r>
      <w:r w:rsidRPr="00D979B5">
        <w:rPr>
          <w:rFonts w:ascii="Arial" w:hAnsi="Arial" w:cs="Arial"/>
          <w:sz w:val="22"/>
          <w:szCs w:val="22"/>
        </w:rPr>
        <w:t xml:space="preserve">, PROPOSTAS para </w:t>
      </w:r>
      <w:r w:rsidR="00F77D07" w:rsidRPr="00D979B5">
        <w:rPr>
          <w:rFonts w:ascii="Arial" w:hAnsi="Arial" w:cs="Arial"/>
          <w:sz w:val="22"/>
          <w:szCs w:val="22"/>
        </w:rPr>
        <w:t>c</w:t>
      </w:r>
      <w:r w:rsidR="00C82109" w:rsidRPr="00D979B5">
        <w:rPr>
          <w:rFonts w:ascii="Arial" w:hAnsi="Arial" w:cs="Arial"/>
          <w:sz w:val="22"/>
          <w:szCs w:val="22"/>
        </w:rPr>
        <w:t>ontratação de empresa(s) especializada(s) para fornecimento, montagem e instalação de mobiliário, sob demanda, para  atendimento das necessidades dos departamentos do Tribunal de Contas do Distrito Federal (TCDF)</w:t>
      </w:r>
      <w:r w:rsidR="00F77D07" w:rsidRPr="00D979B5">
        <w:rPr>
          <w:rFonts w:ascii="Arial" w:hAnsi="Arial" w:cs="Arial"/>
          <w:sz w:val="22"/>
          <w:szCs w:val="22"/>
        </w:rPr>
        <w:t xml:space="preserve">, </w:t>
      </w:r>
      <w:r w:rsidRPr="00D979B5">
        <w:rPr>
          <w:rFonts w:ascii="Arial" w:hAnsi="Arial" w:cs="Arial"/>
          <w:sz w:val="22"/>
          <w:szCs w:val="22"/>
        </w:rPr>
        <w:t xml:space="preserve">conforme a quantidade e especificações estabelecidas neste Edital e seus anexos. A licitação será do tipo </w:t>
      </w:r>
      <w:r w:rsidRPr="00D979B5">
        <w:rPr>
          <w:rFonts w:ascii="Arial" w:hAnsi="Arial" w:cs="Arial"/>
          <w:b/>
          <w:sz w:val="22"/>
          <w:szCs w:val="22"/>
        </w:rPr>
        <w:t xml:space="preserve">MENOR PREÇO </w:t>
      </w:r>
      <w:r w:rsidR="00F11BF4" w:rsidRPr="00D979B5">
        <w:rPr>
          <w:rFonts w:ascii="Arial" w:hAnsi="Arial" w:cs="Arial"/>
          <w:b/>
          <w:sz w:val="22"/>
          <w:szCs w:val="22"/>
        </w:rPr>
        <w:t>POR LOTE</w:t>
      </w:r>
      <w:r w:rsidRPr="00D979B5">
        <w:rPr>
          <w:rFonts w:ascii="Arial" w:hAnsi="Arial" w:cs="Arial"/>
          <w:sz w:val="22"/>
          <w:szCs w:val="22"/>
        </w:rPr>
        <w:t xml:space="preserve">, modalidade Pregão, em sua forma eletrônica. Os procedimentos desta licitação serão regidos </w:t>
      </w:r>
      <w:r w:rsidR="006A18EA" w:rsidRPr="00D979B5">
        <w:rPr>
          <w:rFonts w:ascii="Arial" w:hAnsi="Arial" w:cs="Arial"/>
          <w:sz w:val="22"/>
          <w:szCs w:val="22"/>
        </w:rPr>
        <w:t>pela Lei Federal nº 14.133/2021 e pela Lei Complementar nº 123/2006, bem como pelas Leis Distritais n</w:t>
      </w:r>
      <w:r w:rsidR="00B63870" w:rsidRPr="00D979B5">
        <w:rPr>
          <w:rFonts w:ascii="Arial" w:eastAsia="Calibri" w:hAnsi="Arial" w:cs="Arial"/>
          <w:sz w:val="22"/>
          <w:szCs w:val="22"/>
        </w:rPr>
        <w:t>º</w:t>
      </w:r>
      <w:r w:rsidR="006A18EA" w:rsidRPr="00D979B5">
        <w:rPr>
          <w:rFonts w:ascii="Arial" w:hAnsi="Arial" w:cs="Arial"/>
          <w:sz w:val="22"/>
          <w:szCs w:val="22"/>
        </w:rPr>
        <w:t xml:space="preserve">s 4.611/2011 e 4.770/2012, </w:t>
      </w:r>
      <w:r w:rsidR="00576BC1" w:rsidRPr="00D979B5">
        <w:rPr>
          <w:rFonts w:ascii="Arial" w:eastAsia="Calibri" w:hAnsi="Arial" w:cs="Arial"/>
          <w:sz w:val="22"/>
          <w:szCs w:val="22"/>
        </w:rPr>
        <w:t>pelo Decreto Distrital nº 44.</w:t>
      </w:r>
      <w:r w:rsidR="00860E30" w:rsidRPr="00D979B5">
        <w:rPr>
          <w:rFonts w:ascii="Arial" w:eastAsia="Calibri" w:hAnsi="Arial" w:cs="Arial"/>
          <w:sz w:val="22"/>
          <w:szCs w:val="22"/>
        </w:rPr>
        <w:t>3</w:t>
      </w:r>
      <w:r w:rsidR="00576BC1" w:rsidRPr="00D979B5">
        <w:rPr>
          <w:rFonts w:ascii="Arial" w:eastAsia="Calibri" w:hAnsi="Arial" w:cs="Arial"/>
          <w:sz w:val="22"/>
          <w:szCs w:val="22"/>
        </w:rPr>
        <w:t>30/2023</w:t>
      </w:r>
      <w:r w:rsidR="008B0F6D" w:rsidRPr="00D979B5">
        <w:rPr>
          <w:rFonts w:ascii="Arial" w:eastAsia="Calibri" w:hAnsi="Arial" w:cs="Arial"/>
          <w:sz w:val="22"/>
          <w:szCs w:val="22"/>
        </w:rPr>
        <w:t xml:space="preserve"> </w:t>
      </w:r>
      <w:r w:rsidRPr="00D979B5">
        <w:rPr>
          <w:rFonts w:ascii="Arial" w:hAnsi="Arial" w:cs="Arial"/>
          <w:sz w:val="22"/>
          <w:szCs w:val="22"/>
        </w:rPr>
        <w:t>e pelas demais legislações aplicáveis.</w:t>
      </w:r>
    </w:p>
    <w:p w14:paraId="1CA71195" w14:textId="77777777" w:rsidR="005B649B" w:rsidRPr="00D979B5" w:rsidRDefault="005B649B">
      <w:pPr>
        <w:pStyle w:val="Corponico"/>
        <w:spacing w:after="120" w:line="360" w:lineRule="auto"/>
        <w:rPr>
          <w:rFonts w:ascii="Arial" w:hAnsi="Arial" w:cs="Arial"/>
          <w:sz w:val="22"/>
          <w:szCs w:val="22"/>
        </w:rPr>
      </w:pPr>
    </w:p>
    <w:p w14:paraId="505A39A0" w14:textId="77777777" w:rsidR="005B649B" w:rsidRPr="00D979B5" w:rsidRDefault="005B649B">
      <w:pPr>
        <w:pStyle w:val="Cap"/>
        <w:spacing w:before="0" w:after="120" w:line="360" w:lineRule="auto"/>
      </w:pPr>
      <w:bookmarkStart w:id="0" w:name="objeto"/>
      <w:r w:rsidRPr="00D979B5">
        <w:rPr>
          <w:rFonts w:ascii="Arial" w:hAnsi="Arial" w:cs="Arial"/>
          <w:sz w:val="22"/>
          <w:szCs w:val="22"/>
        </w:rPr>
        <w:t>CAPÍTULO I – DO OBJETO</w:t>
      </w:r>
    </w:p>
    <w:bookmarkEnd w:id="0"/>
    <w:p w14:paraId="30618751" w14:textId="5B9F7A05" w:rsidR="005B649B" w:rsidRPr="00D979B5" w:rsidRDefault="005B649B">
      <w:pPr>
        <w:tabs>
          <w:tab w:val="left" w:pos="-567"/>
          <w:tab w:val="left" w:pos="-426"/>
          <w:tab w:val="left" w:pos="-284"/>
        </w:tabs>
        <w:spacing w:before="120" w:after="120" w:line="360" w:lineRule="auto"/>
        <w:jc w:val="both"/>
        <w:rPr>
          <w:rFonts w:ascii="Arial" w:hAnsi="Arial" w:cs="Arial"/>
          <w:sz w:val="22"/>
          <w:szCs w:val="22"/>
        </w:rPr>
      </w:pPr>
      <w:r w:rsidRPr="00D979B5">
        <w:rPr>
          <w:rFonts w:ascii="Arial" w:hAnsi="Arial" w:cs="Arial"/>
          <w:sz w:val="22"/>
          <w:szCs w:val="22"/>
        </w:rPr>
        <w:t>1.1</w:t>
      </w:r>
      <w:r w:rsidRPr="00D979B5">
        <w:rPr>
          <w:rFonts w:ascii="Arial" w:hAnsi="Arial" w:cs="Arial"/>
          <w:sz w:val="22"/>
          <w:szCs w:val="22"/>
        </w:rPr>
        <w:tab/>
        <w:t xml:space="preserve">O presente pregão tem por objeto a contratação de empresa especializada para </w:t>
      </w:r>
      <w:r w:rsidR="005613D3" w:rsidRPr="00D979B5">
        <w:rPr>
          <w:rFonts w:ascii="Arial" w:hAnsi="Arial" w:cs="Arial"/>
          <w:sz w:val="22"/>
          <w:szCs w:val="22"/>
        </w:rPr>
        <w:t xml:space="preserve">contratação de empresa(s) especializada(s) para fornecimento, montagem e instalação de mobiliário, sob demanda, para atendimento das necessidades dos departamentos do Tribunal de Contas do Distrito Federal (TCDF), </w:t>
      </w:r>
      <w:r w:rsidRPr="00D979B5">
        <w:rPr>
          <w:rFonts w:ascii="Arial" w:hAnsi="Arial" w:cs="Arial"/>
          <w:sz w:val="22"/>
          <w:szCs w:val="22"/>
        </w:rPr>
        <w:t>conforme a quantidade e as especificações estabelecidas neste Edital e em seus anexos.</w:t>
      </w:r>
    </w:p>
    <w:p w14:paraId="28910040" w14:textId="77777777" w:rsidR="005B649B" w:rsidRPr="00D979B5" w:rsidRDefault="005B649B">
      <w:pPr>
        <w:pStyle w:val="Corponico"/>
        <w:spacing w:after="120" w:line="360" w:lineRule="auto"/>
      </w:pPr>
      <w:r w:rsidRPr="00D979B5">
        <w:rPr>
          <w:rFonts w:ascii="Arial" w:hAnsi="Arial" w:cs="Arial"/>
          <w:sz w:val="22"/>
          <w:szCs w:val="22"/>
        </w:rPr>
        <w:t>1.2</w:t>
      </w:r>
      <w:r w:rsidRPr="00D979B5">
        <w:rPr>
          <w:rFonts w:ascii="Arial" w:hAnsi="Arial" w:cs="Arial"/>
          <w:sz w:val="22"/>
          <w:szCs w:val="22"/>
        </w:rPr>
        <w:tab/>
        <w:t xml:space="preserve">Em caso de discordância entre as especificações do objeto descritas no </w:t>
      </w:r>
      <w:r w:rsidR="001334E4" w:rsidRPr="00D979B5">
        <w:rPr>
          <w:rFonts w:ascii="Arial" w:hAnsi="Arial" w:cs="Arial"/>
          <w:sz w:val="22"/>
          <w:szCs w:val="22"/>
        </w:rPr>
        <w:t>Sistema</w:t>
      </w:r>
      <w:r w:rsidR="001334E4" w:rsidRPr="00D979B5">
        <w:rPr>
          <w:rFonts w:ascii="Arial" w:hAnsi="Arial" w:cs="Arial"/>
          <w:i/>
          <w:sz w:val="22"/>
          <w:szCs w:val="22"/>
        </w:rPr>
        <w:t xml:space="preserve"> de Compras do Governo Federal: Compras.gov.br</w:t>
      </w:r>
      <w:r w:rsidRPr="00D979B5">
        <w:rPr>
          <w:rFonts w:ascii="Arial" w:hAnsi="Arial" w:cs="Arial"/>
          <w:sz w:val="22"/>
          <w:szCs w:val="22"/>
        </w:rPr>
        <w:t xml:space="preserve"> e as constantes deste Edital, prevalecerão as últimas.</w:t>
      </w:r>
    </w:p>
    <w:p w14:paraId="5DC35836" w14:textId="77777777" w:rsidR="005B649B" w:rsidRPr="00D979B5" w:rsidRDefault="005B649B">
      <w:pPr>
        <w:pStyle w:val="Corponico"/>
        <w:spacing w:after="120" w:line="360" w:lineRule="auto"/>
        <w:rPr>
          <w:rFonts w:ascii="Arial" w:hAnsi="Arial" w:cs="Arial"/>
          <w:sz w:val="22"/>
          <w:szCs w:val="22"/>
        </w:rPr>
      </w:pPr>
    </w:p>
    <w:p w14:paraId="2A1BFBF7" w14:textId="77777777" w:rsidR="005B649B" w:rsidRPr="00D979B5" w:rsidRDefault="005B649B">
      <w:pPr>
        <w:pStyle w:val="Cap"/>
        <w:spacing w:before="0" w:after="120" w:line="360" w:lineRule="auto"/>
      </w:pPr>
      <w:r w:rsidRPr="00D979B5">
        <w:rPr>
          <w:rFonts w:ascii="Arial" w:hAnsi="Arial" w:cs="Arial"/>
          <w:sz w:val="22"/>
          <w:szCs w:val="22"/>
        </w:rPr>
        <w:t>Capítulo Ii – DA despesa e dos recursos orçamentários</w:t>
      </w:r>
    </w:p>
    <w:p w14:paraId="0E9DFF3C" w14:textId="6E3880A1" w:rsidR="005B649B" w:rsidRPr="00D979B5" w:rsidRDefault="005B649B" w:rsidP="0089081A">
      <w:pPr>
        <w:pStyle w:val="Corponico"/>
        <w:spacing w:after="120" w:line="360" w:lineRule="auto"/>
        <w:rPr>
          <w:rFonts w:ascii="Arial" w:hAnsi="Arial" w:cs="Arial"/>
          <w:sz w:val="22"/>
          <w:szCs w:val="22"/>
        </w:rPr>
      </w:pPr>
      <w:r w:rsidRPr="00D979B5">
        <w:rPr>
          <w:rFonts w:ascii="Arial" w:hAnsi="Arial" w:cs="Arial"/>
          <w:sz w:val="22"/>
          <w:szCs w:val="22"/>
        </w:rPr>
        <w:t>2.1</w:t>
      </w:r>
      <w:r w:rsidRPr="00D979B5">
        <w:rPr>
          <w:rFonts w:ascii="Arial" w:hAnsi="Arial" w:cs="Arial"/>
          <w:sz w:val="22"/>
          <w:szCs w:val="22"/>
        </w:rPr>
        <w:tab/>
        <w:t xml:space="preserve">A despesa com a execução do objeto desta licitação é estimada em </w:t>
      </w:r>
      <w:r w:rsidR="00247034" w:rsidRPr="00D979B5">
        <w:rPr>
          <w:rFonts w:ascii="Arial" w:hAnsi="Arial" w:cs="Arial"/>
          <w:b/>
          <w:bCs/>
          <w:sz w:val="22"/>
          <w:szCs w:val="22"/>
        </w:rPr>
        <w:t xml:space="preserve">R$ 2.583.256,49 (dois milhões, quinhentos e oitenta e três mil, duzentos e cinquenta e seis reais e quarenta e nove centavos), </w:t>
      </w:r>
      <w:r w:rsidRPr="00D979B5">
        <w:rPr>
          <w:rFonts w:ascii="Arial" w:hAnsi="Arial" w:cs="Arial"/>
          <w:sz w:val="22"/>
          <w:szCs w:val="22"/>
        </w:rPr>
        <w:t>que será imputada à conta do crédito consignado no orçamento do CONTRATANTE, com o seguinte enquadramento: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3"/>
        <w:gridCol w:w="3967"/>
        <w:gridCol w:w="1700"/>
      </w:tblGrid>
      <w:tr w:rsidR="00D979B5" w:rsidRPr="00D979B5" w14:paraId="15D59037" w14:textId="77777777" w:rsidTr="002E212C">
        <w:trPr>
          <w:trHeight w:val="529"/>
        </w:trPr>
        <w:tc>
          <w:tcPr>
            <w:tcW w:w="4057" w:type="dxa"/>
            <w:vAlign w:val="center"/>
          </w:tcPr>
          <w:p w14:paraId="5E5565BB" w14:textId="77777777" w:rsidR="002B7F30" w:rsidRPr="00D979B5" w:rsidRDefault="002B7F30" w:rsidP="002E212C">
            <w:pPr>
              <w:keepNext/>
              <w:jc w:val="center"/>
              <w:rPr>
                <w:rFonts w:ascii="Arial" w:hAnsi="Arial" w:cs="Arial"/>
                <w:sz w:val="22"/>
                <w:szCs w:val="22"/>
              </w:rPr>
            </w:pPr>
            <w:bookmarkStart w:id="1" w:name="licitantes"/>
            <w:r w:rsidRPr="00D979B5">
              <w:rPr>
                <w:rFonts w:ascii="Arial" w:hAnsi="Arial" w:cs="Arial"/>
                <w:b/>
                <w:sz w:val="22"/>
                <w:szCs w:val="22"/>
              </w:rPr>
              <w:lastRenderedPageBreak/>
              <w:t>Programa de Trabalho</w:t>
            </w:r>
          </w:p>
        </w:tc>
        <w:tc>
          <w:tcPr>
            <w:tcW w:w="4062" w:type="dxa"/>
            <w:vAlign w:val="center"/>
          </w:tcPr>
          <w:p w14:paraId="0D2C94F9" w14:textId="77777777" w:rsidR="002B7F30" w:rsidRPr="00D979B5" w:rsidRDefault="002B7F30" w:rsidP="002E212C">
            <w:pPr>
              <w:keepNext/>
              <w:jc w:val="center"/>
              <w:rPr>
                <w:rFonts w:ascii="Arial" w:hAnsi="Arial" w:cs="Arial"/>
                <w:sz w:val="22"/>
                <w:szCs w:val="22"/>
              </w:rPr>
            </w:pPr>
            <w:r w:rsidRPr="00D979B5">
              <w:rPr>
                <w:rFonts w:ascii="Arial" w:hAnsi="Arial" w:cs="Arial"/>
                <w:b/>
                <w:sz w:val="22"/>
                <w:szCs w:val="22"/>
              </w:rPr>
              <w:t>Classificação da Despesa</w:t>
            </w:r>
          </w:p>
        </w:tc>
        <w:tc>
          <w:tcPr>
            <w:tcW w:w="1737" w:type="dxa"/>
            <w:vAlign w:val="center"/>
          </w:tcPr>
          <w:p w14:paraId="025BC65D" w14:textId="77777777" w:rsidR="002B7F30" w:rsidRPr="00D979B5" w:rsidRDefault="002B7F30" w:rsidP="002E212C">
            <w:pPr>
              <w:keepNext/>
              <w:snapToGrid w:val="0"/>
              <w:jc w:val="center"/>
              <w:rPr>
                <w:rFonts w:ascii="Arial" w:hAnsi="Arial" w:cs="Arial"/>
                <w:b/>
                <w:sz w:val="22"/>
                <w:szCs w:val="22"/>
              </w:rPr>
            </w:pPr>
            <w:r w:rsidRPr="00D979B5">
              <w:rPr>
                <w:rFonts w:ascii="Arial" w:hAnsi="Arial" w:cs="Arial"/>
                <w:b/>
                <w:sz w:val="22"/>
                <w:szCs w:val="22"/>
              </w:rPr>
              <w:t>FT</w:t>
            </w:r>
          </w:p>
        </w:tc>
      </w:tr>
      <w:tr w:rsidR="002B7F30" w:rsidRPr="00D979B5" w14:paraId="67436BE8" w14:textId="77777777" w:rsidTr="002E212C">
        <w:tblPrEx>
          <w:tblCellMar>
            <w:left w:w="0" w:type="dxa"/>
            <w:right w:w="0" w:type="dxa"/>
          </w:tblCellMar>
        </w:tblPrEx>
        <w:trPr>
          <w:trHeight w:val="496"/>
        </w:trPr>
        <w:tc>
          <w:tcPr>
            <w:tcW w:w="4057" w:type="dxa"/>
            <w:vAlign w:val="center"/>
          </w:tcPr>
          <w:p w14:paraId="3D0A4AD3" w14:textId="77777777" w:rsidR="002B7F30" w:rsidRPr="004000B2" w:rsidRDefault="002B7F30">
            <w:pPr>
              <w:snapToGrid w:val="0"/>
              <w:jc w:val="center"/>
              <w:rPr>
                <w:rFonts w:ascii="Arial" w:hAnsi="Arial" w:cs="Arial"/>
                <w:sz w:val="22"/>
                <w:szCs w:val="22"/>
              </w:rPr>
            </w:pPr>
            <w:r w:rsidRPr="004000B2">
              <w:rPr>
                <w:rFonts w:ascii="Arial" w:hAnsi="Arial" w:cs="Arial"/>
                <w:sz w:val="22"/>
                <w:szCs w:val="22"/>
              </w:rPr>
              <w:t xml:space="preserve">01.122.8231.8517.0019 </w:t>
            </w:r>
          </w:p>
          <w:p w14:paraId="4EE55E03" w14:textId="77777777" w:rsidR="002B7F30" w:rsidRPr="004000B2" w:rsidRDefault="002B7F30">
            <w:pPr>
              <w:snapToGrid w:val="0"/>
              <w:jc w:val="center"/>
              <w:rPr>
                <w:rFonts w:ascii="Arial" w:hAnsi="Arial" w:cs="Arial"/>
                <w:sz w:val="22"/>
                <w:szCs w:val="22"/>
              </w:rPr>
            </w:pPr>
            <w:r w:rsidRPr="004000B2">
              <w:rPr>
                <w:rFonts w:ascii="Arial" w:hAnsi="Arial" w:cs="Arial"/>
                <w:sz w:val="22"/>
                <w:szCs w:val="22"/>
              </w:rPr>
              <w:t>(Manutenção de Serviços Administrativos Gerais - TCDF)</w:t>
            </w:r>
          </w:p>
        </w:tc>
        <w:tc>
          <w:tcPr>
            <w:tcW w:w="4062" w:type="dxa"/>
            <w:vAlign w:val="center"/>
          </w:tcPr>
          <w:p w14:paraId="2FBBD749" w14:textId="77777777" w:rsidR="004000B2" w:rsidRDefault="004000B2">
            <w:pPr>
              <w:snapToGrid w:val="0"/>
              <w:jc w:val="center"/>
              <w:rPr>
                <w:rFonts w:ascii="Arial" w:hAnsi="Arial" w:cs="Arial"/>
                <w:sz w:val="22"/>
                <w:szCs w:val="22"/>
              </w:rPr>
            </w:pPr>
            <w:r w:rsidRPr="004000B2">
              <w:rPr>
                <w:rFonts w:ascii="Arial" w:hAnsi="Arial" w:cs="Arial"/>
                <w:sz w:val="22"/>
                <w:szCs w:val="22"/>
              </w:rPr>
              <w:t xml:space="preserve">4.4.90.52.42 </w:t>
            </w:r>
          </w:p>
          <w:p w14:paraId="54A710AA" w14:textId="069F7E45" w:rsidR="002B7F30" w:rsidRPr="004000B2" w:rsidRDefault="004000B2">
            <w:pPr>
              <w:snapToGrid w:val="0"/>
              <w:jc w:val="center"/>
              <w:rPr>
                <w:rFonts w:ascii="Arial" w:hAnsi="Arial" w:cs="Arial"/>
                <w:sz w:val="22"/>
                <w:szCs w:val="22"/>
              </w:rPr>
            </w:pPr>
            <w:r w:rsidRPr="004000B2">
              <w:rPr>
                <w:rFonts w:ascii="Arial" w:hAnsi="Arial" w:cs="Arial"/>
                <w:sz w:val="22"/>
                <w:szCs w:val="22"/>
              </w:rPr>
              <w:t>(Equipamentos e Material Permanente)</w:t>
            </w:r>
          </w:p>
        </w:tc>
        <w:tc>
          <w:tcPr>
            <w:tcW w:w="1737" w:type="dxa"/>
            <w:vAlign w:val="center"/>
          </w:tcPr>
          <w:p w14:paraId="28372998" w14:textId="77777777" w:rsidR="002B7F30" w:rsidRPr="004000B2" w:rsidRDefault="002B7F30">
            <w:pPr>
              <w:snapToGrid w:val="0"/>
              <w:jc w:val="center"/>
              <w:rPr>
                <w:rFonts w:ascii="Arial" w:hAnsi="Arial" w:cs="Arial"/>
                <w:sz w:val="22"/>
                <w:szCs w:val="22"/>
              </w:rPr>
            </w:pPr>
            <w:r w:rsidRPr="004000B2">
              <w:rPr>
                <w:rFonts w:ascii="Arial" w:hAnsi="Arial" w:cs="Arial"/>
                <w:sz w:val="22"/>
                <w:szCs w:val="22"/>
              </w:rPr>
              <w:t>1500.1000</w:t>
            </w:r>
          </w:p>
        </w:tc>
      </w:tr>
    </w:tbl>
    <w:p w14:paraId="208F8C42" w14:textId="77777777" w:rsidR="005B649B" w:rsidRPr="00D979B5" w:rsidRDefault="005B649B">
      <w:pPr>
        <w:pStyle w:val="Cap"/>
        <w:keepNext w:val="0"/>
        <w:widowControl w:val="0"/>
        <w:spacing w:before="0" w:after="120" w:line="360" w:lineRule="auto"/>
        <w:rPr>
          <w:rFonts w:ascii="Arial" w:hAnsi="Arial" w:cs="Arial"/>
          <w:sz w:val="22"/>
          <w:szCs w:val="22"/>
        </w:rPr>
      </w:pPr>
    </w:p>
    <w:p w14:paraId="3E0485CF" w14:textId="77777777" w:rsidR="005B649B" w:rsidRPr="00D979B5" w:rsidRDefault="005B649B">
      <w:pPr>
        <w:pStyle w:val="Cap"/>
        <w:spacing w:before="0" w:after="120" w:line="360" w:lineRule="auto"/>
      </w:pPr>
      <w:r w:rsidRPr="00D979B5">
        <w:rPr>
          <w:rFonts w:ascii="Arial" w:hAnsi="Arial" w:cs="Arial"/>
          <w:sz w:val="22"/>
          <w:szCs w:val="22"/>
        </w:rPr>
        <w:t>Capítulo IIi – dA IMPUGNAÇÃO do edital e dos pedidos de esclarecimento</w:t>
      </w:r>
    </w:p>
    <w:p w14:paraId="4E8E3B21" w14:textId="77777777" w:rsidR="008B7720" w:rsidRPr="00D979B5" w:rsidRDefault="001814F3" w:rsidP="00EE2F38">
      <w:pPr>
        <w:widowControl w:val="0"/>
        <w:spacing w:before="120" w:after="120" w:line="360" w:lineRule="auto"/>
        <w:jc w:val="both"/>
        <w:rPr>
          <w:rFonts w:ascii="Arial" w:hAnsi="Arial" w:cs="Arial"/>
          <w:sz w:val="22"/>
          <w:szCs w:val="22"/>
          <w:lang w:eastAsia="pt-BR"/>
        </w:rPr>
      </w:pPr>
      <w:r w:rsidRPr="00D979B5">
        <w:rPr>
          <w:rFonts w:ascii="Arial" w:hAnsi="Arial" w:cs="Arial"/>
          <w:sz w:val="22"/>
          <w:szCs w:val="22"/>
          <w:lang w:eastAsia="pt-BR"/>
        </w:rPr>
        <w:t>3.1.</w:t>
      </w:r>
      <w:r w:rsidRPr="00D979B5">
        <w:rPr>
          <w:rFonts w:ascii="Arial" w:hAnsi="Arial" w:cs="Arial"/>
          <w:sz w:val="22"/>
          <w:szCs w:val="22"/>
          <w:lang w:eastAsia="pt-BR"/>
        </w:rPr>
        <w:tab/>
        <w:t>Até 03 (três) dias úteis antes da data fixada para abertura da sessão pública, qualquer pessoa poderá impugnar o ato convocatório do pregão</w:t>
      </w:r>
      <w:r w:rsidR="006D16D8" w:rsidRPr="00D979B5">
        <w:rPr>
          <w:rFonts w:ascii="Arial" w:hAnsi="Arial" w:cs="Arial"/>
          <w:sz w:val="22"/>
          <w:szCs w:val="22"/>
          <w:lang w:eastAsia="pt-BR"/>
        </w:rPr>
        <w:t xml:space="preserve"> ou solicitar esclarecimentos sobre seus termos</w:t>
      </w:r>
      <w:r w:rsidR="008B7720" w:rsidRPr="00D979B5">
        <w:rPr>
          <w:rFonts w:ascii="Arial" w:eastAsia="Calibri" w:hAnsi="Arial" w:cs="Arial"/>
          <w:sz w:val="22"/>
          <w:szCs w:val="22"/>
          <w:lang w:eastAsia="pt-BR"/>
        </w:rPr>
        <w:t>,</w:t>
      </w:r>
      <w:r w:rsidR="008B7720" w:rsidRPr="00D979B5">
        <w:rPr>
          <w:rFonts w:ascii="Arial" w:hAnsi="Arial" w:cs="Arial"/>
          <w:sz w:val="22"/>
          <w:szCs w:val="22"/>
          <w:lang w:eastAsia="pt-BR"/>
        </w:rPr>
        <w:t xml:space="preserve"> mediante petição a ser enviada exclusivamente, por meio eletrônico, no endereço de e-mail </w:t>
      </w:r>
      <w:hyperlink r:id="rId16" w:history="1">
        <w:r w:rsidR="008B7720" w:rsidRPr="00D979B5">
          <w:rPr>
            <w:rFonts w:ascii="Arial" w:hAnsi="Arial" w:cs="Arial"/>
            <w:sz w:val="22"/>
            <w:szCs w:val="22"/>
            <w:u w:val="single"/>
            <w:lang w:eastAsia="pt-BR"/>
          </w:rPr>
          <w:t>pregao.tcdf@tc.df.gov.br</w:t>
        </w:r>
      </w:hyperlink>
      <w:r w:rsidR="008B7720" w:rsidRPr="00D979B5">
        <w:rPr>
          <w:rFonts w:ascii="Arial" w:hAnsi="Arial" w:cs="Arial"/>
          <w:sz w:val="22"/>
          <w:szCs w:val="22"/>
          <w:lang w:eastAsia="pt-BR"/>
        </w:rPr>
        <w:t>.</w:t>
      </w:r>
    </w:p>
    <w:p w14:paraId="417F2E2A" w14:textId="77777777" w:rsidR="001814F3" w:rsidRPr="00D979B5" w:rsidRDefault="001814F3" w:rsidP="001814F3">
      <w:pPr>
        <w:suppressAutoHyphens w:val="0"/>
        <w:spacing w:before="120" w:after="120" w:line="360" w:lineRule="auto"/>
        <w:jc w:val="both"/>
        <w:rPr>
          <w:rFonts w:ascii="Arial" w:hAnsi="Arial" w:cs="Arial"/>
          <w:sz w:val="22"/>
          <w:szCs w:val="22"/>
          <w:lang w:eastAsia="pt-BR"/>
        </w:rPr>
      </w:pPr>
      <w:r w:rsidRPr="00D979B5">
        <w:rPr>
          <w:rFonts w:ascii="Arial" w:hAnsi="Arial" w:cs="Arial"/>
          <w:sz w:val="22"/>
          <w:szCs w:val="22"/>
          <w:lang w:eastAsia="pt-BR"/>
        </w:rPr>
        <w:t>3.2.</w:t>
      </w:r>
      <w:r w:rsidRPr="00D979B5">
        <w:rPr>
          <w:rFonts w:ascii="Arial" w:hAnsi="Arial" w:cs="Arial"/>
          <w:sz w:val="22"/>
          <w:szCs w:val="22"/>
          <w:lang w:eastAsia="pt-BR"/>
        </w:rPr>
        <w:tab/>
        <w:t xml:space="preserve">Caberá ao Pregoeiro, auxiliado pelo setor técnico competente, decidir sobre a impugnação </w:t>
      </w:r>
      <w:r w:rsidR="00E30A13" w:rsidRPr="00D979B5">
        <w:rPr>
          <w:rFonts w:ascii="Arial" w:hAnsi="Arial" w:cs="Arial"/>
          <w:sz w:val="22"/>
          <w:szCs w:val="22"/>
          <w:lang w:eastAsia="pt-BR"/>
        </w:rPr>
        <w:t xml:space="preserve">ou responder aos pedidos de esclarecimentos </w:t>
      </w:r>
      <w:r w:rsidRPr="00D979B5">
        <w:rPr>
          <w:rFonts w:ascii="Arial" w:hAnsi="Arial" w:cs="Arial"/>
          <w:sz w:val="22"/>
          <w:szCs w:val="22"/>
          <w:lang w:eastAsia="pt-BR"/>
        </w:rPr>
        <w:t xml:space="preserve">no prazo de até </w:t>
      </w:r>
      <w:r w:rsidR="00E30A13" w:rsidRPr="00D979B5">
        <w:rPr>
          <w:rFonts w:ascii="Arial" w:hAnsi="Arial" w:cs="Arial"/>
          <w:sz w:val="22"/>
          <w:szCs w:val="22"/>
          <w:lang w:eastAsia="pt-BR"/>
        </w:rPr>
        <w:t>3</w:t>
      </w:r>
      <w:r w:rsidRPr="00D979B5">
        <w:rPr>
          <w:rFonts w:ascii="Arial" w:hAnsi="Arial" w:cs="Arial"/>
          <w:sz w:val="22"/>
          <w:szCs w:val="22"/>
          <w:lang w:eastAsia="pt-BR"/>
        </w:rPr>
        <w:t xml:space="preserve"> (</w:t>
      </w:r>
      <w:r w:rsidR="00E30A13" w:rsidRPr="00D979B5">
        <w:rPr>
          <w:rFonts w:ascii="Arial" w:hAnsi="Arial" w:cs="Arial"/>
          <w:sz w:val="22"/>
          <w:szCs w:val="22"/>
          <w:lang w:eastAsia="pt-BR"/>
        </w:rPr>
        <w:t>trê</w:t>
      </w:r>
      <w:r w:rsidRPr="00D979B5">
        <w:rPr>
          <w:rFonts w:ascii="Arial" w:hAnsi="Arial" w:cs="Arial"/>
          <w:sz w:val="22"/>
          <w:szCs w:val="22"/>
          <w:lang w:eastAsia="pt-BR"/>
        </w:rPr>
        <w:t>s) dias úteis</w:t>
      </w:r>
      <w:r w:rsidR="00804B14" w:rsidRPr="00D979B5">
        <w:rPr>
          <w:rFonts w:ascii="Arial" w:hAnsi="Arial" w:cs="Arial"/>
          <w:sz w:val="22"/>
          <w:szCs w:val="22"/>
          <w:lang w:eastAsia="pt-BR"/>
        </w:rPr>
        <w:t>, contados da data d</w:t>
      </w:r>
      <w:r w:rsidR="004758AC" w:rsidRPr="00D979B5">
        <w:rPr>
          <w:rFonts w:ascii="Arial" w:hAnsi="Arial" w:cs="Arial"/>
          <w:sz w:val="22"/>
          <w:szCs w:val="22"/>
          <w:lang w:eastAsia="pt-BR"/>
        </w:rPr>
        <w:t>e seu</w:t>
      </w:r>
      <w:r w:rsidR="00804B14" w:rsidRPr="00D979B5">
        <w:rPr>
          <w:rFonts w:ascii="Arial" w:hAnsi="Arial" w:cs="Arial"/>
          <w:sz w:val="22"/>
          <w:szCs w:val="22"/>
          <w:lang w:eastAsia="pt-BR"/>
        </w:rPr>
        <w:t xml:space="preserve"> recebimento</w:t>
      </w:r>
      <w:r w:rsidR="00A65A53" w:rsidRPr="00D979B5">
        <w:rPr>
          <w:rFonts w:ascii="Arial" w:hAnsi="Arial" w:cs="Arial"/>
          <w:sz w:val="22"/>
          <w:szCs w:val="22"/>
          <w:lang w:eastAsia="pt-BR"/>
        </w:rPr>
        <w:t>, limitado ao último dia útil anterior à data de abertura do certame</w:t>
      </w:r>
      <w:r w:rsidRPr="00D979B5">
        <w:rPr>
          <w:rFonts w:ascii="Arial" w:hAnsi="Arial" w:cs="Arial"/>
          <w:sz w:val="22"/>
          <w:szCs w:val="22"/>
          <w:lang w:eastAsia="pt-BR"/>
        </w:rPr>
        <w:t>.</w:t>
      </w:r>
    </w:p>
    <w:p w14:paraId="471ADE8B" w14:textId="170A5FE9" w:rsidR="00D56549" w:rsidRPr="00D979B5" w:rsidRDefault="00D56549" w:rsidP="00D56549">
      <w:pPr>
        <w:suppressAutoHyphens w:val="0"/>
        <w:spacing w:before="120" w:after="120" w:line="360" w:lineRule="auto"/>
        <w:ind w:left="709"/>
        <w:jc w:val="both"/>
        <w:rPr>
          <w:rFonts w:ascii="Arial" w:hAnsi="Arial" w:cs="Arial"/>
          <w:sz w:val="22"/>
          <w:szCs w:val="22"/>
          <w:lang w:eastAsia="pt-BR"/>
        </w:rPr>
      </w:pPr>
      <w:r w:rsidRPr="00D979B5">
        <w:rPr>
          <w:rFonts w:ascii="Arial" w:hAnsi="Arial" w:cs="Arial"/>
          <w:sz w:val="22"/>
          <w:szCs w:val="22"/>
          <w:lang w:eastAsia="pt-BR"/>
        </w:rPr>
        <w:t>3.2.1.</w:t>
      </w:r>
      <w:r w:rsidRPr="00D979B5">
        <w:rPr>
          <w:rFonts w:ascii="Arial" w:hAnsi="Arial" w:cs="Arial"/>
          <w:sz w:val="22"/>
          <w:szCs w:val="22"/>
          <w:lang w:eastAsia="pt-BR"/>
        </w:rPr>
        <w:tab/>
        <w:t xml:space="preserve">As respostas </w:t>
      </w:r>
      <w:r w:rsidR="00875A68" w:rsidRPr="00D979B5">
        <w:rPr>
          <w:rFonts w:ascii="Arial" w:hAnsi="Arial" w:cs="Arial"/>
          <w:sz w:val="22"/>
          <w:szCs w:val="22"/>
        </w:rPr>
        <w:t xml:space="preserve">às impugnações e </w:t>
      </w:r>
      <w:r w:rsidRPr="00D979B5">
        <w:rPr>
          <w:rFonts w:ascii="Arial" w:hAnsi="Arial" w:cs="Arial"/>
          <w:sz w:val="22"/>
          <w:szCs w:val="22"/>
          <w:lang w:eastAsia="pt-BR"/>
        </w:rPr>
        <w:t>aos pedidos de esclarecimentos</w:t>
      </w:r>
      <w:r w:rsidR="00875A68" w:rsidRPr="00D979B5">
        <w:rPr>
          <w:rFonts w:ascii="Arial" w:hAnsi="Arial" w:cs="Arial"/>
          <w:sz w:val="22"/>
          <w:szCs w:val="22"/>
        </w:rPr>
        <w:t xml:space="preserve">, bem como outros avisos de ordem </w:t>
      </w:r>
      <w:r w:rsidR="00F11BF4" w:rsidRPr="00D979B5">
        <w:rPr>
          <w:rFonts w:ascii="Arial" w:hAnsi="Arial" w:cs="Arial"/>
          <w:sz w:val="22"/>
          <w:szCs w:val="22"/>
        </w:rPr>
        <w:t xml:space="preserve">geral, </w:t>
      </w:r>
      <w:r w:rsidR="00F11BF4" w:rsidRPr="00D979B5">
        <w:rPr>
          <w:rFonts w:ascii="Arial" w:hAnsi="Arial" w:cs="Arial"/>
          <w:sz w:val="22"/>
          <w:szCs w:val="22"/>
          <w:lang w:eastAsia="pt-BR"/>
        </w:rPr>
        <w:t>serão</w:t>
      </w:r>
      <w:r w:rsidRPr="00D979B5">
        <w:rPr>
          <w:rFonts w:ascii="Arial" w:hAnsi="Arial" w:cs="Arial"/>
          <w:sz w:val="22"/>
          <w:szCs w:val="22"/>
          <w:lang w:eastAsia="pt-BR"/>
        </w:rPr>
        <w:t xml:space="preserve"> divulgadas pelo sistema </w:t>
      </w:r>
      <w:r w:rsidR="00DD7A8D" w:rsidRPr="00D979B5">
        <w:rPr>
          <w:rFonts w:ascii="Arial" w:hAnsi="Arial" w:cs="Arial"/>
          <w:sz w:val="22"/>
          <w:szCs w:val="22"/>
        </w:rPr>
        <w:t xml:space="preserve">no sítio </w:t>
      </w:r>
      <w:hyperlink r:id="rId17" w:history="1">
        <w:r w:rsidR="001334E4" w:rsidRPr="00D979B5">
          <w:rPr>
            <w:rStyle w:val="Hyperlink"/>
            <w:rFonts w:ascii="Arial" w:hAnsi="Arial" w:cs="Arial"/>
            <w:color w:val="auto"/>
            <w:sz w:val="22"/>
            <w:szCs w:val="22"/>
          </w:rPr>
          <w:t>www.gov.br/compras</w:t>
        </w:r>
      </w:hyperlink>
      <w:r w:rsidR="00DD7A8D" w:rsidRPr="00D979B5">
        <w:rPr>
          <w:rFonts w:ascii="Arial" w:hAnsi="Arial" w:cs="Arial"/>
          <w:sz w:val="22"/>
          <w:szCs w:val="22"/>
        </w:rPr>
        <w:t xml:space="preserve">, </w:t>
      </w:r>
      <w:r w:rsidRPr="00D979B5">
        <w:rPr>
          <w:rFonts w:ascii="Arial" w:hAnsi="Arial" w:cs="Arial"/>
          <w:sz w:val="22"/>
          <w:szCs w:val="22"/>
          <w:lang w:eastAsia="pt-BR"/>
        </w:rPr>
        <w:t>e vincularão os participantes e a administração</w:t>
      </w:r>
      <w:r w:rsidR="00011F87" w:rsidRPr="00D979B5">
        <w:rPr>
          <w:rFonts w:ascii="Arial" w:hAnsi="Arial" w:cs="Arial"/>
          <w:sz w:val="22"/>
          <w:szCs w:val="22"/>
          <w:lang w:eastAsia="pt-BR"/>
        </w:rPr>
        <w:t>,</w:t>
      </w:r>
      <w:r w:rsidR="00011F87" w:rsidRPr="00D979B5">
        <w:rPr>
          <w:rFonts w:ascii="Arial" w:hAnsi="Arial" w:cs="Arial"/>
          <w:sz w:val="22"/>
          <w:szCs w:val="22"/>
        </w:rPr>
        <w:t xml:space="preserve"> sendo de responsabilidade dos licitantes, seu acompanhamento.</w:t>
      </w:r>
    </w:p>
    <w:p w14:paraId="6CD859CD" w14:textId="77777777" w:rsidR="001814F3" w:rsidRPr="00D979B5" w:rsidRDefault="001814F3" w:rsidP="001814F3">
      <w:pPr>
        <w:suppressAutoHyphens w:val="0"/>
        <w:spacing w:before="120" w:after="120" w:line="360" w:lineRule="auto"/>
        <w:jc w:val="both"/>
        <w:rPr>
          <w:rFonts w:ascii="Arial" w:hAnsi="Arial" w:cs="Arial"/>
          <w:sz w:val="22"/>
          <w:szCs w:val="22"/>
          <w:lang w:eastAsia="pt-BR"/>
        </w:rPr>
      </w:pPr>
      <w:r w:rsidRPr="00D979B5">
        <w:rPr>
          <w:rFonts w:ascii="Arial" w:hAnsi="Arial" w:cs="Arial"/>
          <w:sz w:val="22"/>
          <w:szCs w:val="22"/>
          <w:lang w:eastAsia="pt-BR"/>
        </w:rPr>
        <w:t>3.3.</w:t>
      </w:r>
      <w:r w:rsidRPr="00D979B5">
        <w:rPr>
          <w:rFonts w:ascii="Arial" w:hAnsi="Arial" w:cs="Arial"/>
          <w:sz w:val="22"/>
          <w:szCs w:val="22"/>
          <w:lang w:eastAsia="pt-BR"/>
        </w:rPr>
        <w:tab/>
        <w:t>Acolhida a impugnação contra o ato convocatório, será definida e publicada nova data para realização do certame, exceto quando, inquestionavelmente, a alteração não afetar a formulação das propostas.</w:t>
      </w:r>
    </w:p>
    <w:p w14:paraId="42FA0F79" w14:textId="77777777" w:rsidR="005B649B" w:rsidRPr="00D979B5" w:rsidRDefault="005B649B">
      <w:pPr>
        <w:spacing w:after="120" w:line="360" w:lineRule="auto"/>
        <w:jc w:val="both"/>
      </w:pPr>
      <w:r w:rsidRPr="00D979B5">
        <w:rPr>
          <w:rFonts w:ascii="Arial" w:hAnsi="Arial" w:cs="Arial"/>
          <w:sz w:val="22"/>
          <w:szCs w:val="22"/>
        </w:rPr>
        <w:t>3.</w:t>
      </w:r>
      <w:r w:rsidR="00EE2F38" w:rsidRPr="00D979B5">
        <w:rPr>
          <w:rFonts w:ascii="Arial" w:hAnsi="Arial" w:cs="Arial"/>
          <w:sz w:val="22"/>
          <w:szCs w:val="22"/>
        </w:rPr>
        <w:t>4</w:t>
      </w:r>
      <w:r w:rsidR="006470B1" w:rsidRPr="00D979B5">
        <w:rPr>
          <w:rFonts w:ascii="Arial" w:hAnsi="Arial" w:cs="Arial"/>
          <w:sz w:val="22"/>
          <w:szCs w:val="22"/>
        </w:rPr>
        <w:t>.</w:t>
      </w:r>
      <w:r w:rsidRPr="00D979B5">
        <w:rPr>
          <w:rFonts w:ascii="Arial" w:hAnsi="Arial" w:cs="Arial"/>
          <w:sz w:val="22"/>
          <w:szCs w:val="22"/>
        </w:rPr>
        <w:tab/>
        <w:t>A participação no certame, sem que tenha sido tempestivamente impugnado o presente Edital, implicará a plena aceitação por parte dos interessados das condições nele estabelecidas.</w:t>
      </w:r>
    </w:p>
    <w:p w14:paraId="0E30747E" w14:textId="77777777" w:rsidR="00725FD2" w:rsidRPr="00D979B5" w:rsidRDefault="00725FD2" w:rsidP="00725FD2">
      <w:pPr>
        <w:shd w:val="clear" w:color="auto" w:fill="FFFFFF"/>
        <w:spacing w:after="120" w:line="360" w:lineRule="auto"/>
        <w:jc w:val="both"/>
      </w:pPr>
      <w:r w:rsidRPr="00D979B5">
        <w:rPr>
          <w:rFonts w:ascii="Arial" w:hAnsi="Arial" w:cs="Arial"/>
          <w:sz w:val="22"/>
          <w:szCs w:val="22"/>
        </w:rPr>
        <w:t>3.5.</w:t>
      </w:r>
      <w:r w:rsidRPr="00D979B5">
        <w:rPr>
          <w:rFonts w:ascii="Arial" w:hAnsi="Arial" w:cs="Arial"/>
          <w:sz w:val="22"/>
          <w:szCs w:val="22"/>
        </w:rPr>
        <w:tab/>
        <w:t>A petição de impugnação apresentada por empresa deve ser firmada por sócio, pessoa designada para a administração da sociedade,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73F1CFF3" w14:textId="77777777" w:rsidR="00725FD2" w:rsidRPr="00D979B5" w:rsidRDefault="00725FD2" w:rsidP="00725FD2">
      <w:pPr>
        <w:shd w:val="clear" w:color="auto" w:fill="FFFFFF"/>
        <w:spacing w:after="120" w:line="360" w:lineRule="auto"/>
        <w:ind w:left="709"/>
        <w:jc w:val="both"/>
      </w:pPr>
      <w:r w:rsidRPr="00D979B5">
        <w:rPr>
          <w:rFonts w:ascii="Arial" w:hAnsi="Arial" w:cs="Arial"/>
          <w:sz w:val="22"/>
          <w:szCs w:val="22"/>
        </w:rPr>
        <w:t>3.5.1</w:t>
      </w:r>
      <w:r w:rsidRPr="00D979B5">
        <w:rPr>
          <w:rFonts w:ascii="Arial" w:hAnsi="Arial" w:cs="Arial"/>
          <w:sz w:val="22"/>
          <w:szCs w:val="22"/>
        </w:rPr>
        <w:tab/>
        <w:t>O não atendimento ao disposto neste item terá como consequência o recebimento da impugnação como pedido de esclarecimento, caso encaminhada no prazo previsto no item 3.1 deste Edital.</w:t>
      </w:r>
    </w:p>
    <w:p w14:paraId="1EC396BD" w14:textId="77777777" w:rsidR="005B649B" w:rsidRPr="00D979B5" w:rsidRDefault="005B649B">
      <w:pPr>
        <w:shd w:val="clear" w:color="auto" w:fill="FFFFFF"/>
        <w:spacing w:after="120" w:line="360" w:lineRule="auto"/>
        <w:jc w:val="both"/>
      </w:pPr>
      <w:r w:rsidRPr="00D979B5">
        <w:rPr>
          <w:rFonts w:ascii="Arial" w:hAnsi="Arial" w:cs="Arial"/>
          <w:sz w:val="22"/>
          <w:szCs w:val="22"/>
        </w:rPr>
        <w:lastRenderedPageBreak/>
        <w:t>3.</w:t>
      </w:r>
      <w:r w:rsidR="00725FD2" w:rsidRPr="00D979B5">
        <w:rPr>
          <w:rFonts w:ascii="Arial" w:hAnsi="Arial" w:cs="Arial"/>
          <w:sz w:val="22"/>
          <w:szCs w:val="22"/>
        </w:rPr>
        <w:t>6</w:t>
      </w:r>
      <w:r w:rsidR="006470B1" w:rsidRPr="00D979B5">
        <w:rPr>
          <w:rFonts w:ascii="Arial" w:hAnsi="Arial" w:cs="Arial"/>
          <w:sz w:val="22"/>
          <w:szCs w:val="22"/>
        </w:rPr>
        <w:t>.</w:t>
      </w:r>
      <w:r w:rsidRPr="00D979B5">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507A9512" w14:textId="77777777" w:rsidR="005B649B" w:rsidRPr="00D979B5" w:rsidRDefault="005B649B">
      <w:pPr>
        <w:shd w:val="clear" w:color="auto" w:fill="FFFFFF"/>
        <w:spacing w:after="120" w:line="360" w:lineRule="auto"/>
        <w:jc w:val="both"/>
        <w:rPr>
          <w:rFonts w:ascii="Arial" w:hAnsi="Arial" w:cs="Arial"/>
          <w:sz w:val="22"/>
          <w:szCs w:val="22"/>
        </w:rPr>
      </w:pPr>
    </w:p>
    <w:p w14:paraId="09B5A72A" w14:textId="77777777" w:rsidR="005B649B" w:rsidRPr="00D979B5" w:rsidRDefault="005B649B">
      <w:pPr>
        <w:pStyle w:val="Cap"/>
        <w:spacing w:before="0" w:after="120" w:line="360" w:lineRule="auto"/>
      </w:pPr>
      <w:r w:rsidRPr="00D979B5">
        <w:rPr>
          <w:rFonts w:ascii="Arial" w:hAnsi="Arial" w:cs="Arial"/>
          <w:sz w:val="22"/>
          <w:szCs w:val="22"/>
        </w:rPr>
        <w:t>CAPÍTULO IV – DAS CONDIÇÕES DE PARTICIPAÇÃO</w:t>
      </w:r>
    </w:p>
    <w:p w14:paraId="18DA9EA6" w14:textId="581B567C" w:rsidR="004D07FB" w:rsidRPr="00D979B5" w:rsidRDefault="004D07FB" w:rsidP="00B63870">
      <w:pPr>
        <w:tabs>
          <w:tab w:val="left" w:pos="709"/>
        </w:tabs>
        <w:spacing w:before="120" w:after="120" w:line="360" w:lineRule="auto"/>
        <w:jc w:val="both"/>
        <w:rPr>
          <w:rFonts w:ascii="Arial" w:hAnsi="Arial" w:cs="Arial"/>
          <w:sz w:val="22"/>
          <w:szCs w:val="22"/>
        </w:rPr>
      </w:pPr>
      <w:bookmarkStart w:id="2" w:name="_Hlk148717144"/>
      <w:r w:rsidRPr="00D979B5">
        <w:rPr>
          <w:rFonts w:ascii="Arial" w:hAnsi="Arial" w:cs="Arial"/>
          <w:sz w:val="22"/>
          <w:szCs w:val="22"/>
        </w:rPr>
        <w:t xml:space="preserve">4.1. </w:t>
      </w:r>
      <w:r w:rsidR="00B63870" w:rsidRPr="00D979B5">
        <w:rPr>
          <w:rFonts w:ascii="Arial" w:hAnsi="Arial" w:cs="Arial"/>
          <w:sz w:val="22"/>
          <w:szCs w:val="22"/>
        </w:rPr>
        <w:tab/>
      </w:r>
      <w:r w:rsidRPr="00D979B5">
        <w:rPr>
          <w:rFonts w:ascii="Arial" w:hAnsi="Arial" w:cs="Arial"/>
          <w:sz w:val="22"/>
          <w:szCs w:val="22"/>
        </w:rPr>
        <w:t xml:space="preserve">Os interessados deverão estar previamente credenciados perante o Sistema Eletrônico, por meio do sítio </w:t>
      </w:r>
      <w:hyperlink r:id="rId18" w:history="1">
        <w:r w:rsidRPr="00D979B5">
          <w:rPr>
            <w:rStyle w:val="Hyperlink"/>
            <w:rFonts w:ascii="Arial" w:hAnsi="Arial" w:cs="Arial"/>
            <w:color w:val="auto"/>
            <w:sz w:val="22"/>
            <w:szCs w:val="22"/>
          </w:rPr>
          <w:t>www.gov.br/compras</w:t>
        </w:r>
      </w:hyperlink>
      <w:r w:rsidRPr="00D979B5">
        <w:rPr>
          <w:rFonts w:ascii="Arial" w:hAnsi="Arial" w:cs="Arial"/>
          <w:sz w:val="22"/>
          <w:szCs w:val="22"/>
        </w:rPr>
        <w:t>.</w:t>
      </w:r>
    </w:p>
    <w:p w14:paraId="1604F61D" w14:textId="2BD1A578" w:rsidR="004D07FB" w:rsidRPr="00D979B5" w:rsidRDefault="004D07FB" w:rsidP="00B63870">
      <w:pPr>
        <w:pStyle w:val="Corponico"/>
        <w:tabs>
          <w:tab w:val="left" w:pos="709"/>
        </w:tabs>
        <w:spacing w:before="120" w:after="120" w:line="360" w:lineRule="auto"/>
        <w:rPr>
          <w:rFonts w:ascii="Arial" w:hAnsi="Arial" w:cs="Arial"/>
          <w:sz w:val="22"/>
          <w:szCs w:val="22"/>
        </w:rPr>
      </w:pPr>
      <w:r w:rsidRPr="00D979B5">
        <w:rPr>
          <w:rFonts w:ascii="Arial" w:hAnsi="Arial" w:cs="Arial"/>
          <w:sz w:val="22"/>
          <w:szCs w:val="22"/>
        </w:rPr>
        <w:t xml:space="preserve">4.2. </w:t>
      </w:r>
      <w:r w:rsidR="00B63870" w:rsidRPr="00D979B5">
        <w:rPr>
          <w:rFonts w:ascii="Arial" w:hAnsi="Arial" w:cs="Arial"/>
          <w:sz w:val="22"/>
          <w:szCs w:val="22"/>
        </w:rPr>
        <w:tab/>
      </w:r>
      <w:r w:rsidRPr="00D979B5">
        <w:rPr>
          <w:rFonts w:ascii="Arial" w:hAnsi="Arial" w:cs="Arial"/>
          <w:sz w:val="22"/>
          <w:szCs w:val="22"/>
        </w:rPr>
        <w:t>Para ter acesso ao Sistema Eletrônico, os interessados em participar deste Pregão deverão dispor de chave de identificação e senha pessoal, obtidas quando do credenciamento no Sistema de Cadastramento Unificado de Fornecedores - SICAF.</w:t>
      </w:r>
    </w:p>
    <w:bookmarkEnd w:id="2"/>
    <w:p w14:paraId="576265AA" w14:textId="0CDA9754" w:rsidR="005B649B" w:rsidRPr="00D979B5" w:rsidRDefault="005B649B" w:rsidP="00B63870">
      <w:pPr>
        <w:pStyle w:val="Corponico"/>
        <w:tabs>
          <w:tab w:val="left" w:pos="709"/>
        </w:tabs>
        <w:spacing w:after="120" w:line="360" w:lineRule="auto"/>
      </w:pPr>
      <w:r w:rsidRPr="00D979B5">
        <w:rPr>
          <w:rFonts w:ascii="Arial" w:hAnsi="Arial" w:cs="Arial"/>
          <w:sz w:val="22"/>
          <w:szCs w:val="22"/>
        </w:rPr>
        <w:t>4.3</w:t>
      </w:r>
      <w:r w:rsidR="004B734A">
        <w:rPr>
          <w:rFonts w:ascii="Arial" w:hAnsi="Arial" w:cs="Arial"/>
          <w:sz w:val="22"/>
          <w:szCs w:val="22"/>
        </w:rPr>
        <w:t>.</w:t>
      </w:r>
      <w:r w:rsidRPr="00D979B5">
        <w:rPr>
          <w:rFonts w:ascii="Arial" w:hAnsi="Arial" w:cs="Arial"/>
          <w:sz w:val="22"/>
          <w:szCs w:val="22"/>
        </w:rPr>
        <w:tab/>
        <w:t>O uso da senha de acesso pelo licitante é de sua exclusiva responsabilidade, incluindo qualquer transação por ele efetuada diretamente, ou por seu representante, não cabendo ao provedor do sistema ou ao TCDF responsabilidade por eventuais danos decorrentes do uso indevido da senha, ainda que por terceiros.</w:t>
      </w:r>
    </w:p>
    <w:bookmarkEnd w:id="1"/>
    <w:p w14:paraId="74E30E42" w14:textId="38EC2B36" w:rsidR="005B649B" w:rsidRPr="00D979B5" w:rsidRDefault="005B649B">
      <w:pPr>
        <w:pStyle w:val="Corponico"/>
        <w:spacing w:after="120" w:line="360" w:lineRule="auto"/>
      </w:pPr>
      <w:r w:rsidRPr="00D979B5">
        <w:rPr>
          <w:rFonts w:ascii="Arial" w:hAnsi="Arial" w:cs="Arial"/>
          <w:sz w:val="22"/>
          <w:szCs w:val="22"/>
        </w:rPr>
        <w:t>4.4</w:t>
      </w:r>
      <w:r w:rsidR="004B734A">
        <w:rPr>
          <w:rFonts w:ascii="Arial" w:hAnsi="Arial" w:cs="Arial"/>
          <w:sz w:val="22"/>
          <w:szCs w:val="22"/>
        </w:rPr>
        <w:t>.</w:t>
      </w:r>
      <w:r w:rsidRPr="00D979B5">
        <w:rPr>
          <w:rFonts w:ascii="Arial" w:hAnsi="Arial" w:cs="Arial"/>
          <w:sz w:val="22"/>
          <w:szCs w:val="22"/>
        </w:rPr>
        <w:tab/>
        <w:t xml:space="preserve">Não poderão </w:t>
      </w:r>
      <w:r w:rsidR="00702A72" w:rsidRPr="00D979B5">
        <w:rPr>
          <w:rFonts w:ascii="Arial" w:hAnsi="Arial" w:cs="Arial"/>
          <w:sz w:val="22"/>
          <w:szCs w:val="22"/>
        </w:rPr>
        <w:t xml:space="preserve">disputar </w:t>
      </w:r>
      <w:r w:rsidRPr="00D979B5">
        <w:rPr>
          <w:rFonts w:ascii="Arial" w:hAnsi="Arial" w:cs="Arial"/>
          <w:sz w:val="22"/>
          <w:szCs w:val="22"/>
        </w:rPr>
        <w:t>desta licitação</w:t>
      </w:r>
      <w:r w:rsidR="00702A72" w:rsidRPr="00D979B5">
        <w:rPr>
          <w:rFonts w:ascii="Arial" w:hAnsi="Arial" w:cs="Arial"/>
          <w:sz w:val="22"/>
          <w:szCs w:val="22"/>
        </w:rPr>
        <w:t xml:space="preserve"> ou participar da execução do contrato, direta ou indiretamente, sob </w:t>
      </w:r>
      <w:r w:rsidRPr="00D979B5">
        <w:rPr>
          <w:rFonts w:ascii="Arial" w:hAnsi="Arial" w:cs="Arial"/>
          <w:sz w:val="22"/>
          <w:szCs w:val="22"/>
        </w:rPr>
        <w:t>pena de recebimento das sanções previstas neste Edital</w:t>
      </w:r>
      <w:r w:rsidR="00955447" w:rsidRPr="00D979B5">
        <w:rPr>
          <w:rFonts w:ascii="Arial" w:hAnsi="Arial" w:cs="Arial"/>
          <w:sz w:val="22"/>
          <w:szCs w:val="22"/>
        </w:rPr>
        <w:t>:</w:t>
      </w:r>
    </w:p>
    <w:p w14:paraId="45A70292" w14:textId="57428B36" w:rsidR="00A527C7" w:rsidRPr="00D979B5" w:rsidRDefault="00A527C7" w:rsidP="00A527C7">
      <w:pPr>
        <w:autoSpaceDE w:val="0"/>
        <w:spacing w:after="120" w:line="360" w:lineRule="auto"/>
        <w:ind w:left="709"/>
        <w:jc w:val="both"/>
        <w:rPr>
          <w:rFonts w:ascii="Arial" w:hAnsi="Arial" w:cs="Arial"/>
          <w:sz w:val="22"/>
          <w:szCs w:val="22"/>
        </w:rPr>
      </w:pPr>
      <w:r w:rsidRPr="00D979B5">
        <w:rPr>
          <w:rFonts w:ascii="Arial" w:hAnsi="Arial" w:cs="Arial"/>
          <w:sz w:val="22"/>
          <w:szCs w:val="22"/>
        </w:rPr>
        <w:t>4.4.1</w:t>
      </w:r>
      <w:r w:rsidR="004B734A">
        <w:rPr>
          <w:rFonts w:ascii="Arial" w:hAnsi="Arial" w:cs="Arial"/>
          <w:sz w:val="22"/>
          <w:szCs w:val="22"/>
        </w:rPr>
        <w:t>.</w:t>
      </w:r>
      <w:r w:rsidRPr="00D979B5">
        <w:rPr>
          <w:rFonts w:ascii="Arial" w:hAnsi="Arial" w:cs="Arial"/>
          <w:sz w:val="22"/>
          <w:szCs w:val="22"/>
        </w:rPr>
        <w:tab/>
      </w:r>
      <w:r w:rsidR="00407E45" w:rsidRPr="00D979B5">
        <w:rPr>
          <w:rFonts w:ascii="Arial" w:hAnsi="Arial" w:cs="Arial"/>
          <w:sz w:val="22"/>
          <w:szCs w:val="22"/>
        </w:rPr>
        <w:t>a</w:t>
      </w:r>
      <w:r w:rsidRPr="00D979B5">
        <w:rPr>
          <w:rFonts w:ascii="Arial" w:hAnsi="Arial" w:cs="Arial"/>
          <w:sz w:val="22"/>
          <w:szCs w:val="22"/>
        </w:rPr>
        <w:t>s empresas que:</w:t>
      </w:r>
      <w:r w:rsidR="008B2388" w:rsidRPr="00D979B5">
        <w:rPr>
          <w:rFonts w:ascii="Arial" w:hAnsi="Arial" w:cs="Arial"/>
          <w:sz w:val="22"/>
          <w:szCs w:val="22"/>
        </w:rPr>
        <w:t xml:space="preserve"> </w:t>
      </w:r>
    </w:p>
    <w:p w14:paraId="331A79F9" w14:textId="77777777" w:rsidR="00A527C7" w:rsidRPr="00D979B5" w:rsidRDefault="00A527C7" w:rsidP="00B63870">
      <w:pPr>
        <w:tabs>
          <w:tab w:val="left" w:pos="1985"/>
        </w:tabs>
        <w:autoSpaceDE w:val="0"/>
        <w:spacing w:after="120" w:line="360" w:lineRule="auto"/>
        <w:ind w:left="1418"/>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rPr>
        <w:tab/>
        <w:t>não explorem ramo de atividade compatível com o objeto desta licitação;</w:t>
      </w:r>
    </w:p>
    <w:p w14:paraId="61778F19" w14:textId="08BE7F7F" w:rsidR="00A527C7" w:rsidRPr="00D979B5" w:rsidRDefault="005428E8" w:rsidP="00B63870">
      <w:pPr>
        <w:tabs>
          <w:tab w:val="left" w:pos="1985"/>
        </w:tabs>
        <w:autoSpaceDE w:val="0"/>
        <w:spacing w:after="120" w:line="360" w:lineRule="auto"/>
        <w:ind w:left="1418"/>
        <w:jc w:val="both"/>
        <w:rPr>
          <w:rFonts w:ascii="Arial" w:hAnsi="Arial" w:cs="Arial"/>
          <w:sz w:val="28"/>
          <w:szCs w:val="28"/>
        </w:rPr>
      </w:pPr>
      <w:r w:rsidRPr="00D979B5">
        <w:rPr>
          <w:rFonts w:ascii="Arial" w:hAnsi="Arial" w:cs="Arial"/>
          <w:sz w:val="22"/>
          <w:szCs w:val="22"/>
        </w:rPr>
        <w:t>II</w:t>
      </w:r>
      <w:r w:rsidR="00A527C7" w:rsidRPr="00D979B5">
        <w:rPr>
          <w:rFonts w:ascii="Arial" w:hAnsi="Arial" w:cs="Arial"/>
          <w:sz w:val="22"/>
          <w:szCs w:val="22"/>
        </w:rPr>
        <w:t>.</w:t>
      </w:r>
      <w:r w:rsidR="00A527C7" w:rsidRPr="00D979B5">
        <w:rPr>
          <w:rFonts w:ascii="Arial" w:hAnsi="Arial" w:cs="Arial"/>
          <w:sz w:val="22"/>
          <w:szCs w:val="22"/>
        </w:rPr>
        <w:tab/>
      </w:r>
      <w:r w:rsidR="003116CC" w:rsidRPr="00D979B5">
        <w:rPr>
          <w:rFonts w:ascii="Arial" w:hAnsi="Arial" w:cs="Arial"/>
          <w:sz w:val="22"/>
          <w:szCs w:val="22"/>
        </w:rPr>
        <w:t>nos termos do art. 156 da Lei nº 14.133/</w:t>
      </w:r>
      <w:r w:rsidR="00407E45" w:rsidRPr="00D979B5">
        <w:rPr>
          <w:rFonts w:ascii="Arial" w:hAnsi="Arial" w:cs="Arial"/>
          <w:sz w:val="22"/>
          <w:szCs w:val="22"/>
        </w:rPr>
        <w:t>2021</w:t>
      </w:r>
      <w:r w:rsidR="003116CC" w:rsidRPr="00D979B5">
        <w:rPr>
          <w:rFonts w:ascii="Arial" w:hAnsi="Arial" w:cs="Arial"/>
          <w:sz w:val="22"/>
          <w:szCs w:val="22"/>
        </w:rPr>
        <w:t xml:space="preserve">, </w:t>
      </w:r>
      <w:r w:rsidR="00A527C7" w:rsidRPr="00D979B5">
        <w:rPr>
          <w:rFonts w:ascii="Arial" w:hAnsi="Arial" w:cs="Arial"/>
          <w:sz w:val="22"/>
          <w:szCs w:val="22"/>
        </w:rPr>
        <w:t xml:space="preserve">estejam </w:t>
      </w:r>
      <w:r w:rsidR="003116CC" w:rsidRPr="00D979B5">
        <w:rPr>
          <w:rFonts w:ascii="Arial" w:hAnsi="Arial" w:cs="Arial"/>
          <w:sz w:val="22"/>
          <w:szCs w:val="22"/>
        </w:rPr>
        <w:t xml:space="preserve">impedidas de licitar ou contratar com o Distrito Federal </w:t>
      </w:r>
      <w:r w:rsidR="008B5A98" w:rsidRPr="00D979B5">
        <w:rPr>
          <w:rFonts w:ascii="Arial" w:hAnsi="Arial" w:cs="Arial"/>
          <w:sz w:val="22"/>
          <w:szCs w:val="22"/>
        </w:rPr>
        <w:t xml:space="preserve">(inc. III c/c §4º), ou </w:t>
      </w:r>
      <w:r w:rsidR="00A527C7" w:rsidRPr="00D979B5">
        <w:rPr>
          <w:rFonts w:ascii="Arial" w:hAnsi="Arial" w:cs="Arial"/>
          <w:sz w:val="22"/>
          <w:szCs w:val="22"/>
        </w:rPr>
        <w:t xml:space="preserve">declaradas inidôneas para licitar ou contratar com a Administração Pública </w:t>
      </w:r>
      <w:r w:rsidR="008B5A98" w:rsidRPr="00D979B5">
        <w:rPr>
          <w:rFonts w:ascii="Arial" w:hAnsi="Arial" w:cs="Arial"/>
          <w:sz w:val="22"/>
          <w:szCs w:val="22"/>
        </w:rPr>
        <w:t>(inc. IV c/c §5º)</w:t>
      </w:r>
      <w:r w:rsidR="00B63870" w:rsidRPr="00D979B5">
        <w:rPr>
          <w:rFonts w:ascii="Arial" w:hAnsi="Arial" w:cs="Arial"/>
          <w:sz w:val="22"/>
          <w:szCs w:val="22"/>
        </w:rPr>
        <w:t>.</w:t>
      </w:r>
    </w:p>
    <w:p w14:paraId="22D051AE" w14:textId="2EE3733B" w:rsidR="00361FE6" w:rsidRDefault="008005A0" w:rsidP="00785E82">
      <w:pPr>
        <w:autoSpaceDE w:val="0"/>
        <w:spacing w:after="120" w:line="360" w:lineRule="auto"/>
        <w:ind w:left="709"/>
        <w:jc w:val="both"/>
        <w:rPr>
          <w:rFonts w:ascii="Arial" w:hAnsi="Arial" w:cs="Arial"/>
          <w:sz w:val="22"/>
          <w:szCs w:val="22"/>
        </w:rPr>
      </w:pPr>
      <w:r w:rsidRPr="00D979B5">
        <w:rPr>
          <w:rFonts w:ascii="Arial" w:hAnsi="Arial" w:cs="Arial"/>
          <w:sz w:val="22"/>
          <w:szCs w:val="22"/>
        </w:rPr>
        <w:t>4.4.2</w:t>
      </w:r>
      <w:r w:rsidR="004B734A">
        <w:rPr>
          <w:rFonts w:ascii="Arial" w:hAnsi="Arial" w:cs="Arial"/>
          <w:sz w:val="22"/>
          <w:szCs w:val="22"/>
        </w:rPr>
        <w:t>.</w:t>
      </w:r>
      <w:r w:rsidRPr="00D979B5">
        <w:rPr>
          <w:rFonts w:ascii="Arial" w:hAnsi="Arial" w:cs="Arial"/>
          <w:sz w:val="22"/>
          <w:szCs w:val="22"/>
        </w:rPr>
        <w:tab/>
      </w:r>
      <w:r w:rsidR="00D63ADD" w:rsidRPr="00D979B5">
        <w:rPr>
          <w:rFonts w:ascii="Arial" w:hAnsi="Arial" w:cs="Arial"/>
          <w:sz w:val="22"/>
          <w:szCs w:val="22"/>
        </w:rPr>
        <w:t>a</w:t>
      </w:r>
      <w:r w:rsidRPr="00D979B5">
        <w:rPr>
          <w:rFonts w:ascii="Arial" w:hAnsi="Arial" w:cs="Arial"/>
          <w:sz w:val="22"/>
          <w:szCs w:val="22"/>
        </w:rPr>
        <w:t xml:space="preserve">s pessoas físicas e/ou jurídicas que se enquadrem nas hipóteses previstas </w:t>
      </w:r>
      <w:r w:rsidR="00902A42" w:rsidRPr="00D979B5">
        <w:rPr>
          <w:rFonts w:ascii="Arial" w:hAnsi="Arial" w:cs="Arial"/>
          <w:sz w:val="22"/>
          <w:szCs w:val="22"/>
        </w:rPr>
        <w:t>no art.</w:t>
      </w:r>
      <w:r w:rsidR="008B2388" w:rsidRPr="00D979B5">
        <w:rPr>
          <w:rFonts w:ascii="Arial" w:hAnsi="Arial" w:cs="Arial"/>
          <w:sz w:val="22"/>
          <w:szCs w:val="22"/>
        </w:rPr>
        <w:t> </w:t>
      </w:r>
      <w:r w:rsidR="00902A42" w:rsidRPr="00D979B5">
        <w:rPr>
          <w:rFonts w:ascii="Arial" w:hAnsi="Arial" w:cs="Arial"/>
          <w:sz w:val="22"/>
          <w:szCs w:val="22"/>
        </w:rPr>
        <w:t>14</w:t>
      </w:r>
      <w:r w:rsidR="008B2388" w:rsidRPr="00D979B5">
        <w:rPr>
          <w:rFonts w:ascii="Arial" w:hAnsi="Arial" w:cs="Arial"/>
          <w:sz w:val="22"/>
          <w:szCs w:val="22"/>
        </w:rPr>
        <w:t>,</w:t>
      </w:r>
      <w:r w:rsidR="00902A42" w:rsidRPr="00D979B5">
        <w:rPr>
          <w:rFonts w:ascii="Arial" w:hAnsi="Arial" w:cs="Arial"/>
          <w:sz w:val="22"/>
          <w:szCs w:val="22"/>
        </w:rPr>
        <w:t xml:space="preserve"> da Lei nº 14.133/2021 </w:t>
      </w:r>
      <w:r w:rsidRPr="00D979B5">
        <w:rPr>
          <w:rFonts w:ascii="Arial" w:hAnsi="Arial" w:cs="Arial"/>
          <w:sz w:val="22"/>
          <w:szCs w:val="22"/>
        </w:rPr>
        <w:t>ou naquelas previstas no art. 12 da Lei nº 8.429/1992.</w:t>
      </w:r>
    </w:p>
    <w:p w14:paraId="1561C35C" w14:textId="2299D1B2" w:rsidR="004B734A" w:rsidRPr="00AD6784" w:rsidRDefault="004B734A" w:rsidP="00785E82">
      <w:pPr>
        <w:autoSpaceDE w:val="0"/>
        <w:spacing w:after="120" w:line="360" w:lineRule="auto"/>
        <w:ind w:left="709"/>
        <w:jc w:val="both"/>
        <w:rPr>
          <w:rFonts w:ascii="Arial" w:hAnsi="Arial" w:cs="Arial"/>
          <w:color w:val="000000" w:themeColor="text1"/>
          <w:sz w:val="22"/>
          <w:szCs w:val="22"/>
        </w:rPr>
      </w:pPr>
      <w:r w:rsidRPr="00AD6784">
        <w:rPr>
          <w:rFonts w:ascii="Arial" w:hAnsi="Arial" w:cs="Arial"/>
          <w:color w:val="000000" w:themeColor="text1"/>
          <w:sz w:val="22"/>
          <w:szCs w:val="22"/>
        </w:rPr>
        <w:t>4.4.3.</w:t>
      </w:r>
      <w:r w:rsidRPr="00AD6784">
        <w:rPr>
          <w:rFonts w:ascii="Arial" w:hAnsi="Arial" w:cs="Arial"/>
          <w:color w:val="000000" w:themeColor="text1"/>
          <w:sz w:val="22"/>
          <w:szCs w:val="22"/>
        </w:rPr>
        <w:tab/>
      </w:r>
      <w:r w:rsidR="00AC2207" w:rsidRPr="00AD6784">
        <w:rPr>
          <w:rFonts w:ascii="Arial" w:hAnsi="Arial" w:cs="Arial"/>
          <w:color w:val="000000" w:themeColor="text1"/>
          <w:sz w:val="22"/>
          <w:szCs w:val="22"/>
        </w:rPr>
        <w:t xml:space="preserve"> Também, não poderão participar do Item 11 desta licitação, as empresas que não estejam enquadradas na condição de entidades preferenciais, assim consideradas as microempresas, empresas de pequeno porte e microempreendedores individuais, nos exatos termos do que dispõem o art. 3º da Lei Complementar Federal n</w:t>
      </w:r>
      <w:r w:rsidR="00AC2207" w:rsidRPr="00AD6784">
        <w:rPr>
          <w:rFonts w:ascii="Arial" w:hAnsi="Arial" w:cs="Arial"/>
          <w:color w:val="000000" w:themeColor="text1"/>
          <w:sz w:val="22"/>
          <w:szCs w:val="22"/>
          <w:vertAlign w:val="superscript"/>
        </w:rPr>
        <w:t>o</w:t>
      </w:r>
      <w:r w:rsidR="00AC2207" w:rsidRPr="00AD6784">
        <w:rPr>
          <w:rFonts w:ascii="Arial" w:hAnsi="Arial" w:cs="Arial"/>
          <w:color w:val="000000" w:themeColor="text1"/>
          <w:sz w:val="22"/>
          <w:szCs w:val="22"/>
        </w:rPr>
        <w:t xml:space="preserve"> 123/2006, em conformidade com o que preceitua o art. 2º da Lei Distrital n</w:t>
      </w:r>
      <w:r w:rsidR="00AC2207" w:rsidRPr="00AD6784">
        <w:rPr>
          <w:rFonts w:ascii="Arial" w:hAnsi="Arial" w:cs="Arial"/>
          <w:color w:val="000000" w:themeColor="text1"/>
          <w:sz w:val="22"/>
          <w:szCs w:val="22"/>
          <w:vertAlign w:val="superscript"/>
        </w:rPr>
        <w:t>o</w:t>
      </w:r>
      <w:r w:rsidR="00AC2207" w:rsidRPr="00AD6784">
        <w:rPr>
          <w:rFonts w:ascii="Arial" w:hAnsi="Arial" w:cs="Arial"/>
          <w:color w:val="000000" w:themeColor="text1"/>
          <w:sz w:val="22"/>
          <w:szCs w:val="22"/>
        </w:rPr>
        <w:t xml:space="preserve"> 4.611/2011.</w:t>
      </w:r>
    </w:p>
    <w:p w14:paraId="4AC81429" w14:textId="77777777" w:rsidR="006C5F8C" w:rsidRPr="00D979B5" w:rsidRDefault="006C5F8C" w:rsidP="00B63870">
      <w:pPr>
        <w:pStyle w:val="Cap"/>
        <w:spacing w:before="0" w:after="120" w:line="360" w:lineRule="auto"/>
        <w:rPr>
          <w:rFonts w:ascii="Arial" w:hAnsi="Arial" w:cs="Arial"/>
          <w:sz w:val="22"/>
          <w:szCs w:val="22"/>
        </w:rPr>
      </w:pPr>
    </w:p>
    <w:p w14:paraId="3E32282E" w14:textId="3F48112F" w:rsidR="008B2388" w:rsidRPr="00D979B5" w:rsidRDefault="0070718F" w:rsidP="00B63870">
      <w:pPr>
        <w:pStyle w:val="Cap"/>
        <w:spacing w:before="0" w:after="120" w:line="360" w:lineRule="auto"/>
        <w:rPr>
          <w:rFonts w:ascii="Arial" w:hAnsi="Arial" w:cs="Arial"/>
          <w:sz w:val="22"/>
          <w:szCs w:val="22"/>
        </w:rPr>
      </w:pPr>
      <w:r w:rsidRPr="00D979B5">
        <w:rPr>
          <w:rFonts w:ascii="Arial" w:hAnsi="Arial" w:cs="Arial"/>
          <w:sz w:val="22"/>
          <w:szCs w:val="22"/>
        </w:rPr>
        <w:t xml:space="preserve">CAPÍTULO v –DA </w:t>
      </w:r>
      <w:r w:rsidR="00C8260C" w:rsidRPr="00D979B5">
        <w:rPr>
          <w:rFonts w:ascii="Arial" w:hAnsi="Arial" w:cs="Arial"/>
          <w:sz w:val="22"/>
          <w:szCs w:val="22"/>
        </w:rPr>
        <w:t>APRESENTAÇÃO D</w:t>
      </w:r>
      <w:r w:rsidR="00B7780D" w:rsidRPr="00D979B5">
        <w:rPr>
          <w:rFonts w:ascii="Arial" w:hAnsi="Arial" w:cs="Arial"/>
          <w:sz w:val="22"/>
          <w:szCs w:val="22"/>
        </w:rPr>
        <w:t>A</w:t>
      </w:r>
      <w:r w:rsidR="00C8260C" w:rsidRPr="00D979B5">
        <w:rPr>
          <w:rFonts w:ascii="Arial" w:hAnsi="Arial" w:cs="Arial"/>
          <w:sz w:val="22"/>
          <w:szCs w:val="22"/>
        </w:rPr>
        <w:t xml:space="preserve"> </w:t>
      </w:r>
      <w:r w:rsidRPr="00D979B5">
        <w:rPr>
          <w:rFonts w:ascii="Arial" w:hAnsi="Arial" w:cs="Arial"/>
          <w:sz w:val="22"/>
          <w:szCs w:val="22"/>
        </w:rPr>
        <w:t>PROPOSTA</w:t>
      </w:r>
    </w:p>
    <w:p w14:paraId="253C4EDE" w14:textId="4FD2D100" w:rsidR="00F15A5F" w:rsidRPr="00D979B5" w:rsidRDefault="00F15A5F" w:rsidP="008B2388">
      <w:pPr>
        <w:spacing w:before="120" w:line="360" w:lineRule="auto"/>
        <w:jc w:val="both"/>
        <w:rPr>
          <w:rFonts w:ascii="Arial" w:hAnsi="Arial" w:cs="Arial"/>
          <w:sz w:val="22"/>
          <w:szCs w:val="22"/>
          <w:lang w:eastAsia="pt-BR"/>
        </w:rPr>
      </w:pPr>
      <w:r w:rsidRPr="00D979B5">
        <w:rPr>
          <w:rFonts w:ascii="Arial" w:hAnsi="Arial" w:cs="Arial"/>
          <w:sz w:val="22"/>
          <w:szCs w:val="22"/>
          <w:lang w:eastAsia="pt-BR"/>
        </w:rPr>
        <w:t>5.1.</w:t>
      </w:r>
      <w:r w:rsidRPr="00D979B5">
        <w:rPr>
          <w:rFonts w:ascii="Arial" w:hAnsi="Arial" w:cs="Arial"/>
          <w:sz w:val="22"/>
          <w:szCs w:val="22"/>
          <w:lang w:eastAsia="pt-BR"/>
        </w:rPr>
        <w:tab/>
        <w:t>O licitante deverá encaminhar proposta</w:t>
      </w:r>
      <w:r w:rsidR="00584D9B" w:rsidRPr="00D979B5">
        <w:rPr>
          <w:rFonts w:ascii="Arial" w:hAnsi="Arial" w:cs="Arial"/>
          <w:sz w:val="22"/>
          <w:szCs w:val="22"/>
          <w:lang w:eastAsia="pt-BR"/>
        </w:rPr>
        <w:t xml:space="preserve">, </w:t>
      </w:r>
      <w:r w:rsidR="001D2204" w:rsidRPr="00D979B5">
        <w:rPr>
          <w:rFonts w:ascii="Arial" w:hAnsi="Arial" w:cs="Arial"/>
          <w:sz w:val="22"/>
          <w:szCs w:val="22"/>
          <w:lang w:eastAsia="pt-BR"/>
        </w:rPr>
        <w:t xml:space="preserve">preferencialmente preenchida na forma do Anexo V (Modelo da Proposta de Preços), </w:t>
      </w:r>
      <w:r w:rsidRPr="00D979B5">
        <w:rPr>
          <w:rFonts w:ascii="Arial" w:hAnsi="Arial" w:cs="Arial"/>
          <w:sz w:val="22"/>
          <w:szCs w:val="22"/>
          <w:lang w:eastAsia="pt-BR"/>
        </w:rPr>
        <w:t>exclusivamente por meio do Sistema Eletrônico, até a data e o horário marcados para abertura da sessão</w:t>
      </w:r>
      <w:r w:rsidR="00C82436" w:rsidRPr="00D979B5">
        <w:rPr>
          <w:rFonts w:ascii="Arial" w:hAnsi="Arial" w:cs="Arial"/>
          <w:sz w:val="22"/>
          <w:szCs w:val="22"/>
          <w:lang w:eastAsia="pt-BR"/>
        </w:rPr>
        <w:t>, quando então será encerrada automaticamente a fase de recebimento de propostas</w:t>
      </w:r>
      <w:r w:rsidR="008B2388" w:rsidRPr="00D979B5">
        <w:rPr>
          <w:rFonts w:ascii="Arial" w:hAnsi="Arial" w:cs="Arial"/>
          <w:sz w:val="22"/>
          <w:szCs w:val="22"/>
          <w:lang w:eastAsia="pt-BR"/>
        </w:rPr>
        <w:t>.</w:t>
      </w:r>
    </w:p>
    <w:p w14:paraId="15AA728B" w14:textId="20373F9A" w:rsidR="00F15A5F" w:rsidRPr="00D979B5" w:rsidRDefault="00F15A5F" w:rsidP="008B2388">
      <w:pPr>
        <w:spacing w:before="120" w:line="360" w:lineRule="auto"/>
        <w:ind w:left="709"/>
        <w:jc w:val="both"/>
        <w:rPr>
          <w:rFonts w:ascii="Arial" w:hAnsi="Arial" w:cs="Arial"/>
          <w:sz w:val="22"/>
          <w:szCs w:val="22"/>
          <w:lang w:eastAsia="pt-BR"/>
        </w:rPr>
      </w:pPr>
      <w:r w:rsidRPr="00D979B5">
        <w:rPr>
          <w:rFonts w:ascii="Arial" w:hAnsi="Arial" w:cs="Arial"/>
          <w:sz w:val="22"/>
          <w:szCs w:val="22"/>
          <w:lang w:eastAsia="pt-BR"/>
        </w:rPr>
        <w:t>5.1.1.</w:t>
      </w:r>
      <w:r w:rsidRPr="00D979B5">
        <w:rPr>
          <w:rFonts w:ascii="Arial" w:hAnsi="Arial" w:cs="Arial"/>
          <w:sz w:val="22"/>
          <w:szCs w:val="22"/>
          <w:lang w:eastAsia="pt-BR"/>
        </w:rPr>
        <w:tab/>
        <w:t xml:space="preserve">O licitante deverá consignar, na forma expressa no Sistema Eletrônico, o </w:t>
      </w:r>
      <w:bookmarkStart w:id="3" w:name="_Hlk153363401"/>
      <w:r w:rsidR="00A46505" w:rsidRPr="00D979B5">
        <w:rPr>
          <w:rFonts w:ascii="Arial" w:hAnsi="Arial" w:cs="Arial"/>
          <w:sz w:val="22"/>
          <w:szCs w:val="22"/>
        </w:rPr>
        <w:t xml:space="preserve">VALOR </w:t>
      </w:r>
      <w:r w:rsidR="00DC0BFE" w:rsidRPr="00D979B5">
        <w:rPr>
          <w:rFonts w:ascii="Arial" w:hAnsi="Arial" w:cs="Arial"/>
          <w:sz w:val="22"/>
          <w:szCs w:val="22"/>
        </w:rPr>
        <w:t>UNITÁRIO</w:t>
      </w:r>
      <w:r w:rsidR="00A46505" w:rsidRPr="00D979B5">
        <w:rPr>
          <w:rFonts w:ascii="Arial" w:hAnsi="Arial" w:cs="Arial"/>
          <w:sz w:val="22"/>
          <w:szCs w:val="22"/>
        </w:rPr>
        <w:t xml:space="preserve"> OFERTADO </w:t>
      </w:r>
      <w:r w:rsidR="00323E0A" w:rsidRPr="00D979B5">
        <w:rPr>
          <w:rFonts w:ascii="Arial" w:hAnsi="Arial" w:cs="Arial"/>
          <w:sz w:val="22"/>
          <w:szCs w:val="22"/>
        </w:rPr>
        <w:t xml:space="preserve">POR ITEM </w:t>
      </w:r>
      <w:bookmarkEnd w:id="3"/>
      <w:r w:rsidRPr="00D979B5">
        <w:rPr>
          <w:rFonts w:ascii="Arial" w:hAnsi="Arial" w:cs="Arial"/>
          <w:sz w:val="22"/>
          <w:szCs w:val="22"/>
          <w:lang w:eastAsia="pt-BR"/>
        </w:rPr>
        <w:t>considerando e incluindo todos os tributos, fretes, tarifas e demais despesas decorrentes da execução do objeto</w:t>
      </w:r>
      <w:r w:rsidR="00AA0605" w:rsidRPr="00D979B5">
        <w:rPr>
          <w:rFonts w:ascii="Arial" w:hAnsi="Arial" w:cs="Arial"/>
          <w:sz w:val="22"/>
          <w:szCs w:val="22"/>
          <w:lang w:eastAsia="pt-BR"/>
        </w:rPr>
        <w:t>.</w:t>
      </w:r>
    </w:p>
    <w:p w14:paraId="46F8F472" w14:textId="77777777" w:rsidR="00F15A5F" w:rsidRPr="00D979B5" w:rsidRDefault="00F15A5F" w:rsidP="00B63870">
      <w:pPr>
        <w:tabs>
          <w:tab w:val="left" w:pos="2552"/>
        </w:tabs>
        <w:spacing w:before="120" w:line="360" w:lineRule="auto"/>
        <w:ind w:left="1560"/>
        <w:jc w:val="both"/>
        <w:rPr>
          <w:sz w:val="24"/>
          <w:lang w:eastAsia="pt-BR"/>
        </w:rPr>
      </w:pPr>
      <w:r w:rsidRPr="00D979B5">
        <w:rPr>
          <w:rFonts w:ascii="Arial" w:hAnsi="Arial" w:cs="Arial"/>
          <w:sz w:val="22"/>
          <w:szCs w:val="22"/>
          <w:lang w:eastAsia="pt-BR"/>
        </w:rPr>
        <w:t>5.1.1.1</w:t>
      </w:r>
      <w:r w:rsidRPr="00D979B5">
        <w:rPr>
          <w:rFonts w:ascii="Arial" w:hAnsi="Arial" w:cs="Arial"/>
          <w:sz w:val="22"/>
          <w:szCs w:val="22"/>
          <w:lang w:eastAsia="pt-BR"/>
        </w:rPr>
        <w:tab/>
        <w:t xml:space="preserve">Os preços unitários e totais da proposta a ser encaminhada por meio do </w:t>
      </w:r>
      <w:r w:rsidR="001334E4" w:rsidRPr="00D979B5">
        <w:rPr>
          <w:rFonts w:ascii="Arial" w:hAnsi="Arial" w:cs="Arial"/>
          <w:sz w:val="22"/>
          <w:szCs w:val="22"/>
          <w:lang w:eastAsia="pt-BR"/>
        </w:rPr>
        <w:t>Sistema</w:t>
      </w:r>
      <w:r w:rsidR="001334E4" w:rsidRPr="00D979B5">
        <w:rPr>
          <w:rFonts w:ascii="Arial" w:hAnsi="Arial" w:cs="Arial"/>
          <w:i/>
          <w:sz w:val="22"/>
          <w:szCs w:val="22"/>
          <w:lang w:eastAsia="pt-BR"/>
        </w:rPr>
        <w:t xml:space="preserve"> de Compras do Governo Federal: Compras.gov.br</w:t>
      </w:r>
      <w:r w:rsidRPr="00D979B5">
        <w:rPr>
          <w:rFonts w:ascii="Arial" w:hAnsi="Arial" w:cs="Arial"/>
          <w:sz w:val="22"/>
          <w:szCs w:val="22"/>
          <w:lang w:eastAsia="pt-BR"/>
        </w:rPr>
        <w:t xml:space="preserve"> não poderão exceder a 02 (duas) casas decimais. Havendo necessidade de arredondamento, este deverá dar-se para menor.</w:t>
      </w:r>
    </w:p>
    <w:p w14:paraId="57C68ADC" w14:textId="22F8EAAF" w:rsidR="00F15A5F" w:rsidRPr="00D979B5" w:rsidRDefault="00F15A5F" w:rsidP="008B2388">
      <w:pPr>
        <w:spacing w:before="120" w:line="360" w:lineRule="auto"/>
        <w:ind w:left="709"/>
        <w:jc w:val="both"/>
        <w:rPr>
          <w:rFonts w:ascii="Arial" w:hAnsi="Arial" w:cs="Arial"/>
          <w:sz w:val="22"/>
          <w:szCs w:val="22"/>
          <w:lang w:eastAsia="pt-BR"/>
        </w:rPr>
      </w:pPr>
      <w:r w:rsidRPr="00D979B5">
        <w:rPr>
          <w:rFonts w:ascii="Arial" w:hAnsi="Arial" w:cs="Arial"/>
          <w:sz w:val="22"/>
          <w:szCs w:val="22"/>
          <w:lang w:eastAsia="pt-BR"/>
        </w:rPr>
        <w:t>5.1.</w:t>
      </w:r>
      <w:r w:rsidR="004E3545" w:rsidRPr="00D979B5">
        <w:rPr>
          <w:rFonts w:ascii="Arial" w:hAnsi="Arial" w:cs="Arial"/>
          <w:sz w:val="22"/>
          <w:szCs w:val="22"/>
          <w:lang w:eastAsia="pt-BR"/>
        </w:rPr>
        <w:t>2</w:t>
      </w:r>
      <w:r w:rsidRPr="00D979B5">
        <w:rPr>
          <w:rFonts w:ascii="Arial" w:hAnsi="Arial" w:cs="Arial"/>
          <w:sz w:val="22"/>
          <w:szCs w:val="22"/>
          <w:lang w:eastAsia="pt-BR"/>
        </w:rPr>
        <w:t>.</w:t>
      </w:r>
      <w:r w:rsidRPr="00D979B5">
        <w:rPr>
          <w:rFonts w:ascii="Arial" w:hAnsi="Arial" w:cs="Arial"/>
          <w:sz w:val="22"/>
          <w:szCs w:val="22"/>
          <w:lang w:eastAsia="pt-BR"/>
        </w:rPr>
        <w:tab/>
        <w:t xml:space="preserve">Será adotado o critério de </w:t>
      </w:r>
      <w:r w:rsidR="00690173" w:rsidRPr="00D979B5">
        <w:rPr>
          <w:rFonts w:ascii="Arial" w:hAnsi="Arial" w:cs="Arial"/>
          <w:b/>
          <w:sz w:val="22"/>
          <w:szCs w:val="22"/>
        </w:rPr>
        <w:t xml:space="preserve">MENOR PREÇO POR LOTE </w:t>
      </w:r>
      <w:r w:rsidRPr="00D979B5">
        <w:rPr>
          <w:rFonts w:ascii="Arial" w:hAnsi="Arial" w:cs="Arial"/>
          <w:sz w:val="22"/>
          <w:szCs w:val="22"/>
          <w:lang w:eastAsia="pt-BR"/>
        </w:rPr>
        <w:t>para julgamento e classificação das propostas, observados os prazos máximos, as especificações técnicas e os parâmetros mínimos de desempenho e qualidade definidos no Edital.</w:t>
      </w:r>
    </w:p>
    <w:p w14:paraId="76CA04C4" w14:textId="77777777" w:rsidR="0040666C" w:rsidRPr="00D979B5" w:rsidRDefault="0040666C" w:rsidP="0040666C">
      <w:pPr>
        <w:spacing w:before="120" w:line="360" w:lineRule="auto"/>
        <w:ind w:left="709"/>
        <w:jc w:val="both"/>
        <w:rPr>
          <w:rFonts w:ascii="Arial" w:hAnsi="Arial" w:cs="Arial"/>
          <w:sz w:val="22"/>
          <w:szCs w:val="22"/>
          <w:lang w:eastAsia="pt-BR"/>
        </w:rPr>
      </w:pPr>
      <w:r w:rsidRPr="00D979B5">
        <w:rPr>
          <w:rFonts w:ascii="Arial" w:hAnsi="Arial" w:cs="Arial"/>
          <w:sz w:val="22"/>
          <w:szCs w:val="22"/>
          <w:lang w:eastAsia="pt-BR"/>
        </w:rPr>
        <w:t>5.1.3.</w:t>
      </w:r>
      <w:r w:rsidRPr="00D979B5">
        <w:rPr>
          <w:rFonts w:ascii="Arial" w:hAnsi="Arial" w:cs="Arial"/>
          <w:sz w:val="22"/>
          <w:szCs w:val="22"/>
          <w:lang w:eastAsia="pt-BR"/>
        </w:rPr>
        <w:tab/>
        <w:t xml:space="preserve">Nessa fase não haverá ordem de classificação das propostas, observado o disposto no Capítulo </w:t>
      </w:r>
      <w:r w:rsidR="00DE0C69" w:rsidRPr="00D979B5">
        <w:rPr>
          <w:rFonts w:ascii="Arial" w:hAnsi="Arial" w:cs="Arial"/>
          <w:sz w:val="22"/>
          <w:szCs w:val="22"/>
          <w:lang w:eastAsia="pt-BR"/>
        </w:rPr>
        <w:t>VII</w:t>
      </w:r>
      <w:r w:rsidRPr="00D979B5">
        <w:rPr>
          <w:rFonts w:ascii="Arial" w:hAnsi="Arial" w:cs="Arial"/>
          <w:sz w:val="22"/>
          <w:szCs w:val="22"/>
          <w:lang w:eastAsia="pt-BR"/>
        </w:rPr>
        <w:t xml:space="preserve"> deste Edital (DO MODO DE DISPUTA</w:t>
      </w:r>
      <w:r w:rsidR="00DE0C69" w:rsidRPr="00D979B5">
        <w:rPr>
          <w:rFonts w:ascii="Arial" w:hAnsi="Arial" w:cs="Arial"/>
          <w:sz w:val="22"/>
          <w:szCs w:val="22"/>
          <w:lang w:eastAsia="pt-BR"/>
        </w:rPr>
        <w:t xml:space="preserve"> E DA FORMULAÇÃO DE LANCES).</w:t>
      </w:r>
    </w:p>
    <w:p w14:paraId="3F25D428" w14:textId="77777777" w:rsidR="00B51451" w:rsidRPr="00D979B5" w:rsidRDefault="008B2388" w:rsidP="00B51451">
      <w:pPr>
        <w:spacing w:before="120" w:line="360" w:lineRule="auto"/>
        <w:ind w:left="709"/>
        <w:jc w:val="both"/>
        <w:rPr>
          <w:rFonts w:ascii="Arial" w:hAnsi="Arial" w:cs="Arial"/>
          <w:sz w:val="22"/>
          <w:szCs w:val="22"/>
          <w:lang w:eastAsia="pt-BR"/>
        </w:rPr>
      </w:pPr>
      <w:r w:rsidRPr="00D979B5">
        <w:rPr>
          <w:rFonts w:ascii="Arial" w:hAnsi="Arial" w:cs="Arial"/>
          <w:sz w:val="22"/>
          <w:szCs w:val="22"/>
          <w:lang w:eastAsia="pt-BR"/>
        </w:rPr>
        <w:t>5.1.</w:t>
      </w:r>
      <w:r w:rsidR="0040666C" w:rsidRPr="00D979B5">
        <w:rPr>
          <w:rFonts w:ascii="Arial" w:hAnsi="Arial" w:cs="Arial"/>
          <w:sz w:val="22"/>
          <w:szCs w:val="22"/>
          <w:lang w:eastAsia="pt-BR"/>
        </w:rPr>
        <w:t>4</w:t>
      </w:r>
      <w:r w:rsidRPr="00D979B5">
        <w:rPr>
          <w:rFonts w:ascii="Arial" w:hAnsi="Arial" w:cs="Arial"/>
          <w:sz w:val="22"/>
          <w:szCs w:val="22"/>
          <w:lang w:eastAsia="pt-BR"/>
        </w:rPr>
        <w:t>.</w:t>
      </w:r>
      <w:r w:rsidRPr="00D979B5">
        <w:rPr>
          <w:rFonts w:ascii="Arial" w:hAnsi="Arial" w:cs="Arial"/>
          <w:sz w:val="22"/>
          <w:szCs w:val="22"/>
          <w:lang w:eastAsia="pt-BR"/>
        </w:rPr>
        <w:tab/>
        <w:t>Os licitantes poderão retirar ou substituir a proposta anteriormente inseridos no sistema, até a abertura da sessão pública.</w:t>
      </w:r>
    </w:p>
    <w:p w14:paraId="2948CD3D" w14:textId="77777777" w:rsidR="004E3545" w:rsidRPr="00D979B5" w:rsidRDefault="004E3545" w:rsidP="001642E1">
      <w:pPr>
        <w:spacing w:before="120" w:line="360" w:lineRule="auto"/>
        <w:ind w:left="709"/>
        <w:jc w:val="both"/>
        <w:rPr>
          <w:rFonts w:ascii="Arial" w:hAnsi="Arial" w:cs="Arial"/>
          <w:sz w:val="22"/>
          <w:szCs w:val="22"/>
          <w:lang w:eastAsia="pt-BR"/>
        </w:rPr>
      </w:pPr>
      <w:r w:rsidRPr="00D979B5">
        <w:rPr>
          <w:rFonts w:ascii="Arial" w:hAnsi="Arial" w:cs="Arial"/>
          <w:sz w:val="22"/>
          <w:szCs w:val="22"/>
          <w:lang w:eastAsia="pt-BR"/>
        </w:rPr>
        <w:t>5.1.</w:t>
      </w:r>
      <w:r w:rsidR="0040666C" w:rsidRPr="00D979B5">
        <w:rPr>
          <w:rFonts w:ascii="Arial" w:hAnsi="Arial" w:cs="Arial"/>
          <w:sz w:val="22"/>
          <w:szCs w:val="22"/>
          <w:lang w:eastAsia="pt-BR"/>
        </w:rPr>
        <w:t>5</w:t>
      </w:r>
      <w:r w:rsidRPr="00D979B5">
        <w:rPr>
          <w:rFonts w:ascii="Arial" w:hAnsi="Arial" w:cs="Arial"/>
          <w:sz w:val="22"/>
          <w:szCs w:val="22"/>
          <w:lang w:eastAsia="pt-BR"/>
        </w:rPr>
        <w:t>.</w:t>
      </w:r>
      <w:r w:rsidRPr="00D979B5">
        <w:rPr>
          <w:rFonts w:ascii="Arial" w:hAnsi="Arial" w:cs="Arial"/>
          <w:sz w:val="22"/>
          <w:szCs w:val="22"/>
          <w:lang w:eastAsia="pt-BR"/>
        </w:rPr>
        <w:tab/>
        <w:t>As propostas ficarão disponíveis no Sistema Eletrônico e a existência de qualquer elemento que possa identificar o licitante importará a sua desclassificação, sem prejuízo das sanções previstas neste Edital.</w:t>
      </w:r>
    </w:p>
    <w:p w14:paraId="68F6544E" w14:textId="77777777" w:rsidR="001642E1" w:rsidRPr="00D979B5" w:rsidRDefault="004E3545" w:rsidP="00610E78">
      <w:pPr>
        <w:spacing w:before="120" w:line="360" w:lineRule="auto"/>
        <w:jc w:val="both"/>
        <w:rPr>
          <w:rFonts w:ascii="Arial" w:hAnsi="Arial" w:cs="Arial"/>
          <w:sz w:val="22"/>
          <w:szCs w:val="22"/>
          <w:lang w:eastAsia="pt-BR"/>
        </w:rPr>
      </w:pPr>
      <w:r w:rsidRPr="00D979B5">
        <w:rPr>
          <w:rFonts w:ascii="Arial" w:hAnsi="Arial" w:cs="Arial"/>
          <w:sz w:val="22"/>
          <w:szCs w:val="22"/>
          <w:lang w:eastAsia="pt-BR"/>
        </w:rPr>
        <w:t>5.</w:t>
      </w:r>
      <w:r w:rsidR="00610E78" w:rsidRPr="00D979B5">
        <w:rPr>
          <w:rFonts w:ascii="Arial" w:hAnsi="Arial" w:cs="Arial"/>
          <w:sz w:val="22"/>
          <w:szCs w:val="22"/>
          <w:lang w:eastAsia="pt-BR"/>
        </w:rPr>
        <w:t>2</w:t>
      </w:r>
      <w:r w:rsidRPr="00D979B5">
        <w:rPr>
          <w:rFonts w:ascii="Arial" w:hAnsi="Arial" w:cs="Arial"/>
          <w:sz w:val="22"/>
          <w:szCs w:val="22"/>
          <w:lang w:eastAsia="pt-BR"/>
        </w:rPr>
        <w:t>.</w:t>
      </w:r>
      <w:r w:rsidRPr="00D979B5">
        <w:rPr>
          <w:rFonts w:ascii="Arial" w:hAnsi="Arial" w:cs="Arial"/>
          <w:sz w:val="22"/>
          <w:szCs w:val="22"/>
          <w:lang w:eastAsia="pt-BR"/>
        </w:rPr>
        <w:tab/>
        <w:t>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ofertado.</w:t>
      </w:r>
    </w:p>
    <w:p w14:paraId="4D0D288D" w14:textId="77777777" w:rsidR="00E24BEB" w:rsidRPr="00D979B5" w:rsidRDefault="00E24BEB" w:rsidP="00B63870">
      <w:pPr>
        <w:tabs>
          <w:tab w:val="left" w:pos="1418"/>
        </w:tabs>
        <w:spacing w:before="120" w:line="360" w:lineRule="auto"/>
        <w:ind w:left="709"/>
        <w:jc w:val="both"/>
        <w:rPr>
          <w:rFonts w:ascii="Arial" w:hAnsi="Arial" w:cs="Arial"/>
          <w:sz w:val="22"/>
          <w:szCs w:val="22"/>
          <w:lang w:eastAsia="pt-BR"/>
        </w:rPr>
      </w:pPr>
      <w:bookmarkStart w:id="4" w:name="_Hlk139293315"/>
      <w:bookmarkStart w:id="5" w:name="_Hlk159934761"/>
      <w:r w:rsidRPr="00D979B5">
        <w:rPr>
          <w:rFonts w:ascii="Arial" w:hAnsi="Arial" w:cs="Arial"/>
          <w:sz w:val="22"/>
          <w:szCs w:val="22"/>
          <w:lang w:eastAsia="pt-BR"/>
        </w:rPr>
        <w:t>5.2.1.</w:t>
      </w:r>
      <w:r w:rsidRPr="00D979B5">
        <w:rPr>
          <w:rFonts w:ascii="Arial" w:hAnsi="Arial" w:cs="Arial"/>
          <w:sz w:val="22"/>
          <w:szCs w:val="22"/>
          <w:lang w:eastAsia="pt-BR"/>
        </w:rPr>
        <w:tab/>
        <w:t>Caso a proposta seja omissa quanto ao prazo de validade, este será considerado como aceito pelo licitante para todos os efeitos.</w:t>
      </w:r>
    </w:p>
    <w:p w14:paraId="0CD97880" w14:textId="7D1D5D19" w:rsidR="006A3B1D" w:rsidRPr="00D979B5" w:rsidRDefault="00776994" w:rsidP="00B63870">
      <w:pPr>
        <w:tabs>
          <w:tab w:val="left" w:pos="709"/>
        </w:tabs>
        <w:spacing w:before="120" w:after="120" w:line="360" w:lineRule="auto"/>
        <w:jc w:val="both"/>
        <w:rPr>
          <w:rFonts w:ascii="Arial" w:hAnsi="Arial" w:cs="Arial"/>
          <w:sz w:val="22"/>
          <w:szCs w:val="22"/>
        </w:rPr>
      </w:pPr>
      <w:bookmarkStart w:id="6" w:name="_Hlk148717085"/>
      <w:bookmarkEnd w:id="4"/>
      <w:r w:rsidRPr="00D979B5">
        <w:rPr>
          <w:rFonts w:ascii="Arial" w:hAnsi="Arial" w:cs="Arial"/>
          <w:sz w:val="22"/>
          <w:szCs w:val="22"/>
        </w:rPr>
        <w:lastRenderedPageBreak/>
        <w:t>5</w:t>
      </w:r>
      <w:r w:rsidR="006A3B1D" w:rsidRPr="00D979B5">
        <w:rPr>
          <w:rFonts w:ascii="Arial" w:hAnsi="Arial" w:cs="Arial"/>
          <w:sz w:val="22"/>
          <w:szCs w:val="22"/>
        </w:rPr>
        <w:t>.</w:t>
      </w:r>
      <w:r w:rsidR="004B591C" w:rsidRPr="00D979B5">
        <w:rPr>
          <w:rFonts w:ascii="Arial" w:hAnsi="Arial" w:cs="Arial"/>
          <w:sz w:val="22"/>
          <w:szCs w:val="22"/>
        </w:rPr>
        <w:t>3</w:t>
      </w:r>
      <w:r w:rsidR="006A3B1D" w:rsidRPr="00D979B5">
        <w:rPr>
          <w:rFonts w:ascii="Arial" w:hAnsi="Arial" w:cs="Arial"/>
          <w:sz w:val="22"/>
          <w:szCs w:val="22"/>
        </w:rPr>
        <w:t xml:space="preserve">. </w:t>
      </w:r>
      <w:r w:rsidR="00B63870" w:rsidRPr="00D979B5">
        <w:rPr>
          <w:rFonts w:ascii="Arial" w:hAnsi="Arial" w:cs="Arial"/>
          <w:sz w:val="22"/>
          <w:szCs w:val="22"/>
        </w:rPr>
        <w:tab/>
      </w:r>
      <w:r w:rsidR="006A3B1D" w:rsidRPr="00D979B5">
        <w:rPr>
          <w:rFonts w:ascii="Arial" w:hAnsi="Arial" w:cs="Arial"/>
          <w:sz w:val="22"/>
          <w:szCs w:val="22"/>
        </w:rPr>
        <w:t>No cadastramento da proposta inicial, o fornecedor deverá, também, assinalar Termo de Aceitação, em campo próprio do sistema eletrônico, relativo às seguintes declarações:</w:t>
      </w:r>
      <w:r w:rsidR="006A3B1D" w:rsidRPr="00D979B5">
        <w:rPr>
          <w:rFonts w:ascii="Arial" w:eastAsia="Zurich BT" w:hAnsi="Arial" w:cs="Arial"/>
          <w:sz w:val="22"/>
          <w:szCs w:val="22"/>
        </w:rPr>
        <w:t xml:space="preserve"> </w:t>
      </w:r>
    </w:p>
    <w:p w14:paraId="0DF080B9" w14:textId="6A8995C5" w:rsidR="006A3B1D" w:rsidRPr="00D979B5" w:rsidRDefault="00776994" w:rsidP="00B63870">
      <w:pPr>
        <w:tabs>
          <w:tab w:val="left" w:pos="1418"/>
        </w:tabs>
        <w:spacing w:before="120" w:after="120" w:line="360" w:lineRule="auto"/>
        <w:ind w:left="709"/>
        <w:jc w:val="both"/>
        <w:rPr>
          <w:rFonts w:ascii="Arial" w:hAnsi="Arial" w:cs="Arial"/>
          <w:sz w:val="22"/>
          <w:szCs w:val="22"/>
        </w:rPr>
      </w:pPr>
      <w:r w:rsidRPr="00D979B5">
        <w:rPr>
          <w:rFonts w:ascii="Arial" w:hAnsi="Arial" w:cs="Arial"/>
          <w:sz w:val="22"/>
          <w:szCs w:val="22"/>
        </w:rPr>
        <w:t>5</w:t>
      </w:r>
      <w:r w:rsidR="006A3B1D" w:rsidRPr="00D979B5">
        <w:rPr>
          <w:rFonts w:ascii="Arial" w:hAnsi="Arial" w:cs="Arial"/>
          <w:sz w:val="22"/>
          <w:szCs w:val="22"/>
        </w:rPr>
        <w:t>.</w:t>
      </w:r>
      <w:r w:rsidR="004B591C" w:rsidRPr="00D979B5">
        <w:rPr>
          <w:rFonts w:ascii="Arial" w:hAnsi="Arial" w:cs="Arial"/>
          <w:sz w:val="22"/>
          <w:szCs w:val="22"/>
        </w:rPr>
        <w:t>3</w:t>
      </w:r>
      <w:r w:rsidR="006A3B1D" w:rsidRPr="00D979B5">
        <w:rPr>
          <w:rFonts w:ascii="Arial" w:hAnsi="Arial" w:cs="Arial"/>
          <w:sz w:val="22"/>
          <w:szCs w:val="22"/>
        </w:rPr>
        <w:t xml:space="preserve">.1. </w:t>
      </w:r>
      <w:r w:rsidR="00B63870" w:rsidRPr="00D979B5">
        <w:rPr>
          <w:rFonts w:ascii="Arial" w:hAnsi="Arial" w:cs="Arial"/>
          <w:sz w:val="22"/>
          <w:szCs w:val="22"/>
        </w:rPr>
        <w:tab/>
      </w:r>
      <w:r w:rsidR="006A3B1D" w:rsidRPr="00D979B5">
        <w:rPr>
          <w:rFonts w:ascii="Arial" w:hAnsi="Arial" w:cs="Arial"/>
          <w:sz w:val="22"/>
          <w:szCs w:val="22"/>
        </w:rPr>
        <w:t>que inexistem fatos impeditivos para sua habilitação no certame, ciente da obrigatoriedade de declarar ocorrências posteriores;</w:t>
      </w:r>
    </w:p>
    <w:p w14:paraId="5E86F1DA" w14:textId="5D6FBB6A" w:rsidR="006A3B1D" w:rsidRPr="00D979B5" w:rsidRDefault="00776994" w:rsidP="00B63870">
      <w:pPr>
        <w:tabs>
          <w:tab w:val="left" w:pos="1418"/>
        </w:tabs>
        <w:spacing w:before="120" w:after="120" w:line="360" w:lineRule="auto"/>
        <w:ind w:left="709"/>
        <w:jc w:val="both"/>
        <w:rPr>
          <w:rFonts w:ascii="Arial" w:hAnsi="Arial" w:cs="Arial"/>
          <w:sz w:val="22"/>
          <w:szCs w:val="22"/>
        </w:rPr>
      </w:pPr>
      <w:r w:rsidRPr="00D979B5">
        <w:rPr>
          <w:rFonts w:ascii="Arial" w:hAnsi="Arial" w:cs="Arial"/>
          <w:sz w:val="22"/>
          <w:szCs w:val="22"/>
        </w:rPr>
        <w:t>5</w:t>
      </w:r>
      <w:r w:rsidR="006A3B1D" w:rsidRPr="00D979B5">
        <w:rPr>
          <w:rFonts w:ascii="Arial" w:hAnsi="Arial" w:cs="Arial"/>
          <w:sz w:val="22"/>
          <w:szCs w:val="22"/>
        </w:rPr>
        <w:t>.</w:t>
      </w:r>
      <w:r w:rsidR="004B591C" w:rsidRPr="00D979B5">
        <w:rPr>
          <w:rFonts w:ascii="Arial" w:hAnsi="Arial" w:cs="Arial"/>
          <w:sz w:val="22"/>
          <w:szCs w:val="22"/>
        </w:rPr>
        <w:t>3</w:t>
      </w:r>
      <w:r w:rsidR="006A3B1D" w:rsidRPr="00D979B5">
        <w:rPr>
          <w:rFonts w:ascii="Arial" w:hAnsi="Arial" w:cs="Arial"/>
          <w:sz w:val="22"/>
          <w:szCs w:val="22"/>
        </w:rPr>
        <w:t xml:space="preserve">.2. </w:t>
      </w:r>
      <w:r w:rsidR="00B63870" w:rsidRPr="00D979B5">
        <w:rPr>
          <w:rFonts w:ascii="Arial" w:hAnsi="Arial" w:cs="Arial"/>
          <w:sz w:val="22"/>
          <w:szCs w:val="22"/>
        </w:rPr>
        <w:tab/>
        <w:t>q</w:t>
      </w:r>
      <w:r w:rsidR="006A3B1D" w:rsidRPr="00D979B5">
        <w:rPr>
          <w:rFonts w:ascii="Arial" w:hAnsi="Arial" w:cs="Arial"/>
          <w:sz w:val="22"/>
          <w:szCs w:val="22"/>
        </w:rPr>
        <w:t xml:space="preserve">ue está ciente e concorda com as condições contidas no Edital de </w:t>
      </w:r>
      <w:r w:rsidR="00002319" w:rsidRPr="00D979B5">
        <w:rPr>
          <w:rFonts w:ascii="Arial" w:hAnsi="Arial" w:cs="Arial"/>
          <w:sz w:val="22"/>
          <w:szCs w:val="22"/>
        </w:rPr>
        <w:t xml:space="preserve">Pregão Eletrônico </w:t>
      </w:r>
      <w:r w:rsidR="006A3B1D" w:rsidRPr="00D979B5">
        <w:rPr>
          <w:rFonts w:ascii="Arial" w:hAnsi="Arial" w:cs="Arial"/>
          <w:sz w:val="22"/>
          <w:szCs w:val="22"/>
        </w:rPr>
        <w:t>e seus anexos;</w:t>
      </w:r>
    </w:p>
    <w:p w14:paraId="79F91E52" w14:textId="2275AFEB" w:rsidR="006A3B1D" w:rsidRPr="00D979B5" w:rsidRDefault="00776994" w:rsidP="00B63870">
      <w:pPr>
        <w:tabs>
          <w:tab w:val="left" w:pos="1418"/>
        </w:tabs>
        <w:spacing w:before="120" w:after="120" w:line="360" w:lineRule="auto"/>
        <w:ind w:left="709"/>
        <w:jc w:val="both"/>
        <w:rPr>
          <w:rFonts w:ascii="Arial" w:hAnsi="Arial" w:cs="Arial"/>
          <w:sz w:val="22"/>
          <w:szCs w:val="22"/>
        </w:rPr>
      </w:pPr>
      <w:r w:rsidRPr="00D979B5">
        <w:rPr>
          <w:rFonts w:ascii="Arial" w:hAnsi="Arial" w:cs="Arial"/>
          <w:sz w:val="22"/>
          <w:szCs w:val="22"/>
        </w:rPr>
        <w:t>5</w:t>
      </w:r>
      <w:r w:rsidR="006A3B1D" w:rsidRPr="00D979B5">
        <w:rPr>
          <w:rFonts w:ascii="Arial" w:hAnsi="Arial" w:cs="Arial"/>
          <w:sz w:val="22"/>
          <w:szCs w:val="22"/>
        </w:rPr>
        <w:t>.</w:t>
      </w:r>
      <w:r w:rsidR="004B591C" w:rsidRPr="00D979B5">
        <w:rPr>
          <w:rFonts w:ascii="Arial" w:hAnsi="Arial" w:cs="Arial"/>
          <w:sz w:val="22"/>
          <w:szCs w:val="22"/>
        </w:rPr>
        <w:t>3</w:t>
      </w:r>
      <w:r w:rsidR="006A3B1D" w:rsidRPr="00D979B5">
        <w:rPr>
          <w:rFonts w:ascii="Arial" w:hAnsi="Arial" w:cs="Arial"/>
          <w:sz w:val="22"/>
          <w:szCs w:val="22"/>
        </w:rPr>
        <w:t xml:space="preserve">.3. </w:t>
      </w:r>
      <w:r w:rsidR="00B63870" w:rsidRPr="00D979B5">
        <w:rPr>
          <w:rFonts w:ascii="Arial" w:hAnsi="Arial" w:cs="Arial"/>
          <w:sz w:val="22"/>
          <w:szCs w:val="22"/>
        </w:rPr>
        <w:tab/>
      </w:r>
      <w:r w:rsidR="006A3B1D" w:rsidRPr="00D979B5">
        <w:rPr>
          <w:rFonts w:ascii="Arial" w:hAnsi="Arial" w:cs="Arial"/>
          <w:sz w:val="22"/>
          <w:szCs w:val="22"/>
        </w:rPr>
        <w:t>que se responsabiliza pelas transações que forem efetuadas no sistema, assumindo-as como firmes e verdadeiras;</w:t>
      </w:r>
    </w:p>
    <w:p w14:paraId="650D1FBB" w14:textId="17EA9F1E" w:rsidR="006A3B1D" w:rsidRPr="00D979B5" w:rsidRDefault="00776994" w:rsidP="00B63870">
      <w:pPr>
        <w:tabs>
          <w:tab w:val="left" w:pos="1418"/>
        </w:tabs>
        <w:spacing w:before="120" w:after="120" w:line="360" w:lineRule="auto"/>
        <w:ind w:left="709"/>
        <w:jc w:val="both"/>
        <w:rPr>
          <w:rFonts w:ascii="Arial" w:hAnsi="Arial" w:cs="Arial"/>
          <w:sz w:val="22"/>
          <w:szCs w:val="22"/>
        </w:rPr>
      </w:pPr>
      <w:r w:rsidRPr="00D979B5">
        <w:rPr>
          <w:rFonts w:ascii="Arial" w:hAnsi="Arial" w:cs="Arial"/>
          <w:sz w:val="22"/>
          <w:szCs w:val="22"/>
        </w:rPr>
        <w:t>5</w:t>
      </w:r>
      <w:r w:rsidR="006A3B1D" w:rsidRPr="00D979B5">
        <w:rPr>
          <w:rFonts w:ascii="Arial" w:hAnsi="Arial" w:cs="Arial"/>
          <w:sz w:val="22"/>
          <w:szCs w:val="22"/>
        </w:rPr>
        <w:t>.</w:t>
      </w:r>
      <w:r w:rsidR="004B591C" w:rsidRPr="00D979B5">
        <w:rPr>
          <w:rFonts w:ascii="Arial" w:hAnsi="Arial" w:cs="Arial"/>
          <w:sz w:val="22"/>
          <w:szCs w:val="22"/>
        </w:rPr>
        <w:t>3</w:t>
      </w:r>
      <w:r w:rsidR="006A3B1D" w:rsidRPr="00D979B5">
        <w:rPr>
          <w:rFonts w:ascii="Arial" w:hAnsi="Arial" w:cs="Arial"/>
          <w:sz w:val="22"/>
          <w:szCs w:val="22"/>
        </w:rPr>
        <w:t xml:space="preserve">.4. </w:t>
      </w:r>
      <w:r w:rsidR="00B63870" w:rsidRPr="00D979B5">
        <w:rPr>
          <w:rFonts w:ascii="Arial" w:hAnsi="Arial" w:cs="Arial"/>
          <w:sz w:val="22"/>
          <w:szCs w:val="22"/>
        </w:rPr>
        <w:tab/>
      </w:r>
      <w:r w:rsidR="006A3B1D" w:rsidRPr="00D979B5">
        <w:rPr>
          <w:rFonts w:ascii="Arial" w:hAnsi="Arial" w:cs="Arial"/>
          <w:sz w:val="22"/>
          <w:szCs w:val="22"/>
        </w:rPr>
        <w:t>que cumpre as exigências de reserva de cargos para pessoa com deficiência e para reabilitado da Previdência Social, previstas em lei e em outras normas específicas.</w:t>
      </w:r>
    </w:p>
    <w:p w14:paraId="43873129" w14:textId="1EE70616" w:rsidR="006A3B1D" w:rsidRPr="00D979B5" w:rsidRDefault="00776994" w:rsidP="00B63870">
      <w:pPr>
        <w:tabs>
          <w:tab w:val="left" w:pos="1418"/>
        </w:tabs>
        <w:spacing w:before="120" w:after="120" w:line="360" w:lineRule="auto"/>
        <w:ind w:left="709"/>
        <w:jc w:val="both"/>
        <w:rPr>
          <w:rFonts w:ascii="Arial" w:hAnsi="Arial" w:cs="Arial"/>
          <w:sz w:val="22"/>
          <w:szCs w:val="22"/>
        </w:rPr>
      </w:pPr>
      <w:r w:rsidRPr="00D979B5">
        <w:rPr>
          <w:rFonts w:ascii="Arial" w:hAnsi="Arial" w:cs="Arial"/>
          <w:sz w:val="22"/>
          <w:szCs w:val="22"/>
        </w:rPr>
        <w:t>5</w:t>
      </w:r>
      <w:r w:rsidR="006A3B1D" w:rsidRPr="00D979B5">
        <w:rPr>
          <w:rFonts w:ascii="Arial" w:hAnsi="Arial" w:cs="Arial"/>
          <w:sz w:val="22"/>
          <w:szCs w:val="22"/>
        </w:rPr>
        <w:t>.</w:t>
      </w:r>
      <w:r w:rsidR="004B591C" w:rsidRPr="00D979B5">
        <w:rPr>
          <w:rFonts w:ascii="Arial" w:hAnsi="Arial" w:cs="Arial"/>
          <w:sz w:val="22"/>
          <w:szCs w:val="22"/>
        </w:rPr>
        <w:t>3</w:t>
      </w:r>
      <w:r w:rsidR="006A3B1D" w:rsidRPr="00D979B5">
        <w:rPr>
          <w:rFonts w:ascii="Arial" w:hAnsi="Arial" w:cs="Arial"/>
          <w:sz w:val="22"/>
          <w:szCs w:val="22"/>
        </w:rPr>
        <w:t xml:space="preserve">.5. </w:t>
      </w:r>
      <w:r w:rsidR="00B63870" w:rsidRPr="00D979B5">
        <w:rPr>
          <w:rFonts w:ascii="Arial" w:hAnsi="Arial" w:cs="Arial"/>
          <w:sz w:val="22"/>
          <w:szCs w:val="22"/>
        </w:rPr>
        <w:tab/>
      </w:r>
      <w:r w:rsidR="006A3B1D" w:rsidRPr="00D979B5">
        <w:rPr>
          <w:rFonts w:ascii="Arial" w:hAnsi="Arial" w:cs="Arial"/>
          <w:sz w:val="22"/>
          <w:szCs w:val="22"/>
        </w:rPr>
        <w:t xml:space="preserve">que não emprega menor de 18 anos em trabalho noturno, perigoso ou insalubre e não emprega menor de 16 anos, salvo menor, a partir de 14 anos, na condição de aprendiz, nos termos do </w:t>
      </w:r>
      <w:hyperlink r:id="rId19" w:anchor="art7" w:history="1">
        <w:r w:rsidR="006A3B1D" w:rsidRPr="00D979B5">
          <w:rPr>
            <w:rStyle w:val="Hyperlink"/>
            <w:rFonts w:ascii="Arial" w:hAnsi="Arial" w:cs="Arial"/>
            <w:color w:val="auto"/>
            <w:sz w:val="22"/>
            <w:szCs w:val="22"/>
          </w:rPr>
          <w:t>artigo 7°, XXXIII, da Constituição</w:t>
        </w:r>
      </w:hyperlink>
      <w:r w:rsidR="006A3B1D" w:rsidRPr="00D979B5">
        <w:rPr>
          <w:rFonts w:ascii="Arial" w:hAnsi="Arial" w:cs="Arial"/>
          <w:sz w:val="22"/>
          <w:szCs w:val="22"/>
        </w:rPr>
        <w:t>;</w:t>
      </w:r>
    </w:p>
    <w:bookmarkEnd w:id="5"/>
    <w:bookmarkEnd w:id="6"/>
    <w:p w14:paraId="3475BEC6" w14:textId="77777777" w:rsidR="001642E1" w:rsidRPr="00D979B5" w:rsidRDefault="00AB4066" w:rsidP="00B63870">
      <w:pPr>
        <w:tabs>
          <w:tab w:val="left" w:pos="709"/>
        </w:tabs>
        <w:spacing w:before="120" w:line="360" w:lineRule="auto"/>
        <w:jc w:val="both"/>
        <w:rPr>
          <w:rFonts w:ascii="Arial" w:hAnsi="Arial" w:cs="Arial"/>
          <w:sz w:val="22"/>
          <w:szCs w:val="22"/>
          <w:lang w:eastAsia="pt-BR"/>
        </w:rPr>
      </w:pPr>
      <w:r w:rsidRPr="00D979B5">
        <w:rPr>
          <w:rFonts w:ascii="Arial" w:hAnsi="Arial" w:cs="Arial"/>
          <w:sz w:val="22"/>
          <w:szCs w:val="22"/>
          <w:lang w:eastAsia="pt-BR"/>
        </w:rPr>
        <w:t>5.</w:t>
      </w:r>
      <w:r w:rsidR="004B591C" w:rsidRPr="00D979B5">
        <w:rPr>
          <w:rFonts w:ascii="Arial" w:hAnsi="Arial" w:cs="Arial"/>
          <w:sz w:val="22"/>
          <w:szCs w:val="22"/>
          <w:lang w:eastAsia="pt-BR"/>
        </w:rPr>
        <w:t>4</w:t>
      </w:r>
      <w:r w:rsidRPr="00D979B5">
        <w:rPr>
          <w:rFonts w:ascii="Arial" w:hAnsi="Arial" w:cs="Arial"/>
          <w:sz w:val="22"/>
          <w:szCs w:val="22"/>
          <w:lang w:eastAsia="pt-BR"/>
        </w:rPr>
        <w:t>.</w:t>
      </w:r>
      <w:r w:rsidR="001642E1" w:rsidRPr="00D979B5">
        <w:rPr>
          <w:rFonts w:ascii="Arial" w:hAnsi="Arial" w:cs="Arial"/>
          <w:sz w:val="22"/>
          <w:szCs w:val="22"/>
          <w:lang w:eastAsia="pt-BR"/>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24247358" w14:textId="77777777" w:rsidR="001642E1" w:rsidRPr="00D979B5" w:rsidRDefault="001642E1" w:rsidP="001642E1">
      <w:pPr>
        <w:spacing w:before="120" w:line="360" w:lineRule="auto"/>
        <w:ind w:left="709"/>
        <w:jc w:val="both"/>
        <w:rPr>
          <w:rFonts w:ascii="Arial" w:hAnsi="Arial" w:cs="Arial"/>
          <w:sz w:val="22"/>
          <w:szCs w:val="22"/>
          <w:lang w:eastAsia="pt-BR"/>
        </w:rPr>
      </w:pPr>
      <w:r w:rsidRPr="00D979B5">
        <w:rPr>
          <w:rFonts w:ascii="Arial" w:hAnsi="Arial" w:cs="Arial"/>
          <w:sz w:val="22"/>
          <w:szCs w:val="22"/>
          <w:lang w:eastAsia="pt-BR"/>
        </w:rPr>
        <w:t>5.</w:t>
      </w:r>
      <w:r w:rsidR="004B591C" w:rsidRPr="00D979B5">
        <w:rPr>
          <w:rFonts w:ascii="Arial" w:hAnsi="Arial" w:cs="Arial"/>
          <w:sz w:val="22"/>
          <w:szCs w:val="22"/>
          <w:lang w:eastAsia="pt-BR"/>
        </w:rPr>
        <w:t>4</w:t>
      </w:r>
      <w:r w:rsidRPr="00D979B5">
        <w:rPr>
          <w:rFonts w:ascii="Arial" w:hAnsi="Arial" w:cs="Arial"/>
          <w:sz w:val="22"/>
          <w:szCs w:val="22"/>
          <w:lang w:eastAsia="pt-BR"/>
        </w:rPr>
        <w:t>.</w:t>
      </w:r>
      <w:r w:rsidR="0040666C" w:rsidRPr="00D979B5">
        <w:rPr>
          <w:rFonts w:ascii="Arial" w:hAnsi="Arial" w:cs="Arial"/>
          <w:sz w:val="22"/>
          <w:szCs w:val="22"/>
          <w:lang w:eastAsia="pt-BR"/>
        </w:rPr>
        <w:t>1</w:t>
      </w:r>
      <w:r w:rsidRPr="00D979B5">
        <w:rPr>
          <w:rFonts w:ascii="Arial" w:hAnsi="Arial" w:cs="Arial"/>
          <w:sz w:val="22"/>
          <w:szCs w:val="22"/>
          <w:lang w:eastAsia="pt-BR"/>
        </w:rPr>
        <w:t>.</w:t>
      </w:r>
      <w:r w:rsidRPr="00D979B5">
        <w:rPr>
          <w:rFonts w:ascii="Arial" w:hAnsi="Arial" w:cs="Arial"/>
          <w:sz w:val="22"/>
          <w:szCs w:val="22"/>
          <w:lang w:eastAsia="pt-BR"/>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2569C067" w14:textId="77777777" w:rsidR="001642E1" w:rsidRPr="00D979B5" w:rsidRDefault="001642E1" w:rsidP="00610E78">
      <w:pPr>
        <w:spacing w:before="120" w:line="360" w:lineRule="auto"/>
        <w:jc w:val="both"/>
        <w:rPr>
          <w:rFonts w:ascii="Arial" w:hAnsi="Arial" w:cs="Arial"/>
          <w:sz w:val="22"/>
          <w:szCs w:val="22"/>
          <w:lang w:eastAsia="pt-BR"/>
        </w:rPr>
      </w:pPr>
      <w:r w:rsidRPr="00D979B5">
        <w:rPr>
          <w:rFonts w:ascii="Arial" w:hAnsi="Arial" w:cs="Arial"/>
          <w:sz w:val="22"/>
          <w:szCs w:val="22"/>
          <w:lang w:eastAsia="pt-BR"/>
        </w:rPr>
        <w:t>5.</w:t>
      </w:r>
      <w:r w:rsidR="008B0F6D" w:rsidRPr="00D979B5">
        <w:rPr>
          <w:rFonts w:ascii="Arial" w:hAnsi="Arial" w:cs="Arial"/>
          <w:sz w:val="22"/>
          <w:szCs w:val="22"/>
          <w:lang w:eastAsia="pt-BR"/>
        </w:rPr>
        <w:t>5</w:t>
      </w:r>
      <w:r w:rsidRPr="00D979B5">
        <w:rPr>
          <w:rFonts w:ascii="Arial" w:hAnsi="Arial" w:cs="Arial"/>
          <w:sz w:val="22"/>
          <w:szCs w:val="22"/>
          <w:lang w:eastAsia="pt-BR"/>
        </w:rPr>
        <w:t>.</w:t>
      </w:r>
      <w:r w:rsidRPr="00D979B5">
        <w:rPr>
          <w:rFonts w:ascii="Arial" w:hAnsi="Arial" w:cs="Arial"/>
          <w:sz w:val="22"/>
          <w:szCs w:val="22"/>
          <w:lang w:eastAsia="pt-BR"/>
        </w:rPr>
        <w:tab/>
        <w:t>A falsidade de quaisquer das declarações de que tratam os itens 5.</w:t>
      </w:r>
      <w:r w:rsidR="004B591C" w:rsidRPr="00D979B5">
        <w:rPr>
          <w:rFonts w:ascii="Arial" w:hAnsi="Arial" w:cs="Arial"/>
          <w:sz w:val="22"/>
          <w:szCs w:val="22"/>
          <w:lang w:eastAsia="pt-BR"/>
        </w:rPr>
        <w:t>3</w:t>
      </w:r>
      <w:r w:rsidRPr="00D979B5">
        <w:rPr>
          <w:rFonts w:ascii="Arial" w:hAnsi="Arial" w:cs="Arial"/>
          <w:sz w:val="22"/>
          <w:szCs w:val="22"/>
          <w:lang w:eastAsia="pt-BR"/>
        </w:rPr>
        <w:t xml:space="preserve"> </w:t>
      </w:r>
      <w:r w:rsidR="00E24BEB" w:rsidRPr="00D979B5">
        <w:rPr>
          <w:rFonts w:ascii="Arial" w:hAnsi="Arial" w:cs="Arial"/>
          <w:sz w:val="22"/>
          <w:szCs w:val="22"/>
          <w:lang w:eastAsia="pt-BR"/>
        </w:rPr>
        <w:t>e</w:t>
      </w:r>
      <w:r w:rsidRPr="00D979B5">
        <w:rPr>
          <w:rFonts w:ascii="Arial" w:hAnsi="Arial" w:cs="Arial"/>
          <w:sz w:val="22"/>
          <w:szCs w:val="22"/>
          <w:lang w:eastAsia="pt-BR"/>
        </w:rPr>
        <w:t xml:space="preserve"> 5.</w:t>
      </w:r>
      <w:r w:rsidR="004B591C" w:rsidRPr="00D979B5">
        <w:rPr>
          <w:rFonts w:ascii="Arial" w:hAnsi="Arial" w:cs="Arial"/>
          <w:sz w:val="22"/>
          <w:szCs w:val="22"/>
          <w:lang w:eastAsia="pt-BR"/>
        </w:rPr>
        <w:t>4</w:t>
      </w:r>
      <w:r w:rsidRPr="00D979B5">
        <w:rPr>
          <w:rFonts w:ascii="Arial" w:hAnsi="Arial" w:cs="Arial"/>
          <w:sz w:val="22"/>
          <w:szCs w:val="22"/>
          <w:lang w:eastAsia="pt-BR"/>
        </w:rPr>
        <w:t xml:space="preserve"> sujeitará o licitante às sanções previstas neste Edital e na legislação.</w:t>
      </w:r>
    </w:p>
    <w:p w14:paraId="6506E331" w14:textId="684D61C9" w:rsidR="00755D98" w:rsidRPr="00D979B5" w:rsidRDefault="00755D98" w:rsidP="00963B1F">
      <w:pPr>
        <w:spacing w:before="120" w:line="360" w:lineRule="auto"/>
        <w:jc w:val="both"/>
        <w:rPr>
          <w:rFonts w:ascii="Arial" w:hAnsi="Arial" w:cs="Arial"/>
          <w:sz w:val="22"/>
          <w:szCs w:val="22"/>
          <w:lang w:eastAsia="pt-BR"/>
        </w:rPr>
      </w:pPr>
      <w:r w:rsidRPr="00D979B5">
        <w:rPr>
          <w:rFonts w:ascii="Arial" w:hAnsi="Arial" w:cs="Arial"/>
          <w:sz w:val="22"/>
          <w:szCs w:val="22"/>
          <w:lang w:eastAsia="pt-BR"/>
        </w:rPr>
        <w:t>5.</w:t>
      </w:r>
      <w:r w:rsidR="008B0F6D" w:rsidRPr="00D979B5">
        <w:rPr>
          <w:rFonts w:ascii="Arial" w:hAnsi="Arial" w:cs="Arial"/>
          <w:sz w:val="22"/>
          <w:szCs w:val="22"/>
          <w:lang w:eastAsia="pt-BR"/>
        </w:rPr>
        <w:t>6</w:t>
      </w:r>
      <w:r w:rsidRPr="00D979B5">
        <w:rPr>
          <w:rFonts w:ascii="Arial" w:hAnsi="Arial" w:cs="Arial"/>
          <w:sz w:val="22"/>
          <w:szCs w:val="22"/>
          <w:lang w:eastAsia="pt-BR"/>
        </w:rPr>
        <w:t>.</w:t>
      </w:r>
      <w:r w:rsidRPr="00D979B5">
        <w:rPr>
          <w:rFonts w:ascii="Arial" w:hAnsi="Arial" w:cs="Arial"/>
          <w:sz w:val="22"/>
          <w:szCs w:val="22"/>
          <w:lang w:eastAsia="pt-BR"/>
        </w:rPr>
        <w:tab/>
        <w:t>Essa fase será encerrada automaticamente com a abertura da sessão pública.</w:t>
      </w:r>
    </w:p>
    <w:p w14:paraId="11CCD4DB" w14:textId="77777777" w:rsidR="00082FFB" w:rsidRPr="00D979B5" w:rsidRDefault="00082FFB" w:rsidP="008B2388">
      <w:pPr>
        <w:pStyle w:val="Cap"/>
        <w:spacing w:before="120" w:after="0" w:line="360" w:lineRule="auto"/>
        <w:rPr>
          <w:rFonts w:ascii="Arial" w:hAnsi="Arial" w:cs="Arial"/>
          <w:sz w:val="22"/>
          <w:szCs w:val="22"/>
        </w:rPr>
      </w:pPr>
    </w:p>
    <w:p w14:paraId="38B46B3D" w14:textId="5B7E27E1" w:rsidR="008B2388" w:rsidRPr="00D979B5" w:rsidRDefault="008B2388" w:rsidP="008B2388">
      <w:pPr>
        <w:pStyle w:val="Cap"/>
        <w:spacing w:before="120" w:after="0" w:line="360" w:lineRule="auto"/>
      </w:pPr>
      <w:r w:rsidRPr="00D979B5">
        <w:rPr>
          <w:rFonts w:ascii="Arial" w:hAnsi="Arial" w:cs="Arial"/>
          <w:sz w:val="22"/>
          <w:szCs w:val="22"/>
        </w:rPr>
        <w:t>Capítulo VI – DA abertura da SESSÃO PÚBLICA do pregão</w:t>
      </w:r>
      <w:r w:rsidR="00B51451" w:rsidRPr="00D979B5">
        <w:rPr>
          <w:rFonts w:ascii="Arial" w:hAnsi="Arial" w:cs="Arial"/>
          <w:sz w:val="22"/>
          <w:szCs w:val="22"/>
        </w:rPr>
        <w:t xml:space="preserve"> </w:t>
      </w:r>
    </w:p>
    <w:p w14:paraId="7C82D2E1" w14:textId="77777777" w:rsidR="008B2388" w:rsidRPr="00D979B5" w:rsidRDefault="008B2388" w:rsidP="008B2388">
      <w:pPr>
        <w:pStyle w:val="Corponico"/>
        <w:spacing w:before="120" w:after="0" w:line="360" w:lineRule="auto"/>
        <w:rPr>
          <w:rFonts w:ascii="Arial" w:hAnsi="Arial" w:cs="Arial"/>
          <w:sz w:val="22"/>
          <w:szCs w:val="22"/>
        </w:rPr>
      </w:pPr>
      <w:r w:rsidRPr="00D979B5">
        <w:rPr>
          <w:rFonts w:ascii="Arial" w:hAnsi="Arial" w:cs="Arial"/>
          <w:sz w:val="22"/>
          <w:szCs w:val="22"/>
        </w:rPr>
        <w:t>6.1</w:t>
      </w:r>
      <w:r w:rsidRPr="00D979B5">
        <w:rPr>
          <w:rFonts w:ascii="Arial" w:hAnsi="Arial" w:cs="Arial"/>
          <w:sz w:val="22"/>
          <w:szCs w:val="22"/>
        </w:rPr>
        <w:tab/>
        <w:t xml:space="preserve">A sessão pública deste pregão será aberta automaticamente pelo Sistema Eletrônico na data e na hora indicadas no preâmbulo deste Edital, </w:t>
      </w:r>
      <w:bookmarkStart w:id="7" w:name="_Hlk153363448"/>
      <w:r w:rsidRPr="00D979B5">
        <w:rPr>
          <w:rFonts w:ascii="Arial" w:hAnsi="Arial" w:cs="Arial"/>
          <w:sz w:val="22"/>
          <w:szCs w:val="22"/>
        </w:rPr>
        <w:t xml:space="preserve">no sítio </w:t>
      </w:r>
      <w:hyperlink r:id="rId20" w:history="1">
        <w:r w:rsidRPr="00D979B5">
          <w:rPr>
            <w:rStyle w:val="Hyperlink"/>
            <w:rFonts w:ascii="Arial" w:hAnsi="Arial" w:cs="Arial"/>
            <w:color w:val="auto"/>
            <w:sz w:val="22"/>
            <w:szCs w:val="22"/>
          </w:rPr>
          <w:t>http://</w:t>
        </w:r>
        <w:r w:rsidR="001334E4" w:rsidRPr="00D979B5">
          <w:rPr>
            <w:rStyle w:val="Hyperlink"/>
            <w:rFonts w:ascii="Arial" w:hAnsi="Arial" w:cs="Arial"/>
            <w:color w:val="auto"/>
            <w:sz w:val="22"/>
            <w:szCs w:val="22"/>
          </w:rPr>
          <w:t>www.gov.br/compras</w:t>
        </w:r>
      </w:hyperlink>
      <w:bookmarkEnd w:id="7"/>
      <w:r w:rsidRPr="00D979B5">
        <w:rPr>
          <w:rFonts w:ascii="Arial" w:hAnsi="Arial" w:cs="Arial"/>
          <w:sz w:val="22"/>
          <w:szCs w:val="22"/>
        </w:rPr>
        <w:t>.</w:t>
      </w:r>
    </w:p>
    <w:p w14:paraId="41E10C22" w14:textId="77777777" w:rsidR="008B2388" w:rsidRPr="00D979B5" w:rsidRDefault="008B2388" w:rsidP="008B2388">
      <w:pPr>
        <w:pStyle w:val="Corponico"/>
        <w:spacing w:before="120" w:after="0" w:line="360" w:lineRule="auto"/>
        <w:rPr>
          <w:rFonts w:ascii="Arial" w:hAnsi="Arial" w:cs="Arial"/>
          <w:sz w:val="22"/>
          <w:szCs w:val="22"/>
        </w:rPr>
      </w:pPr>
      <w:r w:rsidRPr="00D979B5">
        <w:rPr>
          <w:rFonts w:ascii="Arial" w:hAnsi="Arial" w:cs="Arial"/>
          <w:sz w:val="22"/>
          <w:szCs w:val="22"/>
        </w:rPr>
        <w:t>6.2</w:t>
      </w:r>
      <w:r w:rsidRPr="00D979B5">
        <w:rPr>
          <w:rFonts w:ascii="Arial" w:hAnsi="Arial" w:cs="Arial"/>
          <w:sz w:val="22"/>
          <w:szCs w:val="22"/>
        </w:rPr>
        <w:tab/>
        <w:t>Durante a sessão pública, somente será considerada oficial a comunicação entre o Pregoeiro e os licitantes ocorrida exclusivamente mediante troca de mensagens, em campo próprio do Sistema Eletrônico.</w:t>
      </w:r>
    </w:p>
    <w:p w14:paraId="719B3AB5" w14:textId="77777777" w:rsidR="004E30BD" w:rsidRPr="00D979B5" w:rsidRDefault="004E30BD" w:rsidP="004E30BD">
      <w:pPr>
        <w:pStyle w:val="Corponico"/>
        <w:spacing w:before="120" w:line="360" w:lineRule="auto"/>
        <w:rPr>
          <w:rFonts w:ascii="Arial" w:hAnsi="Arial" w:cs="Arial"/>
          <w:sz w:val="22"/>
          <w:szCs w:val="22"/>
        </w:rPr>
      </w:pPr>
      <w:r w:rsidRPr="00D979B5">
        <w:rPr>
          <w:rFonts w:ascii="Arial" w:hAnsi="Arial" w:cs="Arial"/>
          <w:sz w:val="22"/>
          <w:szCs w:val="22"/>
        </w:rPr>
        <w:t>6.3</w:t>
      </w:r>
      <w:r w:rsidRPr="00D979B5">
        <w:rPr>
          <w:rFonts w:ascii="Arial" w:hAnsi="Arial" w:cs="Arial"/>
          <w:sz w:val="22"/>
          <w:szCs w:val="22"/>
        </w:rPr>
        <w:tab/>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6B282118" w14:textId="77777777" w:rsidR="000A34BD" w:rsidRPr="00D979B5" w:rsidRDefault="000A34BD" w:rsidP="000A34BD">
      <w:pPr>
        <w:pStyle w:val="Corponico"/>
        <w:spacing w:after="120" w:line="360" w:lineRule="auto"/>
        <w:rPr>
          <w:rFonts w:ascii="Arial" w:hAnsi="Arial" w:cs="Arial"/>
          <w:sz w:val="22"/>
          <w:szCs w:val="22"/>
        </w:rPr>
      </w:pPr>
    </w:p>
    <w:p w14:paraId="7D8A92EC" w14:textId="77777777" w:rsidR="00B51451" w:rsidRPr="00D979B5" w:rsidRDefault="00B51451" w:rsidP="00B51451">
      <w:pPr>
        <w:pStyle w:val="Cap"/>
        <w:spacing w:before="0" w:after="120" w:line="360" w:lineRule="auto"/>
      </w:pPr>
      <w:r w:rsidRPr="00D979B5">
        <w:rPr>
          <w:rFonts w:ascii="Arial" w:hAnsi="Arial" w:cs="Arial"/>
          <w:sz w:val="22"/>
          <w:szCs w:val="22"/>
        </w:rPr>
        <w:t xml:space="preserve">Capítulo ViI – </w:t>
      </w:r>
      <w:r w:rsidR="002A7162" w:rsidRPr="00D979B5">
        <w:rPr>
          <w:rFonts w:ascii="Arial" w:hAnsi="Arial" w:cs="Arial"/>
          <w:sz w:val="22"/>
          <w:szCs w:val="22"/>
        </w:rPr>
        <w:t xml:space="preserve">DO MODO DE DISPUTA E </w:t>
      </w:r>
      <w:r w:rsidRPr="00D979B5">
        <w:rPr>
          <w:rFonts w:ascii="Arial" w:hAnsi="Arial" w:cs="Arial"/>
          <w:sz w:val="22"/>
          <w:szCs w:val="22"/>
        </w:rPr>
        <w:t>DA formulação de lances</w:t>
      </w:r>
    </w:p>
    <w:p w14:paraId="483355A7" w14:textId="77777777" w:rsidR="002A7162" w:rsidRPr="00D979B5" w:rsidRDefault="002A7162" w:rsidP="00B63870">
      <w:pPr>
        <w:pStyle w:val="Corponico"/>
        <w:spacing w:after="120" w:line="360" w:lineRule="auto"/>
        <w:rPr>
          <w:rFonts w:ascii="Arial" w:hAnsi="Arial" w:cs="Arial"/>
          <w:sz w:val="22"/>
          <w:szCs w:val="22"/>
        </w:rPr>
      </w:pPr>
      <w:r w:rsidRPr="00D979B5">
        <w:rPr>
          <w:rFonts w:ascii="Arial" w:hAnsi="Arial" w:cs="Arial"/>
          <w:sz w:val="22"/>
          <w:szCs w:val="22"/>
        </w:rPr>
        <w:t>7.1.</w:t>
      </w:r>
      <w:r w:rsidRPr="00D979B5">
        <w:rPr>
          <w:rFonts w:ascii="Arial" w:hAnsi="Arial" w:cs="Arial"/>
          <w:sz w:val="22"/>
          <w:szCs w:val="22"/>
        </w:rPr>
        <w:tab/>
        <w:t xml:space="preserve">Para este certame será adotado, para o envio de lances, o modo de disputa aberto, na conformidade com o </w:t>
      </w:r>
      <w:r w:rsidR="00F8072D" w:rsidRPr="00D979B5">
        <w:rPr>
          <w:rFonts w:ascii="Arial" w:hAnsi="Arial" w:cs="Arial"/>
          <w:sz w:val="22"/>
          <w:szCs w:val="22"/>
        </w:rPr>
        <w:t xml:space="preserve">inciso I do art. 56 da Lei nº 14.133/2021 c/c o </w:t>
      </w:r>
      <w:r w:rsidRPr="00D979B5">
        <w:rPr>
          <w:rFonts w:ascii="Arial" w:hAnsi="Arial" w:cs="Arial"/>
          <w:sz w:val="22"/>
          <w:szCs w:val="22"/>
        </w:rPr>
        <w:t xml:space="preserve">artigo </w:t>
      </w:r>
      <w:r w:rsidR="0096195B" w:rsidRPr="00D979B5">
        <w:rPr>
          <w:rFonts w:ascii="Arial" w:hAnsi="Arial" w:cs="Arial"/>
          <w:sz w:val="22"/>
          <w:szCs w:val="22"/>
        </w:rPr>
        <w:t>124</w:t>
      </w:r>
      <w:r w:rsidRPr="00D979B5">
        <w:rPr>
          <w:rFonts w:ascii="Arial" w:hAnsi="Arial" w:cs="Arial"/>
          <w:sz w:val="22"/>
          <w:szCs w:val="22"/>
        </w:rPr>
        <w:t xml:space="preserve"> do Decreto </w:t>
      </w:r>
      <w:r w:rsidR="0096195B" w:rsidRPr="00D979B5">
        <w:rPr>
          <w:rFonts w:ascii="Arial" w:hAnsi="Arial" w:cs="Arial"/>
          <w:sz w:val="22"/>
          <w:szCs w:val="22"/>
        </w:rPr>
        <w:t>Distrit</w:t>
      </w:r>
      <w:r w:rsidRPr="00D979B5">
        <w:rPr>
          <w:rFonts w:ascii="Arial" w:hAnsi="Arial" w:cs="Arial"/>
          <w:sz w:val="22"/>
          <w:szCs w:val="22"/>
        </w:rPr>
        <w:t>al nº</w:t>
      </w:r>
      <w:r w:rsidR="00F8072D" w:rsidRPr="00D979B5">
        <w:rPr>
          <w:rFonts w:ascii="Arial" w:hAnsi="Arial" w:cs="Arial"/>
          <w:sz w:val="22"/>
          <w:szCs w:val="22"/>
        </w:rPr>
        <w:t> </w:t>
      </w:r>
      <w:r w:rsidR="0096195B" w:rsidRPr="00D979B5">
        <w:rPr>
          <w:rFonts w:ascii="Arial" w:hAnsi="Arial" w:cs="Arial"/>
          <w:sz w:val="22"/>
          <w:szCs w:val="22"/>
        </w:rPr>
        <w:t>44</w:t>
      </w:r>
      <w:r w:rsidRPr="00D979B5">
        <w:rPr>
          <w:rFonts w:ascii="Arial" w:hAnsi="Arial" w:cs="Arial"/>
          <w:sz w:val="22"/>
          <w:szCs w:val="22"/>
        </w:rPr>
        <w:t>.</w:t>
      </w:r>
      <w:r w:rsidR="0096195B" w:rsidRPr="00D979B5">
        <w:rPr>
          <w:rFonts w:ascii="Arial" w:hAnsi="Arial" w:cs="Arial"/>
          <w:sz w:val="22"/>
          <w:szCs w:val="22"/>
        </w:rPr>
        <w:t>330</w:t>
      </w:r>
      <w:r w:rsidRPr="00D979B5">
        <w:rPr>
          <w:rFonts w:ascii="Arial" w:hAnsi="Arial" w:cs="Arial"/>
          <w:sz w:val="22"/>
          <w:szCs w:val="22"/>
        </w:rPr>
        <w:t>/20</w:t>
      </w:r>
      <w:r w:rsidR="0096195B" w:rsidRPr="00D979B5">
        <w:rPr>
          <w:rFonts w:ascii="Arial" w:hAnsi="Arial" w:cs="Arial"/>
          <w:sz w:val="22"/>
          <w:szCs w:val="22"/>
        </w:rPr>
        <w:t>23</w:t>
      </w:r>
      <w:r w:rsidRPr="00D979B5">
        <w:rPr>
          <w:rFonts w:ascii="Arial" w:hAnsi="Arial" w:cs="Arial"/>
          <w:sz w:val="22"/>
          <w:szCs w:val="22"/>
        </w:rPr>
        <w:t>, observados os critérios a seguir.</w:t>
      </w:r>
    </w:p>
    <w:p w14:paraId="7469D37D" w14:textId="77777777" w:rsidR="00B51451" w:rsidRPr="00D979B5" w:rsidRDefault="00FC721F"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B51451" w:rsidRPr="00D979B5">
        <w:rPr>
          <w:rFonts w:ascii="Arial" w:hAnsi="Arial" w:cs="Arial"/>
          <w:sz w:val="22"/>
          <w:szCs w:val="22"/>
        </w:rPr>
        <w:t>.</w:t>
      </w:r>
      <w:r w:rsidR="00D22E16" w:rsidRPr="00D979B5">
        <w:rPr>
          <w:rFonts w:ascii="Arial" w:hAnsi="Arial" w:cs="Arial"/>
          <w:sz w:val="22"/>
          <w:szCs w:val="22"/>
        </w:rPr>
        <w:t>2</w:t>
      </w:r>
      <w:r w:rsidR="00B51451" w:rsidRPr="00D979B5">
        <w:rPr>
          <w:rFonts w:ascii="Arial" w:hAnsi="Arial" w:cs="Arial"/>
          <w:sz w:val="22"/>
          <w:szCs w:val="22"/>
        </w:rPr>
        <w:tab/>
        <w:t>Aberta a etapa competitiva, os licitantes</w:t>
      </w:r>
      <w:r w:rsidR="008E2809" w:rsidRPr="00D979B5">
        <w:rPr>
          <w:rFonts w:ascii="Arial" w:hAnsi="Arial" w:cs="Arial"/>
          <w:sz w:val="22"/>
          <w:szCs w:val="22"/>
        </w:rPr>
        <w:t xml:space="preserve"> classificados</w:t>
      </w:r>
      <w:r w:rsidR="00B51451" w:rsidRPr="00D979B5">
        <w:rPr>
          <w:rFonts w:ascii="Arial" w:hAnsi="Arial" w:cs="Arial"/>
          <w:sz w:val="22"/>
          <w:szCs w:val="22"/>
        </w:rPr>
        <w:t xml:space="preserve"> poderão encaminhar lances</w:t>
      </w:r>
      <w:r w:rsidR="00D73D6F" w:rsidRPr="00D979B5">
        <w:rPr>
          <w:rFonts w:ascii="Arial" w:hAnsi="Arial" w:cs="Arial"/>
          <w:sz w:val="22"/>
          <w:szCs w:val="22"/>
        </w:rPr>
        <w:t>,</w:t>
      </w:r>
      <w:r w:rsidR="00B51451" w:rsidRPr="00D979B5">
        <w:rPr>
          <w:rFonts w:ascii="Arial" w:hAnsi="Arial" w:cs="Arial"/>
          <w:sz w:val="22"/>
          <w:szCs w:val="22"/>
        </w:rPr>
        <w:t xml:space="preserve"> exclusivamente por meio do Sistema Eletrônico, sendo imediatamente informados do horário e do valor consignados no registro de cada lance.</w:t>
      </w:r>
    </w:p>
    <w:p w14:paraId="1AE34ADD" w14:textId="77777777" w:rsidR="00B51451" w:rsidRPr="00D979B5" w:rsidRDefault="00FC721F" w:rsidP="00B63870">
      <w:pPr>
        <w:pStyle w:val="NormalWeb"/>
        <w:spacing w:before="0" w:after="120" w:line="360" w:lineRule="auto"/>
        <w:jc w:val="both"/>
      </w:pPr>
      <w:r w:rsidRPr="00D979B5">
        <w:rPr>
          <w:rFonts w:ascii="Arial" w:hAnsi="Arial" w:cs="Arial"/>
          <w:sz w:val="22"/>
          <w:szCs w:val="22"/>
        </w:rPr>
        <w:t>7</w:t>
      </w:r>
      <w:r w:rsidR="00B51451" w:rsidRPr="00D979B5">
        <w:rPr>
          <w:rFonts w:ascii="Arial" w:hAnsi="Arial" w:cs="Arial"/>
          <w:sz w:val="22"/>
          <w:szCs w:val="22"/>
        </w:rPr>
        <w:t>.</w:t>
      </w:r>
      <w:r w:rsidR="00D22E16" w:rsidRPr="00D979B5">
        <w:rPr>
          <w:rFonts w:ascii="Arial" w:hAnsi="Arial" w:cs="Arial"/>
          <w:sz w:val="22"/>
          <w:szCs w:val="22"/>
        </w:rPr>
        <w:t>3</w:t>
      </w:r>
      <w:r w:rsidR="00B51451" w:rsidRPr="00D979B5">
        <w:rPr>
          <w:rFonts w:ascii="Arial" w:hAnsi="Arial" w:cs="Arial"/>
          <w:sz w:val="22"/>
          <w:szCs w:val="22"/>
        </w:rPr>
        <w:tab/>
        <w:t>Os licitantes poderão oferecer lances sucessivos, observados o horário fixado para abertura da sessão e as regras estabelecidas no Edital.</w:t>
      </w:r>
    </w:p>
    <w:p w14:paraId="1CBBBBDB" w14:textId="77777777" w:rsidR="00B51451" w:rsidRPr="00D979B5" w:rsidRDefault="00FC721F"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B51451" w:rsidRPr="00D979B5">
        <w:rPr>
          <w:rFonts w:ascii="Arial" w:hAnsi="Arial" w:cs="Arial"/>
          <w:sz w:val="22"/>
          <w:szCs w:val="22"/>
        </w:rPr>
        <w:t>.</w:t>
      </w:r>
      <w:r w:rsidR="00D22E16" w:rsidRPr="00D979B5">
        <w:rPr>
          <w:rFonts w:ascii="Arial" w:hAnsi="Arial" w:cs="Arial"/>
          <w:sz w:val="22"/>
          <w:szCs w:val="22"/>
        </w:rPr>
        <w:t>4</w:t>
      </w:r>
      <w:r w:rsidR="00B51451" w:rsidRPr="00D979B5">
        <w:rPr>
          <w:rFonts w:ascii="Arial" w:hAnsi="Arial" w:cs="Arial"/>
          <w:sz w:val="22"/>
          <w:szCs w:val="22"/>
        </w:rPr>
        <w:t>.</w:t>
      </w:r>
      <w:r w:rsidR="00B51451" w:rsidRPr="00D979B5">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6922838B" w14:textId="77777777" w:rsidR="00B51451" w:rsidRPr="00D979B5" w:rsidRDefault="00FC721F"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B51451" w:rsidRPr="00D979B5">
        <w:rPr>
          <w:rFonts w:ascii="Arial" w:hAnsi="Arial" w:cs="Arial"/>
          <w:sz w:val="22"/>
          <w:szCs w:val="22"/>
        </w:rPr>
        <w:t>.</w:t>
      </w:r>
      <w:r w:rsidR="00D22E16" w:rsidRPr="00D979B5">
        <w:rPr>
          <w:rFonts w:ascii="Arial" w:hAnsi="Arial" w:cs="Arial"/>
          <w:sz w:val="22"/>
          <w:szCs w:val="22"/>
        </w:rPr>
        <w:t>5</w:t>
      </w:r>
      <w:r w:rsidR="00B51451" w:rsidRPr="00D979B5">
        <w:rPr>
          <w:rFonts w:ascii="Arial" w:hAnsi="Arial" w:cs="Arial"/>
          <w:sz w:val="22"/>
          <w:szCs w:val="22"/>
        </w:rPr>
        <w:tab/>
        <w:t xml:space="preserve">Observado o disposto no item </w:t>
      </w:r>
      <w:r w:rsidRPr="00D979B5">
        <w:rPr>
          <w:rFonts w:ascii="Arial" w:hAnsi="Arial" w:cs="Arial"/>
          <w:sz w:val="22"/>
          <w:szCs w:val="22"/>
        </w:rPr>
        <w:t>7</w:t>
      </w:r>
      <w:r w:rsidR="00B51451" w:rsidRPr="00D979B5">
        <w:rPr>
          <w:rFonts w:ascii="Arial" w:hAnsi="Arial" w:cs="Arial"/>
          <w:sz w:val="22"/>
          <w:szCs w:val="22"/>
        </w:rPr>
        <w:t>.</w:t>
      </w:r>
      <w:r w:rsidR="00D22E16" w:rsidRPr="00D979B5">
        <w:rPr>
          <w:rFonts w:ascii="Arial" w:hAnsi="Arial" w:cs="Arial"/>
          <w:sz w:val="22"/>
          <w:szCs w:val="22"/>
        </w:rPr>
        <w:t>4</w:t>
      </w:r>
      <w:r w:rsidR="00B51451" w:rsidRPr="00D979B5">
        <w:rPr>
          <w:rFonts w:ascii="Arial" w:hAnsi="Arial" w:cs="Arial"/>
          <w:sz w:val="22"/>
          <w:szCs w:val="22"/>
        </w:rPr>
        <w:t>, o licitante poderá, uma única vez, excluir seu último lance ofertado, no intervalo de 15 (quinze) segundos após o registro no sistema, na hipótese de lance inconsistente ou inexequível.</w:t>
      </w:r>
    </w:p>
    <w:p w14:paraId="6C1D542B" w14:textId="184BA2E8" w:rsidR="00B51451" w:rsidRPr="00D979B5" w:rsidRDefault="00D22E16" w:rsidP="00B63870">
      <w:pPr>
        <w:pStyle w:val="Corponico"/>
        <w:tabs>
          <w:tab w:val="left" w:pos="709"/>
        </w:tabs>
        <w:spacing w:after="120" w:line="360" w:lineRule="auto"/>
      </w:pPr>
      <w:r w:rsidRPr="00D979B5">
        <w:rPr>
          <w:rFonts w:ascii="Arial" w:hAnsi="Arial" w:cs="Arial"/>
          <w:sz w:val="22"/>
          <w:szCs w:val="22"/>
        </w:rPr>
        <w:t>7</w:t>
      </w:r>
      <w:r w:rsidR="00B51451" w:rsidRPr="00D979B5">
        <w:rPr>
          <w:rFonts w:ascii="Arial" w:hAnsi="Arial" w:cs="Arial"/>
          <w:sz w:val="22"/>
          <w:szCs w:val="22"/>
        </w:rPr>
        <w:t>.</w:t>
      </w:r>
      <w:r w:rsidRPr="00D979B5">
        <w:rPr>
          <w:rFonts w:ascii="Arial" w:hAnsi="Arial" w:cs="Arial"/>
          <w:sz w:val="22"/>
          <w:szCs w:val="22"/>
        </w:rPr>
        <w:t>6</w:t>
      </w:r>
      <w:r w:rsidR="00B51451" w:rsidRPr="00D979B5">
        <w:rPr>
          <w:rFonts w:ascii="Arial" w:hAnsi="Arial" w:cs="Arial"/>
          <w:sz w:val="22"/>
          <w:szCs w:val="22"/>
        </w:rPr>
        <w:t xml:space="preserve">. </w:t>
      </w:r>
      <w:r w:rsidR="00B63870" w:rsidRPr="00D979B5">
        <w:rPr>
          <w:rFonts w:ascii="Arial" w:hAnsi="Arial" w:cs="Arial"/>
          <w:sz w:val="22"/>
          <w:szCs w:val="22"/>
        </w:rPr>
        <w:tab/>
      </w:r>
      <w:r w:rsidR="00B51451" w:rsidRPr="00D979B5">
        <w:rPr>
          <w:rFonts w:ascii="Arial" w:hAnsi="Arial" w:cs="Arial"/>
          <w:sz w:val="22"/>
          <w:szCs w:val="22"/>
        </w:rPr>
        <w:t xml:space="preserve">No </w:t>
      </w:r>
      <w:r w:rsidR="002E00BF" w:rsidRPr="00D979B5">
        <w:rPr>
          <w:rFonts w:ascii="Arial" w:hAnsi="Arial" w:cs="Arial"/>
          <w:sz w:val="22"/>
          <w:szCs w:val="22"/>
        </w:rPr>
        <w:t>caso de</w:t>
      </w:r>
      <w:r w:rsidR="00B51451" w:rsidRPr="00D979B5">
        <w:rPr>
          <w:rFonts w:ascii="Arial" w:hAnsi="Arial" w:cs="Arial"/>
          <w:sz w:val="22"/>
          <w:szCs w:val="22"/>
        </w:rPr>
        <w:t xml:space="preserve"> lances iguais, prevalece</w:t>
      </w:r>
      <w:r w:rsidR="00E63157" w:rsidRPr="00D979B5">
        <w:rPr>
          <w:rFonts w:ascii="Arial" w:hAnsi="Arial" w:cs="Arial"/>
          <w:sz w:val="22"/>
          <w:szCs w:val="22"/>
        </w:rPr>
        <w:t>rá</w:t>
      </w:r>
      <w:r w:rsidR="00B51451" w:rsidRPr="00D979B5">
        <w:rPr>
          <w:rFonts w:ascii="Arial" w:hAnsi="Arial" w:cs="Arial"/>
          <w:sz w:val="22"/>
          <w:szCs w:val="22"/>
        </w:rPr>
        <w:t xml:space="preserve"> aquele que for recebido e registrado primeiro.</w:t>
      </w:r>
    </w:p>
    <w:p w14:paraId="3C32EC4F" w14:textId="77777777" w:rsidR="00B51451" w:rsidRPr="00D979B5" w:rsidRDefault="00D22E16" w:rsidP="00B63870">
      <w:pPr>
        <w:pStyle w:val="Corponico"/>
        <w:spacing w:after="120" w:line="360" w:lineRule="auto"/>
        <w:rPr>
          <w:rFonts w:ascii="Arial" w:hAnsi="Arial" w:cs="Arial"/>
          <w:sz w:val="22"/>
          <w:szCs w:val="22"/>
        </w:rPr>
      </w:pPr>
      <w:r w:rsidRPr="00D979B5">
        <w:rPr>
          <w:rFonts w:ascii="Arial" w:hAnsi="Arial" w:cs="Arial"/>
          <w:sz w:val="22"/>
          <w:szCs w:val="22"/>
        </w:rPr>
        <w:lastRenderedPageBreak/>
        <w:t>7</w:t>
      </w:r>
      <w:r w:rsidR="00B51451" w:rsidRPr="00D979B5">
        <w:rPr>
          <w:rFonts w:ascii="Arial" w:hAnsi="Arial" w:cs="Arial"/>
          <w:sz w:val="22"/>
          <w:szCs w:val="22"/>
        </w:rPr>
        <w:t>.</w:t>
      </w:r>
      <w:r w:rsidRPr="00D979B5">
        <w:rPr>
          <w:rFonts w:ascii="Arial" w:hAnsi="Arial" w:cs="Arial"/>
          <w:sz w:val="22"/>
          <w:szCs w:val="22"/>
        </w:rPr>
        <w:t>7.</w:t>
      </w:r>
      <w:r w:rsidR="00B51451" w:rsidRPr="00D979B5">
        <w:rPr>
          <w:rFonts w:ascii="Arial" w:hAnsi="Arial" w:cs="Arial"/>
          <w:sz w:val="22"/>
          <w:szCs w:val="22"/>
        </w:rPr>
        <w:tab/>
        <w:t>Durante a sessão pública, os licitantes serão informados, em tempo real, do valor do menor lance registrado, mantendo-se em sigilo a identificação do ofertante.</w:t>
      </w:r>
    </w:p>
    <w:p w14:paraId="08A061C1" w14:textId="77777777" w:rsidR="00B51451" w:rsidRPr="00D979B5" w:rsidRDefault="00B51451"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D53E14" w:rsidRPr="00D979B5">
        <w:rPr>
          <w:rFonts w:ascii="Arial" w:hAnsi="Arial" w:cs="Arial"/>
          <w:sz w:val="22"/>
          <w:szCs w:val="22"/>
        </w:rPr>
        <w:t>8</w:t>
      </w:r>
      <w:r w:rsidRPr="00D979B5">
        <w:rPr>
          <w:rFonts w:ascii="Arial" w:hAnsi="Arial" w:cs="Arial"/>
          <w:sz w:val="22"/>
          <w:szCs w:val="22"/>
        </w:rPr>
        <w:t>.</w:t>
      </w:r>
      <w:r w:rsidRPr="00D979B5">
        <w:rPr>
          <w:rFonts w:ascii="Arial" w:hAnsi="Arial" w:cs="Arial"/>
          <w:sz w:val="22"/>
          <w:szCs w:val="22"/>
        </w:rPr>
        <w:tab/>
      </w:r>
      <w:r w:rsidR="00D53E14" w:rsidRPr="00D979B5">
        <w:rPr>
          <w:rFonts w:ascii="Arial" w:hAnsi="Arial" w:cs="Arial"/>
          <w:sz w:val="22"/>
          <w:szCs w:val="22"/>
        </w:rPr>
        <w:t>A</w:t>
      </w:r>
      <w:r w:rsidRPr="00D979B5">
        <w:rPr>
          <w:rFonts w:ascii="Arial" w:hAnsi="Arial" w:cs="Arial"/>
          <w:sz w:val="22"/>
          <w:szCs w:val="22"/>
        </w:rPr>
        <w:t xml:space="preserve"> etapa de envio de lances na sessão pública, durará 10 (dez) minutos e, após isso, será prorrogada automaticamente pelo sistema quando houver lance ofertado nos últimos dois minutos do período de duração da sessão pública.</w:t>
      </w:r>
    </w:p>
    <w:p w14:paraId="0BD2CE6E" w14:textId="77777777" w:rsidR="00B51451" w:rsidRPr="00D979B5" w:rsidRDefault="00B51451" w:rsidP="00B63870">
      <w:pPr>
        <w:pStyle w:val="Corponico"/>
        <w:spacing w:after="120" w:line="360" w:lineRule="auto"/>
        <w:ind w:left="709"/>
        <w:rPr>
          <w:rFonts w:ascii="Arial" w:hAnsi="Arial" w:cs="Arial"/>
          <w:sz w:val="22"/>
          <w:szCs w:val="22"/>
        </w:rPr>
      </w:pPr>
      <w:r w:rsidRPr="00D979B5">
        <w:rPr>
          <w:rFonts w:ascii="Arial" w:hAnsi="Arial" w:cs="Arial"/>
          <w:sz w:val="22"/>
          <w:szCs w:val="22"/>
        </w:rPr>
        <w:t>7.</w:t>
      </w:r>
      <w:r w:rsidR="00D53E14" w:rsidRPr="00D979B5">
        <w:rPr>
          <w:rFonts w:ascii="Arial" w:hAnsi="Arial" w:cs="Arial"/>
          <w:sz w:val="22"/>
          <w:szCs w:val="22"/>
        </w:rPr>
        <w:t>8</w:t>
      </w:r>
      <w:r w:rsidRPr="00D979B5">
        <w:rPr>
          <w:rFonts w:ascii="Arial" w:hAnsi="Arial" w:cs="Arial"/>
          <w:sz w:val="22"/>
          <w:szCs w:val="22"/>
        </w:rPr>
        <w:t>.1.</w:t>
      </w:r>
      <w:r w:rsidRPr="00D979B5">
        <w:rPr>
          <w:rFonts w:ascii="Arial" w:hAnsi="Arial" w:cs="Arial"/>
          <w:sz w:val="22"/>
          <w:szCs w:val="22"/>
        </w:rPr>
        <w:tab/>
        <w:t>A prorrogação automática da etapa de envio de lances de que trata o item 7.</w:t>
      </w:r>
      <w:r w:rsidR="00D53E14" w:rsidRPr="00D979B5">
        <w:rPr>
          <w:rFonts w:ascii="Arial" w:hAnsi="Arial" w:cs="Arial"/>
          <w:sz w:val="22"/>
          <w:szCs w:val="22"/>
        </w:rPr>
        <w:t>8</w:t>
      </w:r>
      <w:r w:rsidRPr="00D979B5">
        <w:rPr>
          <w:rFonts w:ascii="Arial" w:hAnsi="Arial" w:cs="Arial"/>
          <w:sz w:val="22"/>
          <w:szCs w:val="22"/>
        </w:rPr>
        <w:t xml:space="preserve"> será de 02 (dois) minutos e ocorrerá sucessivamente sempre que houver lances enviados nesse período de prorrogação, inclusive quando se tratar</w:t>
      </w:r>
      <w:r w:rsidR="00E63157" w:rsidRPr="00D979B5">
        <w:rPr>
          <w:rFonts w:ascii="Arial" w:hAnsi="Arial" w:cs="Arial"/>
          <w:sz w:val="22"/>
          <w:szCs w:val="22"/>
        </w:rPr>
        <w:t>em</w:t>
      </w:r>
      <w:r w:rsidRPr="00D979B5">
        <w:rPr>
          <w:rFonts w:ascii="Arial" w:hAnsi="Arial" w:cs="Arial"/>
          <w:sz w:val="22"/>
          <w:szCs w:val="22"/>
        </w:rPr>
        <w:t xml:space="preserve"> de lances intermediários.</w:t>
      </w:r>
    </w:p>
    <w:p w14:paraId="314616F9" w14:textId="77777777" w:rsidR="00B51451" w:rsidRPr="00D979B5" w:rsidRDefault="00B51451" w:rsidP="00B63870">
      <w:pPr>
        <w:pStyle w:val="Corponico"/>
        <w:spacing w:after="120" w:line="360" w:lineRule="auto"/>
        <w:ind w:left="709"/>
        <w:rPr>
          <w:rFonts w:ascii="Arial" w:hAnsi="Arial" w:cs="Arial"/>
          <w:sz w:val="22"/>
          <w:szCs w:val="22"/>
        </w:rPr>
      </w:pPr>
      <w:r w:rsidRPr="00D979B5">
        <w:rPr>
          <w:rFonts w:ascii="Arial" w:hAnsi="Arial" w:cs="Arial"/>
          <w:sz w:val="22"/>
          <w:szCs w:val="22"/>
        </w:rPr>
        <w:t>7.</w:t>
      </w:r>
      <w:r w:rsidR="00D53E14" w:rsidRPr="00D979B5">
        <w:rPr>
          <w:rFonts w:ascii="Arial" w:hAnsi="Arial" w:cs="Arial"/>
          <w:sz w:val="22"/>
          <w:szCs w:val="22"/>
        </w:rPr>
        <w:t>8</w:t>
      </w:r>
      <w:r w:rsidRPr="00D979B5">
        <w:rPr>
          <w:rFonts w:ascii="Arial" w:hAnsi="Arial" w:cs="Arial"/>
          <w:sz w:val="22"/>
          <w:szCs w:val="22"/>
        </w:rPr>
        <w:t>.2.</w:t>
      </w:r>
      <w:r w:rsidRPr="00D979B5">
        <w:rPr>
          <w:rFonts w:ascii="Arial" w:hAnsi="Arial" w:cs="Arial"/>
          <w:sz w:val="22"/>
          <w:szCs w:val="22"/>
        </w:rPr>
        <w:tab/>
        <w:t>Na hipótese de não haver novos lances na forma estabelecida nos itens 7.</w:t>
      </w:r>
      <w:r w:rsidR="00D53E14" w:rsidRPr="00D979B5">
        <w:rPr>
          <w:rFonts w:ascii="Arial" w:hAnsi="Arial" w:cs="Arial"/>
          <w:sz w:val="22"/>
          <w:szCs w:val="22"/>
        </w:rPr>
        <w:t>8</w:t>
      </w:r>
      <w:r w:rsidRPr="00D979B5">
        <w:rPr>
          <w:rFonts w:ascii="Arial" w:hAnsi="Arial" w:cs="Arial"/>
          <w:sz w:val="22"/>
          <w:szCs w:val="22"/>
        </w:rPr>
        <w:t xml:space="preserve"> e 7.</w:t>
      </w:r>
      <w:r w:rsidR="00D53E14" w:rsidRPr="00D979B5">
        <w:rPr>
          <w:rFonts w:ascii="Arial" w:hAnsi="Arial" w:cs="Arial"/>
          <w:sz w:val="22"/>
          <w:szCs w:val="22"/>
        </w:rPr>
        <w:t>8</w:t>
      </w:r>
      <w:r w:rsidRPr="00D979B5">
        <w:rPr>
          <w:rFonts w:ascii="Arial" w:hAnsi="Arial" w:cs="Arial"/>
          <w:sz w:val="22"/>
          <w:szCs w:val="22"/>
        </w:rPr>
        <w:t>.1, a sessão pública será encerrada automaticamente.</w:t>
      </w:r>
    </w:p>
    <w:p w14:paraId="68EC0D18" w14:textId="77777777" w:rsidR="00B51451" w:rsidRPr="00D979B5" w:rsidRDefault="00B51451" w:rsidP="00B63870">
      <w:pPr>
        <w:pStyle w:val="Corponico"/>
        <w:spacing w:after="120" w:line="360" w:lineRule="auto"/>
        <w:ind w:left="709"/>
        <w:rPr>
          <w:rFonts w:ascii="Arial" w:hAnsi="Arial" w:cs="Arial"/>
          <w:sz w:val="22"/>
          <w:szCs w:val="22"/>
        </w:rPr>
      </w:pPr>
      <w:r w:rsidRPr="00D979B5">
        <w:rPr>
          <w:rFonts w:ascii="Arial" w:hAnsi="Arial" w:cs="Arial"/>
          <w:sz w:val="22"/>
          <w:szCs w:val="22"/>
        </w:rPr>
        <w:t>7.</w:t>
      </w:r>
      <w:r w:rsidR="00D53E14" w:rsidRPr="00D979B5">
        <w:rPr>
          <w:rFonts w:ascii="Arial" w:hAnsi="Arial" w:cs="Arial"/>
          <w:sz w:val="22"/>
          <w:szCs w:val="22"/>
        </w:rPr>
        <w:t>8</w:t>
      </w:r>
      <w:r w:rsidRPr="00D979B5">
        <w:rPr>
          <w:rFonts w:ascii="Arial" w:hAnsi="Arial" w:cs="Arial"/>
          <w:sz w:val="22"/>
          <w:szCs w:val="22"/>
        </w:rPr>
        <w:t>.3.</w:t>
      </w:r>
      <w:r w:rsidRPr="00D979B5">
        <w:rPr>
          <w:rFonts w:ascii="Arial" w:hAnsi="Arial" w:cs="Arial"/>
          <w:sz w:val="22"/>
          <w:szCs w:val="22"/>
        </w:rPr>
        <w:tab/>
        <w:t>Encerrada a sessão pública sem prorrogação automática pelo sistema, nos termos do disposto no item 7.</w:t>
      </w:r>
      <w:r w:rsidR="00D53E14" w:rsidRPr="00D979B5">
        <w:rPr>
          <w:rFonts w:ascii="Arial" w:hAnsi="Arial" w:cs="Arial"/>
          <w:sz w:val="22"/>
          <w:szCs w:val="22"/>
        </w:rPr>
        <w:t>8</w:t>
      </w:r>
      <w:r w:rsidRPr="00D979B5">
        <w:rPr>
          <w:rFonts w:ascii="Arial" w:hAnsi="Arial" w:cs="Arial"/>
          <w:sz w:val="22"/>
          <w:szCs w:val="22"/>
        </w:rPr>
        <w:t>.2, o pregoeiro poderá, assessorado pela equipe de apoio, admitir o reinício da etapa de envio de lances, em prol da consecução do melhor preço, mediante justificativa.</w:t>
      </w:r>
    </w:p>
    <w:p w14:paraId="42BF4C3A" w14:textId="3CD90187" w:rsidR="00B51451" w:rsidRPr="00D979B5" w:rsidRDefault="00B51451" w:rsidP="00B63870">
      <w:pPr>
        <w:pStyle w:val="Corponico"/>
        <w:spacing w:after="120" w:line="360" w:lineRule="auto"/>
        <w:ind w:left="709"/>
        <w:rPr>
          <w:rFonts w:ascii="Arial" w:hAnsi="Arial" w:cs="Arial"/>
          <w:sz w:val="22"/>
          <w:szCs w:val="22"/>
        </w:rPr>
      </w:pPr>
      <w:r w:rsidRPr="00D979B5">
        <w:rPr>
          <w:rFonts w:ascii="Arial" w:hAnsi="Arial" w:cs="Arial"/>
          <w:sz w:val="22"/>
          <w:szCs w:val="22"/>
        </w:rPr>
        <w:t>7.</w:t>
      </w:r>
      <w:r w:rsidR="00D53E14" w:rsidRPr="00D979B5">
        <w:rPr>
          <w:rFonts w:ascii="Arial" w:hAnsi="Arial" w:cs="Arial"/>
          <w:sz w:val="22"/>
          <w:szCs w:val="22"/>
        </w:rPr>
        <w:t>8</w:t>
      </w:r>
      <w:r w:rsidRPr="00D979B5">
        <w:rPr>
          <w:rFonts w:ascii="Arial" w:hAnsi="Arial" w:cs="Arial"/>
          <w:sz w:val="22"/>
          <w:szCs w:val="22"/>
        </w:rPr>
        <w:t>.4.</w:t>
      </w:r>
      <w:r w:rsidRPr="00D979B5">
        <w:rPr>
          <w:rFonts w:ascii="Arial" w:hAnsi="Arial" w:cs="Arial"/>
          <w:sz w:val="22"/>
          <w:szCs w:val="22"/>
        </w:rPr>
        <w:tab/>
        <w:t xml:space="preserve">Atendendo ao disposto </w:t>
      </w:r>
      <w:r w:rsidR="002D7484" w:rsidRPr="00D979B5">
        <w:rPr>
          <w:rFonts w:ascii="Arial" w:hAnsi="Arial" w:cs="Arial"/>
          <w:sz w:val="22"/>
          <w:szCs w:val="22"/>
        </w:rPr>
        <w:t xml:space="preserve">ao </w:t>
      </w:r>
      <w:r w:rsidRPr="00D979B5">
        <w:rPr>
          <w:rFonts w:ascii="Arial" w:hAnsi="Arial" w:cs="Arial"/>
          <w:sz w:val="22"/>
          <w:szCs w:val="22"/>
        </w:rPr>
        <w:t xml:space="preserve">art. </w:t>
      </w:r>
      <w:r w:rsidR="002D7484" w:rsidRPr="00D979B5">
        <w:rPr>
          <w:rFonts w:ascii="Arial" w:hAnsi="Arial" w:cs="Arial"/>
          <w:sz w:val="22"/>
          <w:szCs w:val="22"/>
        </w:rPr>
        <w:t>57</w:t>
      </w:r>
      <w:r w:rsidRPr="00D979B5">
        <w:rPr>
          <w:rFonts w:ascii="Arial" w:hAnsi="Arial" w:cs="Arial"/>
          <w:sz w:val="22"/>
          <w:szCs w:val="22"/>
        </w:rPr>
        <w:t xml:space="preserve"> d</w:t>
      </w:r>
      <w:r w:rsidR="002D7484" w:rsidRPr="00D979B5">
        <w:rPr>
          <w:rFonts w:ascii="Arial" w:hAnsi="Arial" w:cs="Arial"/>
          <w:sz w:val="22"/>
          <w:szCs w:val="22"/>
        </w:rPr>
        <w:t xml:space="preserve">a Lei Federal </w:t>
      </w:r>
      <w:r w:rsidRPr="00D979B5">
        <w:rPr>
          <w:rFonts w:ascii="Arial" w:hAnsi="Arial" w:cs="Arial"/>
          <w:sz w:val="22"/>
          <w:szCs w:val="22"/>
        </w:rPr>
        <w:t>nº </w:t>
      </w:r>
      <w:r w:rsidR="002D7484" w:rsidRPr="00D979B5">
        <w:rPr>
          <w:rFonts w:ascii="Arial" w:hAnsi="Arial" w:cs="Arial"/>
          <w:sz w:val="22"/>
          <w:szCs w:val="22"/>
        </w:rPr>
        <w:t>14</w:t>
      </w:r>
      <w:r w:rsidRPr="00D979B5">
        <w:rPr>
          <w:rFonts w:ascii="Arial" w:hAnsi="Arial" w:cs="Arial"/>
          <w:sz w:val="22"/>
          <w:szCs w:val="22"/>
        </w:rPr>
        <w:t>.</w:t>
      </w:r>
      <w:r w:rsidR="002D7484" w:rsidRPr="00D979B5">
        <w:rPr>
          <w:rFonts w:ascii="Arial" w:hAnsi="Arial" w:cs="Arial"/>
          <w:sz w:val="22"/>
          <w:szCs w:val="22"/>
        </w:rPr>
        <w:t>133</w:t>
      </w:r>
      <w:r w:rsidRPr="00D979B5">
        <w:rPr>
          <w:rFonts w:ascii="Arial" w:hAnsi="Arial" w:cs="Arial"/>
          <w:sz w:val="22"/>
          <w:szCs w:val="22"/>
        </w:rPr>
        <w:t>/</w:t>
      </w:r>
      <w:r w:rsidR="002D7484" w:rsidRPr="00D979B5">
        <w:rPr>
          <w:rFonts w:ascii="Arial" w:hAnsi="Arial" w:cs="Arial"/>
          <w:sz w:val="22"/>
          <w:szCs w:val="22"/>
        </w:rPr>
        <w:t>2021</w:t>
      </w:r>
      <w:r w:rsidRPr="00D979B5">
        <w:rPr>
          <w:rFonts w:ascii="Arial" w:hAnsi="Arial" w:cs="Arial"/>
          <w:sz w:val="22"/>
          <w:szCs w:val="22"/>
        </w:rPr>
        <w:t>, o intervalo mínimo de diferença de valores entre os lances, que incidirá tanto em relação aos lances intermediários quanto em relação ao lance que cobrir a melhor oferta, será de:</w:t>
      </w:r>
    </w:p>
    <w:p w14:paraId="3FDC263C" w14:textId="6C464579" w:rsidR="00C326EB" w:rsidRPr="00D979B5" w:rsidRDefault="00C326EB" w:rsidP="006362A9">
      <w:pPr>
        <w:pStyle w:val="Corponico"/>
        <w:tabs>
          <w:tab w:val="left" w:pos="2410"/>
        </w:tabs>
        <w:spacing w:after="120" w:line="480" w:lineRule="auto"/>
        <w:ind w:left="709" w:firstLine="707"/>
        <w:rPr>
          <w:rFonts w:ascii="Arial" w:hAnsi="Arial" w:cs="Arial"/>
          <w:sz w:val="22"/>
          <w:szCs w:val="22"/>
        </w:rPr>
      </w:pPr>
      <w:r w:rsidRPr="00D979B5">
        <w:rPr>
          <w:rFonts w:ascii="Arial" w:hAnsi="Arial" w:cs="Arial"/>
          <w:sz w:val="22"/>
          <w:szCs w:val="22"/>
        </w:rPr>
        <w:t>7.8.4.1.</w:t>
      </w:r>
      <w:r w:rsidRPr="00D979B5">
        <w:rPr>
          <w:rFonts w:ascii="Arial" w:hAnsi="Arial" w:cs="Arial"/>
          <w:sz w:val="22"/>
          <w:szCs w:val="22"/>
        </w:rPr>
        <w:tab/>
        <w:t xml:space="preserve">R$ </w:t>
      </w:r>
      <w:r w:rsidR="003A391F" w:rsidRPr="00D979B5">
        <w:rPr>
          <w:rFonts w:ascii="Arial" w:hAnsi="Arial" w:cs="Arial"/>
          <w:sz w:val="22"/>
          <w:szCs w:val="22"/>
        </w:rPr>
        <w:t>5</w:t>
      </w:r>
      <w:r w:rsidR="00D42016" w:rsidRPr="00D979B5">
        <w:rPr>
          <w:rFonts w:ascii="Arial" w:hAnsi="Arial" w:cs="Arial"/>
          <w:sz w:val="22"/>
          <w:szCs w:val="22"/>
        </w:rPr>
        <w:t xml:space="preserve">,00 </w:t>
      </w:r>
      <w:r w:rsidRPr="00D979B5">
        <w:rPr>
          <w:rFonts w:ascii="Arial" w:hAnsi="Arial" w:cs="Arial"/>
          <w:sz w:val="22"/>
          <w:szCs w:val="22"/>
        </w:rPr>
        <w:t>(</w:t>
      </w:r>
      <w:r w:rsidR="003A391F" w:rsidRPr="00D979B5">
        <w:rPr>
          <w:rFonts w:ascii="Arial" w:hAnsi="Arial" w:cs="Arial"/>
          <w:sz w:val="22"/>
          <w:szCs w:val="22"/>
        </w:rPr>
        <w:t>cinco</w:t>
      </w:r>
      <w:r w:rsidR="007339D4" w:rsidRPr="00D979B5">
        <w:rPr>
          <w:rFonts w:ascii="Arial" w:hAnsi="Arial" w:cs="Arial"/>
          <w:sz w:val="22"/>
          <w:szCs w:val="22"/>
        </w:rPr>
        <w:t xml:space="preserve"> reais</w:t>
      </w:r>
      <w:r w:rsidRPr="00D979B5">
        <w:rPr>
          <w:rFonts w:ascii="Arial" w:hAnsi="Arial" w:cs="Arial"/>
          <w:sz w:val="22"/>
          <w:szCs w:val="22"/>
        </w:rPr>
        <w:t>) para o</w:t>
      </w:r>
      <w:r w:rsidR="00407FFA" w:rsidRPr="00D979B5">
        <w:rPr>
          <w:rFonts w:ascii="Arial" w:hAnsi="Arial" w:cs="Arial"/>
          <w:sz w:val="22"/>
          <w:szCs w:val="22"/>
        </w:rPr>
        <w:t>s</w:t>
      </w:r>
      <w:r w:rsidRPr="00D979B5">
        <w:rPr>
          <w:rFonts w:ascii="Arial" w:hAnsi="Arial" w:cs="Arial"/>
          <w:sz w:val="22"/>
          <w:szCs w:val="22"/>
        </w:rPr>
        <w:t xml:space="preserve"> ite</w:t>
      </w:r>
      <w:r w:rsidR="00407FFA" w:rsidRPr="00D979B5">
        <w:rPr>
          <w:rFonts w:ascii="Arial" w:hAnsi="Arial" w:cs="Arial"/>
          <w:sz w:val="22"/>
          <w:szCs w:val="22"/>
        </w:rPr>
        <w:t>ns</w:t>
      </w:r>
      <w:r w:rsidRPr="00D979B5">
        <w:rPr>
          <w:rFonts w:ascii="Arial" w:hAnsi="Arial" w:cs="Arial"/>
          <w:sz w:val="22"/>
          <w:szCs w:val="22"/>
        </w:rPr>
        <w:t xml:space="preserve"> </w:t>
      </w:r>
      <w:r w:rsidR="00E370E2" w:rsidRPr="00D979B5">
        <w:rPr>
          <w:rFonts w:ascii="Arial" w:hAnsi="Arial" w:cs="Arial"/>
          <w:sz w:val="22"/>
          <w:szCs w:val="22"/>
        </w:rPr>
        <w:t>4 e 11</w:t>
      </w:r>
      <w:r w:rsidRPr="00D979B5">
        <w:rPr>
          <w:rFonts w:ascii="Arial" w:hAnsi="Arial" w:cs="Arial"/>
          <w:sz w:val="22"/>
          <w:szCs w:val="22"/>
        </w:rPr>
        <w:t>;</w:t>
      </w:r>
    </w:p>
    <w:p w14:paraId="7BB3AB7A" w14:textId="7ED59D9B" w:rsidR="00C326EB" w:rsidRPr="00D979B5" w:rsidRDefault="00C326EB" w:rsidP="006362A9">
      <w:pPr>
        <w:pStyle w:val="Corponico"/>
        <w:tabs>
          <w:tab w:val="left" w:pos="2410"/>
        </w:tabs>
        <w:spacing w:after="120" w:line="480" w:lineRule="auto"/>
        <w:ind w:left="709" w:firstLine="707"/>
        <w:rPr>
          <w:rFonts w:ascii="Arial" w:hAnsi="Arial" w:cs="Arial"/>
          <w:sz w:val="22"/>
          <w:szCs w:val="22"/>
        </w:rPr>
      </w:pPr>
      <w:r w:rsidRPr="00D979B5">
        <w:rPr>
          <w:rFonts w:ascii="Arial" w:hAnsi="Arial" w:cs="Arial"/>
          <w:sz w:val="22"/>
          <w:szCs w:val="22"/>
        </w:rPr>
        <w:t>7.8.4.2.</w:t>
      </w:r>
      <w:r w:rsidRPr="00D979B5">
        <w:rPr>
          <w:rFonts w:ascii="Arial" w:hAnsi="Arial" w:cs="Arial"/>
          <w:sz w:val="22"/>
          <w:szCs w:val="22"/>
        </w:rPr>
        <w:tab/>
        <w:t xml:space="preserve">R$ </w:t>
      </w:r>
      <w:r w:rsidR="005078D2" w:rsidRPr="00D979B5">
        <w:rPr>
          <w:rFonts w:ascii="Arial" w:hAnsi="Arial" w:cs="Arial"/>
          <w:sz w:val="22"/>
          <w:szCs w:val="22"/>
        </w:rPr>
        <w:t>20</w:t>
      </w:r>
      <w:r w:rsidR="00696973" w:rsidRPr="00D979B5">
        <w:rPr>
          <w:rFonts w:ascii="Arial" w:hAnsi="Arial" w:cs="Arial"/>
          <w:sz w:val="22"/>
          <w:szCs w:val="22"/>
        </w:rPr>
        <w:t>,00</w:t>
      </w:r>
      <w:r w:rsidRPr="00D979B5">
        <w:rPr>
          <w:rFonts w:ascii="Arial" w:hAnsi="Arial" w:cs="Arial"/>
          <w:sz w:val="22"/>
          <w:szCs w:val="22"/>
        </w:rPr>
        <w:t xml:space="preserve"> (</w:t>
      </w:r>
      <w:r w:rsidR="00322570" w:rsidRPr="00D979B5">
        <w:rPr>
          <w:rFonts w:ascii="Arial" w:hAnsi="Arial" w:cs="Arial"/>
          <w:sz w:val="22"/>
          <w:szCs w:val="22"/>
        </w:rPr>
        <w:t>trinta</w:t>
      </w:r>
      <w:r w:rsidR="00696973" w:rsidRPr="00D979B5">
        <w:rPr>
          <w:rFonts w:ascii="Arial" w:hAnsi="Arial" w:cs="Arial"/>
          <w:sz w:val="22"/>
          <w:szCs w:val="22"/>
        </w:rPr>
        <w:t xml:space="preserve"> reais</w:t>
      </w:r>
      <w:r w:rsidRPr="00D979B5">
        <w:rPr>
          <w:rFonts w:ascii="Arial" w:hAnsi="Arial" w:cs="Arial"/>
          <w:sz w:val="22"/>
          <w:szCs w:val="22"/>
        </w:rPr>
        <w:t>) para o</w:t>
      </w:r>
      <w:r w:rsidR="00C908CF" w:rsidRPr="00D979B5">
        <w:rPr>
          <w:rFonts w:ascii="Arial" w:hAnsi="Arial" w:cs="Arial"/>
          <w:sz w:val="22"/>
          <w:szCs w:val="22"/>
        </w:rPr>
        <w:t>s</w:t>
      </w:r>
      <w:r w:rsidRPr="00D979B5">
        <w:rPr>
          <w:rFonts w:ascii="Arial" w:hAnsi="Arial" w:cs="Arial"/>
          <w:sz w:val="22"/>
          <w:szCs w:val="22"/>
        </w:rPr>
        <w:t xml:space="preserve"> ite</w:t>
      </w:r>
      <w:r w:rsidR="00C908CF" w:rsidRPr="00D979B5">
        <w:rPr>
          <w:rFonts w:ascii="Arial" w:hAnsi="Arial" w:cs="Arial"/>
          <w:sz w:val="22"/>
          <w:szCs w:val="22"/>
        </w:rPr>
        <w:t>ns</w:t>
      </w:r>
      <w:r w:rsidRPr="00D979B5">
        <w:rPr>
          <w:rFonts w:ascii="Arial" w:hAnsi="Arial" w:cs="Arial"/>
          <w:sz w:val="22"/>
          <w:szCs w:val="22"/>
        </w:rPr>
        <w:t xml:space="preserve"> </w:t>
      </w:r>
      <w:r w:rsidR="00322570" w:rsidRPr="00D979B5">
        <w:rPr>
          <w:rFonts w:ascii="Arial" w:hAnsi="Arial" w:cs="Arial"/>
          <w:sz w:val="22"/>
          <w:szCs w:val="22"/>
        </w:rPr>
        <w:t>1,</w:t>
      </w:r>
      <w:r w:rsidR="00B63870" w:rsidRPr="00D979B5">
        <w:rPr>
          <w:rFonts w:ascii="Arial" w:hAnsi="Arial" w:cs="Arial"/>
          <w:sz w:val="22"/>
          <w:szCs w:val="22"/>
        </w:rPr>
        <w:t xml:space="preserve"> </w:t>
      </w:r>
      <w:r w:rsidR="00322570" w:rsidRPr="00D979B5">
        <w:rPr>
          <w:rFonts w:ascii="Arial" w:hAnsi="Arial" w:cs="Arial"/>
          <w:sz w:val="22"/>
          <w:szCs w:val="22"/>
        </w:rPr>
        <w:t>5,</w:t>
      </w:r>
      <w:r w:rsidR="00B63870" w:rsidRPr="00D979B5">
        <w:rPr>
          <w:rFonts w:ascii="Arial" w:hAnsi="Arial" w:cs="Arial"/>
          <w:sz w:val="22"/>
          <w:szCs w:val="22"/>
        </w:rPr>
        <w:t xml:space="preserve"> </w:t>
      </w:r>
      <w:r w:rsidR="00322570" w:rsidRPr="00D979B5">
        <w:rPr>
          <w:rFonts w:ascii="Arial" w:hAnsi="Arial" w:cs="Arial"/>
          <w:sz w:val="22"/>
          <w:szCs w:val="22"/>
        </w:rPr>
        <w:t>6,</w:t>
      </w:r>
      <w:r w:rsidR="00B63870" w:rsidRPr="00D979B5">
        <w:rPr>
          <w:rFonts w:ascii="Arial" w:hAnsi="Arial" w:cs="Arial"/>
          <w:sz w:val="22"/>
          <w:szCs w:val="22"/>
        </w:rPr>
        <w:t xml:space="preserve"> </w:t>
      </w:r>
      <w:r w:rsidR="00322570" w:rsidRPr="00D979B5">
        <w:rPr>
          <w:rFonts w:ascii="Arial" w:hAnsi="Arial" w:cs="Arial"/>
          <w:sz w:val="22"/>
          <w:szCs w:val="22"/>
        </w:rPr>
        <w:t>9</w:t>
      </w:r>
      <w:r w:rsidR="00B95BCF" w:rsidRPr="00D979B5">
        <w:rPr>
          <w:rFonts w:ascii="Arial" w:hAnsi="Arial" w:cs="Arial"/>
          <w:sz w:val="22"/>
          <w:szCs w:val="22"/>
        </w:rPr>
        <w:t xml:space="preserve"> e 10</w:t>
      </w:r>
      <w:r w:rsidRPr="00D979B5">
        <w:rPr>
          <w:rFonts w:ascii="Arial" w:hAnsi="Arial" w:cs="Arial"/>
          <w:sz w:val="22"/>
          <w:szCs w:val="22"/>
        </w:rPr>
        <w:t>;</w:t>
      </w:r>
    </w:p>
    <w:p w14:paraId="743C3453" w14:textId="640C4ADA" w:rsidR="00C326EB" w:rsidRPr="00D979B5" w:rsidRDefault="00C326EB" w:rsidP="006362A9">
      <w:pPr>
        <w:pStyle w:val="Corponico"/>
        <w:tabs>
          <w:tab w:val="left" w:pos="2410"/>
        </w:tabs>
        <w:spacing w:after="120" w:line="480" w:lineRule="auto"/>
        <w:ind w:left="709" w:firstLine="707"/>
        <w:rPr>
          <w:rFonts w:ascii="Arial" w:hAnsi="Arial" w:cs="Arial"/>
          <w:sz w:val="22"/>
          <w:szCs w:val="22"/>
        </w:rPr>
      </w:pPr>
      <w:r w:rsidRPr="00D979B5">
        <w:rPr>
          <w:rFonts w:ascii="Arial" w:hAnsi="Arial" w:cs="Arial"/>
          <w:sz w:val="22"/>
          <w:szCs w:val="22"/>
        </w:rPr>
        <w:t>7.8.4.</w:t>
      </w:r>
      <w:r w:rsidR="00696973" w:rsidRPr="00D979B5">
        <w:rPr>
          <w:rFonts w:ascii="Arial" w:hAnsi="Arial" w:cs="Arial"/>
          <w:sz w:val="22"/>
          <w:szCs w:val="22"/>
        </w:rPr>
        <w:t>3</w:t>
      </w:r>
      <w:r w:rsidRPr="00D979B5">
        <w:rPr>
          <w:rFonts w:ascii="Arial" w:hAnsi="Arial" w:cs="Arial"/>
          <w:sz w:val="22"/>
          <w:szCs w:val="22"/>
        </w:rPr>
        <w:t>.</w:t>
      </w:r>
      <w:r w:rsidRPr="00D979B5">
        <w:rPr>
          <w:rFonts w:ascii="Arial" w:hAnsi="Arial" w:cs="Arial"/>
          <w:sz w:val="22"/>
          <w:szCs w:val="22"/>
        </w:rPr>
        <w:tab/>
        <w:t xml:space="preserve">R$ </w:t>
      </w:r>
      <w:r w:rsidR="005078D2" w:rsidRPr="00D979B5">
        <w:rPr>
          <w:rFonts w:ascii="Arial" w:hAnsi="Arial" w:cs="Arial"/>
          <w:sz w:val="22"/>
          <w:szCs w:val="22"/>
        </w:rPr>
        <w:t>5</w:t>
      </w:r>
      <w:r w:rsidR="00DC40D9" w:rsidRPr="00D979B5">
        <w:rPr>
          <w:rFonts w:ascii="Arial" w:hAnsi="Arial" w:cs="Arial"/>
          <w:sz w:val="22"/>
          <w:szCs w:val="22"/>
        </w:rPr>
        <w:t>0</w:t>
      </w:r>
      <w:r w:rsidR="00B00297" w:rsidRPr="00D979B5">
        <w:rPr>
          <w:rFonts w:ascii="Arial" w:hAnsi="Arial" w:cs="Arial"/>
          <w:sz w:val="22"/>
          <w:szCs w:val="22"/>
        </w:rPr>
        <w:t>,00</w:t>
      </w:r>
      <w:r w:rsidRPr="00D979B5">
        <w:rPr>
          <w:rFonts w:ascii="Arial" w:hAnsi="Arial" w:cs="Arial"/>
          <w:sz w:val="22"/>
          <w:szCs w:val="22"/>
        </w:rPr>
        <w:t xml:space="preserve"> (</w:t>
      </w:r>
      <w:r w:rsidR="00543BF6" w:rsidRPr="00D979B5">
        <w:rPr>
          <w:rFonts w:ascii="Arial" w:hAnsi="Arial" w:cs="Arial"/>
          <w:sz w:val="22"/>
          <w:szCs w:val="22"/>
        </w:rPr>
        <w:t>oitenta</w:t>
      </w:r>
      <w:r w:rsidR="00B00297" w:rsidRPr="00D979B5">
        <w:rPr>
          <w:rFonts w:ascii="Arial" w:hAnsi="Arial" w:cs="Arial"/>
          <w:sz w:val="22"/>
          <w:szCs w:val="22"/>
        </w:rPr>
        <w:t xml:space="preserve"> reais</w:t>
      </w:r>
      <w:r w:rsidRPr="00D979B5">
        <w:rPr>
          <w:rFonts w:ascii="Arial" w:hAnsi="Arial" w:cs="Arial"/>
          <w:sz w:val="22"/>
          <w:szCs w:val="22"/>
        </w:rPr>
        <w:t>) para o</w:t>
      </w:r>
      <w:r w:rsidR="0023398B" w:rsidRPr="00D979B5">
        <w:rPr>
          <w:rFonts w:ascii="Arial" w:hAnsi="Arial" w:cs="Arial"/>
          <w:sz w:val="22"/>
          <w:szCs w:val="22"/>
        </w:rPr>
        <w:t>s</w:t>
      </w:r>
      <w:r w:rsidRPr="00D979B5">
        <w:rPr>
          <w:rFonts w:ascii="Arial" w:hAnsi="Arial" w:cs="Arial"/>
          <w:sz w:val="22"/>
          <w:szCs w:val="22"/>
        </w:rPr>
        <w:t xml:space="preserve"> ite</w:t>
      </w:r>
      <w:r w:rsidR="0023398B" w:rsidRPr="00D979B5">
        <w:rPr>
          <w:rFonts w:ascii="Arial" w:hAnsi="Arial" w:cs="Arial"/>
          <w:sz w:val="22"/>
          <w:szCs w:val="22"/>
        </w:rPr>
        <w:t>ns</w:t>
      </w:r>
      <w:r w:rsidRPr="00D979B5">
        <w:rPr>
          <w:rFonts w:ascii="Arial" w:hAnsi="Arial" w:cs="Arial"/>
          <w:sz w:val="22"/>
          <w:szCs w:val="22"/>
        </w:rPr>
        <w:t xml:space="preserve"> </w:t>
      </w:r>
      <w:r w:rsidR="00E35A84" w:rsidRPr="00D979B5">
        <w:rPr>
          <w:rFonts w:ascii="Arial" w:hAnsi="Arial" w:cs="Arial"/>
          <w:sz w:val="22"/>
          <w:szCs w:val="22"/>
        </w:rPr>
        <w:t>2,</w:t>
      </w:r>
      <w:r w:rsidR="00B63870" w:rsidRPr="00D979B5">
        <w:rPr>
          <w:rFonts w:ascii="Arial" w:hAnsi="Arial" w:cs="Arial"/>
          <w:sz w:val="22"/>
          <w:szCs w:val="22"/>
        </w:rPr>
        <w:t xml:space="preserve"> </w:t>
      </w:r>
      <w:r w:rsidR="00E35A84" w:rsidRPr="00D979B5">
        <w:rPr>
          <w:rFonts w:ascii="Arial" w:hAnsi="Arial" w:cs="Arial"/>
          <w:sz w:val="22"/>
          <w:szCs w:val="22"/>
        </w:rPr>
        <w:t>7</w:t>
      </w:r>
      <w:r w:rsidR="0070347C" w:rsidRPr="00D979B5">
        <w:rPr>
          <w:rFonts w:ascii="Arial" w:hAnsi="Arial" w:cs="Arial"/>
          <w:sz w:val="22"/>
          <w:szCs w:val="22"/>
        </w:rPr>
        <w:t xml:space="preserve"> e 8</w:t>
      </w:r>
      <w:r w:rsidRPr="00D979B5">
        <w:rPr>
          <w:rFonts w:ascii="Arial" w:hAnsi="Arial" w:cs="Arial"/>
          <w:sz w:val="22"/>
          <w:szCs w:val="22"/>
        </w:rPr>
        <w:t>;</w:t>
      </w:r>
    </w:p>
    <w:p w14:paraId="22889A8F" w14:textId="79B0D669" w:rsidR="000836BD" w:rsidRPr="00D979B5" w:rsidRDefault="000836BD" w:rsidP="006362A9">
      <w:pPr>
        <w:pStyle w:val="Corponico"/>
        <w:tabs>
          <w:tab w:val="left" w:pos="2410"/>
        </w:tabs>
        <w:spacing w:after="120" w:line="480" w:lineRule="auto"/>
        <w:ind w:left="709" w:firstLine="707"/>
        <w:rPr>
          <w:rFonts w:ascii="Arial" w:hAnsi="Arial" w:cs="Arial"/>
          <w:sz w:val="22"/>
          <w:szCs w:val="22"/>
        </w:rPr>
      </w:pPr>
      <w:r w:rsidRPr="00D979B5">
        <w:rPr>
          <w:rFonts w:ascii="Arial" w:hAnsi="Arial" w:cs="Arial"/>
          <w:sz w:val="22"/>
          <w:szCs w:val="22"/>
        </w:rPr>
        <w:t>7.8.4.</w:t>
      </w:r>
      <w:r w:rsidR="00F0149A" w:rsidRPr="00D979B5">
        <w:rPr>
          <w:rFonts w:ascii="Arial" w:hAnsi="Arial" w:cs="Arial"/>
          <w:sz w:val="22"/>
          <w:szCs w:val="22"/>
        </w:rPr>
        <w:t>4</w:t>
      </w:r>
      <w:r w:rsidRPr="00D979B5">
        <w:rPr>
          <w:rFonts w:ascii="Arial" w:hAnsi="Arial" w:cs="Arial"/>
          <w:sz w:val="22"/>
          <w:szCs w:val="22"/>
        </w:rPr>
        <w:t>.</w:t>
      </w:r>
      <w:r w:rsidRPr="00D979B5">
        <w:rPr>
          <w:rFonts w:ascii="Arial" w:hAnsi="Arial" w:cs="Arial"/>
          <w:sz w:val="22"/>
          <w:szCs w:val="22"/>
        </w:rPr>
        <w:tab/>
        <w:t xml:space="preserve">R$ </w:t>
      </w:r>
      <w:r w:rsidR="00F0149A" w:rsidRPr="00D979B5">
        <w:rPr>
          <w:rFonts w:ascii="Arial" w:hAnsi="Arial" w:cs="Arial"/>
          <w:sz w:val="22"/>
          <w:szCs w:val="22"/>
        </w:rPr>
        <w:t>100</w:t>
      </w:r>
      <w:r w:rsidR="00D64E43" w:rsidRPr="00D979B5">
        <w:rPr>
          <w:rFonts w:ascii="Arial" w:hAnsi="Arial" w:cs="Arial"/>
          <w:sz w:val="22"/>
          <w:szCs w:val="22"/>
        </w:rPr>
        <w:t xml:space="preserve">,00 </w:t>
      </w:r>
      <w:r w:rsidRPr="00D979B5">
        <w:rPr>
          <w:rFonts w:ascii="Arial" w:hAnsi="Arial" w:cs="Arial"/>
          <w:sz w:val="22"/>
          <w:szCs w:val="22"/>
        </w:rPr>
        <w:t>(</w:t>
      </w:r>
      <w:r w:rsidR="00F0149A" w:rsidRPr="00D979B5">
        <w:rPr>
          <w:rFonts w:ascii="Arial" w:hAnsi="Arial" w:cs="Arial"/>
          <w:sz w:val="22"/>
          <w:szCs w:val="22"/>
        </w:rPr>
        <w:t>cem</w:t>
      </w:r>
      <w:r w:rsidR="00D64E43" w:rsidRPr="00D979B5">
        <w:rPr>
          <w:rFonts w:ascii="Arial" w:hAnsi="Arial" w:cs="Arial"/>
          <w:sz w:val="22"/>
          <w:szCs w:val="22"/>
        </w:rPr>
        <w:t xml:space="preserve"> reais</w:t>
      </w:r>
      <w:r w:rsidRPr="00D979B5">
        <w:rPr>
          <w:rFonts w:ascii="Arial" w:hAnsi="Arial" w:cs="Arial"/>
          <w:sz w:val="22"/>
          <w:szCs w:val="22"/>
        </w:rPr>
        <w:t xml:space="preserve">) para o item </w:t>
      </w:r>
      <w:r w:rsidR="00426F4D" w:rsidRPr="00D979B5">
        <w:rPr>
          <w:rFonts w:ascii="Arial" w:hAnsi="Arial" w:cs="Arial"/>
          <w:sz w:val="22"/>
          <w:szCs w:val="22"/>
        </w:rPr>
        <w:t>3</w:t>
      </w:r>
      <w:r w:rsidR="003522FF" w:rsidRPr="00D979B5">
        <w:rPr>
          <w:rFonts w:ascii="Arial" w:hAnsi="Arial" w:cs="Arial"/>
          <w:sz w:val="22"/>
          <w:szCs w:val="22"/>
        </w:rPr>
        <w:t>.</w:t>
      </w:r>
    </w:p>
    <w:p w14:paraId="3884BCB4" w14:textId="77777777" w:rsidR="00B51451" w:rsidRPr="00D979B5" w:rsidRDefault="00B51451"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EE6477" w:rsidRPr="00D979B5">
        <w:rPr>
          <w:rFonts w:ascii="Arial" w:hAnsi="Arial" w:cs="Arial"/>
          <w:sz w:val="22"/>
          <w:szCs w:val="22"/>
        </w:rPr>
        <w:t>9</w:t>
      </w:r>
      <w:r w:rsidRPr="00D979B5">
        <w:rPr>
          <w:rFonts w:ascii="Arial" w:hAnsi="Arial" w:cs="Arial"/>
          <w:sz w:val="22"/>
          <w:szCs w:val="22"/>
        </w:rPr>
        <w:t>.</w:t>
      </w:r>
      <w:r w:rsidRPr="00D979B5">
        <w:rPr>
          <w:rFonts w:ascii="Arial" w:hAnsi="Arial" w:cs="Arial"/>
          <w:sz w:val="22"/>
          <w:szCs w:val="22"/>
        </w:rPr>
        <w:tab/>
        <w:t>N</w:t>
      </w:r>
      <w:r w:rsidR="00160830" w:rsidRPr="00D979B5">
        <w:rPr>
          <w:rFonts w:ascii="Arial" w:hAnsi="Arial" w:cs="Arial"/>
          <w:sz w:val="22"/>
          <w:szCs w:val="22"/>
        </w:rPr>
        <w:t>a</w:t>
      </w:r>
      <w:r w:rsidRPr="00D979B5">
        <w:rPr>
          <w:rFonts w:ascii="Arial" w:hAnsi="Arial" w:cs="Arial"/>
          <w:sz w:val="22"/>
          <w:szCs w:val="22"/>
        </w:rPr>
        <w:t xml:space="preserve"> </w:t>
      </w:r>
      <w:r w:rsidR="00160830" w:rsidRPr="00D979B5">
        <w:rPr>
          <w:rFonts w:ascii="Arial" w:hAnsi="Arial" w:cs="Arial"/>
          <w:sz w:val="22"/>
          <w:szCs w:val="22"/>
        </w:rPr>
        <w:t>hipótese de o sistema eletrônico se desconectar no decorrer da etapa de envio de lances da sessão pública e permanecer acessível aos licitantes, os lances continuarão sendo recebidos, sem prejuízo dos atos realizados</w:t>
      </w:r>
      <w:r w:rsidRPr="00D979B5">
        <w:rPr>
          <w:rFonts w:ascii="Arial" w:hAnsi="Arial" w:cs="Arial"/>
          <w:sz w:val="22"/>
          <w:szCs w:val="22"/>
        </w:rPr>
        <w:t>.</w:t>
      </w:r>
    </w:p>
    <w:p w14:paraId="57482359" w14:textId="77777777" w:rsidR="00B51451" w:rsidRPr="00D979B5" w:rsidRDefault="00B51451"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EE6477" w:rsidRPr="00D979B5">
        <w:rPr>
          <w:rFonts w:ascii="Arial" w:hAnsi="Arial" w:cs="Arial"/>
          <w:sz w:val="22"/>
          <w:szCs w:val="22"/>
        </w:rPr>
        <w:t>10</w:t>
      </w:r>
      <w:r w:rsidRPr="00D979B5">
        <w:rPr>
          <w:rFonts w:ascii="Arial" w:hAnsi="Arial" w:cs="Arial"/>
          <w:sz w:val="22"/>
          <w:szCs w:val="22"/>
        </w:rPr>
        <w:t>.</w:t>
      </w:r>
      <w:r w:rsidRPr="00D979B5">
        <w:rPr>
          <w:rFonts w:ascii="Arial" w:hAnsi="Arial" w:cs="Arial"/>
          <w:sz w:val="22"/>
          <w:szCs w:val="22"/>
        </w:rPr>
        <w:tab/>
      </w:r>
      <w:r w:rsidR="00AE6998" w:rsidRPr="00D979B5">
        <w:rPr>
          <w:rFonts w:ascii="Arial" w:hAnsi="Arial" w:cs="Arial"/>
          <w:sz w:val="22"/>
          <w:szCs w:val="22"/>
        </w:rPr>
        <w:t xml:space="preserve">Quando a desconexão do Sistema Eletrônico persistir por tempo superior a 10 (dez) minutos para o TCDF, a sessão do pregão na forma eletrônica será suspensa e reiniciada somente depois </w:t>
      </w:r>
      <w:r w:rsidR="00AE6998" w:rsidRPr="00D979B5">
        <w:rPr>
          <w:rFonts w:ascii="Arial" w:hAnsi="Arial" w:cs="Arial"/>
          <w:sz w:val="22"/>
          <w:szCs w:val="22"/>
        </w:rPr>
        <w:lastRenderedPageBreak/>
        <w:t>de decorridas 24 (vinte e quatro) horas após a comunicação do fato aos participantes, no endereço eletrônico utilizado para divulgação</w:t>
      </w:r>
      <w:r w:rsidRPr="00D979B5">
        <w:rPr>
          <w:rFonts w:ascii="Arial" w:hAnsi="Arial" w:cs="Arial"/>
          <w:sz w:val="22"/>
          <w:szCs w:val="22"/>
        </w:rPr>
        <w:t>.</w:t>
      </w:r>
    </w:p>
    <w:p w14:paraId="058104FF" w14:textId="77777777" w:rsidR="00B51451" w:rsidRPr="00D979B5" w:rsidRDefault="00B51451" w:rsidP="00B63870">
      <w:pPr>
        <w:pStyle w:val="Corponico"/>
        <w:spacing w:after="120" w:line="360" w:lineRule="auto"/>
        <w:rPr>
          <w:rFonts w:ascii="Arial" w:hAnsi="Arial" w:cs="Arial"/>
          <w:sz w:val="22"/>
          <w:szCs w:val="22"/>
        </w:rPr>
      </w:pPr>
      <w:r w:rsidRPr="00D979B5">
        <w:rPr>
          <w:rFonts w:ascii="Arial" w:hAnsi="Arial" w:cs="Arial"/>
          <w:sz w:val="22"/>
          <w:szCs w:val="22"/>
        </w:rPr>
        <w:t>7.</w:t>
      </w:r>
      <w:r w:rsidR="009E2958" w:rsidRPr="00D979B5">
        <w:rPr>
          <w:rFonts w:ascii="Arial" w:hAnsi="Arial" w:cs="Arial"/>
          <w:sz w:val="22"/>
          <w:szCs w:val="22"/>
        </w:rPr>
        <w:t>11</w:t>
      </w:r>
      <w:r w:rsidRPr="00D979B5">
        <w:rPr>
          <w:rFonts w:ascii="Arial" w:hAnsi="Arial" w:cs="Arial"/>
          <w:sz w:val="22"/>
          <w:szCs w:val="22"/>
        </w:rPr>
        <w:t>.</w:t>
      </w:r>
      <w:r w:rsidRPr="00D979B5">
        <w:rPr>
          <w:rFonts w:ascii="Arial" w:hAnsi="Arial" w:cs="Arial"/>
          <w:sz w:val="22"/>
          <w:szCs w:val="22"/>
        </w:rPr>
        <w:tab/>
        <w:t xml:space="preserve">Encerrada a fase de lances sem que tenha havido disputa, ocorrendo empate entre 02 (dois) ou mais licitantes, mesmo após a aplicação do disposto nos capítulos </w:t>
      </w:r>
      <w:r w:rsidR="00C62ADF" w:rsidRPr="00D979B5">
        <w:rPr>
          <w:rFonts w:ascii="Arial" w:hAnsi="Arial" w:cs="Arial"/>
          <w:sz w:val="22"/>
          <w:szCs w:val="22"/>
        </w:rPr>
        <w:t>VIII</w:t>
      </w:r>
      <w:r w:rsidRPr="00D979B5">
        <w:rPr>
          <w:rFonts w:ascii="Arial" w:hAnsi="Arial" w:cs="Arial"/>
          <w:sz w:val="22"/>
          <w:szCs w:val="22"/>
        </w:rPr>
        <w:t xml:space="preserve"> e </w:t>
      </w:r>
      <w:r w:rsidR="00C62ADF" w:rsidRPr="00D979B5">
        <w:rPr>
          <w:rFonts w:ascii="Arial" w:hAnsi="Arial" w:cs="Arial"/>
          <w:sz w:val="22"/>
          <w:szCs w:val="22"/>
        </w:rPr>
        <w:t>I</w:t>
      </w:r>
      <w:r w:rsidRPr="00D979B5">
        <w:rPr>
          <w:rFonts w:ascii="Arial" w:hAnsi="Arial" w:cs="Arial"/>
          <w:sz w:val="22"/>
          <w:szCs w:val="22"/>
        </w:rPr>
        <w:t>X deste Edital, conforme art. 60 da Lei nº 14.133/2021, serão utilizados os seguintes critérios de desempate, nesta ordem:</w:t>
      </w:r>
    </w:p>
    <w:p w14:paraId="41A9612F" w14:textId="77777777" w:rsidR="00B51451" w:rsidRPr="00D979B5" w:rsidRDefault="00B51451" w:rsidP="006362A9">
      <w:pPr>
        <w:pStyle w:val="Corponico"/>
        <w:numPr>
          <w:ilvl w:val="0"/>
          <w:numId w:val="3"/>
        </w:numPr>
        <w:spacing w:after="120" w:line="360" w:lineRule="auto"/>
        <w:ind w:left="993" w:hanging="284"/>
        <w:rPr>
          <w:rFonts w:ascii="Arial" w:hAnsi="Arial" w:cs="Arial"/>
          <w:sz w:val="22"/>
          <w:szCs w:val="22"/>
        </w:rPr>
      </w:pPr>
      <w:r w:rsidRPr="00D979B5">
        <w:rPr>
          <w:rFonts w:ascii="Arial" w:hAnsi="Arial" w:cs="Arial"/>
          <w:sz w:val="22"/>
          <w:szCs w:val="22"/>
        </w:rPr>
        <w:t>disputa final, hipótese em que os licitantes empatados poderão apresentar nova proposta em ato contínuo à classificação;</w:t>
      </w:r>
    </w:p>
    <w:p w14:paraId="1A022AE8" w14:textId="77777777" w:rsidR="00B51451" w:rsidRPr="00D979B5" w:rsidRDefault="00B51451" w:rsidP="006362A9">
      <w:pPr>
        <w:pStyle w:val="Corponico"/>
        <w:numPr>
          <w:ilvl w:val="0"/>
          <w:numId w:val="3"/>
        </w:numPr>
        <w:spacing w:after="120" w:line="360" w:lineRule="auto"/>
        <w:ind w:left="993" w:hanging="284"/>
        <w:rPr>
          <w:rFonts w:ascii="Arial" w:hAnsi="Arial" w:cs="Arial"/>
          <w:sz w:val="22"/>
          <w:szCs w:val="22"/>
        </w:rPr>
      </w:pPr>
      <w:r w:rsidRPr="00D979B5">
        <w:rPr>
          <w:rFonts w:ascii="Arial" w:hAnsi="Arial" w:cs="Arial"/>
          <w:sz w:val="22"/>
          <w:szCs w:val="22"/>
        </w:rPr>
        <w:t>avaliação do desempenho contratual prévio dos licitantes, a qual será mensurada a partir das anotações realizadas no SICAF, tendo como parâmetros preferencialmente a ser utilizados os registros cadastrais para efeito de atesto de cumprimento de obrigações previstos nesta Lei;</w:t>
      </w:r>
    </w:p>
    <w:p w14:paraId="6034D029" w14:textId="77777777" w:rsidR="00B51451" w:rsidRPr="00D979B5" w:rsidRDefault="00B51451" w:rsidP="00B63870">
      <w:pPr>
        <w:pStyle w:val="Corponico"/>
        <w:numPr>
          <w:ilvl w:val="1"/>
          <w:numId w:val="3"/>
        </w:numPr>
        <w:spacing w:after="120" w:line="360" w:lineRule="auto"/>
        <w:rPr>
          <w:rFonts w:ascii="Arial" w:hAnsi="Arial" w:cs="Arial"/>
          <w:sz w:val="22"/>
          <w:szCs w:val="22"/>
        </w:rPr>
      </w:pPr>
      <w:r w:rsidRPr="00D979B5">
        <w:rPr>
          <w:rFonts w:ascii="Arial" w:hAnsi="Arial" w:cs="Arial"/>
          <w:sz w:val="22"/>
          <w:szCs w:val="22"/>
        </w:rPr>
        <w:t xml:space="preserve">em primeira instância, a empresa que tiver o menor número de sanções de </w:t>
      </w:r>
      <w:r w:rsidR="00F015FB" w:rsidRPr="00D979B5">
        <w:rPr>
          <w:rFonts w:ascii="Arial" w:hAnsi="Arial" w:cs="Arial"/>
          <w:sz w:val="22"/>
          <w:szCs w:val="22"/>
        </w:rPr>
        <w:t>multa</w:t>
      </w:r>
      <w:r w:rsidRPr="00D979B5">
        <w:rPr>
          <w:rFonts w:ascii="Arial" w:hAnsi="Arial" w:cs="Arial"/>
          <w:sz w:val="22"/>
          <w:szCs w:val="22"/>
        </w:rPr>
        <w:t>; e</w:t>
      </w:r>
    </w:p>
    <w:p w14:paraId="6522927A" w14:textId="77777777" w:rsidR="00B51451" w:rsidRPr="00D979B5" w:rsidRDefault="00B51451" w:rsidP="00B63870">
      <w:pPr>
        <w:pStyle w:val="Corponico"/>
        <w:numPr>
          <w:ilvl w:val="1"/>
          <w:numId w:val="3"/>
        </w:numPr>
        <w:spacing w:after="120" w:line="360" w:lineRule="auto"/>
        <w:rPr>
          <w:rFonts w:ascii="Arial" w:hAnsi="Arial" w:cs="Arial"/>
          <w:sz w:val="22"/>
          <w:szCs w:val="22"/>
        </w:rPr>
      </w:pPr>
      <w:r w:rsidRPr="00D979B5">
        <w:rPr>
          <w:rFonts w:ascii="Arial" w:hAnsi="Arial" w:cs="Arial"/>
          <w:sz w:val="22"/>
          <w:szCs w:val="22"/>
        </w:rPr>
        <w:t xml:space="preserve">permanecendo o empate, a empresa que tiver o menor número de sanções de </w:t>
      </w:r>
      <w:r w:rsidR="00F015FB" w:rsidRPr="00D979B5">
        <w:rPr>
          <w:rFonts w:ascii="Arial" w:hAnsi="Arial" w:cs="Arial"/>
          <w:sz w:val="22"/>
          <w:szCs w:val="22"/>
        </w:rPr>
        <w:t>advertência</w:t>
      </w:r>
      <w:r w:rsidRPr="00D979B5">
        <w:rPr>
          <w:rFonts w:ascii="Arial" w:hAnsi="Arial" w:cs="Arial"/>
          <w:sz w:val="22"/>
          <w:szCs w:val="22"/>
        </w:rPr>
        <w:t>.</w:t>
      </w:r>
    </w:p>
    <w:p w14:paraId="7A5A4D80" w14:textId="77777777" w:rsidR="00B51451" w:rsidRPr="00D979B5" w:rsidRDefault="00B51451" w:rsidP="006362A9">
      <w:pPr>
        <w:pStyle w:val="Corponico"/>
        <w:numPr>
          <w:ilvl w:val="0"/>
          <w:numId w:val="3"/>
        </w:numPr>
        <w:spacing w:after="120" w:line="360" w:lineRule="auto"/>
        <w:ind w:left="993" w:hanging="284"/>
        <w:rPr>
          <w:rFonts w:ascii="Arial" w:hAnsi="Arial" w:cs="Arial"/>
          <w:sz w:val="22"/>
          <w:szCs w:val="22"/>
        </w:rPr>
      </w:pPr>
      <w:r w:rsidRPr="00D979B5">
        <w:rPr>
          <w:rFonts w:ascii="Arial" w:hAnsi="Arial" w:cs="Arial"/>
          <w:sz w:val="22"/>
          <w:szCs w:val="22"/>
        </w:rPr>
        <w:t>desenvolvimento, pelo licitante, de ações de equidade entre homens e mulheres no ambiente de trabalho;</w:t>
      </w:r>
    </w:p>
    <w:p w14:paraId="755C1903" w14:textId="77777777" w:rsidR="00B51451" w:rsidRPr="00D979B5" w:rsidRDefault="00B51451" w:rsidP="006362A9">
      <w:pPr>
        <w:pStyle w:val="Corponico"/>
        <w:numPr>
          <w:ilvl w:val="0"/>
          <w:numId w:val="3"/>
        </w:numPr>
        <w:spacing w:after="120" w:line="360" w:lineRule="auto"/>
        <w:ind w:left="993" w:hanging="284"/>
        <w:rPr>
          <w:rFonts w:ascii="Arial" w:hAnsi="Arial" w:cs="Arial"/>
          <w:sz w:val="22"/>
          <w:szCs w:val="22"/>
        </w:rPr>
      </w:pPr>
      <w:r w:rsidRPr="00D979B5">
        <w:rPr>
          <w:rFonts w:ascii="Arial" w:hAnsi="Arial" w:cs="Arial"/>
          <w:sz w:val="22"/>
          <w:szCs w:val="22"/>
        </w:rPr>
        <w:t>desenvolvimento, pelo licitante, de programa de integridade, em conformidade com a Lei Federal nº 12.846/2013.</w:t>
      </w:r>
    </w:p>
    <w:p w14:paraId="69388F7C" w14:textId="77777777" w:rsidR="00B51451" w:rsidRPr="00D979B5" w:rsidRDefault="00B51451" w:rsidP="006362A9">
      <w:pPr>
        <w:pStyle w:val="Corponico"/>
        <w:tabs>
          <w:tab w:val="left" w:pos="1560"/>
        </w:tabs>
        <w:spacing w:after="120" w:line="360" w:lineRule="auto"/>
        <w:ind w:left="709"/>
        <w:rPr>
          <w:rFonts w:ascii="Arial" w:hAnsi="Arial" w:cs="Arial"/>
          <w:sz w:val="22"/>
          <w:szCs w:val="22"/>
        </w:rPr>
      </w:pPr>
      <w:r w:rsidRPr="00D979B5">
        <w:rPr>
          <w:rFonts w:ascii="Arial" w:hAnsi="Arial" w:cs="Arial"/>
          <w:sz w:val="22"/>
          <w:szCs w:val="22"/>
        </w:rPr>
        <w:t>7.</w:t>
      </w:r>
      <w:r w:rsidR="009E2958" w:rsidRPr="00D979B5">
        <w:rPr>
          <w:rFonts w:ascii="Arial" w:hAnsi="Arial" w:cs="Arial"/>
          <w:sz w:val="22"/>
          <w:szCs w:val="22"/>
        </w:rPr>
        <w:t>11</w:t>
      </w:r>
      <w:r w:rsidRPr="00D979B5">
        <w:rPr>
          <w:rFonts w:ascii="Arial" w:hAnsi="Arial" w:cs="Arial"/>
          <w:sz w:val="22"/>
          <w:szCs w:val="22"/>
        </w:rPr>
        <w:t>.1.</w:t>
      </w:r>
      <w:r w:rsidRPr="00D979B5">
        <w:rPr>
          <w:rFonts w:ascii="Arial" w:hAnsi="Arial" w:cs="Arial"/>
          <w:sz w:val="22"/>
          <w:szCs w:val="22"/>
        </w:rPr>
        <w:tab/>
        <w:t>Permanecendo o empate, será assegurada preferência, sucessivamente, aos bens e serviços produzidos ou prestados por:</w:t>
      </w:r>
    </w:p>
    <w:p w14:paraId="39E56A94" w14:textId="77777777" w:rsidR="00B51451" w:rsidRPr="00D979B5" w:rsidRDefault="00D32E1F" w:rsidP="00B63870">
      <w:pPr>
        <w:pStyle w:val="Corponico"/>
        <w:numPr>
          <w:ilvl w:val="0"/>
          <w:numId w:val="4"/>
        </w:numPr>
        <w:tabs>
          <w:tab w:val="left" w:pos="1701"/>
        </w:tabs>
        <w:spacing w:after="120" w:line="360" w:lineRule="auto"/>
        <w:ind w:left="1418" w:firstLine="0"/>
        <w:rPr>
          <w:rFonts w:ascii="Arial" w:hAnsi="Arial" w:cs="Arial"/>
          <w:sz w:val="22"/>
          <w:szCs w:val="22"/>
        </w:rPr>
      </w:pPr>
      <w:r w:rsidRPr="00D979B5">
        <w:rPr>
          <w:rFonts w:ascii="Arial" w:hAnsi="Arial" w:cs="Arial"/>
          <w:sz w:val="22"/>
          <w:szCs w:val="22"/>
        </w:rPr>
        <w:tab/>
        <w:t>e</w:t>
      </w:r>
      <w:r w:rsidR="00B51451" w:rsidRPr="00D979B5">
        <w:rPr>
          <w:rFonts w:ascii="Arial" w:hAnsi="Arial" w:cs="Arial"/>
          <w:sz w:val="22"/>
          <w:szCs w:val="22"/>
        </w:rPr>
        <w:t>mpresas estabelecidas no Distrito Federal</w:t>
      </w:r>
      <w:r w:rsidR="009450EF" w:rsidRPr="00D979B5">
        <w:rPr>
          <w:rFonts w:ascii="Arial" w:hAnsi="Arial" w:cs="Arial"/>
          <w:sz w:val="22"/>
          <w:szCs w:val="22"/>
        </w:rPr>
        <w:t>;</w:t>
      </w:r>
    </w:p>
    <w:p w14:paraId="31368423" w14:textId="77777777" w:rsidR="00B51451" w:rsidRPr="00D979B5" w:rsidRDefault="00D32E1F" w:rsidP="00B63870">
      <w:pPr>
        <w:pStyle w:val="Corponico"/>
        <w:numPr>
          <w:ilvl w:val="0"/>
          <w:numId w:val="4"/>
        </w:numPr>
        <w:tabs>
          <w:tab w:val="left" w:pos="1701"/>
        </w:tabs>
        <w:spacing w:after="120" w:line="360" w:lineRule="auto"/>
        <w:ind w:left="1418" w:firstLine="0"/>
        <w:rPr>
          <w:rFonts w:ascii="Arial" w:hAnsi="Arial" w:cs="Arial"/>
          <w:sz w:val="22"/>
          <w:szCs w:val="22"/>
        </w:rPr>
      </w:pPr>
      <w:r w:rsidRPr="00D979B5">
        <w:rPr>
          <w:rFonts w:ascii="Arial" w:hAnsi="Arial" w:cs="Arial"/>
          <w:sz w:val="22"/>
          <w:szCs w:val="22"/>
        </w:rPr>
        <w:tab/>
      </w:r>
      <w:r w:rsidR="00B51451" w:rsidRPr="00D979B5">
        <w:rPr>
          <w:rFonts w:ascii="Arial" w:hAnsi="Arial" w:cs="Arial"/>
          <w:sz w:val="22"/>
          <w:szCs w:val="22"/>
        </w:rPr>
        <w:t>empresas brasileiras;</w:t>
      </w:r>
    </w:p>
    <w:p w14:paraId="1377FA6D" w14:textId="77777777" w:rsidR="00B51451" w:rsidRPr="00D979B5" w:rsidRDefault="00D32E1F" w:rsidP="00B63870">
      <w:pPr>
        <w:pStyle w:val="Corponico"/>
        <w:numPr>
          <w:ilvl w:val="0"/>
          <w:numId w:val="4"/>
        </w:numPr>
        <w:tabs>
          <w:tab w:val="left" w:pos="1701"/>
        </w:tabs>
        <w:spacing w:after="120" w:line="360" w:lineRule="auto"/>
        <w:ind w:left="1418" w:firstLine="0"/>
        <w:rPr>
          <w:rFonts w:ascii="Arial" w:hAnsi="Arial" w:cs="Arial"/>
          <w:sz w:val="22"/>
          <w:szCs w:val="22"/>
        </w:rPr>
      </w:pPr>
      <w:r w:rsidRPr="00D979B5">
        <w:rPr>
          <w:rFonts w:ascii="Arial" w:hAnsi="Arial" w:cs="Arial"/>
          <w:sz w:val="22"/>
          <w:szCs w:val="22"/>
        </w:rPr>
        <w:t xml:space="preserve"> </w:t>
      </w:r>
      <w:r w:rsidRPr="00D979B5">
        <w:rPr>
          <w:rFonts w:ascii="Arial" w:hAnsi="Arial" w:cs="Arial"/>
          <w:sz w:val="22"/>
          <w:szCs w:val="22"/>
        </w:rPr>
        <w:tab/>
      </w:r>
      <w:r w:rsidR="00B51451" w:rsidRPr="00D979B5">
        <w:rPr>
          <w:rFonts w:ascii="Arial" w:hAnsi="Arial" w:cs="Arial"/>
          <w:sz w:val="22"/>
          <w:szCs w:val="22"/>
        </w:rPr>
        <w:t>empresas que invistam em pesquisa e no desenvolvimento de tecnologia no País;</w:t>
      </w:r>
    </w:p>
    <w:p w14:paraId="7CCED48D" w14:textId="77777777" w:rsidR="00B51451" w:rsidRPr="00D979B5" w:rsidRDefault="00D32E1F" w:rsidP="00B63870">
      <w:pPr>
        <w:pStyle w:val="Corponico"/>
        <w:numPr>
          <w:ilvl w:val="0"/>
          <w:numId w:val="4"/>
        </w:numPr>
        <w:tabs>
          <w:tab w:val="left" w:pos="1701"/>
        </w:tabs>
        <w:spacing w:after="120" w:line="360" w:lineRule="auto"/>
        <w:ind w:left="1418" w:firstLine="0"/>
        <w:rPr>
          <w:rFonts w:ascii="Arial" w:hAnsi="Arial" w:cs="Arial"/>
          <w:sz w:val="22"/>
          <w:szCs w:val="22"/>
        </w:rPr>
      </w:pPr>
      <w:r w:rsidRPr="00D979B5">
        <w:rPr>
          <w:rFonts w:ascii="Arial" w:hAnsi="Arial" w:cs="Arial"/>
          <w:sz w:val="22"/>
          <w:szCs w:val="22"/>
        </w:rPr>
        <w:tab/>
      </w:r>
      <w:r w:rsidR="00B51451" w:rsidRPr="00D979B5">
        <w:rPr>
          <w:rFonts w:ascii="Arial" w:hAnsi="Arial" w:cs="Arial"/>
          <w:sz w:val="22"/>
          <w:szCs w:val="22"/>
        </w:rPr>
        <w:t>empresas que comprovem a prática de mitigação, nos termos da Lei nº 12.187, de 29 de dezembro de 2009.</w:t>
      </w:r>
    </w:p>
    <w:p w14:paraId="25BD24D4" w14:textId="77777777" w:rsidR="00B51451" w:rsidRPr="00D979B5" w:rsidRDefault="00B51451" w:rsidP="008B2388">
      <w:pPr>
        <w:pStyle w:val="Corponico"/>
        <w:spacing w:after="120" w:line="360" w:lineRule="auto"/>
        <w:rPr>
          <w:rFonts w:ascii="Arial" w:hAnsi="Arial" w:cs="Arial"/>
          <w:sz w:val="22"/>
          <w:szCs w:val="22"/>
        </w:rPr>
      </w:pPr>
    </w:p>
    <w:p w14:paraId="643A9961" w14:textId="74E350DF" w:rsidR="00130524" w:rsidRPr="00D979B5" w:rsidRDefault="00130524" w:rsidP="00130524">
      <w:pPr>
        <w:pStyle w:val="Cap"/>
        <w:spacing w:before="0" w:after="120" w:line="360" w:lineRule="auto"/>
      </w:pPr>
      <w:r w:rsidRPr="00D979B5">
        <w:rPr>
          <w:rFonts w:ascii="Arial" w:hAnsi="Arial" w:cs="Arial"/>
          <w:sz w:val="22"/>
          <w:szCs w:val="22"/>
        </w:rPr>
        <w:lastRenderedPageBreak/>
        <w:t xml:space="preserve">Capítulo </w:t>
      </w:r>
      <w:r w:rsidR="00F02A0F" w:rsidRPr="00D979B5">
        <w:rPr>
          <w:rFonts w:ascii="Arial" w:hAnsi="Arial" w:cs="Arial"/>
          <w:sz w:val="22"/>
          <w:szCs w:val="22"/>
        </w:rPr>
        <w:t>VIII -</w:t>
      </w:r>
      <w:r w:rsidRPr="00D979B5">
        <w:rPr>
          <w:rFonts w:ascii="Arial" w:hAnsi="Arial" w:cs="Arial"/>
          <w:sz w:val="22"/>
          <w:szCs w:val="22"/>
        </w:rPr>
        <w:t xml:space="preserve"> </w:t>
      </w:r>
      <w:r w:rsidR="00635B94" w:rsidRPr="00D979B5">
        <w:rPr>
          <w:rFonts w:ascii="Arial" w:hAnsi="Arial" w:cs="Arial"/>
          <w:sz w:val="22"/>
          <w:szCs w:val="22"/>
        </w:rPr>
        <w:t>do empate ficto</w:t>
      </w:r>
    </w:p>
    <w:p w14:paraId="0B606532" w14:textId="2CB67421" w:rsidR="00CA062B" w:rsidRPr="00D979B5" w:rsidRDefault="00CA062B" w:rsidP="00CA062B">
      <w:pPr>
        <w:pStyle w:val="Corponico"/>
        <w:spacing w:after="120" w:line="360" w:lineRule="auto"/>
        <w:rPr>
          <w:rFonts w:ascii="Arial" w:hAnsi="Arial" w:cs="Arial"/>
          <w:sz w:val="22"/>
          <w:szCs w:val="22"/>
        </w:rPr>
      </w:pPr>
      <w:r w:rsidRPr="00D979B5">
        <w:rPr>
          <w:rFonts w:ascii="Arial" w:hAnsi="Arial" w:cs="Arial"/>
          <w:sz w:val="22"/>
          <w:szCs w:val="22"/>
        </w:rPr>
        <w:t>8.1</w:t>
      </w:r>
      <w:r w:rsidRPr="00D979B5">
        <w:rPr>
          <w:rFonts w:ascii="Arial" w:hAnsi="Arial" w:cs="Arial"/>
          <w:sz w:val="22"/>
          <w:szCs w:val="22"/>
        </w:rPr>
        <w:tab/>
        <w:t>Será assegurado, como critério de desempate, preferência de contratação para as microempresas e empresas de pequeno porte, nos termos da Lei Complementar n</w:t>
      </w:r>
      <w:r w:rsidRPr="00D979B5">
        <w:rPr>
          <w:rFonts w:ascii="Arial" w:hAnsi="Arial" w:cs="Arial"/>
          <w:sz w:val="22"/>
          <w:szCs w:val="22"/>
          <w:vertAlign w:val="superscript"/>
        </w:rPr>
        <w:t>o</w:t>
      </w:r>
      <w:r w:rsidR="006362A9" w:rsidRPr="00D979B5">
        <w:rPr>
          <w:rFonts w:ascii="Arial" w:hAnsi="Arial" w:cs="Arial"/>
          <w:sz w:val="22"/>
          <w:szCs w:val="22"/>
        </w:rPr>
        <w:t> </w:t>
      </w:r>
      <w:r w:rsidRPr="00D979B5">
        <w:rPr>
          <w:rFonts w:ascii="Arial" w:hAnsi="Arial" w:cs="Arial"/>
          <w:sz w:val="22"/>
          <w:szCs w:val="22"/>
        </w:rPr>
        <w:t>123/2006, observada a declaração de que trata o Item 5.4 deste Edital.</w:t>
      </w:r>
    </w:p>
    <w:p w14:paraId="0C16D89A" w14:textId="77777777" w:rsidR="00CA062B" w:rsidRPr="00D979B5" w:rsidRDefault="00CA062B" w:rsidP="00CA062B">
      <w:pPr>
        <w:pStyle w:val="Corponico"/>
        <w:spacing w:after="120" w:line="360" w:lineRule="auto"/>
        <w:ind w:left="709"/>
      </w:pPr>
      <w:r w:rsidRPr="00D979B5">
        <w:rPr>
          <w:rFonts w:ascii="Arial" w:hAnsi="Arial" w:cs="Arial"/>
          <w:sz w:val="22"/>
          <w:szCs w:val="22"/>
        </w:rPr>
        <w:t>8.1.1</w:t>
      </w:r>
      <w:r w:rsidRPr="00D979B5">
        <w:rPr>
          <w:rFonts w:ascii="Arial" w:hAnsi="Arial" w:cs="Arial"/>
          <w:sz w:val="22"/>
          <w:szCs w:val="22"/>
        </w:rPr>
        <w:tab/>
        <w:t>Nos termos do disposto no art. 4º, §2º, da Lei nº 14.133/2021, as entidades preferenciais,</w:t>
      </w:r>
      <w:r w:rsidRPr="00D979B5">
        <w:rPr>
          <w:rFonts w:ascii="Arial" w:hAnsi="Arial" w:cs="Arial"/>
          <w:sz w:val="22"/>
          <w:szCs w:val="22"/>
          <w:lang w:eastAsia="pt-BR"/>
        </w:rPr>
        <w:t xml:space="preserve"> microempresa ou empresa de pequeno porte,</w:t>
      </w:r>
      <w:r w:rsidRPr="00D979B5">
        <w:rPr>
          <w:rFonts w:ascii="Arial" w:hAnsi="Arial" w:cs="Arial"/>
          <w:sz w:val="22"/>
          <w:szCs w:val="22"/>
        </w:rPr>
        <w:t xml:space="preserve"> que desejarem se utilizar dos benefícios previstos nos arts. 42 a 49 da Lei Complementar nº 123/2006 deverão apresentar declaração específica de que, no ano-calendário de realização da licitação, ainda não celebraram contratos com a Administração Pública nos quais os valores somados extrapolem a receita bruta máxima admitida para fins de enquadramento como empresa de pequeno porte.</w:t>
      </w:r>
    </w:p>
    <w:p w14:paraId="6DE72E67" w14:textId="77777777" w:rsidR="00130524" w:rsidRPr="00D979B5" w:rsidRDefault="00F63CDF" w:rsidP="00130524">
      <w:pPr>
        <w:pStyle w:val="Corponico"/>
        <w:spacing w:after="120" w:line="360" w:lineRule="auto"/>
      </w:pPr>
      <w:r w:rsidRPr="00D979B5">
        <w:rPr>
          <w:rFonts w:ascii="Arial" w:hAnsi="Arial" w:cs="Arial"/>
          <w:sz w:val="22"/>
          <w:szCs w:val="22"/>
        </w:rPr>
        <w:t>8</w:t>
      </w:r>
      <w:r w:rsidR="00130524" w:rsidRPr="00D979B5">
        <w:rPr>
          <w:rFonts w:ascii="Arial" w:hAnsi="Arial" w:cs="Arial"/>
          <w:sz w:val="22"/>
          <w:szCs w:val="22"/>
        </w:rPr>
        <w:t>.2</w:t>
      </w:r>
      <w:r w:rsidR="00130524" w:rsidRPr="00D979B5">
        <w:rPr>
          <w:rFonts w:ascii="Arial" w:hAnsi="Arial" w:cs="Arial"/>
          <w:sz w:val="22"/>
          <w:szCs w:val="22"/>
        </w:rPr>
        <w:tab/>
        <w:t>Entende-se por empate, aquelas situações em que as propostas apresentadas pelas microempresas e empresas de pequeno porte sejam até 5% (cinco por cento) superiores ao melhor preço.</w:t>
      </w:r>
    </w:p>
    <w:p w14:paraId="58EC2518" w14:textId="77777777" w:rsidR="00130524" w:rsidRPr="00D979B5" w:rsidRDefault="00F63CDF" w:rsidP="00130524">
      <w:pPr>
        <w:pStyle w:val="Corponico"/>
        <w:spacing w:after="120" w:line="360" w:lineRule="auto"/>
      </w:pPr>
      <w:r w:rsidRPr="00D979B5">
        <w:rPr>
          <w:rFonts w:ascii="Arial" w:hAnsi="Arial" w:cs="Arial"/>
          <w:sz w:val="22"/>
          <w:szCs w:val="22"/>
        </w:rPr>
        <w:t>8</w:t>
      </w:r>
      <w:r w:rsidR="00130524" w:rsidRPr="00D979B5">
        <w:rPr>
          <w:rFonts w:ascii="Arial" w:hAnsi="Arial" w:cs="Arial"/>
          <w:sz w:val="22"/>
          <w:szCs w:val="22"/>
        </w:rPr>
        <w:t>.3</w:t>
      </w:r>
      <w:r w:rsidR="00130524" w:rsidRPr="00D979B5">
        <w:rPr>
          <w:rFonts w:ascii="Arial" w:hAnsi="Arial" w:cs="Arial"/>
          <w:sz w:val="22"/>
          <w:szCs w:val="22"/>
        </w:rPr>
        <w:tab/>
        <w:t>Para efeito do disposto no art. 44 da Lei Complementar n</w:t>
      </w:r>
      <w:r w:rsidR="00130524" w:rsidRPr="00D979B5">
        <w:rPr>
          <w:rFonts w:ascii="Arial" w:hAnsi="Arial" w:cs="Arial"/>
          <w:sz w:val="22"/>
          <w:szCs w:val="22"/>
          <w:vertAlign w:val="superscript"/>
        </w:rPr>
        <w:t>o</w:t>
      </w:r>
      <w:r w:rsidR="00130524" w:rsidRPr="00D979B5">
        <w:rPr>
          <w:rFonts w:ascii="Arial" w:hAnsi="Arial" w:cs="Arial"/>
          <w:sz w:val="22"/>
          <w:szCs w:val="22"/>
        </w:rPr>
        <w:t xml:space="preserve"> 123/2006, ocorrendo o empate, proceder-se-á da seguinte forma:</w:t>
      </w:r>
    </w:p>
    <w:p w14:paraId="7657F756" w14:textId="77777777" w:rsidR="00130524" w:rsidRPr="00D979B5" w:rsidRDefault="002B4F90" w:rsidP="00130524">
      <w:pPr>
        <w:pStyle w:val="Corponico"/>
        <w:spacing w:after="120" w:line="360" w:lineRule="auto"/>
        <w:ind w:left="709"/>
      </w:pPr>
      <w:r w:rsidRPr="00D979B5">
        <w:rPr>
          <w:rFonts w:ascii="Arial" w:hAnsi="Arial" w:cs="Arial"/>
          <w:sz w:val="22"/>
          <w:szCs w:val="22"/>
        </w:rPr>
        <w:t>8</w:t>
      </w:r>
      <w:r w:rsidR="00130524" w:rsidRPr="00D979B5">
        <w:rPr>
          <w:rFonts w:ascii="Arial" w:hAnsi="Arial" w:cs="Arial"/>
          <w:sz w:val="22"/>
          <w:szCs w:val="22"/>
        </w:rPr>
        <w:t>.3.1</w:t>
      </w:r>
      <w:r w:rsidR="00130524" w:rsidRPr="00D979B5">
        <w:rPr>
          <w:rFonts w:ascii="Arial" w:hAnsi="Arial" w:cs="Arial"/>
          <w:sz w:val="22"/>
          <w:szCs w:val="22"/>
        </w:rPr>
        <w:tab/>
        <w:t xml:space="preserve">a microempresa ou a empresa de pequeno porte mais bem classificada será convocada, pelo sistema, para apresentar </w:t>
      </w:r>
      <w:r w:rsidR="002A18AC" w:rsidRPr="00D979B5">
        <w:rPr>
          <w:rFonts w:ascii="Arial" w:hAnsi="Arial" w:cs="Arial"/>
          <w:sz w:val="22"/>
          <w:szCs w:val="22"/>
        </w:rPr>
        <w:t xml:space="preserve">lance </w:t>
      </w:r>
      <w:r w:rsidR="00130524" w:rsidRPr="00D979B5">
        <w:rPr>
          <w:rFonts w:ascii="Arial" w:hAnsi="Arial" w:cs="Arial"/>
          <w:sz w:val="22"/>
          <w:szCs w:val="22"/>
        </w:rPr>
        <w:t xml:space="preserve">inferior àquela considerada vencedora, no prazo máximo de 05 (cinco) minutos após o encerramento dos lances do certame, sob pena de preclusão. Caso apresente preço inferior àquela considerada vencedora, será convocada para encaminhar proposta nos termos do Item </w:t>
      </w:r>
      <w:r w:rsidR="008B0F6D" w:rsidRPr="00D979B5">
        <w:rPr>
          <w:rFonts w:ascii="Arial" w:hAnsi="Arial" w:cs="Arial"/>
          <w:sz w:val="22"/>
          <w:szCs w:val="22"/>
        </w:rPr>
        <w:t>9.4</w:t>
      </w:r>
      <w:r w:rsidR="00130524" w:rsidRPr="00D979B5">
        <w:rPr>
          <w:rFonts w:ascii="Arial" w:hAnsi="Arial" w:cs="Arial"/>
          <w:sz w:val="22"/>
          <w:szCs w:val="22"/>
        </w:rPr>
        <w:t xml:space="preserve"> deste Edital; </w:t>
      </w:r>
    </w:p>
    <w:p w14:paraId="27B8947B" w14:textId="77777777" w:rsidR="00130524" w:rsidRPr="00D979B5" w:rsidRDefault="00F34287" w:rsidP="00130524">
      <w:pPr>
        <w:pStyle w:val="Corponico"/>
        <w:spacing w:after="120" w:line="360" w:lineRule="auto"/>
        <w:ind w:left="709"/>
      </w:pPr>
      <w:r w:rsidRPr="00D979B5">
        <w:rPr>
          <w:rFonts w:ascii="Arial" w:hAnsi="Arial" w:cs="Arial"/>
          <w:sz w:val="22"/>
          <w:szCs w:val="22"/>
        </w:rPr>
        <w:t>8</w:t>
      </w:r>
      <w:r w:rsidR="00130524" w:rsidRPr="00D979B5">
        <w:rPr>
          <w:rFonts w:ascii="Arial" w:hAnsi="Arial" w:cs="Arial"/>
          <w:sz w:val="22"/>
          <w:szCs w:val="22"/>
        </w:rPr>
        <w:t>.3.2</w:t>
      </w:r>
      <w:r w:rsidR="00130524" w:rsidRPr="00D979B5">
        <w:rPr>
          <w:rFonts w:ascii="Arial" w:hAnsi="Arial" w:cs="Arial"/>
          <w:sz w:val="22"/>
          <w:szCs w:val="22"/>
        </w:rPr>
        <w:tab/>
        <w:t>não ocorrendo a contratação da microempresa ou empresa de pequeno porte, na forma prevista no subitem anterior, serão convocadas as remanescentes que porventura se enquadrem na hipótese dos §§ 1</w:t>
      </w:r>
      <w:r w:rsidR="00130524" w:rsidRPr="00D979B5">
        <w:rPr>
          <w:rFonts w:ascii="Arial" w:hAnsi="Arial" w:cs="Arial"/>
          <w:sz w:val="22"/>
          <w:szCs w:val="22"/>
          <w:u w:val="single"/>
          <w:vertAlign w:val="superscript"/>
        </w:rPr>
        <w:t>o</w:t>
      </w:r>
      <w:r w:rsidR="00130524" w:rsidRPr="00D979B5">
        <w:rPr>
          <w:rFonts w:ascii="Arial" w:hAnsi="Arial" w:cs="Arial"/>
          <w:sz w:val="22"/>
          <w:szCs w:val="22"/>
        </w:rPr>
        <w:t xml:space="preserve"> e 2</w:t>
      </w:r>
      <w:r w:rsidR="00130524" w:rsidRPr="00D979B5">
        <w:rPr>
          <w:rFonts w:ascii="Arial" w:hAnsi="Arial" w:cs="Arial"/>
          <w:sz w:val="22"/>
          <w:szCs w:val="22"/>
          <w:u w:val="single"/>
          <w:vertAlign w:val="superscript"/>
        </w:rPr>
        <w:t>o</w:t>
      </w:r>
      <w:r w:rsidR="00130524" w:rsidRPr="00D979B5">
        <w:rPr>
          <w:rFonts w:ascii="Arial" w:hAnsi="Arial" w:cs="Arial"/>
          <w:sz w:val="22"/>
          <w:szCs w:val="22"/>
        </w:rPr>
        <w:t xml:space="preserve"> do art. 44 da Lei Complementar n</w:t>
      </w:r>
      <w:r w:rsidR="00130524" w:rsidRPr="00D979B5">
        <w:rPr>
          <w:rFonts w:ascii="Arial" w:hAnsi="Arial" w:cs="Arial"/>
          <w:sz w:val="22"/>
          <w:szCs w:val="22"/>
          <w:vertAlign w:val="superscript"/>
        </w:rPr>
        <w:t>o</w:t>
      </w:r>
      <w:r w:rsidR="00130524" w:rsidRPr="00D979B5">
        <w:rPr>
          <w:rFonts w:ascii="Arial" w:hAnsi="Arial" w:cs="Arial"/>
          <w:sz w:val="22"/>
          <w:szCs w:val="22"/>
        </w:rPr>
        <w:t xml:space="preserve"> 123/2006, na ordem classificatória, para o exercício do mesmo direito;</w:t>
      </w:r>
    </w:p>
    <w:p w14:paraId="6F24FE6F" w14:textId="77777777" w:rsidR="00130524" w:rsidRPr="00D979B5" w:rsidRDefault="00F34287" w:rsidP="00130524">
      <w:pPr>
        <w:pStyle w:val="Corponico"/>
        <w:spacing w:after="120" w:line="360" w:lineRule="auto"/>
        <w:ind w:left="709"/>
      </w:pPr>
      <w:r w:rsidRPr="00D979B5">
        <w:rPr>
          <w:rFonts w:ascii="Arial" w:hAnsi="Arial" w:cs="Arial"/>
          <w:sz w:val="22"/>
          <w:szCs w:val="22"/>
        </w:rPr>
        <w:t>8</w:t>
      </w:r>
      <w:r w:rsidR="00130524" w:rsidRPr="00D979B5">
        <w:rPr>
          <w:rFonts w:ascii="Arial" w:hAnsi="Arial" w:cs="Arial"/>
          <w:sz w:val="22"/>
          <w:szCs w:val="22"/>
        </w:rPr>
        <w:t>.3.3</w:t>
      </w:r>
      <w:r w:rsidR="00130524" w:rsidRPr="00D979B5">
        <w:rPr>
          <w:rFonts w:ascii="Arial" w:hAnsi="Arial" w:cs="Arial"/>
          <w:sz w:val="22"/>
          <w:szCs w:val="22"/>
        </w:rPr>
        <w:tab/>
        <w:t>no caso de equivalência dos valores apresentados pelas microempresas e empresas de pequeno porte que se encontrem nos intervalos estabelecidos nos §§ 1</w:t>
      </w:r>
      <w:r w:rsidR="00130524" w:rsidRPr="00D979B5">
        <w:rPr>
          <w:rFonts w:ascii="Arial" w:hAnsi="Arial" w:cs="Arial"/>
          <w:sz w:val="22"/>
          <w:szCs w:val="22"/>
          <w:u w:val="single"/>
          <w:vertAlign w:val="superscript"/>
        </w:rPr>
        <w:t>o</w:t>
      </w:r>
      <w:r w:rsidR="00130524" w:rsidRPr="00D979B5">
        <w:rPr>
          <w:rFonts w:ascii="Arial" w:hAnsi="Arial" w:cs="Arial"/>
          <w:sz w:val="22"/>
          <w:szCs w:val="22"/>
        </w:rPr>
        <w:t xml:space="preserve"> e 2</w:t>
      </w:r>
      <w:r w:rsidR="00130524" w:rsidRPr="00D979B5">
        <w:rPr>
          <w:rFonts w:ascii="Arial" w:hAnsi="Arial" w:cs="Arial"/>
          <w:sz w:val="22"/>
          <w:szCs w:val="22"/>
          <w:u w:val="single"/>
          <w:vertAlign w:val="superscript"/>
        </w:rPr>
        <w:t>o</w:t>
      </w:r>
      <w:r w:rsidR="00130524" w:rsidRPr="00D979B5">
        <w:rPr>
          <w:rFonts w:ascii="Arial" w:hAnsi="Arial" w:cs="Arial"/>
          <w:sz w:val="22"/>
          <w:szCs w:val="22"/>
        </w:rPr>
        <w:t xml:space="preserve"> do art. 44 da Lei Complementar n</w:t>
      </w:r>
      <w:r w:rsidR="00130524" w:rsidRPr="00D979B5">
        <w:rPr>
          <w:rFonts w:ascii="Arial" w:hAnsi="Arial" w:cs="Arial"/>
          <w:sz w:val="22"/>
          <w:szCs w:val="22"/>
          <w:vertAlign w:val="superscript"/>
        </w:rPr>
        <w:t>o</w:t>
      </w:r>
      <w:r w:rsidR="00130524" w:rsidRPr="00D979B5">
        <w:rPr>
          <w:rFonts w:ascii="Arial" w:hAnsi="Arial" w:cs="Arial"/>
          <w:sz w:val="22"/>
          <w:szCs w:val="22"/>
        </w:rPr>
        <w:t xml:space="preserve"> 123/2006, será realizado sorteio entre elas para que se identifique aquela que primeiro poderá apresentar melhor oferta;</w:t>
      </w:r>
    </w:p>
    <w:p w14:paraId="7941DAA9" w14:textId="77777777" w:rsidR="00130524" w:rsidRPr="00D979B5" w:rsidRDefault="00F34287" w:rsidP="00130524">
      <w:pPr>
        <w:pStyle w:val="Corponico"/>
        <w:spacing w:after="120" w:line="360" w:lineRule="auto"/>
        <w:ind w:left="709"/>
      </w:pPr>
      <w:r w:rsidRPr="00D979B5">
        <w:rPr>
          <w:rFonts w:ascii="Arial" w:hAnsi="Arial" w:cs="Arial"/>
          <w:sz w:val="22"/>
          <w:szCs w:val="22"/>
        </w:rPr>
        <w:lastRenderedPageBreak/>
        <w:t>8</w:t>
      </w:r>
      <w:r w:rsidR="00130524" w:rsidRPr="00D979B5">
        <w:rPr>
          <w:rFonts w:ascii="Arial" w:hAnsi="Arial" w:cs="Arial"/>
          <w:sz w:val="22"/>
          <w:szCs w:val="22"/>
        </w:rPr>
        <w:t>.3.4</w:t>
      </w:r>
      <w:r w:rsidR="00130524" w:rsidRPr="00D979B5">
        <w:rPr>
          <w:rFonts w:ascii="Arial" w:hAnsi="Arial" w:cs="Arial"/>
          <w:sz w:val="22"/>
          <w:szCs w:val="22"/>
        </w:rPr>
        <w:tab/>
        <w:t>na hipótese da não contratação nos termos previstos no caput do art. 45 da Lei Complementar n</w:t>
      </w:r>
      <w:r w:rsidR="00130524" w:rsidRPr="00D979B5">
        <w:rPr>
          <w:rFonts w:ascii="Arial" w:hAnsi="Arial" w:cs="Arial"/>
          <w:sz w:val="22"/>
          <w:szCs w:val="22"/>
          <w:vertAlign w:val="superscript"/>
        </w:rPr>
        <w:t>o</w:t>
      </w:r>
      <w:r w:rsidR="00130524" w:rsidRPr="00D979B5">
        <w:rPr>
          <w:rFonts w:ascii="Arial" w:hAnsi="Arial" w:cs="Arial"/>
          <w:sz w:val="22"/>
          <w:szCs w:val="22"/>
        </w:rPr>
        <w:t xml:space="preserve"> 123/2006, a empresa ofertante da proposta originalmente vencedora do certame será convocada para encaminhar proposta nos termos do Item </w:t>
      </w:r>
      <w:r w:rsidR="00266509" w:rsidRPr="00D979B5">
        <w:rPr>
          <w:rFonts w:ascii="Arial" w:hAnsi="Arial" w:cs="Arial"/>
          <w:sz w:val="22"/>
          <w:szCs w:val="22"/>
        </w:rPr>
        <w:t>9</w:t>
      </w:r>
      <w:r w:rsidR="00130524" w:rsidRPr="00D979B5">
        <w:rPr>
          <w:rFonts w:ascii="Arial" w:hAnsi="Arial" w:cs="Arial"/>
          <w:sz w:val="22"/>
          <w:szCs w:val="22"/>
        </w:rPr>
        <w:t>.</w:t>
      </w:r>
      <w:r w:rsidR="00997A8C" w:rsidRPr="00D979B5">
        <w:rPr>
          <w:rFonts w:ascii="Arial" w:hAnsi="Arial" w:cs="Arial"/>
          <w:sz w:val="22"/>
          <w:szCs w:val="22"/>
        </w:rPr>
        <w:t>4</w:t>
      </w:r>
      <w:r w:rsidR="00130524" w:rsidRPr="00D979B5">
        <w:rPr>
          <w:rFonts w:ascii="Arial" w:hAnsi="Arial" w:cs="Arial"/>
          <w:sz w:val="22"/>
          <w:szCs w:val="22"/>
        </w:rPr>
        <w:t xml:space="preserve"> deste Edital; e</w:t>
      </w:r>
    </w:p>
    <w:p w14:paraId="6E6E8CCA" w14:textId="77777777" w:rsidR="00130524" w:rsidRDefault="00F34287" w:rsidP="00130524">
      <w:pPr>
        <w:pStyle w:val="Corponico"/>
        <w:spacing w:after="120" w:line="360" w:lineRule="auto"/>
        <w:ind w:left="709"/>
        <w:rPr>
          <w:rFonts w:ascii="Arial" w:hAnsi="Arial" w:cs="Arial"/>
          <w:sz w:val="22"/>
          <w:szCs w:val="22"/>
        </w:rPr>
      </w:pPr>
      <w:r w:rsidRPr="00D979B5">
        <w:rPr>
          <w:rFonts w:ascii="Arial" w:hAnsi="Arial" w:cs="Arial"/>
          <w:sz w:val="22"/>
          <w:szCs w:val="22"/>
        </w:rPr>
        <w:t>8</w:t>
      </w:r>
      <w:r w:rsidR="00130524" w:rsidRPr="00D979B5">
        <w:rPr>
          <w:rFonts w:ascii="Arial" w:hAnsi="Arial" w:cs="Arial"/>
          <w:sz w:val="22"/>
          <w:szCs w:val="22"/>
        </w:rPr>
        <w:t>.3.5</w:t>
      </w:r>
      <w:r w:rsidR="00130524" w:rsidRPr="00D979B5">
        <w:rPr>
          <w:rFonts w:ascii="Arial" w:hAnsi="Arial" w:cs="Arial"/>
          <w:sz w:val="22"/>
          <w:szCs w:val="22"/>
        </w:rPr>
        <w:tab/>
        <w:t>o disposto no art. 45 da Lei Complementar n</w:t>
      </w:r>
      <w:r w:rsidR="00130524" w:rsidRPr="00D979B5">
        <w:rPr>
          <w:rFonts w:ascii="Arial" w:hAnsi="Arial" w:cs="Arial"/>
          <w:sz w:val="22"/>
          <w:szCs w:val="22"/>
          <w:vertAlign w:val="superscript"/>
        </w:rPr>
        <w:t>o</w:t>
      </w:r>
      <w:r w:rsidR="00CB2E0E" w:rsidRPr="00D979B5">
        <w:rPr>
          <w:rFonts w:ascii="Arial" w:hAnsi="Arial" w:cs="Arial"/>
          <w:sz w:val="22"/>
          <w:szCs w:val="22"/>
        </w:rPr>
        <w:t xml:space="preserve"> 123/2006</w:t>
      </w:r>
      <w:r w:rsidR="00130524" w:rsidRPr="00D979B5">
        <w:rPr>
          <w:rFonts w:ascii="Arial" w:hAnsi="Arial" w:cs="Arial"/>
          <w:sz w:val="22"/>
          <w:szCs w:val="22"/>
        </w:rPr>
        <w:t xml:space="preserve"> somente se aplicará quando a melhor oferta inicial não tiver sido apresentada por microempresa ou empresa de pequeno porte.</w:t>
      </w:r>
    </w:p>
    <w:p w14:paraId="23B7386E" w14:textId="6F23B07A" w:rsidR="005632FC" w:rsidRPr="009717C7" w:rsidRDefault="009717C7" w:rsidP="009717C7">
      <w:pPr>
        <w:pStyle w:val="Corponico"/>
        <w:spacing w:after="120" w:line="360" w:lineRule="auto"/>
        <w:rPr>
          <w:rFonts w:ascii="Arial" w:hAnsi="Arial" w:cs="Arial"/>
          <w:sz w:val="22"/>
          <w:szCs w:val="22"/>
        </w:rPr>
      </w:pPr>
      <w:r w:rsidRPr="009717C7">
        <w:rPr>
          <w:rFonts w:ascii="Arial" w:hAnsi="Arial" w:cs="Arial"/>
          <w:sz w:val="22"/>
          <w:szCs w:val="22"/>
        </w:rPr>
        <w:t>8.4.</w:t>
      </w:r>
      <w:r w:rsidR="00155F93">
        <w:rPr>
          <w:rFonts w:ascii="Arial" w:hAnsi="Arial" w:cs="Arial"/>
          <w:sz w:val="22"/>
          <w:szCs w:val="22"/>
        </w:rPr>
        <w:t xml:space="preserve"> </w:t>
      </w:r>
      <w:r w:rsidR="00155F93" w:rsidRPr="00042EB5">
        <w:rPr>
          <w:rFonts w:ascii="Arial" w:hAnsi="Arial" w:cs="Arial"/>
          <w:color w:val="000000" w:themeColor="text1"/>
          <w:sz w:val="22"/>
          <w:szCs w:val="22"/>
        </w:rPr>
        <w:t xml:space="preserve">O Item </w:t>
      </w:r>
      <w:r w:rsidR="00042EB5" w:rsidRPr="00042EB5">
        <w:rPr>
          <w:rFonts w:ascii="Arial" w:hAnsi="Arial" w:cs="Arial"/>
          <w:color w:val="000000" w:themeColor="text1"/>
          <w:sz w:val="22"/>
          <w:szCs w:val="22"/>
        </w:rPr>
        <w:t>11</w:t>
      </w:r>
      <w:r w:rsidR="00155F93" w:rsidRPr="006946DD">
        <w:rPr>
          <w:rFonts w:ascii="Arial" w:hAnsi="Arial" w:cs="Arial"/>
          <w:color w:val="FF0000"/>
          <w:sz w:val="22"/>
          <w:szCs w:val="22"/>
        </w:rPr>
        <w:t xml:space="preserve"> </w:t>
      </w:r>
      <w:r w:rsidR="00155F93" w:rsidRPr="006946DD">
        <w:rPr>
          <w:rFonts w:ascii="Arial" w:hAnsi="Arial" w:cs="Arial"/>
          <w:sz w:val="22"/>
          <w:szCs w:val="22"/>
        </w:rPr>
        <w:t>da presente licitação é destinado à participação exclusiva das entidades preferenciais, assim consideradas as microempresas, empresas de pequeno porte e microempreendedores individuais, nos exatos termos do que dispõem o art. 3º da Lei Complementar Federal n</w:t>
      </w:r>
      <w:r w:rsidR="00155F93" w:rsidRPr="006946DD">
        <w:rPr>
          <w:rFonts w:ascii="Arial" w:hAnsi="Arial" w:cs="Arial"/>
          <w:sz w:val="22"/>
          <w:szCs w:val="22"/>
          <w:vertAlign w:val="superscript"/>
        </w:rPr>
        <w:t>o </w:t>
      </w:r>
      <w:r w:rsidR="00155F93" w:rsidRPr="006946DD">
        <w:rPr>
          <w:rFonts w:ascii="Arial" w:hAnsi="Arial" w:cs="Arial"/>
          <w:sz w:val="22"/>
          <w:szCs w:val="22"/>
        </w:rPr>
        <w:t>123/2006, em conformidade com o que preceitua o art. 2º da Lei Distrital n</w:t>
      </w:r>
      <w:r w:rsidR="00155F93" w:rsidRPr="006946DD">
        <w:rPr>
          <w:rFonts w:ascii="Arial" w:hAnsi="Arial" w:cs="Arial"/>
          <w:sz w:val="22"/>
          <w:szCs w:val="22"/>
          <w:vertAlign w:val="superscript"/>
        </w:rPr>
        <w:t>o</w:t>
      </w:r>
      <w:r w:rsidR="00155F93" w:rsidRPr="006946DD">
        <w:rPr>
          <w:rFonts w:ascii="Arial" w:hAnsi="Arial" w:cs="Arial"/>
          <w:sz w:val="22"/>
          <w:szCs w:val="22"/>
        </w:rPr>
        <w:t xml:space="preserve"> 4.611/2011, não havendo, portanto, possibilidade de ocorrer o empate ficto previsto na Lei Complementar n</w:t>
      </w:r>
      <w:r w:rsidR="00155F93" w:rsidRPr="006946DD">
        <w:rPr>
          <w:rFonts w:ascii="Arial" w:hAnsi="Arial" w:cs="Arial"/>
          <w:sz w:val="22"/>
          <w:szCs w:val="22"/>
          <w:vertAlign w:val="superscript"/>
        </w:rPr>
        <w:t>o </w:t>
      </w:r>
      <w:r w:rsidR="00155F93" w:rsidRPr="006946DD">
        <w:rPr>
          <w:rFonts w:ascii="Arial" w:hAnsi="Arial" w:cs="Arial"/>
          <w:sz w:val="22"/>
          <w:szCs w:val="22"/>
        </w:rPr>
        <w:t>123/2006 para o referido Item.</w:t>
      </w:r>
    </w:p>
    <w:p w14:paraId="221C03EA" w14:textId="2A002D87" w:rsidR="008F1416" w:rsidRPr="00D979B5" w:rsidRDefault="008F1416" w:rsidP="008F1416">
      <w:pPr>
        <w:pStyle w:val="Corponico"/>
        <w:spacing w:before="120" w:after="120" w:line="360" w:lineRule="auto"/>
        <w:rPr>
          <w:rFonts w:ascii="Arial" w:hAnsi="Arial" w:cs="Arial"/>
          <w:sz w:val="22"/>
          <w:szCs w:val="22"/>
        </w:rPr>
      </w:pPr>
    </w:p>
    <w:p w14:paraId="4AB7BCD1" w14:textId="77777777" w:rsidR="008274FB" w:rsidRPr="00D979B5" w:rsidRDefault="008274FB" w:rsidP="008274FB">
      <w:pPr>
        <w:pStyle w:val="Cap"/>
        <w:spacing w:before="0" w:after="120" w:line="360" w:lineRule="auto"/>
        <w:rPr>
          <w:rFonts w:ascii="Arial" w:hAnsi="Arial" w:cs="Arial"/>
          <w:sz w:val="22"/>
          <w:szCs w:val="22"/>
        </w:rPr>
      </w:pPr>
      <w:r w:rsidRPr="00D979B5">
        <w:rPr>
          <w:rFonts w:ascii="Arial" w:hAnsi="Arial" w:cs="Arial"/>
          <w:sz w:val="22"/>
          <w:szCs w:val="22"/>
        </w:rPr>
        <w:t xml:space="preserve">CAPÍTULO </w:t>
      </w:r>
      <w:r w:rsidR="00266509" w:rsidRPr="00D979B5">
        <w:rPr>
          <w:rFonts w:ascii="Arial" w:hAnsi="Arial" w:cs="Arial"/>
          <w:sz w:val="22"/>
          <w:szCs w:val="22"/>
        </w:rPr>
        <w:t>i</w:t>
      </w:r>
      <w:r w:rsidRPr="00D979B5">
        <w:rPr>
          <w:rFonts w:ascii="Arial" w:hAnsi="Arial" w:cs="Arial"/>
          <w:sz w:val="22"/>
          <w:szCs w:val="22"/>
        </w:rPr>
        <w:t>X – D</w:t>
      </w:r>
      <w:r w:rsidR="008E47E4" w:rsidRPr="00D979B5">
        <w:rPr>
          <w:rFonts w:ascii="Arial" w:hAnsi="Arial" w:cs="Arial"/>
          <w:sz w:val="22"/>
          <w:szCs w:val="22"/>
        </w:rPr>
        <w:t>O JULGAMENTO</w:t>
      </w:r>
      <w:r w:rsidRPr="00D979B5">
        <w:rPr>
          <w:rFonts w:ascii="Arial" w:hAnsi="Arial" w:cs="Arial"/>
          <w:sz w:val="22"/>
          <w:szCs w:val="22"/>
        </w:rPr>
        <w:t xml:space="preserve"> DA</w:t>
      </w:r>
      <w:r w:rsidR="00E72963" w:rsidRPr="00D979B5">
        <w:rPr>
          <w:rFonts w:ascii="Arial" w:hAnsi="Arial" w:cs="Arial"/>
          <w:sz w:val="22"/>
          <w:szCs w:val="22"/>
        </w:rPr>
        <w:t>S</w:t>
      </w:r>
      <w:r w:rsidRPr="00D979B5">
        <w:rPr>
          <w:rFonts w:ascii="Arial" w:hAnsi="Arial" w:cs="Arial"/>
          <w:sz w:val="22"/>
          <w:szCs w:val="22"/>
        </w:rPr>
        <w:t xml:space="preserve"> PROPOSTA</w:t>
      </w:r>
      <w:r w:rsidR="00E72963" w:rsidRPr="00D979B5">
        <w:rPr>
          <w:rFonts w:ascii="Arial" w:hAnsi="Arial" w:cs="Arial"/>
          <w:sz w:val="22"/>
          <w:szCs w:val="22"/>
        </w:rPr>
        <w:t>S</w:t>
      </w:r>
    </w:p>
    <w:p w14:paraId="05D36D21" w14:textId="137CFA4B" w:rsidR="003A139E" w:rsidRPr="00D979B5" w:rsidRDefault="00266509"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E72963" w:rsidRPr="00D979B5">
        <w:rPr>
          <w:rFonts w:ascii="Arial" w:hAnsi="Arial" w:cs="Arial"/>
          <w:sz w:val="22"/>
          <w:szCs w:val="22"/>
        </w:rPr>
        <w:t>.</w:t>
      </w:r>
      <w:r w:rsidR="003A139E" w:rsidRPr="00D979B5">
        <w:rPr>
          <w:rFonts w:ascii="Arial" w:hAnsi="Arial" w:cs="Arial"/>
          <w:sz w:val="22"/>
          <w:szCs w:val="22"/>
        </w:rPr>
        <w:t>1.</w:t>
      </w:r>
      <w:r w:rsidR="003A139E" w:rsidRPr="00D979B5">
        <w:rPr>
          <w:rFonts w:ascii="Arial" w:hAnsi="Arial" w:cs="Arial"/>
          <w:sz w:val="22"/>
          <w:szCs w:val="22"/>
        </w:rPr>
        <w:tab/>
      </w:r>
      <w:r w:rsidR="00AB7141" w:rsidRPr="00D979B5">
        <w:rPr>
          <w:rFonts w:ascii="Arial" w:hAnsi="Arial" w:cs="Arial"/>
          <w:sz w:val="22"/>
          <w:szCs w:val="22"/>
        </w:rPr>
        <w:t>Nos termos do art. 59 da Lei nº 14.133/2021, regulamentada pelo Decreto Distrital nº</w:t>
      </w:r>
      <w:r w:rsidR="006362A9" w:rsidRPr="00D979B5">
        <w:rPr>
          <w:rFonts w:ascii="Arial" w:hAnsi="Arial" w:cs="Arial"/>
          <w:sz w:val="22"/>
          <w:szCs w:val="22"/>
        </w:rPr>
        <w:t> </w:t>
      </w:r>
      <w:r w:rsidR="00AB7141" w:rsidRPr="00D979B5">
        <w:rPr>
          <w:rFonts w:ascii="Arial" w:hAnsi="Arial" w:cs="Arial"/>
          <w:sz w:val="22"/>
          <w:szCs w:val="22"/>
        </w:rPr>
        <w:t xml:space="preserve">44.330/2023, </w:t>
      </w:r>
      <w:r w:rsidR="003A139E" w:rsidRPr="00D979B5">
        <w:rPr>
          <w:rFonts w:ascii="Arial" w:hAnsi="Arial" w:cs="Arial"/>
          <w:sz w:val="22"/>
          <w:szCs w:val="22"/>
        </w:rPr>
        <w:t>e do art. 1º da Lei Distrital nº 5.525/2015, serão desclassificadas as propostas que:</w:t>
      </w:r>
    </w:p>
    <w:p w14:paraId="1B0E3E3E" w14:textId="77777777" w:rsidR="003A139E" w:rsidRPr="00D979B5" w:rsidRDefault="00266509" w:rsidP="00B63870">
      <w:pPr>
        <w:pStyle w:val="Corponico"/>
        <w:spacing w:after="120" w:line="360" w:lineRule="auto"/>
        <w:ind w:left="709"/>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.1.1.</w:t>
      </w:r>
      <w:r w:rsidR="003A139E" w:rsidRPr="00D979B5">
        <w:rPr>
          <w:rFonts w:ascii="Arial" w:hAnsi="Arial" w:cs="Arial"/>
          <w:sz w:val="22"/>
          <w:szCs w:val="22"/>
        </w:rPr>
        <w:tab/>
        <w:t>contiverem vícios insanáveis;</w:t>
      </w:r>
    </w:p>
    <w:p w14:paraId="0C768D4B" w14:textId="77777777" w:rsidR="003A139E" w:rsidRPr="00D979B5" w:rsidRDefault="00266509" w:rsidP="00B63870">
      <w:pPr>
        <w:pStyle w:val="Corponico"/>
        <w:spacing w:after="120" w:line="360" w:lineRule="auto"/>
        <w:ind w:left="709"/>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.1.2.</w:t>
      </w:r>
      <w:r w:rsidR="003A139E" w:rsidRPr="00D979B5">
        <w:rPr>
          <w:rFonts w:ascii="Arial" w:hAnsi="Arial" w:cs="Arial"/>
          <w:sz w:val="22"/>
          <w:szCs w:val="22"/>
        </w:rPr>
        <w:tab/>
        <w:t>não obedecerem às especificações técnicas pormenorizadas no edital;</w:t>
      </w:r>
    </w:p>
    <w:p w14:paraId="3B1735A3" w14:textId="77777777" w:rsidR="003A139E" w:rsidRPr="00D979B5" w:rsidRDefault="00266509" w:rsidP="00B63870">
      <w:pPr>
        <w:pStyle w:val="Corponico"/>
        <w:spacing w:after="120" w:line="360" w:lineRule="auto"/>
        <w:ind w:left="709"/>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.1.3.</w:t>
      </w:r>
      <w:r w:rsidR="003A139E" w:rsidRPr="00D979B5">
        <w:rPr>
          <w:rFonts w:ascii="Arial" w:hAnsi="Arial" w:cs="Arial"/>
          <w:sz w:val="22"/>
          <w:szCs w:val="22"/>
        </w:rPr>
        <w:tab/>
        <w:t>não estiverem em conformidade com quaisquer outras exigências contidas neste ato convocatório, desde que insanável;</w:t>
      </w:r>
    </w:p>
    <w:p w14:paraId="04717B52" w14:textId="4F5A44A5" w:rsidR="003A139E" w:rsidRPr="00D979B5" w:rsidRDefault="00266509" w:rsidP="00B63870">
      <w:pPr>
        <w:pStyle w:val="Corponico"/>
        <w:spacing w:after="120" w:line="360" w:lineRule="auto"/>
        <w:ind w:left="709"/>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.1.4.</w:t>
      </w:r>
      <w:r w:rsidR="003A139E" w:rsidRPr="00D979B5">
        <w:rPr>
          <w:rFonts w:ascii="Arial" w:hAnsi="Arial" w:cs="Arial"/>
          <w:sz w:val="22"/>
          <w:szCs w:val="22"/>
        </w:rPr>
        <w:tab/>
        <w:t>apresentarem, após a fase de disputa, valores unitários superiores aos estimados no Anexo I</w:t>
      </w:r>
      <w:r w:rsidR="00F02F4F" w:rsidRPr="00D979B5">
        <w:rPr>
          <w:rFonts w:ascii="Arial" w:hAnsi="Arial" w:cs="Arial"/>
          <w:sz w:val="22"/>
          <w:szCs w:val="22"/>
        </w:rPr>
        <w:t>V (Estimativa de Preços)</w:t>
      </w:r>
      <w:r w:rsidR="003A139E" w:rsidRPr="00D979B5">
        <w:rPr>
          <w:rFonts w:ascii="Arial" w:hAnsi="Arial" w:cs="Arial"/>
          <w:sz w:val="22"/>
          <w:szCs w:val="22"/>
        </w:rPr>
        <w:t xml:space="preserve"> ou com preços manifestamente inexequíveis, assim considerados aqueles que não venham a ter a sua viabilidade demonstrada por meio de documentação comprobatória de que os custos dos insumos são coerentes com os de mercado e que os coeficientes de produtividade são compatíveis com a execução do objeto.</w:t>
      </w:r>
    </w:p>
    <w:p w14:paraId="1094A8BF" w14:textId="77777777" w:rsidR="003A139E" w:rsidRPr="00D979B5" w:rsidRDefault="00266509" w:rsidP="00F02F4F">
      <w:pPr>
        <w:pStyle w:val="Corponico"/>
        <w:tabs>
          <w:tab w:val="left" w:pos="2410"/>
        </w:tabs>
        <w:spacing w:after="120" w:line="360" w:lineRule="auto"/>
        <w:ind w:left="1418"/>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.1.4.1.</w:t>
      </w:r>
      <w:r w:rsidR="003A139E" w:rsidRPr="00D979B5">
        <w:rPr>
          <w:rFonts w:ascii="Arial" w:hAnsi="Arial" w:cs="Arial"/>
          <w:sz w:val="22"/>
          <w:szCs w:val="22"/>
        </w:rPr>
        <w:tab/>
        <w:t xml:space="preserve">Caso seja apresentada proposta com valores unitários superiores ao definido na condição prevista no subitem </w:t>
      </w:r>
      <w:r w:rsidR="008B0F6D" w:rsidRPr="00D979B5">
        <w:rPr>
          <w:rFonts w:ascii="Arial" w:hAnsi="Arial" w:cs="Arial"/>
          <w:sz w:val="22"/>
          <w:szCs w:val="22"/>
        </w:rPr>
        <w:t>9</w:t>
      </w:r>
      <w:r w:rsidR="003A139E" w:rsidRPr="00D979B5">
        <w:rPr>
          <w:rFonts w:ascii="Arial" w:hAnsi="Arial" w:cs="Arial"/>
          <w:sz w:val="22"/>
          <w:szCs w:val="22"/>
        </w:rPr>
        <w:t xml:space="preserve">.1.4, o licitante poderá ajustar o valor proposto ao estabelecido, após solicitação do Pregoeiro, por meio de diligência, </w:t>
      </w:r>
      <w:r w:rsidR="003A139E" w:rsidRPr="00D979B5">
        <w:rPr>
          <w:rFonts w:ascii="Arial" w:hAnsi="Arial" w:cs="Arial"/>
          <w:sz w:val="22"/>
          <w:szCs w:val="22"/>
        </w:rPr>
        <w:lastRenderedPageBreak/>
        <w:t>mediante apresentação da proposta ajustada em sessão pública eletrônica, desde que não eleve outros itens como forma de compensação.</w:t>
      </w:r>
    </w:p>
    <w:p w14:paraId="321A6474" w14:textId="77777777" w:rsidR="003A139E" w:rsidRPr="00D979B5" w:rsidRDefault="00266509" w:rsidP="00F02F4F">
      <w:pPr>
        <w:pStyle w:val="Corponico"/>
        <w:tabs>
          <w:tab w:val="left" w:pos="2410"/>
        </w:tabs>
        <w:spacing w:after="120" w:line="360" w:lineRule="auto"/>
        <w:ind w:left="1418"/>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.1.4.2.</w:t>
      </w:r>
      <w:r w:rsidR="003A139E" w:rsidRPr="00D979B5">
        <w:rPr>
          <w:rFonts w:ascii="Arial" w:hAnsi="Arial" w:cs="Arial"/>
          <w:sz w:val="22"/>
          <w:szCs w:val="22"/>
        </w:rPr>
        <w:tab/>
        <w:t>O não atendimento da diligência no prazo fixado ou a recusa em fazê-lo caracteriza hipótese de desclassificação da proposta.</w:t>
      </w:r>
    </w:p>
    <w:p w14:paraId="4DFCC3DF" w14:textId="77777777" w:rsidR="003A139E" w:rsidRPr="00D979B5" w:rsidRDefault="00F203D4"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.2.</w:t>
      </w:r>
      <w:r w:rsidR="003A139E" w:rsidRPr="00D979B5">
        <w:rPr>
          <w:rFonts w:ascii="Arial" w:hAnsi="Arial" w:cs="Arial"/>
          <w:sz w:val="22"/>
          <w:szCs w:val="22"/>
        </w:rPr>
        <w:tab/>
        <w:t>Os documentos que compõem a proposta do licitante melhor classificado somente serão disponibilizados para avaliação do pregoeiro e para acesso público após o encerramento do envio de lances.</w:t>
      </w:r>
    </w:p>
    <w:p w14:paraId="74F3175A" w14:textId="77777777" w:rsidR="003A139E" w:rsidRPr="00D979B5" w:rsidRDefault="00F203D4"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3A139E" w:rsidRPr="00D979B5">
        <w:rPr>
          <w:rFonts w:ascii="Arial" w:hAnsi="Arial" w:cs="Arial"/>
          <w:sz w:val="22"/>
          <w:szCs w:val="22"/>
        </w:rPr>
        <w:t>.3.</w:t>
      </w:r>
      <w:r w:rsidR="003A139E" w:rsidRPr="00D979B5">
        <w:rPr>
          <w:rFonts w:ascii="Arial" w:hAnsi="Arial" w:cs="Arial"/>
          <w:sz w:val="22"/>
          <w:szCs w:val="22"/>
        </w:rPr>
        <w:tab/>
        <w:t>Os documentos complementares à proposta, quando necessários à confirmação daqueles exigidos no edital e já apresentados, serão encaminhados pelo licitante mais bem classificado após o encerramento do envio de lances.</w:t>
      </w:r>
    </w:p>
    <w:p w14:paraId="2CD3D3A1" w14:textId="3C2EF8E1" w:rsidR="008274FB" w:rsidRPr="00D979B5" w:rsidRDefault="00F203D4"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892E73" w:rsidRPr="00D979B5">
        <w:rPr>
          <w:rFonts w:ascii="Arial" w:hAnsi="Arial" w:cs="Arial"/>
          <w:sz w:val="22"/>
          <w:szCs w:val="22"/>
        </w:rPr>
        <w:t>4</w:t>
      </w:r>
      <w:r w:rsidR="008274FB" w:rsidRPr="00D979B5">
        <w:rPr>
          <w:rFonts w:ascii="Arial" w:hAnsi="Arial" w:cs="Arial"/>
          <w:sz w:val="22"/>
          <w:szCs w:val="22"/>
        </w:rPr>
        <w:tab/>
        <w:t xml:space="preserve">O licitante classificado deverá encaminhar, </w:t>
      </w:r>
      <w:r w:rsidR="008274FB" w:rsidRPr="00D979B5">
        <w:rPr>
          <w:rFonts w:ascii="Arial" w:hAnsi="Arial" w:cs="Arial"/>
          <w:b/>
          <w:bCs/>
          <w:sz w:val="22"/>
          <w:szCs w:val="22"/>
        </w:rPr>
        <w:t>no prazo de 2 (duas) horas</w:t>
      </w:r>
      <w:r w:rsidR="008274FB" w:rsidRPr="00D979B5">
        <w:rPr>
          <w:rFonts w:ascii="Arial" w:hAnsi="Arial" w:cs="Arial"/>
          <w:sz w:val="22"/>
          <w:szCs w:val="22"/>
        </w:rPr>
        <w:t xml:space="preserve">, </w:t>
      </w:r>
      <w:r w:rsidR="00EC2F4C" w:rsidRPr="00D979B5">
        <w:rPr>
          <w:rFonts w:ascii="Arial" w:hAnsi="Arial" w:cs="Arial"/>
          <w:sz w:val="22"/>
          <w:szCs w:val="22"/>
        </w:rPr>
        <w:t>prorrogável nos termos do §2º do art. 130 d</w:t>
      </w:r>
      <w:r w:rsidR="00BD01E3" w:rsidRPr="00D979B5">
        <w:rPr>
          <w:rFonts w:ascii="Arial" w:hAnsi="Arial" w:cs="Arial"/>
          <w:sz w:val="22"/>
          <w:szCs w:val="22"/>
        </w:rPr>
        <w:t xml:space="preserve">o Decreto Distrital </w:t>
      </w:r>
      <w:r w:rsidR="00EC2F4C" w:rsidRPr="00D979B5">
        <w:rPr>
          <w:rFonts w:ascii="Arial" w:hAnsi="Arial" w:cs="Arial"/>
          <w:sz w:val="22"/>
          <w:szCs w:val="22"/>
        </w:rPr>
        <w:t>nº </w:t>
      </w:r>
      <w:r w:rsidR="00BD01E3" w:rsidRPr="00D979B5">
        <w:rPr>
          <w:rFonts w:ascii="Arial" w:hAnsi="Arial" w:cs="Arial"/>
          <w:sz w:val="22"/>
          <w:szCs w:val="22"/>
        </w:rPr>
        <w:t>44</w:t>
      </w:r>
      <w:r w:rsidR="00EC2F4C" w:rsidRPr="00D979B5">
        <w:rPr>
          <w:rFonts w:ascii="Arial" w:hAnsi="Arial" w:cs="Arial"/>
          <w:sz w:val="22"/>
          <w:szCs w:val="22"/>
        </w:rPr>
        <w:t>.33</w:t>
      </w:r>
      <w:r w:rsidR="00BD01E3" w:rsidRPr="00D979B5">
        <w:rPr>
          <w:rFonts w:ascii="Arial" w:hAnsi="Arial" w:cs="Arial"/>
          <w:sz w:val="22"/>
          <w:szCs w:val="22"/>
        </w:rPr>
        <w:t>0</w:t>
      </w:r>
      <w:r w:rsidR="00EC2F4C" w:rsidRPr="00D979B5">
        <w:rPr>
          <w:rFonts w:ascii="Arial" w:hAnsi="Arial" w:cs="Arial"/>
          <w:sz w:val="22"/>
          <w:szCs w:val="22"/>
        </w:rPr>
        <w:t>/202</w:t>
      </w:r>
      <w:r w:rsidR="00BD01E3" w:rsidRPr="00D979B5">
        <w:rPr>
          <w:rFonts w:ascii="Arial" w:hAnsi="Arial" w:cs="Arial"/>
          <w:sz w:val="22"/>
          <w:szCs w:val="22"/>
        </w:rPr>
        <w:t>3</w:t>
      </w:r>
      <w:r w:rsidR="00EC2F4C" w:rsidRPr="00D979B5">
        <w:rPr>
          <w:rFonts w:ascii="Arial" w:hAnsi="Arial" w:cs="Arial"/>
          <w:sz w:val="22"/>
          <w:szCs w:val="22"/>
        </w:rPr>
        <w:t xml:space="preserve">, </w:t>
      </w:r>
      <w:r w:rsidR="008274FB" w:rsidRPr="00D979B5">
        <w:rPr>
          <w:rFonts w:ascii="Arial" w:hAnsi="Arial" w:cs="Arial"/>
          <w:sz w:val="22"/>
          <w:szCs w:val="22"/>
        </w:rPr>
        <w:t xml:space="preserve">contado da solicitação do Pregoeiro, por meio da opção “Enviar Anexo” do </w:t>
      </w:r>
      <w:r w:rsidR="001334E4" w:rsidRPr="00D979B5">
        <w:rPr>
          <w:rFonts w:ascii="Arial" w:hAnsi="Arial" w:cs="Arial"/>
          <w:sz w:val="22"/>
          <w:szCs w:val="22"/>
        </w:rPr>
        <w:t>Sistema de Compras do Governo Federal: Compras.gov.br</w:t>
      </w:r>
      <w:r w:rsidR="008274FB" w:rsidRPr="00D979B5">
        <w:rPr>
          <w:rFonts w:ascii="Arial" w:hAnsi="Arial" w:cs="Arial"/>
          <w:sz w:val="22"/>
          <w:szCs w:val="22"/>
        </w:rPr>
        <w:t>, a proposta de preço adequada ao último lance, preferencialmente preenchida na forma do Anexo V – Modelo de Proposta de Preços, juntamente com</w:t>
      </w:r>
      <w:r w:rsidR="00F02F4F" w:rsidRPr="00D979B5">
        <w:rPr>
          <w:rFonts w:ascii="Arial" w:hAnsi="Arial" w:cs="Arial"/>
          <w:sz w:val="22"/>
          <w:szCs w:val="22"/>
        </w:rPr>
        <w:t>:</w:t>
      </w:r>
    </w:p>
    <w:p w14:paraId="556A8BBF" w14:textId="324B8312" w:rsidR="008274FB" w:rsidRPr="00D979B5" w:rsidRDefault="00E4198B" w:rsidP="006362A9">
      <w:pPr>
        <w:pStyle w:val="Corponico"/>
        <w:tabs>
          <w:tab w:val="left" w:pos="1560"/>
        </w:tabs>
        <w:spacing w:after="120" w:line="360" w:lineRule="auto"/>
        <w:ind w:left="709"/>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140A62" w:rsidRPr="00D979B5">
        <w:rPr>
          <w:rFonts w:ascii="Arial" w:hAnsi="Arial" w:cs="Arial"/>
          <w:sz w:val="22"/>
          <w:szCs w:val="22"/>
        </w:rPr>
        <w:t>4</w:t>
      </w:r>
      <w:r w:rsidR="008274FB" w:rsidRPr="00D979B5">
        <w:rPr>
          <w:rFonts w:ascii="Arial" w:hAnsi="Arial" w:cs="Arial"/>
          <w:sz w:val="22"/>
          <w:szCs w:val="22"/>
        </w:rPr>
        <w:t>.1</w:t>
      </w:r>
      <w:r w:rsidR="008274FB" w:rsidRPr="00D979B5">
        <w:rPr>
          <w:rFonts w:ascii="Arial" w:hAnsi="Arial" w:cs="Arial"/>
          <w:sz w:val="22"/>
          <w:szCs w:val="22"/>
        </w:rPr>
        <w:tab/>
        <w:t>a declaração de que atende aos requisitos previstos no art. 2º da Lei Distrital nº</w:t>
      </w:r>
      <w:r w:rsidR="006362A9" w:rsidRPr="00D979B5">
        <w:rPr>
          <w:rFonts w:ascii="Arial" w:hAnsi="Arial" w:cs="Arial"/>
          <w:sz w:val="22"/>
          <w:szCs w:val="22"/>
        </w:rPr>
        <w:t> </w:t>
      </w:r>
      <w:r w:rsidR="008274FB" w:rsidRPr="00D979B5">
        <w:rPr>
          <w:rFonts w:ascii="Arial" w:hAnsi="Arial" w:cs="Arial"/>
          <w:sz w:val="22"/>
          <w:szCs w:val="22"/>
        </w:rPr>
        <w:t>4.770, de 22 de fevereiro de 2012, se for o caso;</w:t>
      </w:r>
    </w:p>
    <w:p w14:paraId="121D1B52" w14:textId="19BF72C7" w:rsidR="008274FB" w:rsidRPr="00D979B5" w:rsidRDefault="00E4198B" w:rsidP="006362A9">
      <w:pPr>
        <w:pStyle w:val="Corponico"/>
        <w:tabs>
          <w:tab w:val="left" w:pos="1560"/>
        </w:tabs>
        <w:spacing w:after="120" w:line="360" w:lineRule="auto"/>
        <w:ind w:left="709"/>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140A62" w:rsidRPr="00D979B5">
        <w:rPr>
          <w:rFonts w:ascii="Arial" w:hAnsi="Arial" w:cs="Arial"/>
          <w:sz w:val="22"/>
          <w:szCs w:val="22"/>
        </w:rPr>
        <w:t>4</w:t>
      </w:r>
      <w:r w:rsidR="008274FB" w:rsidRPr="00D979B5">
        <w:rPr>
          <w:rFonts w:ascii="Arial" w:hAnsi="Arial" w:cs="Arial"/>
          <w:sz w:val="22"/>
          <w:szCs w:val="22"/>
        </w:rPr>
        <w:t>.</w:t>
      </w:r>
      <w:r w:rsidR="006362A9" w:rsidRPr="00D979B5">
        <w:rPr>
          <w:rFonts w:ascii="Arial" w:hAnsi="Arial" w:cs="Arial"/>
          <w:sz w:val="22"/>
          <w:szCs w:val="22"/>
        </w:rPr>
        <w:t>2</w:t>
      </w:r>
      <w:r w:rsidR="008274FB" w:rsidRPr="00D979B5">
        <w:rPr>
          <w:rFonts w:ascii="Arial" w:hAnsi="Arial" w:cs="Arial"/>
          <w:sz w:val="22"/>
          <w:szCs w:val="22"/>
        </w:rPr>
        <w:t>.</w:t>
      </w:r>
      <w:r w:rsidR="008274FB" w:rsidRPr="00D979B5">
        <w:rPr>
          <w:rFonts w:ascii="Arial" w:hAnsi="Arial" w:cs="Arial"/>
          <w:sz w:val="22"/>
          <w:szCs w:val="22"/>
        </w:rPr>
        <w:tab/>
        <w:t>a documentação complementar relativa à habilitação (Cap</w:t>
      </w:r>
      <w:r w:rsidR="009D3A93" w:rsidRPr="00D979B5">
        <w:rPr>
          <w:rFonts w:ascii="Arial" w:hAnsi="Arial" w:cs="Arial"/>
          <w:sz w:val="22"/>
          <w:szCs w:val="22"/>
        </w:rPr>
        <w:t>í</w:t>
      </w:r>
      <w:r w:rsidR="008274FB" w:rsidRPr="00D979B5">
        <w:rPr>
          <w:rFonts w:ascii="Arial" w:hAnsi="Arial" w:cs="Arial"/>
          <w:sz w:val="22"/>
          <w:szCs w:val="22"/>
        </w:rPr>
        <w:t>tulo X</w:t>
      </w:r>
      <w:r w:rsidR="009F431B" w:rsidRPr="00D979B5">
        <w:rPr>
          <w:rFonts w:ascii="Arial" w:hAnsi="Arial" w:cs="Arial"/>
          <w:sz w:val="22"/>
          <w:szCs w:val="22"/>
        </w:rPr>
        <w:t>I</w:t>
      </w:r>
      <w:r w:rsidR="008274FB" w:rsidRPr="00D979B5">
        <w:rPr>
          <w:rFonts w:ascii="Arial" w:hAnsi="Arial" w:cs="Arial"/>
          <w:sz w:val="22"/>
          <w:szCs w:val="22"/>
        </w:rPr>
        <w:t>)</w:t>
      </w:r>
      <w:r w:rsidR="00FB170F" w:rsidRPr="00D979B5">
        <w:rPr>
          <w:rFonts w:ascii="Arial" w:hAnsi="Arial" w:cs="Arial"/>
          <w:sz w:val="22"/>
          <w:szCs w:val="22"/>
        </w:rPr>
        <w:t>;</w:t>
      </w:r>
    </w:p>
    <w:p w14:paraId="01ADC7EC" w14:textId="77777777" w:rsidR="008274FB" w:rsidRPr="00D979B5" w:rsidRDefault="008274FB" w:rsidP="00B63870">
      <w:pPr>
        <w:pStyle w:val="Corponico"/>
        <w:spacing w:after="120" w:line="360" w:lineRule="auto"/>
        <w:rPr>
          <w:rFonts w:ascii="Arial" w:hAnsi="Arial" w:cs="Arial"/>
          <w:sz w:val="22"/>
          <w:szCs w:val="22"/>
        </w:rPr>
      </w:pPr>
      <w:r w:rsidRPr="00D979B5">
        <w:rPr>
          <w:rFonts w:ascii="Arial" w:hAnsi="Arial" w:cs="Arial"/>
          <w:sz w:val="22"/>
          <w:szCs w:val="22"/>
        </w:rPr>
        <w:t xml:space="preserve"> observando-se, ainda, o disposto no item 5.1.1.1 deste Instrumento.</w:t>
      </w:r>
      <w:r w:rsidR="002F0154" w:rsidRPr="00D979B5">
        <w:rPr>
          <w:rFonts w:ascii="Arial" w:hAnsi="Arial" w:cs="Arial"/>
          <w:sz w:val="22"/>
          <w:szCs w:val="22"/>
        </w:rPr>
        <w:t xml:space="preserve"> </w:t>
      </w:r>
    </w:p>
    <w:p w14:paraId="02DB65E1"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686D9B" w:rsidRPr="00D979B5">
        <w:rPr>
          <w:rFonts w:ascii="Arial" w:hAnsi="Arial" w:cs="Arial"/>
          <w:sz w:val="22"/>
          <w:szCs w:val="22"/>
        </w:rPr>
        <w:t>5</w:t>
      </w:r>
      <w:r w:rsidR="008274FB" w:rsidRPr="00D979B5">
        <w:rPr>
          <w:rFonts w:ascii="Arial" w:hAnsi="Arial" w:cs="Arial"/>
          <w:sz w:val="22"/>
          <w:szCs w:val="22"/>
        </w:rPr>
        <w:t>.</w:t>
      </w:r>
      <w:r w:rsidR="008274FB" w:rsidRPr="00D979B5">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35E0249C"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686D9B" w:rsidRPr="00D979B5">
        <w:rPr>
          <w:rFonts w:ascii="Arial" w:hAnsi="Arial" w:cs="Arial"/>
          <w:sz w:val="22"/>
          <w:szCs w:val="22"/>
        </w:rPr>
        <w:t>6</w:t>
      </w:r>
      <w:r w:rsidR="008274FB" w:rsidRPr="00D979B5">
        <w:rPr>
          <w:rFonts w:ascii="Arial" w:hAnsi="Arial" w:cs="Arial"/>
          <w:sz w:val="22"/>
          <w:szCs w:val="22"/>
        </w:rPr>
        <w:t>.</w:t>
      </w:r>
      <w:r w:rsidR="008274FB" w:rsidRPr="00D979B5">
        <w:rPr>
          <w:rFonts w:ascii="Arial" w:hAnsi="Arial" w:cs="Arial"/>
          <w:sz w:val="22"/>
          <w:szCs w:val="22"/>
        </w:rPr>
        <w:tab/>
        <w:t xml:space="preserve">Havendo necessidade de envio de documentos complementares após o julgamento da proposta, esses deverão ser encaminhados na forma do item </w:t>
      </w:r>
      <w:r w:rsidR="008B0F6D" w:rsidRPr="00D979B5">
        <w:rPr>
          <w:rFonts w:ascii="Arial" w:hAnsi="Arial" w:cs="Arial"/>
          <w:sz w:val="22"/>
          <w:szCs w:val="22"/>
        </w:rPr>
        <w:t>9</w:t>
      </w:r>
      <w:r w:rsidR="008274FB" w:rsidRPr="00D979B5">
        <w:rPr>
          <w:rFonts w:ascii="Arial" w:hAnsi="Arial" w:cs="Arial"/>
          <w:sz w:val="22"/>
          <w:szCs w:val="22"/>
        </w:rPr>
        <w:t>.</w:t>
      </w:r>
      <w:r w:rsidR="00C77F35" w:rsidRPr="00D979B5">
        <w:rPr>
          <w:rFonts w:ascii="Arial" w:hAnsi="Arial" w:cs="Arial"/>
          <w:sz w:val="22"/>
          <w:szCs w:val="22"/>
        </w:rPr>
        <w:t>4</w:t>
      </w:r>
      <w:r w:rsidR="008274FB" w:rsidRPr="00D979B5">
        <w:rPr>
          <w:rFonts w:ascii="Arial" w:hAnsi="Arial" w:cs="Arial"/>
          <w:sz w:val="22"/>
          <w:szCs w:val="22"/>
        </w:rPr>
        <w:t>.</w:t>
      </w:r>
    </w:p>
    <w:p w14:paraId="72E9442A"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686D9B" w:rsidRPr="00D979B5">
        <w:rPr>
          <w:rFonts w:ascii="Arial" w:hAnsi="Arial" w:cs="Arial"/>
          <w:sz w:val="22"/>
          <w:szCs w:val="22"/>
        </w:rPr>
        <w:t>7</w:t>
      </w:r>
      <w:r w:rsidR="008274FB" w:rsidRPr="00D979B5">
        <w:rPr>
          <w:rFonts w:ascii="Arial" w:hAnsi="Arial" w:cs="Arial"/>
          <w:sz w:val="22"/>
          <w:szCs w:val="22"/>
        </w:rPr>
        <w:t>.</w:t>
      </w:r>
      <w:r w:rsidR="008274FB" w:rsidRPr="00D979B5">
        <w:rPr>
          <w:rFonts w:ascii="Arial" w:hAnsi="Arial" w:cs="Arial"/>
          <w:sz w:val="22"/>
          <w:szCs w:val="22"/>
        </w:rPr>
        <w:tab/>
        <w:t>Para efeito do julgamento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79E8ED19"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lastRenderedPageBreak/>
        <w:t>9</w:t>
      </w:r>
      <w:r w:rsidR="008274FB" w:rsidRPr="00D979B5">
        <w:rPr>
          <w:rFonts w:ascii="Arial" w:hAnsi="Arial" w:cs="Arial"/>
          <w:sz w:val="22"/>
          <w:szCs w:val="22"/>
        </w:rPr>
        <w:t>.</w:t>
      </w:r>
      <w:r w:rsidR="00FC7F83" w:rsidRPr="00D979B5">
        <w:rPr>
          <w:rFonts w:ascii="Arial" w:hAnsi="Arial" w:cs="Arial"/>
          <w:sz w:val="22"/>
          <w:szCs w:val="22"/>
        </w:rPr>
        <w:t>8</w:t>
      </w:r>
      <w:r w:rsidR="008274FB" w:rsidRPr="00D979B5">
        <w:rPr>
          <w:rFonts w:ascii="Arial" w:hAnsi="Arial" w:cs="Arial"/>
          <w:sz w:val="22"/>
          <w:szCs w:val="22"/>
        </w:rPr>
        <w:t>.</w:t>
      </w:r>
      <w:r w:rsidR="008274FB" w:rsidRPr="00D979B5">
        <w:rPr>
          <w:rFonts w:ascii="Arial" w:hAnsi="Arial" w:cs="Arial"/>
          <w:sz w:val="22"/>
          <w:szCs w:val="22"/>
        </w:rPr>
        <w:tab/>
        <w:t xml:space="preserve">Em caráter de diligência, os documentos remetidos por meio da opção “Enviar Anexo” do </w:t>
      </w:r>
      <w:r w:rsidR="001334E4" w:rsidRPr="00D979B5">
        <w:rPr>
          <w:rFonts w:ascii="Arial" w:hAnsi="Arial" w:cs="Arial"/>
          <w:sz w:val="22"/>
          <w:szCs w:val="22"/>
        </w:rPr>
        <w:t>Sistema de Compras do Governo Federal: Compras.gov.br</w:t>
      </w:r>
      <w:r w:rsidR="00836700" w:rsidRPr="00D979B5">
        <w:rPr>
          <w:rFonts w:ascii="Arial" w:hAnsi="Arial" w:cs="Arial"/>
          <w:sz w:val="22"/>
          <w:szCs w:val="22"/>
        </w:rPr>
        <w:t>,</w:t>
      </w:r>
      <w:r w:rsidR="008274FB" w:rsidRPr="00D979B5">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Palácio Costa e Silva, CEP 70</w:t>
      </w:r>
      <w:r w:rsidR="008B0F6D" w:rsidRPr="00D979B5">
        <w:rPr>
          <w:rFonts w:ascii="Arial" w:hAnsi="Arial" w:cs="Arial"/>
          <w:sz w:val="22"/>
          <w:szCs w:val="22"/>
        </w:rPr>
        <w:t>.</w:t>
      </w:r>
      <w:r w:rsidR="008274FB" w:rsidRPr="00D979B5">
        <w:rPr>
          <w:rFonts w:ascii="Arial" w:hAnsi="Arial" w:cs="Arial"/>
          <w:sz w:val="22"/>
          <w:szCs w:val="22"/>
        </w:rPr>
        <w:t>075-901, Brasília/DF.</w:t>
      </w:r>
    </w:p>
    <w:p w14:paraId="77DCE35F"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FC7F83" w:rsidRPr="00D979B5">
        <w:rPr>
          <w:rFonts w:ascii="Arial" w:hAnsi="Arial" w:cs="Arial"/>
          <w:sz w:val="22"/>
          <w:szCs w:val="22"/>
        </w:rPr>
        <w:t>9</w:t>
      </w:r>
      <w:r w:rsidR="008274FB" w:rsidRPr="00D979B5">
        <w:rPr>
          <w:rFonts w:ascii="Arial" w:hAnsi="Arial" w:cs="Arial"/>
          <w:sz w:val="22"/>
          <w:szCs w:val="22"/>
        </w:rPr>
        <w:t>.</w:t>
      </w:r>
      <w:r w:rsidR="008274FB" w:rsidRPr="00D979B5">
        <w:rPr>
          <w:rFonts w:ascii="Arial" w:hAnsi="Arial" w:cs="Arial"/>
          <w:sz w:val="22"/>
          <w:szCs w:val="22"/>
        </w:rPr>
        <w:tab/>
        <w:t xml:space="preserve">Havendo a necessidade de suspensão da sessão pública para a realização de diligências, com vistas ao saneamento de que trata o item </w:t>
      </w:r>
      <w:r w:rsidR="008B0F6D" w:rsidRPr="00D979B5">
        <w:rPr>
          <w:rFonts w:ascii="Arial" w:hAnsi="Arial" w:cs="Arial"/>
          <w:sz w:val="22"/>
          <w:szCs w:val="22"/>
        </w:rPr>
        <w:t>9</w:t>
      </w:r>
      <w:r w:rsidR="008274FB" w:rsidRPr="00D979B5">
        <w:rPr>
          <w:rFonts w:ascii="Arial" w:hAnsi="Arial" w:cs="Arial"/>
          <w:sz w:val="22"/>
          <w:szCs w:val="22"/>
        </w:rPr>
        <w:t>.</w:t>
      </w:r>
      <w:r w:rsidR="00FC7F83" w:rsidRPr="00D979B5">
        <w:rPr>
          <w:rFonts w:ascii="Arial" w:hAnsi="Arial" w:cs="Arial"/>
          <w:sz w:val="22"/>
          <w:szCs w:val="22"/>
        </w:rPr>
        <w:t>7</w:t>
      </w:r>
      <w:r w:rsidR="008274FB" w:rsidRPr="00D979B5">
        <w:rPr>
          <w:rFonts w:ascii="Arial" w:hAnsi="Arial" w:cs="Arial"/>
          <w:sz w:val="22"/>
          <w:szCs w:val="22"/>
        </w:rPr>
        <w:t xml:space="preserve"> ou o recebimento dos documentos solicitados na forma do item </w:t>
      </w:r>
      <w:r w:rsidR="00A44107" w:rsidRPr="00D979B5">
        <w:rPr>
          <w:rFonts w:ascii="Arial" w:hAnsi="Arial" w:cs="Arial"/>
          <w:sz w:val="22"/>
          <w:szCs w:val="22"/>
        </w:rPr>
        <w:t>9</w:t>
      </w:r>
      <w:r w:rsidR="008274FB" w:rsidRPr="00D979B5">
        <w:rPr>
          <w:rFonts w:ascii="Arial" w:hAnsi="Arial" w:cs="Arial"/>
          <w:sz w:val="22"/>
          <w:szCs w:val="22"/>
        </w:rPr>
        <w:t>.</w:t>
      </w:r>
      <w:r w:rsidR="00FC7F83" w:rsidRPr="00D979B5">
        <w:rPr>
          <w:rFonts w:ascii="Arial" w:hAnsi="Arial" w:cs="Arial"/>
          <w:sz w:val="22"/>
          <w:szCs w:val="22"/>
        </w:rPr>
        <w:t>8</w:t>
      </w:r>
      <w:r w:rsidR="008274FB" w:rsidRPr="00D979B5">
        <w:rPr>
          <w:rFonts w:ascii="Arial" w:hAnsi="Arial" w:cs="Arial"/>
          <w:sz w:val="22"/>
          <w:szCs w:val="22"/>
        </w:rPr>
        <w:t>, a sessão pública somente será reiniciada após aviso prévio no Sistema Eletrônico com, no mínimo, 24 (vinte e quatro) horas de antecedência, com registro em ata.</w:t>
      </w:r>
    </w:p>
    <w:p w14:paraId="700BA720"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FC7F83" w:rsidRPr="00D979B5">
        <w:rPr>
          <w:rFonts w:ascii="Arial" w:hAnsi="Arial" w:cs="Arial"/>
          <w:sz w:val="22"/>
          <w:szCs w:val="22"/>
        </w:rPr>
        <w:t>10</w:t>
      </w:r>
      <w:r w:rsidR="008274FB" w:rsidRPr="00D979B5">
        <w:rPr>
          <w:rFonts w:ascii="Arial" w:hAnsi="Arial" w:cs="Arial"/>
          <w:sz w:val="22"/>
          <w:szCs w:val="22"/>
        </w:rPr>
        <w:t>.</w:t>
      </w:r>
      <w:r w:rsidR="008274FB" w:rsidRPr="00D979B5">
        <w:rPr>
          <w:rFonts w:ascii="Arial" w:hAnsi="Arial" w:cs="Arial"/>
          <w:sz w:val="22"/>
          <w:szCs w:val="22"/>
        </w:rPr>
        <w:tab/>
        <w:t>Não se admitirá proposta que apresente valores simbólicos, irrisórios ou de valor zero, incompatíveis com os preços de mercado, exceto quando se referirem a materiais e instalações de propriedade do licitante, para os quais ele renuncie à parcela ou à totalidade de remuneração.</w:t>
      </w:r>
    </w:p>
    <w:p w14:paraId="0A175AF5"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w:t>
      </w:r>
      <w:r w:rsidR="00FC7F83" w:rsidRPr="00D979B5">
        <w:rPr>
          <w:rFonts w:ascii="Arial" w:hAnsi="Arial" w:cs="Arial"/>
          <w:sz w:val="22"/>
          <w:szCs w:val="22"/>
        </w:rPr>
        <w:t>11</w:t>
      </w:r>
      <w:r w:rsidR="008274FB" w:rsidRPr="00D979B5">
        <w:rPr>
          <w:rFonts w:ascii="Arial" w:hAnsi="Arial" w:cs="Arial"/>
          <w:sz w:val="22"/>
          <w:szCs w:val="22"/>
        </w:rPr>
        <w:t>.</w:t>
      </w:r>
      <w:r w:rsidR="008274FB" w:rsidRPr="00D979B5">
        <w:rPr>
          <w:rFonts w:ascii="Arial" w:hAnsi="Arial" w:cs="Arial"/>
          <w:sz w:val="22"/>
          <w:szCs w:val="22"/>
        </w:rPr>
        <w:tab/>
        <w:t>O licitante que abandonar o certame, deixando de enviar a documentação indicada neste Capítulo, será desclassificado e sujeitar-se-á às sanções previstas neste Edital.</w:t>
      </w:r>
    </w:p>
    <w:p w14:paraId="3D0924DF" w14:textId="77777777"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C75329" w:rsidRPr="00D979B5">
        <w:rPr>
          <w:rFonts w:ascii="Arial" w:hAnsi="Arial" w:cs="Arial"/>
          <w:sz w:val="22"/>
          <w:szCs w:val="22"/>
        </w:rPr>
        <w:t>.12.</w:t>
      </w:r>
      <w:r w:rsidR="00C75329" w:rsidRPr="00D979B5">
        <w:rPr>
          <w:rFonts w:ascii="Arial" w:hAnsi="Arial" w:cs="Arial"/>
          <w:sz w:val="22"/>
          <w:szCs w:val="22"/>
        </w:rPr>
        <w:tab/>
        <w:t>Se a proposta não for aceitável ou se o licitante não atender às exigências de habilitação, o Pregoeiro examinará as ofertas subsequentes e a qualificação dos licitantes, na ordem de classificação, e assim sucessivamente, até a apuração de uma que atenda a este Edital</w:t>
      </w:r>
      <w:r w:rsidR="00CD5A24" w:rsidRPr="00D979B5">
        <w:rPr>
          <w:rFonts w:ascii="Arial" w:hAnsi="Arial" w:cs="Arial"/>
          <w:sz w:val="22"/>
          <w:szCs w:val="22"/>
        </w:rPr>
        <w:t xml:space="preserve"> </w:t>
      </w:r>
      <w:r w:rsidR="008274FB" w:rsidRPr="00D979B5">
        <w:rPr>
          <w:rFonts w:ascii="Arial" w:hAnsi="Arial" w:cs="Arial"/>
          <w:sz w:val="22"/>
          <w:szCs w:val="22"/>
        </w:rPr>
        <w:t>e seus anexos.</w:t>
      </w:r>
    </w:p>
    <w:p w14:paraId="22D85DDF" w14:textId="77777777" w:rsidR="00053B12" w:rsidRPr="00D979B5" w:rsidRDefault="00053B12" w:rsidP="00B63870">
      <w:pPr>
        <w:pStyle w:val="Corponico"/>
        <w:spacing w:after="120" w:line="360" w:lineRule="auto"/>
        <w:rPr>
          <w:rFonts w:ascii="Arial" w:hAnsi="Arial" w:cs="Arial"/>
          <w:sz w:val="22"/>
          <w:szCs w:val="22"/>
        </w:rPr>
      </w:pPr>
      <w:bookmarkStart w:id="8" w:name="_Hlk193994751"/>
      <w:r w:rsidRPr="00D979B5">
        <w:rPr>
          <w:rFonts w:ascii="Arial" w:hAnsi="Arial" w:cs="Arial"/>
          <w:sz w:val="22"/>
          <w:szCs w:val="22"/>
        </w:rPr>
        <w:t>9.13.</w:t>
      </w:r>
      <w:r w:rsidRPr="00D979B5">
        <w:rPr>
          <w:rFonts w:ascii="Arial" w:hAnsi="Arial" w:cs="Arial"/>
          <w:sz w:val="22"/>
          <w:szCs w:val="22"/>
        </w:rPr>
        <w:tab/>
        <w:t>Definido o resultado do julgamento, a Administração poderá negociar condições mais vantajosas com o primeiro colocado.</w:t>
      </w:r>
    </w:p>
    <w:p w14:paraId="61960C33" w14:textId="77777777" w:rsidR="00053B12" w:rsidRPr="00D979B5" w:rsidRDefault="00053B12" w:rsidP="00B63870">
      <w:pPr>
        <w:pStyle w:val="Corponico"/>
        <w:spacing w:after="120" w:line="360" w:lineRule="auto"/>
        <w:rPr>
          <w:rFonts w:ascii="Arial" w:hAnsi="Arial" w:cs="Arial"/>
          <w:sz w:val="22"/>
          <w:szCs w:val="22"/>
        </w:rPr>
      </w:pPr>
      <w:r w:rsidRPr="00D979B5">
        <w:rPr>
          <w:rFonts w:ascii="Arial" w:hAnsi="Arial" w:cs="Arial"/>
          <w:sz w:val="22"/>
          <w:szCs w:val="22"/>
        </w:rPr>
        <w:t>9.14.</w:t>
      </w:r>
      <w:r w:rsidRPr="00D979B5">
        <w:rPr>
          <w:rFonts w:ascii="Arial" w:hAnsi="Arial" w:cs="Arial"/>
          <w:sz w:val="22"/>
          <w:szCs w:val="22"/>
        </w:rPr>
        <w:tab/>
        <w:t>A negociação será realizada por meio do sistema, podendo ser acompanhada pelos demais licitantes.</w:t>
      </w:r>
    </w:p>
    <w:p w14:paraId="545EF8B6" w14:textId="77777777" w:rsidR="00053B12" w:rsidRPr="00D979B5" w:rsidRDefault="00053B12" w:rsidP="00F02F4F">
      <w:pPr>
        <w:pStyle w:val="Corponico"/>
        <w:tabs>
          <w:tab w:val="left" w:pos="1560"/>
        </w:tabs>
        <w:spacing w:after="120" w:line="360" w:lineRule="auto"/>
        <w:ind w:left="709"/>
        <w:rPr>
          <w:rFonts w:ascii="Arial" w:hAnsi="Arial" w:cs="Arial"/>
          <w:sz w:val="22"/>
          <w:szCs w:val="22"/>
        </w:rPr>
      </w:pPr>
      <w:r w:rsidRPr="00D979B5">
        <w:rPr>
          <w:rFonts w:ascii="Arial" w:hAnsi="Arial" w:cs="Arial"/>
          <w:sz w:val="22"/>
          <w:szCs w:val="22"/>
        </w:rPr>
        <w:t>9.14.1.</w:t>
      </w:r>
      <w:r w:rsidRPr="00D979B5">
        <w:rPr>
          <w:rFonts w:ascii="Arial" w:hAnsi="Arial" w:cs="Arial"/>
          <w:sz w:val="22"/>
          <w:szCs w:val="22"/>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A784571" w14:textId="77777777" w:rsidR="00053B12" w:rsidRPr="00D979B5" w:rsidRDefault="00053B12" w:rsidP="00F02F4F">
      <w:pPr>
        <w:pStyle w:val="Corponico"/>
        <w:tabs>
          <w:tab w:val="left" w:pos="1560"/>
        </w:tabs>
        <w:spacing w:after="120" w:line="360" w:lineRule="auto"/>
        <w:ind w:left="709"/>
        <w:rPr>
          <w:rFonts w:ascii="Arial" w:hAnsi="Arial" w:cs="Arial"/>
          <w:sz w:val="22"/>
          <w:szCs w:val="22"/>
        </w:rPr>
      </w:pPr>
      <w:r w:rsidRPr="00D979B5">
        <w:rPr>
          <w:rFonts w:ascii="Arial" w:hAnsi="Arial" w:cs="Arial"/>
          <w:sz w:val="22"/>
          <w:szCs w:val="22"/>
        </w:rPr>
        <w:lastRenderedPageBreak/>
        <w:t>9.14.2.</w:t>
      </w:r>
      <w:r w:rsidRPr="00D979B5">
        <w:rPr>
          <w:rFonts w:ascii="Arial" w:hAnsi="Arial" w:cs="Arial"/>
          <w:sz w:val="22"/>
          <w:szCs w:val="22"/>
        </w:rPr>
        <w:tab/>
        <w:t>A negociação será conduzida por agente de contratação ou comissão de contratação, na forma de regulamento, e, depois de concluída, terá seu resultado divulgado a todos os licitantes e anexado aos autos do processo licitatório.</w:t>
      </w:r>
    </w:p>
    <w:bookmarkEnd w:id="8"/>
    <w:p w14:paraId="530CEC65" w14:textId="50EC0EC5" w:rsidR="008274FB" w:rsidRPr="00D979B5" w:rsidRDefault="003B598E" w:rsidP="00B63870">
      <w:pPr>
        <w:pStyle w:val="Corponico"/>
        <w:spacing w:after="120" w:line="360" w:lineRule="auto"/>
        <w:rPr>
          <w:rFonts w:ascii="Arial" w:hAnsi="Arial" w:cs="Arial"/>
          <w:sz w:val="22"/>
          <w:szCs w:val="22"/>
        </w:rPr>
      </w:pPr>
      <w:r w:rsidRPr="00D979B5">
        <w:rPr>
          <w:rFonts w:ascii="Arial" w:hAnsi="Arial" w:cs="Arial"/>
          <w:sz w:val="22"/>
          <w:szCs w:val="22"/>
        </w:rPr>
        <w:t>9</w:t>
      </w:r>
      <w:r w:rsidR="008274FB" w:rsidRPr="00D979B5">
        <w:rPr>
          <w:rFonts w:ascii="Arial" w:hAnsi="Arial" w:cs="Arial"/>
          <w:sz w:val="22"/>
          <w:szCs w:val="22"/>
        </w:rPr>
        <w:t>.1</w:t>
      </w:r>
      <w:r w:rsidR="009C708F" w:rsidRPr="00D979B5">
        <w:rPr>
          <w:rFonts w:ascii="Arial" w:hAnsi="Arial" w:cs="Arial"/>
          <w:sz w:val="22"/>
          <w:szCs w:val="22"/>
        </w:rPr>
        <w:t>5</w:t>
      </w:r>
      <w:r w:rsidR="008274FB" w:rsidRPr="00D979B5">
        <w:rPr>
          <w:rFonts w:ascii="Arial" w:hAnsi="Arial" w:cs="Arial"/>
          <w:sz w:val="22"/>
          <w:szCs w:val="22"/>
        </w:rPr>
        <w:t>.</w:t>
      </w:r>
      <w:r w:rsidR="008274FB" w:rsidRPr="00D979B5">
        <w:rPr>
          <w:rFonts w:ascii="Arial" w:hAnsi="Arial" w:cs="Arial"/>
          <w:sz w:val="22"/>
          <w:szCs w:val="22"/>
        </w:rPr>
        <w:tab/>
        <w:t>Constatado o atendimento às exigências fixadas no Edital, o licitante com proposta de MENOR PREÇO POR LOTE</w:t>
      </w:r>
      <w:r w:rsidR="00155FE6" w:rsidRPr="00D979B5">
        <w:rPr>
          <w:rFonts w:ascii="Arial" w:hAnsi="Arial" w:cs="Arial"/>
          <w:sz w:val="22"/>
          <w:szCs w:val="22"/>
        </w:rPr>
        <w:t xml:space="preserve"> </w:t>
      </w:r>
      <w:r w:rsidR="008274FB" w:rsidRPr="00D979B5">
        <w:rPr>
          <w:rFonts w:ascii="Arial" w:hAnsi="Arial" w:cs="Arial"/>
          <w:sz w:val="22"/>
          <w:szCs w:val="22"/>
        </w:rPr>
        <w:t>será declarado vencedor</w:t>
      </w:r>
      <w:r w:rsidR="00C456B3" w:rsidRPr="00D979B5">
        <w:rPr>
          <w:rFonts w:ascii="Arial" w:hAnsi="Arial" w:cs="Arial"/>
          <w:sz w:val="22"/>
          <w:szCs w:val="22"/>
        </w:rPr>
        <w:t>, ressalvada a eventual necessidade de apresentação de amostra</w:t>
      </w:r>
      <w:r w:rsidR="00A21032" w:rsidRPr="00D979B5">
        <w:rPr>
          <w:rFonts w:ascii="Arial" w:hAnsi="Arial" w:cs="Arial"/>
          <w:sz w:val="22"/>
          <w:szCs w:val="22"/>
        </w:rPr>
        <w:t>, restando pendente</w:t>
      </w:r>
      <w:r w:rsidR="00116670" w:rsidRPr="00D979B5">
        <w:rPr>
          <w:rFonts w:ascii="Arial" w:hAnsi="Arial" w:cs="Arial"/>
          <w:sz w:val="22"/>
          <w:szCs w:val="22"/>
        </w:rPr>
        <w:t>, ainda,</w:t>
      </w:r>
      <w:r w:rsidR="00A21032" w:rsidRPr="00D979B5">
        <w:rPr>
          <w:rFonts w:ascii="Arial" w:hAnsi="Arial" w:cs="Arial"/>
          <w:sz w:val="22"/>
          <w:szCs w:val="22"/>
        </w:rPr>
        <w:t xml:space="preserve"> a verificação dos documentos de habilitação.</w:t>
      </w:r>
    </w:p>
    <w:p w14:paraId="31D5D18F" w14:textId="77777777" w:rsidR="008274FB" w:rsidRPr="00D979B5" w:rsidRDefault="008274FB" w:rsidP="008274FB">
      <w:pPr>
        <w:pStyle w:val="Corponico"/>
        <w:spacing w:after="120" w:line="360" w:lineRule="auto"/>
        <w:rPr>
          <w:rFonts w:ascii="Arial" w:hAnsi="Arial" w:cs="Arial"/>
          <w:sz w:val="22"/>
          <w:szCs w:val="22"/>
        </w:rPr>
      </w:pPr>
    </w:p>
    <w:p w14:paraId="72D51FE1" w14:textId="77777777" w:rsidR="00D17A60" w:rsidRPr="00D979B5" w:rsidRDefault="00D17A60" w:rsidP="00D17A60">
      <w:pPr>
        <w:pStyle w:val="Corponico"/>
        <w:spacing w:after="120" w:line="360" w:lineRule="auto"/>
        <w:jc w:val="center"/>
        <w:rPr>
          <w:rFonts w:ascii="Arial" w:hAnsi="Arial" w:cs="Arial"/>
          <w:b/>
          <w:bCs/>
          <w:sz w:val="22"/>
          <w:szCs w:val="22"/>
        </w:rPr>
      </w:pPr>
      <w:r w:rsidRPr="00D979B5">
        <w:rPr>
          <w:rFonts w:ascii="Arial" w:hAnsi="Arial" w:cs="Arial"/>
          <w:b/>
          <w:bCs/>
          <w:sz w:val="22"/>
          <w:szCs w:val="22"/>
        </w:rPr>
        <w:t>CAPÍTULO X – DA AMOSTRA</w:t>
      </w:r>
      <w:r w:rsidR="00D8608F" w:rsidRPr="00D979B5">
        <w:rPr>
          <w:rFonts w:ascii="Arial" w:hAnsi="Arial" w:cs="Arial"/>
          <w:b/>
          <w:bCs/>
          <w:sz w:val="22"/>
          <w:szCs w:val="22"/>
        </w:rPr>
        <w:t xml:space="preserve"> / DA ADEQUABILIDADE DO OBJETO OFERTADO</w:t>
      </w:r>
    </w:p>
    <w:p w14:paraId="7FB4CF41" w14:textId="0AE09D87" w:rsidR="00D567DA" w:rsidRPr="00D979B5" w:rsidRDefault="00117871" w:rsidP="00D0729B">
      <w:pPr>
        <w:pStyle w:val="TRN2"/>
        <w:widowControl w:val="0"/>
        <w:tabs>
          <w:tab w:val="clear" w:pos="0"/>
        </w:tabs>
        <w:suppressAutoHyphens w:val="0"/>
        <w:spacing w:before="120"/>
        <w:ind w:left="0" w:firstLine="0"/>
      </w:pPr>
      <w:r w:rsidRPr="00D979B5">
        <w:t>1</w:t>
      </w:r>
      <w:r w:rsidR="00F14998" w:rsidRPr="00D979B5">
        <w:t>0</w:t>
      </w:r>
      <w:r w:rsidRPr="00D979B5">
        <w:t>.1</w:t>
      </w:r>
      <w:r w:rsidR="00343390" w:rsidRPr="00D979B5">
        <w:t>.</w:t>
      </w:r>
      <w:r w:rsidR="00853677" w:rsidRPr="00D979B5">
        <w:t xml:space="preserve"> </w:t>
      </w:r>
      <w:r w:rsidR="00853677" w:rsidRPr="00D979B5">
        <w:tab/>
      </w:r>
      <w:r w:rsidR="00D567DA" w:rsidRPr="00D979B5">
        <w:t>Poderá ser exigida apresentação de amostra do</w:t>
      </w:r>
      <w:r w:rsidR="00F02F4F" w:rsidRPr="00D979B5">
        <w:t>(s)</w:t>
      </w:r>
      <w:r w:rsidR="00D567DA" w:rsidRPr="00D979B5">
        <w:t xml:space="preserve"> material</w:t>
      </w:r>
      <w:r w:rsidR="00F02F4F" w:rsidRPr="00D979B5">
        <w:t>(ais)</w:t>
      </w:r>
      <w:r w:rsidR="00D567DA" w:rsidRPr="00D979B5">
        <w:t xml:space="preserve"> da</w:t>
      </w:r>
      <w:r w:rsidR="00F02F4F" w:rsidRPr="00D979B5">
        <w:t>(s)</w:t>
      </w:r>
      <w:r w:rsidR="00D567DA" w:rsidRPr="00D979B5">
        <w:t xml:space="preserve"> licitante</w:t>
      </w:r>
      <w:r w:rsidR="00F02F4F" w:rsidRPr="00D979B5">
        <w:t>(s)</w:t>
      </w:r>
      <w:r w:rsidR="00D567DA" w:rsidRPr="00D979B5">
        <w:t xml:space="preserve"> classificad</w:t>
      </w:r>
      <w:r w:rsidR="00F02F4F" w:rsidRPr="00D979B5">
        <w:t>a(s)</w:t>
      </w:r>
      <w:r w:rsidR="00D567DA" w:rsidRPr="00D979B5">
        <w:t xml:space="preserve"> provisoriamente em primeiro lugar, no prazo de 7 (sete) dias úteis, contados a partir da solicitação do Pregoeiro, com o objetivo de conferência da especificação, qualidade e resistência, bem como ausência de falhas no funcionamento dos móveis.</w:t>
      </w:r>
    </w:p>
    <w:p w14:paraId="7D290202" w14:textId="67A37D46" w:rsidR="00FB1F67" w:rsidRPr="00D979B5" w:rsidRDefault="00343390" w:rsidP="00D0729B">
      <w:pPr>
        <w:pStyle w:val="TRN2"/>
        <w:widowControl w:val="0"/>
        <w:tabs>
          <w:tab w:val="clear" w:pos="0"/>
        </w:tabs>
        <w:suppressAutoHyphens w:val="0"/>
        <w:spacing w:before="120"/>
        <w:ind w:left="0" w:firstLine="0"/>
      </w:pPr>
      <w:r w:rsidRPr="00D979B5">
        <w:t>10.</w:t>
      </w:r>
      <w:r w:rsidR="006E4ACA" w:rsidRPr="00D979B5">
        <w:t xml:space="preserve">2 </w:t>
      </w:r>
      <w:r w:rsidR="00853677" w:rsidRPr="00D979B5">
        <w:tab/>
      </w:r>
      <w:r w:rsidRPr="00D979B5">
        <w:t xml:space="preserve"> </w:t>
      </w:r>
      <w:r w:rsidR="00D567DA" w:rsidRPr="00D979B5">
        <w:t>O descumprimento do prazo estipulado no item acima enseja a desclassificação da licitante.</w:t>
      </w:r>
    </w:p>
    <w:p w14:paraId="2B132B33" w14:textId="2BB4A456" w:rsidR="00FB1F67" w:rsidRPr="00D979B5" w:rsidRDefault="00FB1F67" w:rsidP="00D0729B">
      <w:pPr>
        <w:pStyle w:val="TRN2"/>
        <w:widowControl w:val="0"/>
        <w:tabs>
          <w:tab w:val="clear" w:pos="0"/>
        </w:tabs>
        <w:suppressAutoHyphens w:val="0"/>
        <w:spacing w:before="120"/>
        <w:ind w:left="0" w:firstLine="0"/>
      </w:pPr>
      <w:r w:rsidRPr="00D979B5">
        <w:t>10.3.</w:t>
      </w:r>
      <w:r w:rsidR="00853677" w:rsidRPr="00D979B5">
        <w:t xml:space="preserve"> </w:t>
      </w:r>
      <w:r w:rsidR="00853677" w:rsidRPr="00D979B5">
        <w:tab/>
      </w:r>
      <w:r w:rsidRPr="00D979B5">
        <w:t xml:space="preserve"> </w:t>
      </w:r>
      <w:r w:rsidR="00D567DA" w:rsidRPr="00D979B5">
        <w:t>A avaliação da</w:t>
      </w:r>
      <w:r w:rsidR="00F02F4F" w:rsidRPr="00D979B5">
        <w:t>(s)</w:t>
      </w:r>
      <w:r w:rsidR="00D567DA" w:rsidRPr="00D979B5">
        <w:t xml:space="preserve"> amostra</w:t>
      </w:r>
      <w:r w:rsidR="00F02F4F" w:rsidRPr="00D979B5">
        <w:t>(s)</w:t>
      </w:r>
      <w:r w:rsidR="00D567DA" w:rsidRPr="00D979B5">
        <w:t xml:space="preserve"> será realizada pelo Serviço de Obras e Projetos - SEPROJ, consignando as razões que levaram à aceitação ou rejeição da amostra.</w:t>
      </w:r>
    </w:p>
    <w:p w14:paraId="1A5B23AA" w14:textId="747D34F1" w:rsidR="00FB1F67" w:rsidRPr="00D979B5" w:rsidRDefault="00FB1F67" w:rsidP="00D0729B">
      <w:pPr>
        <w:pStyle w:val="TRN2"/>
        <w:widowControl w:val="0"/>
        <w:tabs>
          <w:tab w:val="clear" w:pos="0"/>
        </w:tabs>
        <w:suppressAutoHyphens w:val="0"/>
        <w:spacing w:before="120"/>
        <w:ind w:left="0" w:firstLine="0"/>
      </w:pPr>
      <w:r w:rsidRPr="00D979B5">
        <w:t>10.4.</w:t>
      </w:r>
      <w:r w:rsidR="00853677" w:rsidRPr="00D979B5">
        <w:t xml:space="preserve"> </w:t>
      </w:r>
      <w:r w:rsidR="00853677" w:rsidRPr="00D979B5">
        <w:tab/>
      </w:r>
      <w:r w:rsidRPr="00D979B5">
        <w:t xml:space="preserve"> </w:t>
      </w:r>
      <w:r w:rsidR="00D567DA" w:rsidRPr="00D979B5">
        <w:t>Em caso de reprovação da</w:t>
      </w:r>
      <w:r w:rsidR="00082FFB" w:rsidRPr="00D979B5">
        <w:t>(s)</w:t>
      </w:r>
      <w:r w:rsidR="00D567DA" w:rsidRPr="00D979B5">
        <w:t xml:space="preserve"> amostra</w:t>
      </w:r>
      <w:r w:rsidR="00082FFB" w:rsidRPr="00D979B5">
        <w:t>(s)</w:t>
      </w:r>
      <w:r w:rsidR="00D567DA" w:rsidRPr="00D979B5">
        <w:t>, o Laudo previsto será acompanhado de fotografias digitais, sempre que possível, que servirão como meio de provas e suporte das razões de reprovação da amostra.</w:t>
      </w:r>
    </w:p>
    <w:p w14:paraId="30D6C055" w14:textId="7BE1E62B" w:rsidR="00B27A4E" w:rsidRPr="00D979B5" w:rsidRDefault="00FB1F67" w:rsidP="00D0729B">
      <w:pPr>
        <w:pStyle w:val="TRN2"/>
        <w:widowControl w:val="0"/>
        <w:tabs>
          <w:tab w:val="clear" w:pos="0"/>
        </w:tabs>
        <w:suppressAutoHyphens w:val="0"/>
        <w:spacing w:before="120"/>
        <w:ind w:left="0" w:firstLine="0"/>
      </w:pPr>
      <w:r w:rsidRPr="00D979B5">
        <w:t xml:space="preserve">10.5. </w:t>
      </w:r>
      <w:r w:rsidR="00853677" w:rsidRPr="00D979B5">
        <w:tab/>
      </w:r>
      <w:r w:rsidR="00D567DA" w:rsidRPr="00D979B5">
        <w:t>A análise da</w:t>
      </w:r>
      <w:r w:rsidR="00F02F4F" w:rsidRPr="00D979B5">
        <w:t>(s)</w:t>
      </w:r>
      <w:r w:rsidR="00D567DA" w:rsidRPr="00D979B5">
        <w:t xml:space="preserve"> amostra</w:t>
      </w:r>
      <w:r w:rsidR="00F02F4F" w:rsidRPr="00D979B5">
        <w:t>(s)</w:t>
      </w:r>
      <w:r w:rsidR="00D567DA" w:rsidRPr="00D979B5">
        <w:t xml:space="preserve"> poderá ser acompanhada pelos licitantes ou seus representantes legais, quando prévia e formalmente requerida pelo interessado.</w:t>
      </w:r>
    </w:p>
    <w:p w14:paraId="22200B6A" w14:textId="55892117" w:rsidR="00B27A4E" w:rsidRPr="00D979B5" w:rsidRDefault="00B27A4E" w:rsidP="00D0729B">
      <w:pPr>
        <w:pStyle w:val="TRN2"/>
        <w:widowControl w:val="0"/>
        <w:tabs>
          <w:tab w:val="clear" w:pos="0"/>
        </w:tabs>
        <w:suppressAutoHyphens w:val="0"/>
        <w:spacing w:before="120"/>
        <w:ind w:left="0" w:firstLine="0"/>
      </w:pPr>
      <w:r w:rsidRPr="00D979B5">
        <w:t>10.6.</w:t>
      </w:r>
      <w:r w:rsidR="00853677" w:rsidRPr="00D979B5">
        <w:t xml:space="preserve"> </w:t>
      </w:r>
      <w:r w:rsidR="00853677" w:rsidRPr="00D979B5">
        <w:tab/>
      </w:r>
      <w:r w:rsidRPr="00D979B5">
        <w:t xml:space="preserve"> </w:t>
      </w:r>
      <w:r w:rsidR="00D567DA" w:rsidRPr="00D979B5">
        <w:t>Em conjunto com a amostra, será exigida a apresentação das certificações previstas, conforme discriminadas no presente Instrumento.</w:t>
      </w:r>
    </w:p>
    <w:p w14:paraId="555EE547" w14:textId="62B4194A" w:rsidR="00B27A4E" w:rsidRPr="00D979B5" w:rsidRDefault="00B27A4E" w:rsidP="00D0729B">
      <w:pPr>
        <w:pStyle w:val="TRN2"/>
        <w:widowControl w:val="0"/>
        <w:tabs>
          <w:tab w:val="clear" w:pos="0"/>
        </w:tabs>
        <w:suppressAutoHyphens w:val="0"/>
        <w:spacing w:before="120"/>
        <w:ind w:left="0" w:firstLine="0"/>
      </w:pPr>
      <w:r w:rsidRPr="00D979B5">
        <w:t>10.7.</w:t>
      </w:r>
      <w:r w:rsidR="00853677" w:rsidRPr="00D979B5">
        <w:t xml:space="preserve"> </w:t>
      </w:r>
      <w:r w:rsidR="00853677" w:rsidRPr="00D979B5">
        <w:tab/>
      </w:r>
      <w:r w:rsidRPr="00D979B5">
        <w:t xml:space="preserve"> </w:t>
      </w:r>
      <w:r w:rsidR="00D567DA" w:rsidRPr="00D979B5">
        <w:t>Deverá ser exigido do licitante folder ou indicação de site do fabricante do produto constante na proposta apresentada, para que seja comprovada a capacidade de fornecimento de mobiliário em relação às características, compatíveis com o objeto licitado, para todos os Lotes.</w:t>
      </w:r>
    </w:p>
    <w:p w14:paraId="4956303C" w14:textId="1DF574C5" w:rsidR="0056580F" w:rsidRPr="00D979B5" w:rsidRDefault="0056580F" w:rsidP="00D0729B">
      <w:pPr>
        <w:pStyle w:val="TRN2"/>
        <w:widowControl w:val="0"/>
        <w:tabs>
          <w:tab w:val="clear" w:pos="0"/>
        </w:tabs>
        <w:suppressAutoHyphens w:val="0"/>
        <w:spacing w:before="120"/>
        <w:ind w:left="0" w:firstLine="0"/>
      </w:pPr>
      <w:r w:rsidRPr="00D979B5">
        <w:t>10.8.</w:t>
      </w:r>
      <w:r w:rsidR="00853677" w:rsidRPr="00D979B5">
        <w:t xml:space="preserve"> </w:t>
      </w:r>
      <w:r w:rsidR="00853677" w:rsidRPr="00D979B5">
        <w:tab/>
      </w:r>
      <w:r w:rsidRPr="00D979B5">
        <w:t xml:space="preserve"> </w:t>
      </w:r>
      <w:r w:rsidR="00D567DA" w:rsidRPr="00D979B5">
        <w:t xml:space="preserve">Para fins de aprovação da amostra, a licitante convocada deverá apresentar os atestados/certificados discriminados nas especificações técnicas e no descrito abaixo, conforme o caso, os quais deverão conter nome, endereço, assinatura legível, cargo na empresa e telefone de </w:t>
      </w:r>
      <w:r w:rsidR="00D567DA" w:rsidRPr="00D979B5">
        <w:lastRenderedPageBreak/>
        <w:t>contato do atestador, ou qualquer outro meio com o qual o TCDF possa valer-se para manter contato com a pessoa declarante, se for o caso.</w:t>
      </w:r>
    </w:p>
    <w:p w14:paraId="75E6DD16" w14:textId="7A314054" w:rsidR="00D567DA" w:rsidRPr="00D979B5" w:rsidRDefault="00E52169" w:rsidP="00D0729B">
      <w:pPr>
        <w:pStyle w:val="TRN2"/>
        <w:widowControl w:val="0"/>
        <w:tabs>
          <w:tab w:val="clear" w:pos="0"/>
        </w:tabs>
        <w:suppressAutoHyphens w:val="0"/>
        <w:spacing w:before="120"/>
        <w:ind w:left="709" w:firstLine="0"/>
      </w:pPr>
      <w:r w:rsidRPr="00D979B5">
        <w:t>10</w:t>
      </w:r>
      <w:r w:rsidR="0056580F" w:rsidRPr="00D979B5">
        <w:t>.</w:t>
      </w:r>
      <w:r w:rsidRPr="00D979B5">
        <w:t>8</w:t>
      </w:r>
      <w:r w:rsidR="0056580F" w:rsidRPr="00D979B5">
        <w:t>.1</w:t>
      </w:r>
      <w:r w:rsidR="00853677" w:rsidRPr="00D979B5">
        <w:tab/>
      </w:r>
      <w:r w:rsidRPr="00D979B5">
        <w:t xml:space="preserve"> </w:t>
      </w:r>
      <w:r w:rsidR="00D567DA" w:rsidRPr="00D979B5">
        <w:t>Certificação FSC (Forest Stewardship Council), ou Certificação do Cerflor (Programa Brasileiro de Certificação Florestal), ou similar, desde que emitida por entidade ou organismo credenciador (certificador), reconhecido nacional ou internacionalmente, que garanta que os componentes tenham sido fabricados de acordo com o que estabelece o programa de certificação quanto ao manejo florestal sustentável no país, para os Lotes 01</w:t>
      </w:r>
      <w:r w:rsidR="00EF5879">
        <w:t xml:space="preserve"> e</w:t>
      </w:r>
      <w:r w:rsidR="00D567DA" w:rsidRPr="00D979B5">
        <w:t xml:space="preserve"> 02.</w:t>
      </w:r>
    </w:p>
    <w:p w14:paraId="4DB5A20D" w14:textId="39FFAF1A" w:rsidR="001F1491" w:rsidRPr="00D979B5" w:rsidRDefault="001F1491" w:rsidP="00D0729B">
      <w:pPr>
        <w:pStyle w:val="TRN2"/>
        <w:widowControl w:val="0"/>
        <w:tabs>
          <w:tab w:val="clear" w:pos="0"/>
        </w:tabs>
        <w:suppressAutoHyphens w:val="0"/>
        <w:spacing w:before="120"/>
        <w:ind w:left="0" w:firstLine="0"/>
      </w:pPr>
      <w:r w:rsidRPr="00D979B5">
        <w:t>10.9.</w:t>
      </w:r>
      <w:r w:rsidR="00853677" w:rsidRPr="00D979B5">
        <w:t xml:space="preserve"> </w:t>
      </w:r>
      <w:r w:rsidR="00853677" w:rsidRPr="00D979B5">
        <w:tab/>
      </w:r>
      <w:r w:rsidRPr="00D979B5">
        <w:t xml:space="preserve"> </w:t>
      </w:r>
      <w:r w:rsidR="00D567DA" w:rsidRPr="00D979B5">
        <w:t>Para fins de complementação da análise da amostra, a licitante poderá ser instada a indicar lugares onde ocorreram fornecimentos pretéritos, com indicação do local onde foi entregue o mobiliário com endereço dentro do Distrito Federal, para verificação pelo CONTRATANTE da conformidade das especificações, dentro do prazo de até 07 (sete) dias úteis.</w:t>
      </w:r>
    </w:p>
    <w:p w14:paraId="3F2DAE16" w14:textId="32E68E51" w:rsidR="00D567DA" w:rsidRPr="00D979B5" w:rsidRDefault="001F1491" w:rsidP="00D0729B">
      <w:pPr>
        <w:pStyle w:val="TRN2"/>
        <w:widowControl w:val="0"/>
        <w:tabs>
          <w:tab w:val="clear" w:pos="0"/>
        </w:tabs>
        <w:suppressAutoHyphens w:val="0"/>
        <w:spacing w:before="120"/>
        <w:ind w:left="0" w:firstLine="0"/>
      </w:pPr>
      <w:r w:rsidRPr="00D979B5">
        <w:t>10.10.</w:t>
      </w:r>
      <w:r w:rsidR="00015B5E" w:rsidRPr="00D979B5">
        <w:tab/>
      </w:r>
      <w:r w:rsidR="00D567DA" w:rsidRPr="00D979B5">
        <w:t>Outro aspecto importante a ser ressaltado, é a verificação e comprovação de atendimento de parâmetros de ergonomia, presentes nas aludidas Normas, que além de fornecer conforto aos usuários, coloca o mobiliário em consonância com as recomendações da Medicina do Trabalho.</w:t>
      </w:r>
    </w:p>
    <w:p w14:paraId="022D6E31" w14:textId="567C4979" w:rsidR="007B2953" w:rsidRPr="00D979B5" w:rsidRDefault="007B2953" w:rsidP="00D567DA">
      <w:pPr>
        <w:pStyle w:val="Corpodetexto"/>
        <w:spacing w:after="120" w:line="360" w:lineRule="auto"/>
        <w:rPr>
          <w:rFonts w:ascii="Arial" w:hAnsi="Arial" w:cs="Arial"/>
          <w:sz w:val="22"/>
          <w:szCs w:val="22"/>
        </w:rPr>
      </w:pPr>
    </w:p>
    <w:p w14:paraId="1EA4BCD0" w14:textId="77777777" w:rsidR="008274FB" w:rsidRPr="00D979B5" w:rsidRDefault="008274FB" w:rsidP="002A537B">
      <w:pPr>
        <w:pStyle w:val="Cap"/>
        <w:spacing w:before="0" w:after="120" w:line="360" w:lineRule="auto"/>
        <w:rPr>
          <w:rFonts w:ascii="Arial" w:hAnsi="Arial" w:cs="Arial"/>
          <w:sz w:val="22"/>
          <w:szCs w:val="22"/>
        </w:rPr>
      </w:pPr>
      <w:r w:rsidRPr="00D979B5">
        <w:rPr>
          <w:rFonts w:ascii="Arial" w:hAnsi="Arial" w:cs="Arial"/>
          <w:sz w:val="22"/>
          <w:szCs w:val="22"/>
        </w:rPr>
        <w:t>CAPÍTULO X</w:t>
      </w:r>
      <w:r w:rsidR="00D366E8" w:rsidRPr="00D979B5">
        <w:rPr>
          <w:rFonts w:ascii="Arial" w:hAnsi="Arial" w:cs="Arial"/>
          <w:sz w:val="22"/>
          <w:szCs w:val="22"/>
        </w:rPr>
        <w:t>I</w:t>
      </w:r>
      <w:r w:rsidRPr="00D979B5">
        <w:rPr>
          <w:rFonts w:ascii="Arial" w:hAnsi="Arial" w:cs="Arial"/>
          <w:sz w:val="22"/>
          <w:szCs w:val="22"/>
        </w:rPr>
        <w:t xml:space="preserve"> – DA HABILITAÇÃO</w:t>
      </w:r>
    </w:p>
    <w:p w14:paraId="3EEABFAD"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11.1</w:t>
      </w:r>
      <w:r w:rsidRPr="00D979B5">
        <w:rPr>
          <w:rStyle w:val="tabchar"/>
          <w:rFonts w:ascii="Arial" w:hAnsi="Arial" w:cs="Arial"/>
          <w:sz w:val="22"/>
          <w:szCs w:val="22"/>
        </w:rPr>
        <w:tab/>
      </w:r>
      <w:r w:rsidRPr="00D979B5">
        <w:rPr>
          <w:rStyle w:val="normaltextrun"/>
          <w:rFonts w:ascii="Arial" w:hAnsi="Arial" w:cs="Arial"/>
          <w:sz w:val="22"/>
          <w:szCs w:val="22"/>
        </w:rPr>
        <w:t>A habilitação dos licitantes será verificada por meio do SICAF (habilitação parcial) e da documentação complementar especificada neste Edital.</w:t>
      </w:r>
      <w:r w:rsidRPr="00D979B5">
        <w:rPr>
          <w:rStyle w:val="eop"/>
          <w:rFonts w:ascii="Arial" w:hAnsi="Arial" w:cs="Arial"/>
          <w:sz w:val="22"/>
          <w:szCs w:val="22"/>
        </w:rPr>
        <w:t> </w:t>
      </w:r>
    </w:p>
    <w:p w14:paraId="4EC82D22"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11.2.</w:t>
      </w:r>
      <w:r w:rsidRPr="00D979B5">
        <w:rPr>
          <w:rStyle w:val="tabchar"/>
          <w:rFonts w:ascii="Arial" w:hAnsi="Arial" w:cs="Arial"/>
          <w:sz w:val="22"/>
          <w:szCs w:val="22"/>
        </w:rPr>
        <w:tab/>
      </w:r>
      <w:r w:rsidRPr="00D979B5">
        <w:rPr>
          <w:rStyle w:val="normaltextrun"/>
          <w:rFonts w:ascii="Arial" w:hAnsi="Arial" w:cs="Arial"/>
          <w:sz w:val="22"/>
          <w:szCs w:val="22"/>
        </w:rPr>
        <w:t>O licitante que não atender às exigências de habilitação parcial no SICAF deverá apresentar documentos que as supram.</w:t>
      </w:r>
      <w:r w:rsidRPr="00D979B5">
        <w:rPr>
          <w:rStyle w:val="eop"/>
          <w:rFonts w:ascii="Arial" w:hAnsi="Arial" w:cs="Arial"/>
          <w:sz w:val="22"/>
          <w:szCs w:val="22"/>
        </w:rPr>
        <w:t> </w:t>
      </w:r>
    </w:p>
    <w:p w14:paraId="707850A8"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11.3.</w:t>
      </w:r>
      <w:r w:rsidRPr="00D979B5">
        <w:rPr>
          <w:rStyle w:val="tabchar"/>
          <w:rFonts w:ascii="Arial" w:hAnsi="Arial" w:cs="Arial"/>
          <w:sz w:val="22"/>
          <w:szCs w:val="22"/>
        </w:rPr>
        <w:tab/>
      </w:r>
      <w:r w:rsidRPr="00D979B5">
        <w:rPr>
          <w:rStyle w:val="normaltextrun"/>
          <w:rFonts w:ascii="Arial" w:hAnsi="Arial" w:cs="Arial"/>
          <w:sz w:val="22"/>
          <w:szCs w:val="22"/>
        </w:rPr>
        <w:t>O licitante deverá apresentar a seguinte documentação complementar:</w:t>
      </w:r>
      <w:r w:rsidRPr="00D979B5">
        <w:rPr>
          <w:rStyle w:val="eop"/>
          <w:rFonts w:ascii="Arial" w:hAnsi="Arial" w:cs="Arial"/>
          <w:sz w:val="22"/>
          <w:szCs w:val="22"/>
        </w:rPr>
        <w:t> </w:t>
      </w:r>
    </w:p>
    <w:p w14:paraId="52BB3F08" w14:textId="77777777" w:rsidR="00FB4A13" w:rsidRPr="00D979B5" w:rsidRDefault="00FB4A13" w:rsidP="00FB4A13">
      <w:pPr>
        <w:pStyle w:val="paragraph"/>
        <w:numPr>
          <w:ilvl w:val="0"/>
          <w:numId w:val="20"/>
        </w:numPr>
        <w:tabs>
          <w:tab w:val="left" w:pos="1134"/>
        </w:tabs>
        <w:spacing w:before="0" w:beforeAutospacing="0" w:after="120" w:afterAutospacing="0" w:line="360" w:lineRule="auto"/>
        <w:ind w:left="1134" w:hanging="283"/>
        <w:jc w:val="both"/>
        <w:textAlignment w:val="baseline"/>
        <w:rPr>
          <w:rFonts w:ascii="Arial" w:hAnsi="Arial" w:cs="Arial"/>
          <w:sz w:val="22"/>
          <w:szCs w:val="22"/>
        </w:rPr>
      </w:pPr>
      <w:r w:rsidRPr="00D979B5">
        <w:rPr>
          <w:rStyle w:val="normaltextrun"/>
          <w:rFonts w:ascii="Arial" w:hAnsi="Arial" w:cs="Arial"/>
          <w:sz w:val="22"/>
          <w:szCs w:val="22"/>
        </w:rPr>
        <w:t>Certidão Negativa de Débitos com a Fazenda do Distrito Federal, em conformidade com o art. 193 da Lei nº 5.172/1966 (Código Tributário Nacional), c/c o inc. III do art. 68 da Lei nº 14.133/2021. Esta certidão será exigida se não estiver contemplada no SICAF;</w:t>
      </w:r>
      <w:r w:rsidRPr="00D979B5">
        <w:rPr>
          <w:rStyle w:val="eop"/>
          <w:rFonts w:ascii="Arial" w:hAnsi="Arial" w:cs="Arial"/>
          <w:sz w:val="22"/>
          <w:szCs w:val="22"/>
        </w:rPr>
        <w:t> </w:t>
      </w:r>
    </w:p>
    <w:p w14:paraId="746DF570" w14:textId="5C673E97" w:rsidR="00FB4A13" w:rsidRPr="00D979B5" w:rsidRDefault="00FB4A13" w:rsidP="00FB4A13">
      <w:pPr>
        <w:pStyle w:val="paragraph"/>
        <w:numPr>
          <w:ilvl w:val="0"/>
          <w:numId w:val="20"/>
        </w:numPr>
        <w:tabs>
          <w:tab w:val="left" w:pos="1134"/>
        </w:tabs>
        <w:spacing w:before="0" w:beforeAutospacing="0" w:after="120" w:afterAutospacing="0" w:line="360" w:lineRule="auto"/>
        <w:ind w:left="1134" w:hanging="283"/>
        <w:jc w:val="both"/>
        <w:textAlignment w:val="baseline"/>
        <w:rPr>
          <w:rFonts w:ascii="Arial" w:hAnsi="Arial" w:cs="Arial"/>
          <w:sz w:val="22"/>
          <w:szCs w:val="22"/>
        </w:rPr>
      </w:pPr>
      <w:r w:rsidRPr="00D979B5">
        <w:rPr>
          <w:rStyle w:val="normaltextrun"/>
          <w:rFonts w:ascii="Arial" w:hAnsi="Arial" w:cs="Arial"/>
          <w:sz w:val="22"/>
          <w:szCs w:val="22"/>
        </w:rPr>
        <w:t>Registro comercial, no caso de empresário individual; ou ato constitutivo, estatuto ou contrato social em vigor, devidamente registrado, em se tratando de sociedades comerciais, e, no caso de sociedades por ações, acompanhado de documentos de eleição de seus administradores e alterações ou da consolidação respectiva; e</w:t>
      </w:r>
      <w:r w:rsidRPr="00D979B5">
        <w:rPr>
          <w:rStyle w:val="eop"/>
          <w:rFonts w:ascii="Arial" w:hAnsi="Arial" w:cs="Arial"/>
          <w:sz w:val="22"/>
          <w:szCs w:val="22"/>
        </w:rPr>
        <w:t> </w:t>
      </w:r>
    </w:p>
    <w:p w14:paraId="7DE8C0D5" w14:textId="1AA2945B" w:rsidR="00FB4A13" w:rsidRPr="00D979B5" w:rsidRDefault="00FB4A13" w:rsidP="00FB4A13">
      <w:pPr>
        <w:pStyle w:val="TRN2"/>
        <w:widowControl w:val="0"/>
        <w:numPr>
          <w:ilvl w:val="0"/>
          <w:numId w:val="20"/>
        </w:numPr>
        <w:tabs>
          <w:tab w:val="left" w:pos="1134"/>
        </w:tabs>
        <w:suppressAutoHyphens w:val="0"/>
        <w:spacing w:before="0"/>
        <w:ind w:left="1134" w:hanging="283"/>
      </w:pPr>
      <w:r w:rsidRPr="00D979B5">
        <w:lastRenderedPageBreak/>
        <w:t>Certidão Negativa de Pedido de Falência ou Concordata expedida por distribuidor da sede da pessoa jurídica, com data de expedição ou revalidação nos últimos trinta dias que antecedem à abertura da sessão pública, caso o documento não consigne o seu prazo de validade;</w:t>
      </w:r>
    </w:p>
    <w:p w14:paraId="653AB3BF" w14:textId="7C57A6C2" w:rsidR="00FB4A13" w:rsidRPr="00D979B5" w:rsidRDefault="00FB4A13" w:rsidP="00FB4A13">
      <w:pPr>
        <w:pStyle w:val="TRN2"/>
        <w:widowControl w:val="0"/>
        <w:numPr>
          <w:ilvl w:val="0"/>
          <w:numId w:val="20"/>
        </w:numPr>
        <w:tabs>
          <w:tab w:val="left" w:pos="1134"/>
        </w:tabs>
        <w:suppressAutoHyphens w:val="0"/>
        <w:spacing w:before="0"/>
        <w:ind w:left="1134" w:hanging="283"/>
      </w:pPr>
      <w:r w:rsidRPr="00D979B5">
        <w:t>Atestado de Capacidade Técnica ou Certidão(ões) que comprove(m) que a licitante forneceu, para órgão ou entidade da administração pública direta ou indireta, federal, estadual, municipal ou do Distrito Federal, ou ainda, para empresas privadas, objeto compatível ao dos Itens do Lote referente à sua proposta de contratação (Exemplo: Mesas de trabalho e gaveteiro volante, para o Lote 1; e poltrona giratória, para o Lote</w:t>
      </w:r>
      <w:r w:rsidRPr="00D979B5">
        <w:rPr>
          <w:rStyle w:val="normaltextrun"/>
        </w:rPr>
        <w:t> </w:t>
      </w:r>
      <w:r w:rsidRPr="00D979B5">
        <w:t>2).</w:t>
      </w:r>
    </w:p>
    <w:p w14:paraId="180E96B5" w14:textId="10A4A953" w:rsidR="00FB4A13" w:rsidRPr="00D979B5" w:rsidRDefault="00FB4A13" w:rsidP="00FB4A13">
      <w:pPr>
        <w:pStyle w:val="TRN4"/>
        <w:widowControl w:val="0"/>
        <w:tabs>
          <w:tab w:val="clear" w:pos="0"/>
          <w:tab w:val="left" w:pos="1843"/>
        </w:tabs>
        <w:suppressAutoHyphens w:val="0"/>
        <w:spacing w:before="0" w:after="120"/>
        <w:ind w:left="1134" w:firstLine="0"/>
      </w:pPr>
      <w:r w:rsidRPr="00D979B5">
        <w:t>IV.I.</w:t>
      </w:r>
      <w:r w:rsidRPr="00D979B5">
        <w:tab/>
        <w:t>Será considerado habilitado quando o Atestado – ou o conjunto de Atestados – indicar no mínimo 25% (cinquenta por cento) do quantitativo total do Lote em relação a quaisquer de seus Itens.</w:t>
      </w:r>
    </w:p>
    <w:p w14:paraId="418E3CAE" w14:textId="77777777" w:rsidR="00FB4A13" w:rsidRPr="00D979B5" w:rsidRDefault="00FB4A13" w:rsidP="00FB4A13">
      <w:pPr>
        <w:pStyle w:val="paragraph"/>
        <w:tabs>
          <w:tab w:val="left" w:pos="1701"/>
        </w:tabs>
        <w:spacing w:before="0" w:beforeAutospacing="0" w:after="120" w:afterAutospacing="0" w:line="360" w:lineRule="auto"/>
        <w:ind w:left="709"/>
        <w:jc w:val="both"/>
        <w:textAlignment w:val="baseline"/>
        <w:rPr>
          <w:rFonts w:ascii="Arial" w:hAnsi="Arial" w:cs="Arial"/>
          <w:sz w:val="22"/>
          <w:szCs w:val="22"/>
        </w:rPr>
      </w:pPr>
      <w:r w:rsidRPr="00D979B5">
        <w:rPr>
          <w:rStyle w:val="normaltextrun"/>
          <w:rFonts w:ascii="Arial" w:hAnsi="Arial" w:cs="Arial"/>
          <w:sz w:val="22"/>
          <w:szCs w:val="22"/>
        </w:rPr>
        <w:t>11.3.1.</w:t>
      </w:r>
      <w:r w:rsidRPr="00D979B5">
        <w:rPr>
          <w:rStyle w:val="tabchar"/>
          <w:rFonts w:ascii="Arial" w:hAnsi="Arial" w:cs="Arial"/>
          <w:sz w:val="22"/>
          <w:szCs w:val="22"/>
        </w:rPr>
        <w:tab/>
      </w:r>
      <w:r w:rsidRPr="00D979B5">
        <w:rPr>
          <w:rStyle w:val="normaltextrun"/>
          <w:rFonts w:ascii="Arial" w:hAnsi="Arial" w:cs="Arial"/>
          <w:sz w:val="22"/>
          <w:szCs w:val="22"/>
        </w:rPr>
        <w:t>A não apresentação do documento constante dos incisos I e II não implicará a inabilitação do licitante, salvo se não houver possibilidade de consulta dos documentos via Internet.</w:t>
      </w:r>
      <w:r w:rsidRPr="00D979B5">
        <w:rPr>
          <w:rStyle w:val="eop"/>
          <w:rFonts w:ascii="Arial" w:hAnsi="Arial" w:cs="Arial"/>
          <w:sz w:val="22"/>
          <w:szCs w:val="22"/>
        </w:rPr>
        <w:t> </w:t>
      </w:r>
    </w:p>
    <w:p w14:paraId="08BAB17C"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11.4.</w:t>
      </w:r>
      <w:r w:rsidRPr="00D979B5">
        <w:rPr>
          <w:rStyle w:val="tabchar"/>
          <w:rFonts w:ascii="Arial" w:hAnsi="Arial" w:cs="Arial"/>
          <w:sz w:val="22"/>
          <w:szCs w:val="22"/>
        </w:rPr>
        <w:tab/>
      </w:r>
      <w:r w:rsidRPr="00D979B5">
        <w:rPr>
          <w:rStyle w:val="normaltextrun"/>
          <w:rFonts w:ascii="Arial" w:hAnsi="Arial" w:cs="Arial"/>
          <w:sz w:val="22"/>
          <w:szCs w:val="22"/>
        </w:rPr>
        <w:t>O licitante que deixar de enviar a documentação indicada neste Capítulo, será inabilitado e sujeitar-se-á às sanções previstas neste Edital.</w:t>
      </w:r>
      <w:r w:rsidRPr="00D979B5">
        <w:rPr>
          <w:rStyle w:val="eop"/>
          <w:rFonts w:ascii="Arial" w:hAnsi="Arial" w:cs="Arial"/>
          <w:sz w:val="22"/>
          <w:szCs w:val="22"/>
        </w:rPr>
        <w:t> </w:t>
      </w:r>
    </w:p>
    <w:p w14:paraId="7D37A674"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11.5.</w:t>
      </w:r>
      <w:r w:rsidRPr="00D979B5">
        <w:rPr>
          <w:rStyle w:val="tabchar"/>
          <w:rFonts w:ascii="Arial" w:hAnsi="Arial" w:cs="Arial"/>
          <w:sz w:val="22"/>
          <w:szCs w:val="22"/>
        </w:rPr>
        <w:tab/>
      </w:r>
      <w:r w:rsidRPr="00D979B5">
        <w:rPr>
          <w:rStyle w:val="normaltextrun"/>
          <w:rFonts w:ascii="Arial" w:hAnsi="Arial" w:cs="Arial"/>
          <w:sz w:val="22"/>
          <w:szCs w:val="22"/>
        </w:rPr>
        <w:t>O Pregoeiro poderá consultar sítios oficiais de órgãos e entidades emissores de certidões, para verificar as condições de habilitação dos licitantes.</w:t>
      </w:r>
      <w:r w:rsidRPr="00D979B5">
        <w:rPr>
          <w:rStyle w:val="eop"/>
          <w:rFonts w:ascii="Arial" w:hAnsi="Arial" w:cs="Arial"/>
          <w:sz w:val="22"/>
          <w:szCs w:val="22"/>
        </w:rPr>
        <w:t> </w:t>
      </w:r>
    </w:p>
    <w:p w14:paraId="5AF9AA1F"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11.6</w:t>
      </w:r>
      <w:r w:rsidRPr="00D979B5">
        <w:rPr>
          <w:rStyle w:val="tabchar"/>
          <w:rFonts w:ascii="Arial" w:hAnsi="Arial" w:cs="Arial"/>
          <w:sz w:val="22"/>
          <w:szCs w:val="22"/>
        </w:rPr>
        <w:tab/>
      </w:r>
      <w:r w:rsidRPr="00D979B5">
        <w:rPr>
          <w:rStyle w:val="normaltextrun"/>
          <w:rFonts w:ascii="Arial" w:hAnsi="Arial" w:cs="Arial"/>
          <w:sz w:val="22"/>
          <w:szCs w:val="22"/>
        </w:rPr>
        <w:t>O licitante deve disponibilizar todas as informações necessárias à comprovação da legitimidade dos atestados solicitados, apresentando documentos comprobatórios da execução dos serviços, tais como: cópias do contrato que deu suporte à contratação ou de sua nota fiscal, endereço atual do emissor do atestado, local em que foram prestados os serviços/fornecimento etc, não se configurando o presente rol como taxativo, mas apenas exemplificativo</w:t>
      </w:r>
      <w:r w:rsidRPr="00D979B5">
        <w:rPr>
          <w:rStyle w:val="eop"/>
          <w:rFonts w:ascii="Arial" w:hAnsi="Arial" w:cs="Arial"/>
          <w:sz w:val="22"/>
          <w:szCs w:val="22"/>
        </w:rPr>
        <w:t> </w:t>
      </w:r>
    </w:p>
    <w:p w14:paraId="37005C60"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11.7.</w:t>
      </w:r>
      <w:r w:rsidRPr="00D979B5">
        <w:rPr>
          <w:rStyle w:val="tabchar"/>
          <w:rFonts w:ascii="Arial" w:hAnsi="Arial" w:cs="Arial"/>
          <w:sz w:val="22"/>
          <w:szCs w:val="22"/>
        </w:rPr>
        <w:tab/>
      </w:r>
      <w:r w:rsidRPr="00D979B5">
        <w:rPr>
          <w:rStyle w:val="normaltextrun"/>
          <w:rFonts w:ascii="Arial" w:hAnsi="Arial" w:cs="Arial"/>
          <w:sz w:val="22"/>
          <w:szCs w:val="22"/>
        </w:rPr>
        <w:t>Os documentos que não estejam contemplados no SICAF, ou que nele constem como vencidos na data de abertura da licitação, deverão ser remetidos pelo licitante, no mesmo prazo estipulado no item 9.4, contados da solicitação do pregoeiro.</w:t>
      </w:r>
      <w:r w:rsidRPr="00D979B5">
        <w:rPr>
          <w:rStyle w:val="eop"/>
          <w:rFonts w:ascii="Arial" w:hAnsi="Arial" w:cs="Arial"/>
          <w:sz w:val="22"/>
          <w:szCs w:val="22"/>
        </w:rPr>
        <w:t> </w:t>
      </w:r>
    </w:p>
    <w:p w14:paraId="23E4A50B" w14:textId="77777777" w:rsidR="00FB4A13" w:rsidRPr="00D979B5" w:rsidRDefault="00FB4A13" w:rsidP="00082FFB">
      <w:pPr>
        <w:pStyle w:val="paragraph"/>
        <w:tabs>
          <w:tab w:val="left" w:pos="1560"/>
        </w:tabs>
        <w:spacing w:before="0" w:beforeAutospacing="0" w:after="120" w:afterAutospacing="0" w:line="360" w:lineRule="auto"/>
        <w:ind w:left="705"/>
        <w:jc w:val="both"/>
        <w:textAlignment w:val="baseline"/>
        <w:rPr>
          <w:rFonts w:ascii="Arial" w:hAnsi="Arial" w:cs="Arial"/>
          <w:sz w:val="22"/>
          <w:szCs w:val="22"/>
        </w:rPr>
      </w:pPr>
      <w:r w:rsidRPr="00D979B5">
        <w:rPr>
          <w:rStyle w:val="normaltextrun"/>
          <w:rFonts w:ascii="Arial" w:hAnsi="Arial" w:cs="Arial"/>
          <w:sz w:val="22"/>
          <w:szCs w:val="22"/>
        </w:rPr>
        <w:t>11.7.1</w:t>
      </w:r>
      <w:r w:rsidRPr="00D979B5">
        <w:rPr>
          <w:rStyle w:val="tabchar"/>
          <w:rFonts w:ascii="Arial" w:hAnsi="Arial" w:cs="Arial"/>
          <w:sz w:val="22"/>
          <w:szCs w:val="22"/>
        </w:rPr>
        <w:tab/>
      </w:r>
      <w:r w:rsidRPr="00D979B5">
        <w:rPr>
          <w:rStyle w:val="normaltextrun"/>
          <w:rFonts w:ascii="Arial" w:hAnsi="Arial" w:cs="Arial"/>
          <w:sz w:val="22"/>
          <w:szCs w:val="22"/>
        </w:rPr>
        <w:t>No relatório de consulta ao SICAF, emitido para cumprimento do item 11.1, deverá constar, no mínimo, a regularidade com os seguintes entes, em plena validade:</w:t>
      </w:r>
      <w:r w:rsidRPr="00D979B5">
        <w:rPr>
          <w:rStyle w:val="eop"/>
          <w:rFonts w:ascii="Arial" w:hAnsi="Arial" w:cs="Arial"/>
          <w:sz w:val="22"/>
          <w:szCs w:val="22"/>
        </w:rPr>
        <w:t> </w:t>
      </w:r>
    </w:p>
    <w:p w14:paraId="159C6C7E" w14:textId="77777777" w:rsidR="00FB4A13" w:rsidRPr="00D979B5" w:rsidRDefault="00FB4A13" w:rsidP="00082FFB">
      <w:pPr>
        <w:pStyle w:val="paragraph"/>
        <w:tabs>
          <w:tab w:val="left" w:pos="2552"/>
        </w:tabs>
        <w:spacing w:before="0" w:beforeAutospacing="0" w:after="120" w:afterAutospacing="0" w:line="360" w:lineRule="auto"/>
        <w:ind w:left="1560"/>
        <w:jc w:val="both"/>
        <w:textAlignment w:val="baseline"/>
        <w:rPr>
          <w:rFonts w:ascii="Arial" w:hAnsi="Arial" w:cs="Arial"/>
          <w:sz w:val="22"/>
          <w:szCs w:val="22"/>
        </w:rPr>
      </w:pPr>
      <w:r w:rsidRPr="00D979B5">
        <w:rPr>
          <w:rStyle w:val="normaltextrun"/>
          <w:rFonts w:ascii="Arial" w:hAnsi="Arial" w:cs="Arial"/>
          <w:sz w:val="22"/>
          <w:szCs w:val="22"/>
        </w:rPr>
        <w:lastRenderedPageBreak/>
        <w:t>11.7.1.1</w:t>
      </w:r>
      <w:r w:rsidRPr="00D979B5">
        <w:rPr>
          <w:rStyle w:val="tabchar"/>
          <w:rFonts w:ascii="Arial" w:hAnsi="Arial" w:cs="Arial"/>
          <w:sz w:val="22"/>
          <w:szCs w:val="22"/>
        </w:rPr>
        <w:tab/>
      </w:r>
      <w:r w:rsidRPr="00D979B5">
        <w:rPr>
          <w:rStyle w:val="normaltextrun"/>
          <w:rFonts w:ascii="Arial" w:hAnsi="Arial" w:cs="Arial"/>
          <w:sz w:val="22"/>
          <w:szCs w:val="22"/>
        </w:rPr>
        <w:t>Receita Federal e PGFN;</w:t>
      </w:r>
      <w:r w:rsidRPr="00D979B5">
        <w:rPr>
          <w:rStyle w:val="eop"/>
          <w:rFonts w:ascii="Arial" w:hAnsi="Arial" w:cs="Arial"/>
          <w:sz w:val="22"/>
          <w:szCs w:val="22"/>
        </w:rPr>
        <w:t> </w:t>
      </w:r>
    </w:p>
    <w:p w14:paraId="2CFADAEB" w14:textId="77777777" w:rsidR="00FB4A13" w:rsidRPr="00D979B5" w:rsidRDefault="00FB4A13" w:rsidP="00082FFB">
      <w:pPr>
        <w:pStyle w:val="paragraph"/>
        <w:tabs>
          <w:tab w:val="left" w:pos="2552"/>
        </w:tabs>
        <w:spacing w:before="0" w:beforeAutospacing="0" w:after="120" w:afterAutospacing="0" w:line="360" w:lineRule="auto"/>
        <w:ind w:left="1560"/>
        <w:jc w:val="both"/>
        <w:textAlignment w:val="baseline"/>
        <w:rPr>
          <w:rFonts w:ascii="Arial" w:hAnsi="Arial" w:cs="Arial"/>
          <w:sz w:val="22"/>
          <w:szCs w:val="22"/>
        </w:rPr>
      </w:pPr>
      <w:r w:rsidRPr="00D979B5">
        <w:rPr>
          <w:rStyle w:val="normaltextrun"/>
          <w:rFonts w:ascii="Arial" w:hAnsi="Arial" w:cs="Arial"/>
          <w:sz w:val="22"/>
          <w:szCs w:val="22"/>
        </w:rPr>
        <w:t>11.7.1.2</w:t>
      </w:r>
      <w:r w:rsidRPr="00D979B5">
        <w:rPr>
          <w:rStyle w:val="tabchar"/>
          <w:rFonts w:ascii="Arial" w:hAnsi="Arial" w:cs="Arial"/>
          <w:sz w:val="22"/>
          <w:szCs w:val="22"/>
        </w:rPr>
        <w:tab/>
      </w:r>
      <w:r w:rsidRPr="00D979B5">
        <w:rPr>
          <w:rStyle w:val="normaltextrun"/>
          <w:rFonts w:ascii="Arial" w:hAnsi="Arial" w:cs="Arial"/>
          <w:sz w:val="22"/>
          <w:szCs w:val="22"/>
        </w:rPr>
        <w:t>Fundo de Garantia pelo Tempo de Serviço (FGTS);</w:t>
      </w:r>
      <w:r w:rsidRPr="00D979B5">
        <w:rPr>
          <w:rStyle w:val="eop"/>
          <w:rFonts w:ascii="Arial" w:hAnsi="Arial" w:cs="Arial"/>
          <w:sz w:val="22"/>
          <w:szCs w:val="22"/>
        </w:rPr>
        <w:t> </w:t>
      </w:r>
    </w:p>
    <w:p w14:paraId="2EAD253D" w14:textId="77777777" w:rsidR="00FB4A13" w:rsidRPr="00D979B5" w:rsidRDefault="00FB4A13" w:rsidP="00082FFB">
      <w:pPr>
        <w:pStyle w:val="paragraph"/>
        <w:tabs>
          <w:tab w:val="left" w:pos="2552"/>
        </w:tabs>
        <w:spacing w:before="0" w:beforeAutospacing="0" w:after="120" w:afterAutospacing="0" w:line="360" w:lineRule="auto"/>
        <w:ind w:left="1560"/>
        <w:jc w:val="both"/>
        <w:textAlignment w:val="baseline"/>
        <w:rPr>
          <w:rFonts w:ascii="Arial" w:hAnsi="Arial" w:cs="Arial"/>
          <w:sz w:val="22"/>
          <w:szCs w:val="22"/>
        </w:rPr>
      </w:pPr>
      <w:r w:rsidRPr="00D979B5">
        <w:rPr>
          <w:rStyle w:val="normaltextrun"/>
          <w:rFonts w:ascii="Arial" w:hAnsi="Arial" w:cs="Arial"/>
          <w:sz w:val="22"/>
          <w:szCs w:val="22"/>
        </w:rPr>
        <w:t>11.7.1.3</w:t>
      </w:r>
      <w:r w:rsidRPr="00D979B5">
        <w:rPr>
          <w:rStyle w:val="tabchar"/>
          <w:rFonts w:ascii="Arial" w:hAnsi="Arial" w:cs="Arial"/>
          <w:sz w:val="22"/>
          <w:szCs w:val="22"/>
        </w:rPr>
        <w:tab/>
      </w:r>
      <w:r w:rsidRPr="00D979B5">
        <w:rPr>
          <w:rStyle w:val="normaltextrun"/>
          <w:rFonts w:ascii="Arial" w:hAnsi="Arial" w:cs="Arial"/>
          <w:sz w:val="22"/>
          <w:szCs w:val="22"/>
        </w:rPr>
        <w:t>Justiça Trabalhista (Certidão Negativa de Débitos Trabalhistas - CNDT); e </w:t>
      </w:r>
      <w:r w:rsidRPr="00D979B5">
        <w:rPr>
          <w:rStyle w:val="eop"/>
          <w:rFonts w:ascii="Arial" w:hAnsi="Arial" w:cs="Arial"/>
          <w:sz w:val="22"/>
          <w:szCs w:val="22"/>
        </w:rPr>
        <w:t> </w:t>
      </w:r>
    </w:p>
    <w:p w14:paraId="437A7405" w14:textId="77777777" w:rsidR="00FB4A13" w:rsidRPr="00D979B5" w:rsidRDefault="00FB4A13" w:rsidP="00082FFB">
      <w:pPr>
        <w:pStyle w:val="paragraph"/>
        <w:tabs>
          <w:tab w:val="left" w:pos="2552"/>
        </w:tabs>
        <w:spacing w:before="0" w:beforeAutospacing="0" w:after="120" w:afterAutospacing="0" w:line="360" w:lineRule="auto"/>
        <w:ind w:left="1560"/>
        <w:jc w:val="both"/>
        <w:textAlignment w:val="baseline"/>
        <w:rPr>
          <w:rFonts w:ascii="Arial" w:hAnsi="Arial" w:cs="Arial"/>
          <w:sz w:val="22"/>
          <w:szCs w:val="22"/>
        </w:rPr>
      </w:pPr>
      <w:r w:rsidRPr="00D979B5">
        <w:rPr>
          <w:rStyle w:val="normaltextrun"/>
          <w:rFonts w:ascii="Arial" w:hAnsi="Arial" w:cs="Arial"/>
          <w:sz w:val="22"/>
          <w:szCs w:val="22"/>
        </w:rPr>
        <w:t>11.7.1.4</w:t>
      </w:r>
      <w:r w:rsidRPr="00D979B5">
        <w:rPr>
          <w:rStyle w:val="tabchar"/>
          <w:rFonts w:ascii="Arial" w:hAnsi="Arial" w:cs="Arial"/>
          <w:sz w:val="22"/>
          <w:szCs w:val="22"/>
        </w:rPr>
        <w:tab/>
      </w:r>
      <w:r w:rsidRPr="00D979B5">
        <w:rPr>
          <w:rStyle w:val="normaltextrun"/>
          <w:rFonts w:ascii="Arial" w:hAnsi="Arial" w:cs="Arial"/>
          <w:sz w:val="22"/>
          <w:szCs w:val="22"/>
        </w:rPr>
        <w:t>Receita Estadual/Municipal/Distrital. </w:t>
      </w:r>
      <w:r w:rsidRPr="00D979B5">
        <w:rPr>
          <w:rStyle w:val="eop"/>
          <w:rFonts w:ascii="Arial" w:hAnsi="Arial" w:cs="Arial"/>
          <w:sz w:val="22"/>
          <w:szCs w:val="22"/>
        </w:rPr>
        <w:t> </w:t>
      </w:r>
    </w:p>
    <w:p w14:paraId="4BC1BC02"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11.8.</w:t>
      </w:r>
      <w:r w:rsidRPr="00D979B5">
        <w:rPr>
          <w:rStyle w:val="tabchar"/>
          <w:rFonts w:ascii="Arial" w:hAnsi="Arial" w:cs="Arial"/>
          <w:sz w:val="22"/>
          <w:szCs w:val="22"/>
        </w:rPr>
        <w:tab/>
      </w:r>
      <w:r w:rsidRPr="00D979B5">
        <w:rPr>
          <w:rStyle w:val="normaltextrun"/>
          <w:rFonts w:ascii="Arial" w:hAnsi="Arial" w:cs="Arial"/>
          <w:sz w:val="22"/>
          <w:szCs w:val="22"/>
        </w:rPr>
        <w:t>Em caráter de diligência, o Pregoeiro poderá solicitar, a qualquer momento, em original ou por cópia autenticada, os documentos remetidos por meio da opção “Enviar Anexo” do sistema de </w:t>
      </w:r>
      <w:r w:rsidRPr="00D979B5">
        <w:rPr>
          <w:rStyle w:val="normaltextrun"/>
          <w:rFonts w:ascii="Arial" w:hAnsi="Arial" w:cs="Arial"/>
          <w:i/>
          <w:iCs/>
          <w:sz w:val="22"/>
          <w:szCs w:val="22"/>
        </w:rPr>
        <w:t>Compras do Governo Federal: Compras.gov.br</w:t>
      </w:r>
      <w:r w:rsidRPr="00D979B5">
        <w:rPr>
          <w:rStyle w:val="normaltextrun"/>
          <w:rFonts w:ascii="Arial" w:hAnsi="Arial" w:cs="Arial"/>
          <w:sz w:val="22"/>
          <w:szCs w:val="22"/>
        </w:rPr>
        <w:t>, bem como poderá solicitar correções ou saneamento de omissões na proposta e documentação remetidas.</w:t>
      </w:r>
      <w:r w:rsidRPr="00D979B5">
        <w:rPr>
          <w:rStyle w:val="eop"/>
          <w:rFonts w:ascii="Arial" w:hAnsi="Arial" w:cs="Arial"/>
          <w:sz w:val="22"/>
          <w:szCs w:val="22"/>
        </w:rPr>
        <w:t> </w:t>
      </w:r>
    </w:p>
    <w:p w14:paraId="62566A8C" w14:textId="77777777" w:rsidR="00FB4A13" w:rsidRPr="00D979B5" w:rsidRDefault="00FB4A13" w:rsidP="00FB4A13">
      <w:pPr>
        <w:pStyle w:val="paragraph"/>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11.9.</w:t>
      </w:r>
      <w:r w:rsidRPr="00D979B5">
        <w:rPr>
          <w:rStyle w:val="tabchar"/>
          <w:rFonts w:ascii="Arial" w:hAnsi="Arial" w:cs="Arial"/>
          <w:sz w:val="22"/>
          <w:szCs w:val="22"/>
        </w:rPr>
        <w:tab/>
      </w:r>
      <w:r w:rsidRPr="00D979B5">
        <w:rPr>
          <w:rStyle w:val="normaltextrun"/>
          <w:rFonts w:ascii="Arial" w:hAnsi="Arial" w:cs="Arial"/>
          <w:sz w:val="22"/>
          <w:szCs w:val="22"/>
        </w:rPr>
        <w:t>Sob pena de inabilitação, os documentos encaminhados deverão estar em nome do licitante, com indicação do número de inscrição no CNPJ.</w:t>
      </w:r>
      <w:r w:rsidRPr="00D979B5">
        <w:rPr>
          <w:rStyle w:val="eop"/>
          <w:rFonts w:ascii="Arial" w:hAnsi="Arial" w:cs="Arial"/>
          <w:sz w:val="22"/>
          <w:szCs w:val="22"/>
        </w:rPr>
        <w:t> </w:t>
      </w:r>
    </w:p>
    <w:p w14:paraId="28426430" w14:textId="77777777" w:rsidR="00FB4A13" w:rsidRPr="00D979B5" w:rsidRDefault="00FB4A13" w:rsidP="00835C38">
      <w:pPr>
        <w:pStyle w:val="paragraph"/>
        <w:tabs>
          <w:tab w:val="left" w:pos="851"/>
        </w:tabs>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11.10.</w:t>
      </w:r>
      <w:r w:rsidRPr="00D979B5">
        <w:rPr>
          <w:rStyle w:val="tabchar"/>
          <w:rFonts w:ascii="Arial" w:hAnsi="Arial" w:cs="Arial"/>
          <w:sz w:val="22"/>
          <w:szCs w:val="22"/>
        </w:rPr>
        <w:tab/>
      </w:r>
      <w:r w:rsidRPr="00D979B5">
        <w:rPr>
          <w:rStyle w:val="normaltextrun"/>
          <w:rFonts w:ascii="Arial" w:hAnsi="Arial" w:cs="Arial"/>
          <w:sz w:val="22"/>
          <w:szCs w:val="22"/>
        </w:rPr>
        <w:t>Em se tratando de filial, os documentos de habilitação jurídica e regularidade fiscal deverão estar em nome da filial, exceto aqueles que, pela própria natureza, são emitidos somente em nome da matriz.</w:t>
      </w:r>
      <w:r w:rsidRPr="00D979B5">
        <w:rPr>
          <w:rStyle w:val="eop"/>
          <w:rFonts w:ascii="Arial" w:hAnsi="Arial" w:cs="Arial"/>
          <w:sz w:val="22"/>
          <w:szCs w:val="22"/>
        </w:rPr>
        <w:t> </w:t>
      </w:r>
    </w:p>
    <w:p w14:paraId="160A4B6C" w14:textId="77777777" w:rsidR="00FB4A13" w:rsidRPr="00D979B5" w:rsidRDefault="00FB4A13" w:rsidP="00835C38">
      <w:pPr>
        <w:pStyle w:val="paragraph"/>
        <w:tabs>
          <w:tab w:val="left" w:pos="851"/>
        </w:tabs>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11.11.</w:t>
      </w:r>
      <w:r w:rsidRPr="00D979B5">
        <w:rPr>
          <w:rStyle w:val="tabchar"/>
          <w:rFonts w:ascii="Arial" w:hAnsi="Arial" w:cs="Arial"/>
          <w:sz w:val="22"/>
          <w:szCs w:val="22"/>
        </w:rPr>
        <w:tab/>
      </w:r>
      <w:r w:rsidRPr="00D979B5">
        <w:rPr>
          <w:rStyle w:val="normaltextrun"/>
          <w:rFonts w:ascii="Arial" w:hAnsi="Arial" w:cs="Arial"/>
          <w:sz w:val="22"/>
          <w:szCs w:val="22"/>
        </w:rPr>
        <w:t>As exigências de habilitação de licitante estrangeiro serão atendidas mediante documentos equivalentes, os quais poderão inicialmente ser entregues traduzidos para língua portuguesa por tradução livre.</w:t>
      </w:r>
      <w:r w:rsidRPr="00D979B5">
        <w:rPr>
          <w:rStyle w:val="eop"/>
          <w:rFonts w:ascii="Arial" w:hAnsi="Arial" w:cs="Arial"/>
          <w:sz w:val="22"/>
          <w:szCs w:val="22"/>
        </w:rPr>
        <w:t> </w:t>
      </w:r>
    </w:p>
    <w:p w14:paraId="23FC3ABD" w14:textId="16E01657" w:rsidR="00FB4A13" w:rsidRPr="00D979B5" w:rsidRDefault="00FB4A13" w:rsidP="00835C38">
      <w:pPr>
        <w:pStyle w:val="paragraph"/>
        <w:tabs>
          <w:tab w:val="left" w:pos="1701"/>
        </w:tabs>
        <w:spacing w:before="0" w:beforeAutospacing="0" w:after="120" w:afterAutospacing="0" w:line="360" w:lineRule="auto"/>
        <w:ind w:left="705"/>
        <w:jc w:val="both"/>
        <w:textAlignment w:val="baseline"/>
        <w:rPr>
          <w:rFonts w:ascii="Arial" w:hAnsi="Arial" w:cs="Arial"/>
          <w:sz w:val="22"/>
          <w:szCs w:val="22"/>
        </w:rPr>
      </w:pPr>
      <w:r w:rsidRPr="00D979B5">
        <w:rPr>
          <w:rStyle w:val="normaltextrun"/>
          <w:rFonts w:ascii="Arial" w:hAnsi="Arial" w:cs="Arial"/>
          <w:sz w:val="22"/>
          <w:szCs w:val="22"/>
        </w:rPr>
        <w:t>11.11.1.</w:t>
      </w:r>
      <w:r w:rsidRPr="00D979B5">
        <w:rPr>
          <w:rStyle w:val="tabchar"/>
          <w:rFonts w:ascii="Arial" w:hAnsi="Arial" w:cs="Arial"/>
          <w:sz w:val="22"/>
          <w:szCs w:val="22"/>
        </w:rPr>
        <w:tab/>
      </w:r>
      <w:r w:rsidRPr="00D979B5">
        <w:rPr>
          <w:rStyle w:val="normaltextrun"/>
          <w:rFonts w:ascii="Arial" w:hAnsi="Arial" w:cs="Arial"/>
          <w:sz w:val="22"/>
          <w:szCs w:val="22"/>
        </w:rPr>
        <w:t>Caso o licitante vencedor seja estrangeiro, para fins de</w:t>
      </w:r>
      <w:r w:rsidR="00835C38" w:rsidRPr="00D979B5">
        <w:rPr>
          <w:rStyle w:val="normaltextrun"/>
          <w:rFonts w:ascii="Arial" w:hAnsi="Arial" w:cs="Arial"/>
          <w:sz w:val="22"/>
          <w:szCs w:val="22"/>
        </w:rPr>
        <w:t xml:space="preserve"> assinatura do contrato</w:t>
      </w:r>
      <w:r w:rsidRPr="00D979B5">
        <w:rPr>
          <w:rStyle w:val="normaltextrun"/>
          <w:rFonts w:ascii="Arial" w:hAnsi="Arial" w:cs="Arial"/>
          <w:sz w:val="22"/>
          <w:szCs w:val="22"/>
        </w:rPr>
        <w:t>, os documentos de que trata esse item deverão ser traduzidos por tradutor juramentado no País e apostilados nos termos dispostos no </w:t>
      </w:r>
      <w:hyperlink r:id="rId21" w:tgtFrame="_blank" w:history="1">
        <w:r w:rsidRPr="00D979B5">
          <w:rPr>
            <w:rStyle w:val="normaltextrun"/>
            <w:rFonts w:ascii="Arial" w:hAnsi="Arial" w:cs="Arial"/>
            <w:sz w:val="22"/>
            <w:szCs w:val="22"/>
            <w:u w:val="single"/>
          </w:rPr>
          <w:t>Decreto nº 8.660, de 29 de janeiro de 2016</w:t>
        </w:r>
      </w:hyperlink>
      <w:r w:rsidRPr="00D979B5">
        <w:rPr>
          <w:rStyle w:val="normaltextrun"/>
          <w:rFonts w:ascii="Arial" w:hAnsi="Arial" w:cs="Arial"/>
          <w:sz w:val="22"/>
          <w:szCs w:val="22"/>
        </w:rPr>
        <w:t>, ou de outro que venha a substituí-lo, ou consularizados pelos respectivos consulados ou embaixadas.</w:t>
      </w:r>
    </w:p>
    <w:p w14:paraId="1E662999" w14:textId="77777777" w:rsidR="00FB4A13" w:rsidRPr="00D979B5" w:rsidRDefault="00FB4A13" w:rsidP="00835C38">
      <w:pPr>
        <w:pStyle w:val="paragraph"/>
        <w:tabs>
          <w:tab w:val="left" w:pos="851"/>
        </w:tabs>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11.12.</w:t>
      </w:r>
      <w:r w:rsidRPr="00D979B5">
        <w:rPr>
          <w:rStyle w:val="tabchar"/>
          <w:rFonts w:ascii="Arial" w:hAnsi="Arial" w:cs="Arial"/>
          <w:sz w:val="22"/>
          <w:szCs w:val="22"/>
        </w:rPr>
        <w:tab/>
      </w:r>
      <w:r w:rsidRPr="00D979B5">
        <w:rPr>
          <w:rStyle w:val="normaltextrun"/>
          <w:rFonts w:ascii="Arial" w:hAnsi="Arial" w:cs="Arial"/>
          <w:sz w:val="22"/>
          <w:szCs w:val="22"/>
        </w:rPr>
        <w:t>Tratando-se de entidades preferenciais, nos termos do item 5.4,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trata o item 5.4 deste Edital.</w:t>
      </w:r>
      <w:r w:rsidRPr="00D979B5">
        <w:rPr>
          <w:rStyle w:val="eop"/>
          <w:rFonts w:ascii="Arial" w:hAnsi="Arial" w:cs="Arial"/>
          <w:sz w:val="22"/>
          <w:szCs w:val="22"/>
        </w:rPr>
        <w:t> </w:t>
      </w:r>
    </w:p>
    <w:p w14:paraId="50568A41" w14:textId="77777777" w:rsidR="00FB4A13" w:rsidRPr="00D979B5" w:rsidRDefault="00FB4A13" w:rsidP="00835C38">
      <w:pPr>
        <w:pStyle w:val="paragraph"/>
        <w:tabs>
          <w:tab w:val="left" w:pos="851"/>
        </w:tabs>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lastRenderedPageBreak/>
        <w:t>11.13.</w:t>
      </w:r>
      <w:r w:rsidRPr="00D979B5">
        <w:rPr>
          <w:rStyle w:val="tabchar"/>
          <w:rFonts w:ascii="Arial" w:hAnsi="Arial" w:cs="Arial"/>
          <w:sz w:val="22"/>
          <w:szCs w:val="22"/>
        </w:rPr>
        <w:tab/>
      </w:r>
      <w:r w:rsidRPr="00D979B5">
        <w:rPr>
          <w:rStyle w:val="normaltextrun"/>
          <w:rFonts w:ascii="Arial" w:hAnsi="Arial" w:cs="Arial"/>
          <w:sz w:val="22"/>
          <w:szCs w:val="22"/>
        </w:rPr>
        <w:t>A não regularização da documentação, no prazo previsto no subitem anterior, implicará a decadência do direito à contratação, sem prejuízo das sanções previstas neste Edital, e facultará ao Pregoeiro convocar os licitantes remanescentes, na ordem de classificação.</w:t>
      </w:r>
      <w:r w:rsidRPr="00D979B5">
        <w:rPr>
          <w:rStyle w:val="eop"/>
          <w:rFonts w:ascii="Arial" w:hAnsi="Arial" w:cs="Arial"/>
          <w:sz w:val="22"/>
          <w:szCs w:val="22"/>
        </w:rPr>
        <w:t> </w:t>
      </w:r>
    </w:p>
    <w:p w14:paraId="2302B7E2" w14:textId="0DD5FAC5" w:rsidR="00FB4A13" w:rsidRPr="00D979B5" w:rsidRDefault="00FB4A13" w:rsidP="00835C38">
      <w:pPr>
        <w:pStyle w:val="paragraph"/>
        <w:tabs>
          <w:tab w:val="left" w:pos="851"/>
        </w:tabs>
        <w:spacing w:before="0" w:beforeAutospacing="0" w:after="120" w:afterAutospacing="0" w:line="360" w:lineRule="auto"/>
        <w:jc w:val="both"/>
        <w:textAlignment w:val="baseline"/>
        <w:rPr>
          <w:rFonts w:ascii="Arial" w:hAnsi="Arial" w:cs="Arial"/>
          <w:sz w:val="22"/>
          <w:szCs w:val="22"/>
        </w:rPr>
      </w:pPr>
      <w:r w:rsidRPr="00D979B5">
        <w:rPr>
          <w:rStyle w:val="normaltextrun"/>
          <w:rFonts w:ascii="Arial" w:hAnsi="Arial" w:cs="Arial"/>
          <w:sz w:val="22"/>
          <w:szCs w:val="22"/>
        </w:rPr>
        <w:t>11.14.</w:t>
      </w:r>
      <w:r w:rsidRPr="00D979B5">
        <w:rPr>
          <w:rStyle w:val="tabchar"/>
          <w:rFonts w:ascii="Arial" w:hAnsi="Arial" w:cs="Arial"/>
          <w:sz w:val="22"/>
          <w:szCs w:val="22"/>
        </w:rPr>
        <w:tab/>
      </w:r>
      <w:r w:rsidRPr="00D979B5">
        <w:rPr>
          <w:rStyle w:val="normaltextrun"/>
          <w:rFonts w:ascii="Arial" w:hAnsi="Arial" w:cs="Arial"/>
          <w:sz w:val="22"/>
          <w:szCs w:val="22"/>
        </w:rPr>
        <w:t>Para</w:t>
      </w:r>
      <w:r w:rsidR="00835C38" w:rsidRPr="00D979B5">
        <w:rPr>
          <w:rStyle w:val="normaltextrun"/>
          <w:rFonts w:ascii="Arial" w:hAnsi="Arial" w:cs="Arial"/>
          <w:sz w:val="22"/>
          <w:szCs w:val="22"/>
        </w:rPr>
        <w:t xml:space="preserve"> a assinatura do contrato</w:t>
      </w:r>
      <w:r w:rsidRPr="00D979B5">
        <w:rPr>
          <w:rStyle w:val="normaltextrun"/>
          <w:rFonts w:ascii="Arial" w:hAnsi="Arial" w:cs="Arial"/>
          <w:sz w:val="22"/>
          <w:szCs w:val="22"/>
        </w:rPr>
        <w:t>, será exigida a comprovação das condições de habilitação consignadas no edital, que deverão ser mantidas pelo licitante durante a vigência contratual.</w:t>
      </w:r>
      <w:r w:rsidRPr="00D979B5">
        <w:rPr>
          <w:rStyle w:val="eop"/>
          <w:rFonts w:ascii="Arial" w:hAnsi="Arial" w:cs="Arial"/>
          <w:sz w:val="22"/>
          <w:szCs w:val="22"/>
        </w:rPr>
        <w:t> </w:t>
      </w:r>
    </w:p>
    <w:p w14:paraId="3A550B87" w14:textId="1BD1D9D8" w:rsidR="00FB4A13" w:rsidRPr="00D979B5" w:rsidRDefault="00FB4A13" w:rsidP="00835C38">
      <w:pPr>
        <w:pStyle w:val="paragraph"/>
        <w:tabs>
          <w:tab w:val="left" w:pos="1701"/>
        </w:tabs>
        <w:spacing w:before="0" w:beforeAutospacing="0" w:after="120" w:afterAutospacing="0" w:line="360" w:lineRule="auto"/>
        <w:ind w:left="705"/>
        <w:jc w:val="both"/>
        <w:textAlignment w:val="baseline"/>
        <w:rPr>
          <w:rFonts w:ascii="Arial" w:hAnsi="Arial" w:cs="Arial"/>
          <w:sz w:val="22"/>
          <w:szCs w:val="22"/>
        </w:rPr>
      </w:pPr>
      <w:r w:rsidRPr="00D979B5">
        <w:rPr>
          <w:rStyle w:val="normaltextrun"/>
          <w:rFonts w:ascii="Arial" w:hAnsi="Arial" w:cs="Arial"/>
          <w:sz w:val="22"/>
          <w:szCs w:val="22"/>
        </w:rPr>
        <w:t>11.14.1.</w:t>
      </w:r>
      <w:r w:rsidRPr="00D979B5">
        <w:rPr>
          <w:rStyle w:val="tabchar"/>
          <w:rFonts w:ascii="Arial" w:hAnsi="Arial" w:cs="Arial"/>
          <w:sz w:val="22"/>
          <w:szCs w:val="22"/>
        </w:rPr>
        <w:tab/>
      </w:r>
      <w:r w:rsidRPr="00D979B5">
        <w:rPr>
          <w:rStyle w:val="normaltextrun"/>
          <w:rFonts w:ascii="Arial" w:hAnsi="Arial" w:cs="Arial"/>
          <w:sz w:val="22"/>
          <w:szCs w:val="22"/>
        </w:rPr>
        <w:t xml:space="preserve">Caso o vencedor da licitação não comprove as condições de habilitação consignadas no edital ou se recuse a </w:t>
      </w:r>
      <w:r w:rsidR="00835C38" w:rsidRPr="00D979B5">
        <w:rPr>
          <w:rStyle w:val="normaltextrun"/>
          <w:rFonts w:ascii="Arial" w:hAnsi="Arial" w:cs="Arial"/>
          <w:sz w:val="22"/>
          <w:szCs w:val="22"/>
        </w:rPr>
        <w:t>assinar o contrato</w:t>
      </w:r>
      <w:r w:rsidRPr="00D979B5">
        <w:rPr>
          <w:rStyle w:val="normaltextrun"/>
          <w:rFonts w:ascii="Arial" w:hAnsi="Arial" w:cs="Arial"/>
          <w:sz w:val="22"/>
          <w:szCs w:val="22"/>
        </w:rPr>
        <w:t>, sem prejuízo da aplicação das sanções previstas neste Edital, será facultado à Administração convocar os licitantes remanescentes, na ordem de classificação, nas condições propostas pelo licitante vencedor, após comprovados os requisitos para habilitação e analisada a proposta e eventuais documentos complementares</w:t>
      </w:r>
      <w:r w:rsidR="00835C38" w:rsidRPr="00D979B5">
        <w:rPr>
          <w:rStyle w:val="normaltextrun"/>
          <w:rFonts w:ascii="Arial" w:hAnsi="Arial" w:cs="Arial"/>
          <w:sz w:val="22"/>
          <w:szCs w:val="22"/>
        </w:rPr>
        <w:t>, assinar o contrato.</w:t>
      </w:r>
    </w:p>
    <w:p w14:paraId="6BA81D3F" w14:textId="77777777" w:rsidR="00FB4A13" w:rsidRPr="00D979B5" w:rsidRDefault="00FB4A13" w:rsidP="00835C38">
      <w:pPr>
        <w:pStyle w:val="paragraph"/>
        <w:tabs>
          <w:tab w:val="left" w:pos="1701"/>
        </w:tabs>
        <w:spacing w:before="0" w:beforeAutospacing="0" w:after="120" w:afterAutospacing="0" w:line="360" w:lineRule="auto"/>
        <w:ind w:left="705"/>
        <w:jc w:val="both"/>
        <w:textAlignment w:val="baseline"/>
        <w:rPr>
          <w:rFonts w:ascii="Arial" w:hAnsi="Arial" w:cs="Arial"/>
          <w:sz w:val="22"/>
          <w:szCs w:val="22"/>
        </w:rPr>
      </w:pPr>
      <w:r w:rsidRPr="00D979B5">
        <w:rPr>
          <w:rStyle w:val="normaltextrun"/>
          <w:rFonts w:ascii="Arial" w:hAnsi="Arial" w:cs="Arial"/>
          <w:sz w:val="22"/>
          <w:szCs w:val="22"/>
        </w:rPr>
        <w:t>11.14.2.</w:t>
      </w:r>
      <w:r w:rsidRPr="00D979B5">
        <w:rPr>
          <w:rStyle w:val="tabchar"/>
          <w:rFonts w:ascii="Arial" w:hAnsi="Arial" w:cs="Arial"/>
          <w:sz w:val="22"/>
          <w:szCs w:val="22"/>
        </w:rPr>
        <w:tab/>
      </w:r>
      <w:r w:rsidRPr="00D979B5">
        <w:rPr>
          <w:rStyle w:val="normaltextrun"/>
          <w:rFonts w:ascii="Arial" w:hAnsi="Arial" w:cs="Arial"/>
          <w:sz w:val="22"/>
          <w:szCs w:val="22"/>
        </w:rPr>
        <w:t>Na hipótese de nenhum dos licitantes aceitar a contratação nos termos do item  11.14.1, a Administração, observados o valor estimado e sua eventual atualização nos termos do edital, poderá:</w:t>
      </w:r>
      <w:r w:rsidRPr="00D979B5">
        <w:rPr>
          <w:rStyle w:val="eop"/>
          <w:rFonts w:ascii="Arial" w:hAnsi="Arial" w:cs="Arial"/>
          <w:sz w:val="22"/>
          <w:szCs w:val="22"/>
        </w:rPr>
        <w:t> </w:t>
      </w:r>
    </w:p>
    <w:p w14:paraId="2B76E69C" w14:textId="77777777" w:rsidR="00FB4A13" w:rsidRPr="00D979B5" w:rsidRDefault="00FB4A13" w:rsidP="00835C38">
      <w:pPr>
        <w:pStyle w:val="paragraph"/>
        <w:spacing w:before="0" w:beforeAutospacing="0" w:after="120" w:afterAutospacing="0" w:line="360" w:lineRule="auto"/>
        <w:ind w:left="1701"/>
        <w:jc w:val="both"/>
        <w:textAlignment w:val="baseline"/>
        <w:rPr>
          <w:rFonts w:ascii="Arial" w:hAnsi="Arial" w:cs="Arial"/>
          <w:sz w:val="22"/>
          <w:szCs w:val="22"/>
        </w:rPr>
      </w:pPr>
      <w:r w:rsidRPr="00D979B5">
        <w:rPr>
          <w:rStyle w:val="normaltextrun"/>
          <w:rFonts w:ascii="Arial" w:hAnsi="Arial" w:cs="Arial"/>
          <w:sz w:val="22"/>
          <w:szCs w:val="22"/>
        </w:rPr>
        <w:t>11.14.2.1</w:t>
      </w:r>
      <w:r w:rsidRPr="00D979B5">
        <w:rPr>
          <w:rStyle w:val="tabchar"/>
          <w:rFonts w:ascii="Arial" w:hAnsi="Arial" w:cs="Arial"/>
          <w:sz w:val="22"/>
          <w:szCs w:val="22"/>
        </w:rPr>
        <w:tab/>
      </w:r>
      <w:r w:rsidRPr="00D979B5">
        <w:rPr>
          <w:rStyle w:val="normaltextrun"/>
          <w:rFonts w:ascii="Arial" w:hAnsi="Arial" w:cs="Arial"/>
          <w:sz w:val="22"/>
          <w:szCs w:val="22"/>
        </w:rPr>
        <w:t>convocar os licitantes remanescentes para negociação, na ordem de classificação, com vistas à obtenção de preço melhor, mesmo que acima do preço do adjudicatário;</w:t>
      </w:r>
      <w:r w:rsidRPr="00D979B5">
        <w:rPr>
          <w:rStyle w:val="eop"/>
          <w:rFonts w:ascii="Arial" w:hAnsi="Arial" w:cs="Arial"/>
          <w:sz w:val="22"/>
          <w:szCs w:val="22"/>
        </w:rPr>
        <w:t> </w:t>
      </w:r>
    </w:p>
    <w:p w14:paraId="0B79B7BB" w14:textId="77777777" w:rsidR="00FB4A13" w:rsidRPr="00D979B5" w:rsidRDefault="00FB4A13" w:rsidP="00835C38">
      <w:pPr>
        <w:pStyle w:val="paragraph"/>
        <w:spacing w:before="0" w:beforeAutospacing="0" w:after="120" w:afterAutospacing="0" w:line="360" w:lineRule="auto"/>
        <w:ind w:left="1701"/>
        <w:jc w:val="both"/>
        <w:textAlignment w:val="baseline"/>
        <w:rPr>
          <w:rFonts w:ascii="Arial" w:hAnsi="Arial" w:cs="Arial"/>
          <w:sz w:val="22"/>
          <w:szCs w:val="22"/>
        </w:rPr>
      </w:pPr>
      <w:r w:rsidRPr="00D979B5">
        <w:rPr>
          <w:rStyle w:val="normaltextrun"/>
          <w:rFonts w:ascii="Arial" w:hAnsi="Arial" w:cs="Arial"/>
          <w:sz w:val="22"/>
          <w:szCs w:val="22"/>
        </w:rPr>
        <w:t>11.14.2.2</w:t>
      </w:r>
      <w:r w:rsidRPr="00D979B5">
        <w:rPr>
          <w:rStyle w:val="tabchar"/>
          <w:rFonts w:ascii="Arial" w:hAnsi="Arial" w:cs="Arial"/>
          <w:sz w:val="22"/>
          <w:szCs w:val="22"/>
        </w:rPr>
        <w:tab/>
      </w:r>
      <w:r w:rsidRPr="00D979B5">
        <w:rPr>
          <w:rStyle w:val="normaltextrun"/>
          <w:rFonts w:ascii="Arial" w:hAnsi="Arial" w:cs="Arial"/>
          <w:sz w:val="22"/>
          <w:szCs w:val="22"/>
        </w:rPr>
        <w:t>adjudicar e celebrar o contrato nas condições ofertadas pelos licitantes remanescentes, atendida a ordem classificatória, quando frustrada a negociação de melhor condição.</w:t>
      </w:r>
      <w:r w:rsidRPr="00D979B5">
        <w:rPr>
          <w:rStyle w:val="eop"/>
          <w:rFonts w:ascii="Arial" w:hAnsi="Arial" w:cs="Arial"/>
          <w:sz w:val="22"/>
          <w:szCs w:val="22"/>
        </w:rPr>
        <w:t> </w:t>
      </w:r>
    </w:p>
    <w:p w14:paraId="715E5E28" w14:textId="77777777" w:rsidR="00FB4A13" w:rsidRPr="00D979B5" w:rsidRDefault="00FB4A13" w:rsidP="006E4ACA">
      <w:pPr>
        <w:pStyle w:val="TRN2"/>
        <w:widowControl w:val="0"/>
        <w:tabs>
          <w:tab w:val="clear" w:pos="0"/>
        </w:tabs>
        <w:suppressAutoHyphens w:val="0"/>
        <w:spacing w:before="120"/>
        <w:ind w:left="0" w:firstLine="0"/>
      </w:pPr>
    </w:p>
    <w:p w14:paraId="5BFEC741" w14:textId="0615E049" w:rsidR="005B649B" w:rsidRPr="00D979B5" w:rsidRDefault="005B649B">
      <w:pPr>
        <w:pStyle w:val="Cap"/>
        <w:spacing w:before="0" w:after="120" w:line="360" w:lineRule="auto"/>
      </w:pPr>
      <w:r w:rsidRPr="00D979B5">
        <w:rPr>
          <w:rFonts w:ascii="Arial" w:hAnsi="Arial" w:cs="Arial"/>
          <w:sz w:val="22"/>
          <w:szCs w:val="22"/>
        </w:rPr>
        <w:t>Capítulo XI</w:t>
      </w:r>
      <w:r w:rsidR="000764B6" w:rsidRPr="00D979B5">
        <w:rPr>
          <w:rFonts w:ascii="Arial" w:hAnsi="Arial" w:cs="Arial"/>
          <w:sz w:val="22"/>
          <w:szCs w:val="22"/>
        </w:rPr>
        <w:t>I</w:t>
      </w:r>
      <w:r w:rsidRPr="00D979B5">
        <w:rPr>
          <w:rFonts w:ascii="Arial" w:hAnsi="Arial" w:cs="Arial"/>
          <w:sz w:val="22"/>
          <w:szCs w:val="22"/>
        </w:rPr>
        <w:t xml:space="preserve"> – </w:t>
      </w:r>
      <w:bookmarkStart w:id="9" w:name="_Hlk59629002"/>
      <w:r w:rsidR="00130524" w:rsidRPr="00D979B5">
        <w:rPr>
          <w:rFonts w:ascii="Arial" w:hAnsi="Arial" w:cs="Arial"/>
          <w:sz w:val="22"/>
          <w:szCs w:val="22"/>
        </w:rPr>
        <w:t xml:space="preserve">DA SUBCONTRATAÇÃO COMPULSÓRIA E </w:t>
      </w:r>
      <w:bookmarkEnd w:id="9"/>
      <w:r w:rsidRPr="00D979B5">
        <w:rPr>
          <w:rFonts w:ascii="Arial" w:hAnsi="Arial" w:cs="Arial"/>
          <w:sz w:val="22"/>
          <w:szCs w:val="22"/>
        </w:rPr>
        <w:t>DA COTA RESERVADA</w:t>
      </w:r>
    </w:p>
    <w:p w14:paraId="582EDEB4" w14:textId="4C405A71" w:rsidR="0030334B" w:rsidRPr="00D979B5" w:rsidRDefault="0030334B" w:rsidP="0030334B">
      <w:pPr>
        <w:pStyle w:val="Corponico"/>
        <w:spacing w:before="120" w:after="120" w:line="360" w:lineRule="auto"/>
      </w:pPr>
      <w:r w:rsidRPr="00D979B5">
        <w:rPr>
          <w:rFonts w:ascii="Arial" w:hAnsi="Arial" w:cs="Arial"/>
          <w:sz w:val="22"/>
          <w:szCs w:val="22"/>
        </w:rPr>
        <w:t>1</w:t>
      </w:r>
      <w:r w:rsidR="00377DF7" w:rsidRPr="00D979B5">
        <w:rPr>
          <w:rFonts w:ascii="Arial" w:hAnsi="Arial" w:cs="Arial"/>
          <w:sz w:val="22"/>
          <w:szCs w:val="22"/>
        </w:rPr>
        <w:t>2</w:t>
      </w:r>
      <w:r w:rsidRPr="00D979B5">
        <w:rPr>
          <w:rFonts w:ascii="Arial" w:hAnsi="Arial" w:cs="Arial"/>
          <w:sz w:val="22"/>
          <w:szCs w:val="22"/>
        </w:rPr>
        <w:t>.1.</w:t>
      </w:r>
      <w:r w:rsidRPr="00D979B5">
        <w:rPr>
          <w:rFonts w:ascii="Arial" w:hAnsi="Arial" w:cs="Arial"/>
          <w:sz w:val="22"/>
          <w:szCs w:val="22"/>
        </w:rPr>
        <w:tab/>
        <w:t xml:space="preserve">Tendo em vista a necessidade de compatibilização e uniformidade dos itens que compõem a presente licitação, </w:t>
      </w:r>
      <w:r w:rsidR="008B66F4" w:rsidRPr="00D979B5">
        <w:rPr>
          <w:rFonts w:ascii="Arial" w:hAnsi="Arial" w:cs="Arial"/>
          <w:sz w:val="22"/>
          <w:szCs w:val="22"/>
        </w:rPr>
        <w:t>não haverá cota reservada ou subcontratação compulsória para as entidades preferenciais prevista nos arts. 26 e 27 da Lei Distrital n</w:t>
      </w:r>
      <w:r w:rsidR="00835C38" w:rsidRPr="00D979B5">
        <w:rPr>
          <w:rFonts w:ascii="Arial" w:hAnsi="Arial" w:cs="Arial"/>
          <w:sz w:val="22"/>
          <w:szCs w:val="22"/>
        </w:rPr>
        <w:sym w:font="Symbol" w:char="F0B0"/>
      </w:r>
      <w:r w:rsidR="00835C38" w:rsidRPr="00D979B5">
        <w:rPr>
          <w:rStyle w:val="normaltextrun"/>
          <w:rFonts w:ascii="Arial" w:hAnsi="Arial" w:cs="Arial"/>
          <w:sz w:val="22"/>
          <w:szCs w:val="22"/>
        </w:rPr>
        <w:t> </w:t>
      </w:r>
      <w:r w:rsidR="008B66F4" w:rsidRPr="00D979B5">
        <w:rPr>
          <w:rFonts w:ascii="Arial" w:hAnsi="Arial" w:cs="Arial"/>
          <w:sz w:val="22"/>
          <w:szCs w:val="22"/>
        </w:rPr>
        <w:t>4.611/2011</w:t>
      </w:r>
      <w:r w:rsidRPr="00D979B5">
        <w:rPr>
          <w:rFonts w:ascii="Arial" w:hAnsi="Arial" w:cs="Arial"/>
          <w:sz w:val="22"/>
          <w:szCs w:val="22"/>
        </w:rPr>
        <w:t>.</w:t>
      </w:r>
    </w:p>
    <w:p w14:paraId="6D4433BD" w14:textId="77777777" w:rsidR="005B649B" w:rsidRPr="00D979B5" w:rsidRDefault="005B649B">
      <w:pPr>
        <w:pStyle w:val="Corponico"/>
        <w:spacing w:after="120" w:line="360" w:lineRule="auto"/>
        <w:ind w:left="709"/>
        <w:rPr>
          <w:rFonts w:ascii="Arial" w:hAnsi="Arial" w:cs="Arial"/>
          <w:sz w:val="22"/>
          <w:szCs w:val="22"/>
        </w:rPr>
      </w:pPr>
    </w:p>
    <w:p w14:paraId="6C81D238" w14:textId="77777777" w:rsidR="005B649B" w:rsidRPr="00D979B5" w:rsidRDefault="005B649B">
      <w:pPr>
        <w:pStyle w:val="Cap"/>
        <w:spacing w:before="0" w:after="120" w:line="360" w:lineRule="auto"/>
      </w:pPr>
      <w:r w:rsidRPr="00D979B5">
        <w:rPr>
          <w:rFonts w:ascii="Arial" w:hAnsi="Arial" w:cs="Arial"/>
          <w:sz w:val="22"/>
          <w:szCs w:val="22"/>
        </w:rPr>
        <w:lastRenderedPageBreak/>
        <w:t>capítulo X</w:t>
      </w:r>
      <w:r w:rsidR="00981234" w:rsidRPr="00D979B5">
        <w:rPr>
          <w:rFonts w:ascii="Arial" w:hAnsi="Arial" w:cs="Arial"/>
          <w:sz w:val="22"/>
          <w:szCs w:val="22"/>
        </w:rPr>
        <w:t>I</w:t>
      </w:r>
      <w:r w:rsidR="00377DF7" w:rsidRPr="00D979B5">
        <w:rPr>
          <w:rFonts w:ascii="Arial" w:hAnsi="Arial" w:cs="Arial"/>
          <w:sz w:val="22"/>
          <w:szCs w:val="22"/>
        </w:rPr>
        <w:t>II</w:t>
      </w:r>
      <w:r w:rsidR="008A457F" w:rsidRPr="00D979B5">
        <w:rPr>
          <w:rFonts w:ascii="Arial" w:hAnsi="Arial" w:cs="Arial"/>
          <w:sz w:val="22"/>
          <w:szCs w:val="22"/>
        </w:rPr>
        <w:t xml:space="preserve"> </w:t>
      </w:r>
      <w:r w:rsidRPr="00D979B5">
        <w:rPr>
          <w:rFonts w:ascii="Arial" w:hAnsi="Arial" w:cs="Arial"/>
          <w:sz w:val="22"/>
          <w:szCs w:val="22"/>
        </w:rPr>
        <w:t>– do RECURSO</w:t>
      </w:r>
    </w:p>
    <w:p w14:paraId="4B6A9239" w14:textId="77777777" w:rsidR="005B649B" w:rsidRPr="00D979B5" w:rsidRDefault="008A457F">
      <w:pPr>
        <w:pStyle w:val="Corponico"/>
        <w:spacing w:after="120" w:line="360" w:lineRule="auto"/>
      </w:pPr>
      <w:r w:rsidRPr="00D979B5">
        <w:rPr>
          <w:rFonts w:ascii="Arial" w:hAnsi="Arial" w:cs="Arial"/>
          <w:sz w:val="22"/>
          <w:szCs w:val="22"/>
        </w:rPr>
        <w:t>1</w:t>
      </w:r>
      <w:r w:rsidR="00377DF7" w:rsidRPr="00D979B5">
        <w:rPr>
          <w:rFonts w:ascii="Arial" w:hAnsi="Arial" w:cs="Arial"/>
          <w:sz w:val="22"/>
          <w:szCs w:val="22"/>
        </w:rPr>
        <w:t>3</w:t>
      </w:r>
      <w:r w:rsidR="005B649B" w:rsidRPr="00D979B5">
        <w:rPr>
          <w:rFonts w:ascii="Arial" w:hAnsi="Arial" w:cs="Arial"/>
          <w:sz w:val="22"/>
          <w:szCs w:val="22"/>
        </w:rPr>
        <w:t>.1</w:t>
      </w:r>
      <w:r w:rsidR="005B649B" w:rsidRPr="00D979B5">
        <w:rPr>
          <w:rFonts w:ascii="Arial" w:hAnsi="Arial" w:cs="Arial"/>
          <w:sz w:val="22"/>
          <w:szCs w:val="22"/>
        </w:rPr>
        <w:tab/>
        <w:t xml:space="preserve">Declarado o vencedor, o Pregoeiro abrirá prazo de </w:t>
      </w:r>
      <w:r w:rsidR="003C75A7" w:rsidRPr="00D979B5">
        <w:rPr>
          <w:rFonts w:ascii="Arial" w:hAnsi="Arial" w:cs="Arial"/>
          <w:sz w:val="22"/>
          <w:szCs w:val="22"/>
        </w:rPr>
        <w:t>1</w:t>
      </w:r>
      <w:r w:rsidR="009A0939" w:rsidRPr="00D979B5">
        <w:rPr>
          <w:rFonts w:ascii="Arial" w:hAnsi="Arial" w:cs="Arial"/>
          <w:sz w:val="22"/>
          <w:szCs w:val="22"/>
        </w:rPr>
        <w:t>0</w:t>
      </w:r>
      <w:r w:rsidR="005B649B" w:rsidRPr="00D979B5">
        <w:rPr>
          <w:rFonts w:ascii="Arial" w:hAnsi="Arial" w:cs="Arial"/>
          <w:sz w:val="22"/>
          <w:szCs w:val="22"/>
        </w:rPr>
        <w:t xml:space="preserve"> (</w:t>
      </w:r>
      <w:r w:rsidR="003C75A7" w:rsidRPr="00D979B5">
        <w:rPr>
          <w:rFonts w:ascii="Arial" w:hAnsi="Arial" w:cs="Arial"/>
          <w:sz w:val="22"/>
          <w:szCs w:val="22"/>
        </w:rPr>
        <w:t>dez</w:t>
      </w:r>
      <w:r w:rsidR="005B649B" w:rsidRPr="00D979B5">
        <w:rPr>
          <w:rFonts w:ascii="Arial" w:hAnsi="Arial" w:cs="Arial"/>
          <w:sz w:val="22"/>
          <w:szCs w:val="22"/>
        </w:rPr>
        <w:t>) minutos</w:t>
      </w:r>
      <w:bookmarkStart w:id="10" w:name="_Hlk159936246"/>
      <w:r w:rsidR="005B649B" w:rsidRPr="00D979B5">
        <w:rPr>
          <w:rFonts w:ascii="Arial" w:hAnsi="Arial" w:cs="Arial"/>
          <w:sz w:val="22"/>
          <w:szCs w:val="22"/>
        </w:rPr>
        <w:t>,</w:t>
      </w:r>
      <w:r w:rsidR="00230088" w:rsidRPr="00D979B5">
        <w:rPr>
          <w:rFonts w:ascii="Arial" w:hAnsi="Arial" w:cs="Arial"/>
          <w:sz w:val="22"/>
          <w:szCs w:val="22"/>
        </w:rPr>
        <w:t xml:space="preserve"> </w:t>
      </w:r>
      <w:bookmarkStart w:id="11" w:name="_Hlk148722754"/>
      <w:r w:rsidR="00230088" w:rsidRPr="00D979B5">
        <w:rPr>
          <w:rFonts w:ascii="Arial" w:hAnsi="Arial" w:cs="Arial"/>
          <w:sz w:val="22"/>
          <w:szCs w:val="22"/>
        </w:rPr>
        <w:t xml:space="preserve">após o julgamento das propostas de preços e </w:t>
      </w:r>
      <w:r w:rsidR="008B66F4" w:rsidRPr="00D979B5">
        <w:rPr>
          <w:rFonts w:ascii="Arial" w:hAnsi="Arial" w:cs="Arial"/>
          <w:sz w:val="22"/>
          <w:szCs w:val="22"/>
        </w:rPr>
        <w:t xml:space="preserve">outros 10 (dez) minutos após </w:t>
      </w:r>
      <w:r w:rsidR="00230088" w:rsidRPr="00D979B5">
        <w:rPr>
          <w:rFonts w:ascii="Arial" w:hAnsi="Arial" w:cs="Arial"/>
          <w:sz w:val="22"/>
          <w:szCs w:val="22"/>
        </w:rPr>
        <w:t>a habilitação</w:t>
      </w:r>
      <w:bookmarkEnd w:id="11"/>
      <w:r w:rsidR="00230088" w:rsidRPr="00D979B5">
        <w:rPr>
          <w:rFonts w:ascii="Arial" w:hAnsi="Arial" w:cs="Arial"/>
          <w:sz w:val="22"/>
          <w:szCs w:val="22"/>
        </w:rPr>
        <w:t>,</w:t>
      </w:r>
      <w:r w:rsidR="005B649B" w:rsidRPr="00D979B5">
        <w:rPr>
          <w:rFonts w:ascii="Arial" w:hAnsi="Arial" w:cs="Arial"/>
          <w:sz w:val="22"/>
          <w:szCs w:val="22"/>
        </w:rPr>
        <w:t xml:space="preserve"> </w:t>
      </w:r>
      <w:bookmarkEnd w:id="10"/>
      <w:r w:rsidR="005B649B" w:rsidRPr="00D979B5">
        <w:rPr>
          <w:rFonts w:ascii="Arial" w:hAnsi="Arial" w:cs="Arial"/>
          <w:sz w:val="22"/>
          <w:szCs w:val="22"/>
        </w:rPr>
        <w:t>durante o qual qualquer licitante poderá, de forma imediata, em campo próprio do sistema, manifestar sua intenção de recurso.</w:t>
      </w:r>
    </w:p>
    <w:p w14:paraId="5278737E" w14:textId="77777777" w:rsidR="005B649B" w:rsidRPr="00D979B5" w:rsidRDefault="008A457F" w:rsidP="00DF4BB3">
      <w:pPr>
        <w:pStyle w:val="Corponico"/>
        <w:tabs>
          <w:tab w:val="left" w:pos="1560"/>
        </w:tabs>
        <w:spacing w:after="120" w:line="360" w:lineRule="auto"/>
        <w:ind w:left="709"/>
      </w:pPr>
      <w:r w:rsidRPr="00D979B5">
        <w:rPr>
          <w:rFonts w:ascii="Arial" w:hAnsi="Arial" w:cs="Arial"/>
          <w:sz w:val="22"/>
          <w:szCs w:val="22"/>
        </w:rPr>
        <w:t>1</w:t>
      </w:r>
      <w:r w:rsidR="00377DF7" w:rsidRPr="00D979B5">
        <w:rPr>
          <w:rFonts w:ascii="Arial" w:hAnsi="Arial" w:cs="Arial"/>
          <w:sz w:val="22"/>
          <w:szCs w:val="22"/>
        </w:rPr>
        <w:t>3</w:t>
      </w:r>
      <w:r w:rsidR="005B649B" w:rsidRPr="00D979B5">
        <w:rPr>
          <w:rFonts w:ascii="Arial" w:hAnsi="Arial" w:cs="Arial"/>
          <w:sz w:val="22"/>
          <w:szCs w:val="22"/>
        </w:rPr>
        <w:t>.1.1</w:t>
      </w:r>
      <w:r w:rsidR="005B649B" w:rsidRPr="00D979B5">
        <w:rPr>
          <w:rFonts w:ascii="Arial" w:hAnsi="Arial" w:cs="Arial"/>
          <w:sz w:val="22"/>
          <w:szCs w:val="22"/>
        </w:rPr>
        <w:tab/>
        <w:t xml:space="preserve">A falta de manifestação no prazo estabelecido autoriza </w:t>
      </w:r>
      <w:r w:rsidR="00AC7A92" w:rsidRPr="00D979B5">
        <w:rPr>
          <w:rFonts w:ascii="Arial" w:hAnsi="Arial" w:cs="Arial"/>
          <w:sz w:val="22"/>
          <w:szCs w:val="22"/>
        </w:rPr>
        <w:t>a autoridade competente</w:t>
      </w:r>
      <w:r w:rsidR="005B649B" w:rsidRPr="00D979B5">
        <w:rPr>
          <w:rFonts w:ascii="Arial" w:hAnsi="Arial" w:cs="Arial"/>
          <w:sz w:val="22"/>
          <w:szCs w:val="22"/>
        </w:rPr>
        <w:t xml:space="preserve"> a adjudicar o objeto ao licitante vencedor.</w:t>
      </w:r>
    </w:p>
    <w:p w14:paraId="71F379FE" w14:textId="77777777" w:rsidR="005B649B" w:rsidRPr="00D979B5" w:rsidRDefault="008A457F" w:rsidP="00DF4BB3">
      <w:pPr>
        <w:pStyle w:val="Corponico"/>
        <w:tabs>
          <w:tab w:val="left" w:pos="1560"/>
        </w:tabs>
        <w:spacing w:after="120" w:line="360" w:lineRule="auto"/>
        <w:ind w:left="709"/>
      </w:pPr>
      <w:r w:rsidRPr="00D979B5">
        <w:rPr>
          <w:rFonts w:ascii="Arial" w:hAnsi="Arial" w:cs="Arial"/>
          <w:sz w:val="22"/>
          <w:szCs w:val="22"/>
        </w:rPr>
        <w:t>1</w:t>
      </w:r>
      <w:r w:rsidR="00377DF7" w:rsidRPr="00D979B5">
        <w:rPr>
          <w:rFonts w:ascii="Arial" w:hAnsi="Arial" w:cs="Arial"/>
          <w:sz w:val="22"/>
          <w:szCs w:val="22"/>
        </w:rPr>
        <w:t>3</w:t>
      </w:r>
      <w:r w:rsidR="005B649B" w:rsidRPr="00D979B5">
        <w:rPr>
          <w:rFonts w:ascii="Arial" w:hAnsi="Arial" w:cs="Arial"/>
          <w:sz w:val="22"/>
          <w:szCs w:val="22"/>
        </w:rPr>
        <w:t>.1.</w:t>
      </w:r>
      <w:r w:rsidR="00BA775D" w:rsidRPr="00D979B5">
        <w:rPr>
          <w:rFonts w:ascii="Arial" w:hAnsi="Arial" w:cs="Arial"/>
          <w:sz w:val="22"/>
          <w:szCs w:val="22"/>
        </w:rPr>
        <w:t>2</w:t>
      </w:r>
      <w:r w:rsidR="005B649B" w:rsidRPr="00D979B5">
        <w:rPr>
          <w:rFonts w:ascii="Arial" w:hAnsi="Arial" w:cs="Arial"/>
          <w:sz w:val="22"/>
          <w:szCs w:val="22"/>
        </w:rPr>
        <w:tab/>
        <w:t xml:space="preserve">O licitante que </w:t>
      </w:r>
      <w:r w:rsidR="00A64055" w:rsidRPr="00D979B5">
        <w:rPr>
          <w:rFonts w:ascii="Arial" w:hAnsi="Arial" w:cs="Arial"/>
          <w:sz w:val="22"/>
          <w:szCs w:val="22"/>
        </w:rPr>
        <w:t>registra</w:t>
      </w:r>
      <w:r w:rsidR="005B649B" w:rsidRPr="00D979B5">
        <w:rPr>
          <w:rFonts w:ascii="Arial" w:hAnsi="Arial" w:cs="Arial"/>
          <w:sz w:val="22"/>
          <w:szCs w:val="22"/>
        </w:rPr>
        <w:t xml:space="preserve">r intenção de recurso deverá </w:t>
      </w:r>
      <w:r w:rsidR="00A64055" w:rsidRPr="00D979B5">
        <w:rPr>
          <w:rFonts w:ascii="Arial" w:hAnsi="Arial" w:cs="Arial"/>
          <w:sz w:val="22"/>
          <w:szCs w:val="22"/>
        </w:rPr>
        <w:t>apresentar as</w:t>
      </w:r>
      <w:r w:rsidR="005B649B" w:rsidRPr="00D979B5">
        <w:rPr>
          <w:rFonts w:ascii="Arial" w:hAnsi="Arial" w:cs="Arial"/>
          <w:sz w:val="22"/>
          <w:szCs w:val="22"/>
        </w:rPr>
        <w:t xml:space="preserve"> razões do recurso, em campo próprio do sistema, no prazo de 03 (três) dias úteis, ficando os demais licitantes, desde logo, intimados a apresentar contrarrazões, também via sistema, em igual prazo, que começará a correr do término do prazo do recorrente.</w:t>
      </w:r>
    </w:p>
    <w:p w14:paraId="249C0195" w14:textId="77777777" w:rsidR="005B649B" w:rsidRPr="00D979B5" w:rsidRDefault="008A457F">
      <w:pPr>
        <w:pStyle w:val="Corponico"/>
        <w:spacing w:after="120" w:line="360" w:lineRule="auto"/>
      </w:pPr>
      <w:r w:rsidRPr="00D979B5">
        <w:rPr>
          <w:rFonts w:ascii="Arial" w:hAnsi="Arial" w:cs="Arial"/>
          <w:sz w:val="22"/>
          <w:szCs w:val="22"/>
        </w:rPr>
        <w:t>1</w:t>
      </w:r>
      <w:r w:rsidR="00377DF7" w:rsidRPr="00D979B5">
        <w:rPr>
          <w:rFonts w:ascii="Arial" w:hAnsi="Arial" w:cs="Arial"/>
          <w:sz w:val="22"/>
          <w:szCs w:val="22"/>
        </w:rPr>
        <w:t>3</w:t>
      </w:r>
      <w:r w:rsidR="005B649B" w:rsidRPr="00D979B5">
        <w:rPr>
          <w:rFonts w:ascii="Arial" w:hAnsi="Arial" w:cs="Arial"/>
          <w:sz w:val="22"/>
          <w:szCs w:val="22"/>
        </w:rPr>
        <w:t>.2</w:t>
      </w:r>
      <w:r w:rsidR="005B649B" w:rsidRPr="00D979B5">
        <w:rPr>
          <w:rFonts w:ascii="Arial" w:hAnsi="Arial" w:cs="Arial"/>
          <w:sz w:val="22"/>
          <w:szCs w:val="22"/>
        </w:rPr>
        <w:tab/>
        <w:t xml:space="preserve">Para fundamentar suas razões ou contrarrazões de recurso, o licitante interessado poderá solicitar, a partir do encerramento da fase de lances, vista dos autos, que permanecerão franqueados aos recorrentes no Serviço de Licitação do TCDF, bem como no sistema de processo eletrônico do TCDF, no sítio </w:t>
      </w:r>
      <w:hyperlink r:id="rId22" w:history="1">
        <w:r w:rsidR="005B649B" w:rsidRPr="00D979B5">
          <w:rPr>
            <w:rStyle w:val="Hyperlink"/>
            <w:rFonts w:ascii="Arial" w:hAnsi="Arial" w:cs="Arial"/>
            <w:color w:val="auto"/>
            <w:sz w:val="22"/>
            <w:szCs w:val="22"/>
          </w:rPr>
          <w:t>http://www.tc.df.gov.br/</w:t>
        </w:r>
      </w:hyperlink>
      <w:r w:rsidR="005B649B" w:rsidRPr="00D979B5">
        <w:rPr>
          <w:rFonts w:ascii="Arial" w:hAnsi="Arial" w:cs="Arial"/>
          <w:sz w:val="22"/>
          <w:szCs w:val="22"/>
        </w:rPr>
        <w:t>, link “Consulta Processual”, “Consulta Rápida”, por meio do número do processo indicado na capa deste Edital.</w:t>
      </w:r>
    </w:p>
    <w:p w14:paraId="0FF571CC" w14:textId="77777777" w:rsidR="005B649B" w:rsidRPr="00D979B5" w:rsidRDefault="008A457F">
      <w:pPr>
        <w:pStyle w:val="Corponico"/>
        <w:spacing w:after="120" w:line="360" w:lineRule="auto"/>
      </w:pPr>
      <w:r w:rsidRPr="00D979B5">
        <w:rPr>
          <w:rFonts w:ascii="Arial" w:hAnsi="Arial" w:cs="Arial"/>
          <w:sz w:val="22"/>
          <w:szCs w:val="22"/>
        </w:rPr>
        <w:t>1</w:t>
      </w:r>
      <w:r w:rsidR="00377DF7" w:rsidRPr="00D979B5">
        <w:rPr>
          <w:rFonts w:ascii="Arial" w:hAnsi="Arial" w:cs="Arial"/>
          <w:sz w:val="22"/>
          <w:szCs w:val="22"/>
        </w:rPr>
        <w:t>3</w:t>
      </w:r>
      <w:r w:rsidR="005B649B" w:rsidRPr="00D979B5">
        <w:rPr>
          <w:rFonts w:ascii="Arial" w:hAnsi="Arial" w:cs="Arial"/>
          <w:sz w:val="22"/>
          <w:szCs w:val="22"/>
        </w:rPr>
        <w:t>.3</w:t>
      </w:r>
      <w:r w:rsidR="005B649B" w:rsidRPr="00D979B5">
        <w:rPr>
          <w:rFonts w:ascii="Arial" w:hAnsi="Arial" w:cs="Arial"/>
          <w:sz w:val="22"/>
          <w:szCs w:val="22"/>
        </w:rPr>
        <w:tab/>
      </w:r>
      <w:r w:rsidR="00BA775D" w:rsidRPr="00D979B5">
        <w:rPr>
          <w:rFonts w:ascii="Arial" w:hAnsi="Arial" w:cs="Arial"/>
          <w:sz w:val="22"/>
          <w:szCs w:val="22"/>
        </w:rPr>
        <w:t>O</w:t>
      </w:r>
      <w:r w:rsidR="005B649B" w:rsidRPr="00D979B5">
        <w:rPr>
          <w:rFonts w:ascii="Arial" w:hAnsi="Arial" w:cs="Arial"/>
          <w:sz w:val="22"/>
          <w:szCs w:val="22"/>
        </w:rPr>
        <w:t>s recursos rejeitados pelo Pregoeiro serão apreciados pela autoridade competente, que proferirá decisão definitiva antes da</w:t>
      </w:r>
      <w:r w:rsidR="002E2208" w:rsidRPr="00D979B5">
        <w:rPr>
          <w:rFonts w:ascii="Arial" w:hAnsi="Arial" w:cs="Arial"/>
          <w:sz w:val="22"/>
          <w:szCs w:val="22"/>
        </w:rPr>
        <w:t xml:space="preserve"> adjudicação </w:t>
      </w:r>
      <w:r w:rsidR="00A63002" w:rsidRPr="00D979B5">
        <w:rPr>
          <w:rFonts w:ascii="Arial" w:hAnsi="Arial" w:cs="Arial"/>
          <w:sz w:val="22"/>
          <w:szCs w:val="22"/>
        </w:rPr>
        <w:t xml:space="preserve">do objeto </w:t>
      </w:r>
      <w:r w:rsidR="002E2208" w:rsidRPr="00D979B5">
        <w:rPr>
          <w:rFonts w:ascii="Arial" w:hAnsi="Arial" w:cs="Arial"/>
          <w:sz w:val="22"/>
          <w:szCs w:val="22"/>
        </w:rPr>
        <w:t>e</w:t>
      </w:r>
      <w:r w:rsidR="005B649B" w:rsidRPr="00D979B5">
        <w:rPr>
          <w:rFonts w:ascii="Arial" w:hAnsi="Arial" w:cs="Arial"/>
          <w:sz w:val="22"/>
          <w:szCs w:val="22"/>
        </w:rPr>
        <w:t xml:space="preserve"> homologação do procedimento.</w:t>
      </w:r>
    </w:p>
    <w:p w14:paraId="561B4938" w14:textId="77777777" w:rsidR="005B649B" w:rsidRPr="00D979B5" w:rsidRDefault="008A457F">
      <w:pPr>
        <w:pStyle w:val="Corponico"/>
        <w:spacing w:after="120" w:line="360" w:lineRule="auto"/>
      </w:pPr>
      <w:r w:rsidRPr="00D979B5">
        <w:rPr>
          <w:rFonts w:ascii="Arial" w:hAnsi="Arial" w:cs="Arial"/>
          <w:sz w:val="22"/>
          <w:szCs w:val="22"/>
        </w:rPr>
        <w:t>1</w:t>
      </w:r>
      <w:r w:rsidR="00377DF7" w:rsidRPr="00D979B5">
        <w:rPr>
          <w:rFonts w:ascii="Arial" w:hAnsi="Arial" w:cs="Arial"/>
          <w:sz w:val="22"/>
          <w:szCs w:val="22"/>
        </w:rPr>
        <w:t>3.</w:t>
      </w:r>
      <w:r w:rsidR="005B649B" w:rsidRPr="00D979B5">
        <w:rPr>
          <w:rFonts w:ascii="Arial" w:hAnsi="Arial" w:cs="Arial"/>
          <w:sz w:val="22"/>
          <w:szCs w:val="22"/>
        </w:rPr>
        <w:t>4</w:t>
      </w:r>
      <w:r w:rsidR="005B649B" w:rsidRPr="00D979B5">
        <w:rPr>
          <w:rFonts w:ascii="Arial" w:hAnsi="Arial" w:cs="Arial"/>
          <w:sz w:val="22"/>
          <w:szCs w:val="22"/>
        </w:rPr>
        <w:tab/>
        <w:t>O acolhimento do recurso implicará a invalidação apenas dos atos insuscetíveis de aproveitamento.</w:t>
      </w:r>
    </w:p>
    <w:p w14:paraId="6FD4C654" w14:textId="77777777" w:rsidR="005B649B" w:rsidRPr="00D979B5" w:rsidRDefault="005B649B">
      <w:pPr>
        <w:pStyle w:val="Corponico"/>
        <w:spacing w:after="120" w:line="360" w:lineRule="auto"/>
        <w:rPr>
          <w:rFonts w:ascii="Arial" w:hAnsi="Arial" w:cs="Arial"/>
          <w:sz w:val="22"/>
          <w:szCs w:val="22"/>
        </w:rPr>
      </w:pPr>
    </w:p>
    <w:p w14:paraId="50C96E50" w14:textId="77777777" w:rsidR="005B649B" w:rsidRPr="00D979B5" w:rsidRDefault="005B649B">
      <w:pPr>
        <w:pStyle w:val="Ttulo1"/>
        <w:spacing w:after="120" w:line="360" w:lineRule="auto"/>
      </w:pPr>
      <w:r w:rsidRPr="00D979B5">
        <w:rPr>
          <w:szCs w:val="22"/>
        </w:rPr>
        <w:t>CAPÍTULO X</w:t>
      </w:r>
      <w:r w:rsidR="00377DF7" w:rsidRPr="00D979B5">
        <w:rPr>
          <w:szCs w:val="22"/>
        </w:rPr>
        <w:t>I</w:t>
      </w:r>
      <w:r w:rsidRPr="00D979B5">
        <w:rPr>
          <w:szCs w:val="22"/>
        </w:rPr>
        <w:t>V – DA ADJUDICAÇÃO E HOMOLOGAÇÃO</w:t>
      </w:r>
    </w:p>
    <w:p w14:paraId="5A99DF2F" w14:textId="77777777" w:rsidR="005B649B" w:rsidRPr="00D979B5" w:rsidRDefault="005B649B" w:rsidP="00817C84">
      <w:pPr>
        <w:pStyle w:val="p0"/>
        <w:widowControl/>
        <w:tabs>
          <w:tab w:val="left" w:pos="567"/>
        </w:tabs>
        <w:autoSpaceDE w:val="0"/>
        <w:spacing w:after="120" w:line="360" w:lineRule="auto"/>
        <w:rPr>
          <w:rFonts w:ascii="Arial" w:hAnsi="Arial" w:cs="Arial"/>
          <w:sz w:val="22"/>
          <w:szCs w:val="22"/>
        </w:rPr>
      </w:pPr>
      <w:r w:rsidRPr="00D979B5">
        <w:rPr>
          <w:rFonts w:ascii="Arial" w:hAnsi="Arial" w:cs="Arial"/>
          <w:sz w:val="22"/>
          <w:szCs w:val="22"/>
        </w:rPr>
        <w:t>1</w:t>
      </w:r>
      <w:r w:rsidR="00377DF7" w:rsidRPr="00D979B5">
        <w:rPr>
          <w:rFonts w:ascii="Arial" w:hAnsi="Arial" w:cs="Arial"/>
          <w:sz w:val="22"/>
          <w:szCs w:val="22"/>
        </w:rPr>
        <w:t>4</w:t>
      </w:r>
      <w:r w:rsidRPr="00D979B5">
        <w:rPr>
          <w:rFonts w:ascii="Arial" w:hAnsi="Arial" w:cs="Arial"/>
          <w:sz w:val="22"/>
          <w:szCs w:val="22"/>
        </w:rPr>
        <w:t>.1</w:t>
      </w:r>
      <w:r w:rsidRPr="00D979B5">
        <w:rPr>
          <w:rFonts w:ascii="Arial" w:hAnsi="Arial" w:cs="Arial"/>
          <w:sz w:val="22"/>
          <w:szCs w:val="22"/>
        </w:rPr>
        <w:tab/>
      </w:r>
      <w:r w:rsidR="00817C84" w:rsidRPr="00D979B5">
        <w:rPr>
          <w:rFonts w:ascii="Arial" w:hAnsi="Arial" w:cs="Arial"/>
          <w:sz w:val="22"/>
          <w:szCs w:val="22"/>
        </w:rPr>
        <w:t>Encerradas as fases de julgamento e habilitação, e exauridos os recursos administrativos, o processo licitatório será encaminhado à autoridade competente para adjudicação do objeto e homologação do certame, observado o disposto no art. 71 da Lei nº 14.133, de 2021</w:t>
      </w:r>
      <w:r w:rsidRPr="00D979B5">
        <w:rPr>
          <w:rFonts w:ascii="Arial" w:hAnsi="Arial" w:cs="Arial"/>
          <w:sz w:val="22"/>
          <w:szCs w:val="22"/>
        </w:rPr>
        <w:t>.</w:t>
      </w:r>
    </w:p>
    <w:p w14:paraId="5C13EC08" w14:textId="77777777" w:rsidR="005B649B" w:rsidRPr="00D979B5" w:rsidRDefault="005B649B">
      <w:pPr>
        <w:pStyle w:val="Corponico"/>
        <w:spacing w:before="120" w:after="0" w:line="360" w:lineRule="auto"/>
        <w:jc w:val="center"/>
        <w:rPr>
          <w:rFonts w:ascii="Arial" w:hAnsi="Arial" w:cs="Arial"/>
          <w:b/>
          <w:sz w:val="22"/>
          <w:szCs w:val="22"/>
        </w:rPr>
      </w:pPr>
    </w:p>
    <w:p w14:paraId="0352E692" w14:textId="77777777" w:rsidR="005B649B" w:rsidRPr="00D979B5" w:rsidRDefault="005B649B" w:rsidP="00DF4BB3">
      <w:pPr>
        <w:pStyle w:val="Ttulo1"/>
        <w:spacing w:after="120" w:line="360" w:lineRule="auto"/>
      </w:pPr>
      <w:r w:rsidRPr="00D979B5">
        <w:rPr>
          <w:kern w:val="1"/>
          <w:szCs w:val="22"/>
        </w:rPr>
        <w:lastRenderedPageBreak/>
        <w:t>CAPÍTULO X</w:t>
      </w:r>
      <w:r w:rsidR="0040097E" w:rsidRPr="00D979B5">
        <w:rPr>
          <w:kern w:val="1"/>
          <w:szCs w:val="22"/>
        </w:rPr>
        <w:t>V</w:t>
      </w:r>
      <w:r w:rsidRPr="00D979B5">
        <w:rPr>
          <w:kern w:val="1"/>
          <w:szCs w:val="22"/>
        </w:rPr>
        <w:t xml:space="preserve"> – </w:t>
      </w:r>
      <w:r w:rsidRPr="00D979B5">
        <w:rPr>
          <w:szCs w:val="22"/>
        </w:rPr>
        <w:t>DA</w:t>
      </w:r>
      <w:r w:rsidRPr="00D979B5">
        <w:rPr>
          <w:kern w:val="1"/>
          <w:szCs w:val="22"/>
        </w:rPr>
        <w:t xml:space="preserve"> REVOGAÇÃO E ANULAÇÃO</w:t>
      </w:r>
    </w:p>
    <w:p w14:paraId="1E642597" w14:textId="77777777" w:rsidR="003B44F8" w:rsidRPr="00D979B5" w:rsidRDefault="00CA3C7F" w:rsidP="00DF4BB3">
      <w:pPr>
        <w:autoSpaceDE w:val="0"/>
        <w:autoSpaceDN w:val="0"/>
        <w:adjustRightInd w:val="0"/>
        <w:spacing w:after="120" w:line="360" w:lineRule="auto"/>
        <w:jc w:val="both"/>
        <w:rPr>
          <w:rFonts w:ascii="Arial" w:hAnsi="Arial" w:cs="Arial"/>
          <w:sz w:val="22"/>
          <w:szCs w:val="22"/>
        </w:rPr>
      </w:pPr>
      <w:r w:rsidRPr="00D979B5">
        <w:rPr>
          <w:rFonts w:ascii="Arial" w:hAnsi="Arial" w:cs="Arial"/>
          <w:sz w:val="22"/>
          <w:szCs w:val="22"/>
        </w:rPr>
        <w:t>1</w:t>
      </w:r>
      <w:r w:rsidR="000211BB" w:rsidRPr="00D979B5">
        <w:rPr>
          <w:rFonts w:ascii="Arial" w:hAnsi="Arial" w:cs="Arial"/>
          <w:sz w:val="22"/>
          <w:szCs w:val="22"/>
        </w:rPr>
        <w:t>5</w:t>
      </w:r>
      <w:r w:rsidRPr="00D979B5">
        <w:rPr>
          <w:rFonts w:ascii="Arial" w:hAnsi="Arial" w:cs="Arial"/>
          <w:sz w:val="22"/>
          <w:szCs w:val="22"/>
        </w:rPr>
        <w:t>.1.</w:t>
      </w:r>
      <w:r w:rsidRPr="00D979B5">
        <w:rPr>
          <w:rFonts w:ascii="Arial" w:hAnsi="Arial" w:cs="Arial"/>
          <w:sz w:val="22"/>
          <w:szCs w:val="22"/>
        </w:rPr>
        <w:tab/>
        <w:t>A autoridade competente poderá revogar a licitação por motivo de conveniência e oportunidade</w:t>
      </w:r>
      <w:r w:rsidR="00CB3CE7" w:rsidRPr="00D979B5">
        <w:rPr>
          <w:rFonts w:ascii="Arial" w:hAnsi="Arial" w:cs="Arial"/>
          <w:sz w:val="22"/>
          <w:szCs w:val="22"/>
        </w:rPr>
        <w:t xml:space="preserve">, </w:t>
      </w:r>
      <w:r w:rsidRPr="00D979B5">
        <w:rPr>
          <w:rFonts w:ascii="Arial" w:hAnsi="Arial" w:cs="Arial"/>
          <w:sz w:val="22"/>
          <w:szCs w:val="22"/>
        </w:rPr>
        <w:t>resultante de fato superveniente devidamente comprovado e deverá anulá-la</w:t>
      </w:r>
      <w:r w:rsidR="00EF059C" w:rsidRPr="00D979B5">
        <w:rPr>
          <w:rFonts w:ascii="Arial" w:hAnsi="Arial" w:cs="Arial"/>
          <w:sz w:val="22"/>
          <w:szCs w:val="22"/>
        </w:rPr>
        <w:t xml:space="preserve">, de ofício ou </w:t>
      </w:r>
      <w:r w:rsidR="00B118A3" w:rsidRPr="00D979B5">
        <w:rPr>
          <w:rFonts w:ascii="Arial" w:hAnsi="Arial" w:cs="Arial"/>
          <w:sz w:val="22"/>
          <w:szCs w:val="22"/>
        </w:rPr>
        <w:t xml:space="preserve">mediante provocação de terceiros, </w:t>
      </w:r>
      <w:r w:rsidRPr="00D979B5">
        <w:rPr>
          <w:rFonts w:ascii="Arial" w:hAnsi="Arial" w:cs="Arial"/>
          <w:sz w:val="22"/>
          <w:szCs w:val="22"/>
        </w:rPr>
        <w:t>por ilegalidade insanável</w:t>
      </w:r>
    </w:p>
    <w:p w14:paraId="0302CE54" w14:textId="77777777" w:rsidR="00B118A3" w:rsidRPr="00D979B5" w:rsidRDefault="00B118A3" w:rsidP="00DF4BB3">
      <w:pPr>
        <w:tabs>
          <w:tab w:val="left" w:pos="1701"/>
        </w:tabs>
        <w:autoSpaceDE w:val="0"/>
        <w:autoSpaceDN w:val="0"/>
        <w:adjustRightInd w:val="0"/>
        <w:spacing w:after="120" w:line="360" w:lineRule="auto"/>
        <w:ind w:left="709"/>
        <w:jc w:val="both"/>
        <w:rPr>
          <w:rFonts w:ascii="Arial" w:hAnsi="Arial" w:cs="Arial"/>
          <w:sz w:val="22"/>
          <w:szCs w:val="22"/>
        </w:rPr>
      </w:pPr>
      <w:r w:rsidRPr="00D979B5">
        <w:rPr>
          <w:rFonts w:ascii="Arial" w:hAnsi="Arial" w:cs="Arial"/>
          <w:sz w:val="22"/>
          <w:szCs w:val="22"/>
        </w:rPr>
        <w:t>1</w:t>
      </w:r>
      <w:r w:rsidR="000211BB" w:rsidRPr="00D979B5">
        <w:rPr>
          <w:rFonts w:ascii="Arial" w:hAnsi="Arial" w:cs="Arial"/>
          <w:sz w:val="22"/>
          <w:szCs w:val="22"/>
        </w:rPr>
        <w:t>5</w:t>
      </w:r>
      <w:r w:rsidRPr="00D979B5">
        <w:rPr>
          <w:rFonts w:ascii="Arial" w:hAnsi="Arial" w:cs="Arial"/>
          <w:sz w:val="22"/>
          <w:szCs w:val="22"/>
        </w:rPr>
        <w:t>.1.1.</w:t>
      </w:r>
      <w:r w:rsidRPr="00D979B5">
        <w:rPr>
          <w:rFonts w:ascii="Arial" w:hAnsi="Arial" w:cs="Arial"/>
          <w:sz w:val="22"/>
          <w:szCs w:val="22"/>
        </w:rPr>
        <w:tab/>
        <w:t>Os licitantes não terão direito à indenização em decorrência da anulação do procedimento licitatório, ressalvado o direito do contratado de boa-fé ao ressarcimento dos encargos que tiver suportado no cumprimento do contrato.</w:t>
      </w:r>
    </w:p>
    <w:p w14:paraId="1865B0D5" w14:textId="77777777" w:rsidR="00082FFB" w:rsidRPr="00D979B5" w:rsidRDefault="00082FFB">
      <w:pPr>
        <w:pStyle w:val="CapEdital"/>
        <w:spacing w:before="0" w:line="360" w:lineRule="auto"/>
      </w:pPr>
    </w:p>
    <w:p w14:paraId="569058CA" w14:textId="61FBEAA5" w:rsidR="005B649B" w:rsidRPr="00D979B5" w:rsidRDefault="005B649B">
      <w:pPr>
        <w:pStyle w:val="CapEdital"/>
        <w:spacing w:before="0" w:line="360" w:lineRule="auto"/>
      </w:pPr>
      <w:r w:rsidRPr="00D979B5">
        <w:t>CAPÍTULO X</w:t>
      </w:r>
      <w:r w:rsidR="00C14BFB" w:rsidRPr="00D979B5">
        <w:t xml:space="preserve">VI </w:t>
      </w:r>
      <w:r w:rsidRPr="00D979B5">
        <w:t>– DA CONTRATAÇÃO</w:t>
      </w:r>
    </w:p>
    <w:p w14:paraId="137836EC" w14:textId="0ECC1611" w:rsidR="005B649B" w:rsidRPr="00D979B5" w:rsidRDefault="00C14BFB">
      <w:pPr>
        <w:autoSpaceDE w:val="0"/>
        <w:spacing w:line="360" w:lineRule="auto"/>
        <w:jc w:val="both"/>
      </w:pPr>
      <w:r w:rsidRPr="00D979B5">
        <w:rPr>
          <w:rFonts w:ascii="Arial" w:hAnsi="Arial" w:cs="Arial"/>
          <w:sz w:val="22"/>
          <w:szCs w:val="22"/>
        </w:rPr>
        <w:t>1</w:t>
      </w:r>
      <w:r w:rsidR="000211BB" w:rsidRPr="00D979B5">
        <w:rPr>
          <w:rFonts w:ascii="Arial" w:hAnsi="Arial" w:cs="Arial"/>
          <w:sz w:val="22"/>
          <w:szCs w:val="22"/>
        </w:rPr>
        <w:t>6</w:t>
      </w:r>
      <w:r w:rsidR="005B649B" w:rsidRPr="00D979B5">
        <w:rPr>
          <w:rFonts w:ascii="Arial" w:hAnsi="Arial" w:cs="Arial"/>
          <w:sz w:val="22"/>
          <w:szCs w:val="22"/>
        </w:rPr>
        <w:t>.1</w:t>
      </w:r>
      <w:r w:rsidRPr="00D979B5">
        <w:rPr>
          <w:rFonts w:ascii="Arial" w:hAnsi="Arial" w:cs="Arial"/>
          <w:sz w:val="22"/>
          <w:szCs w:val="22"/>
        </w:rPr>
        <w:t>.</w:t>
      </w:r>
      <w:r w:rsidR="000211BB" w:rsidRPr="00D979B5">
        <w:rPr>
          <w:rFonts w:ascii="Arial" w:hAnsi="Arial" w:cs="Arial"/>
          <w:sz w:val="22"/>
          <w:szCs w:val="22"/>
        </w:rPr>
        <w:tab/>
      </w:r>
      <w:r w:rsidR="005B649B" w:rsidRPr="00D979B5">
        <w:rPr>
          <w:rFonts w:ascii="Arial" w:hAnsi="Arial" w:cs="Arial"/>
          <w:sz w:val="22"/>
          <w:szCs w:val="22"/>
        </w:rPr>
        <w:t>A contratação será regida, especialmente, pelos itens constantes do Anexo I (Termo de Referência)</w:t>
      </w:r>
      <w:r w:rsidR="000E3BBA" w:rsidRPr="00D979B5">
        <w:t xml:space="preserve"> </w:t>
      </w:r>
      <w:r w:rsidR="000E3BBA" w:rsidRPr="00D979B5">
        <w:rPr>
          <w:rFonts w:ascii="Arial" w:hAnsi="Arial" w:cs="Arial"/>
          <w:sz w:val="22"/>
          <w:szCs w:val="22"/>
        </w:rPr>
        <w:t>e do Anexo VII do Edital (Minuta do Contrato), a seguir elencados:</w:t>
      </w:r>
    </w:p>
    <w:tbl>
      <w:tblPr>
        <w:tblW w:w="9789" w:type="dxa"/>
        <w:tblInd w:w="-5" w:type="dxa"/>
        <w:tblLayout w:type="fixed"/>
        <w:tblLook w:val="0000" w:firstRow="0" w:lastRow="0" w:firstColumn="0" w:lastColumn="0" w:noHBand="0" w:noVBand="0"/>
      </w:tblPr>
      <w:tblGrid>
        <w:gridCol w:w="8188"/>
        <w:gridCol w:w="1601"/>
      </w:tblGrid>
      <w:tr w:rsidR="00D979B5" w:rsidRPr="00D979B5" w14:paraId="7179BA7A" w14:textId="77777777" w:rsidTr="00361220">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05DFB043" w14:textId="77777777" w:rsidR="005B649B" w:rsidRPr="00D979B5" w:rsidRDefault="005B649B">
            <w:pPr>
              <w:autoSpaceDE w:val="0"/>
              <w:spacing w:before="60" w:after="60"/>
              <w:jc w:val="center"/>
              <w:rPr>
                <w:b/>
              </w:rPr>
            </w:pPr>
            <w:r w:rsidRPr="00D979B5">
              <w:rPr>
                <w:rFonts w:ascii="Arial" w:eastAsia="Calibri" w:hAnsi="Arial" w:cs="Arial"/>
                <w:b/>
                <w:sz w:val="22"/>
                <w:szCs w:val="22"/>
              </w:rPr>
              <w:t>Anexo I do Edital – Termo de Referência</w:t>
            </w:r>
          </w:p>
        </w:tc>
      </w:tr>
      <w:tr w:rsidR="00D979B5" w:rsidRPr="00D979B5" w14:paraId="59FFBAD2" w14:textId="77777777" w:rsidTr="00361220">
        <w:tc>
          <w:tcPr>
            <w:tcW w:w="8188" w:type="dxa"/>
            <w:tcBorders>
              <w:top w:val="single" w:sz="4" w:space="0" w:color="000000"/>
              <w:left w:val="single" w:sz="4" w:space="0" w:color="000000"/>
              <w:bottom w:val="single" w:sz="4" w:space="0" w:color="000000"/>
            </w:tcBorders>
            <w:vAlign w:val="center"/>
          </w:tcPr>
          <w:p w14:paraId="65F3C6BD" w14:textId="3FA2141D" w:rsidR="005B649B" w:rsidRPr="00D979B5" w:rsidRDefault="00424C27">
            <w:pPr>
              <w:pStyle w:val="CorpoEdital"/>
            </w:pPr>
            <w:r w:rsidRPr="00D979B5">
              <w:t>1</w:t>
            </w:r>
            <w:r w:rsidR="000211BB" w:rsidRPr="00D979B5">
              <w:t>6</w:t>
            </w:r>
            <w:r w:rsidR="005B649B" w:rsidRPr="00D979B5">
              <w:t xml:space="preserve">.1.1 </w:t>
            </w:r>
            <w:r w:rsidR="00DF4BB3" w:rsidRPr="00D979B5">
              <w:t xml:space="preserve">- </w:t>
            </w:r>
            <w:r w:rsidR="005B649B" w:rsidRPr="00D979B5">
              <w:t>DO INSTRUMENTO DE AJUSTE</w:t>
            </w:r>
          </w:p>
        </w:tc>
        <w:tc>
          <w:tcPr>
            <w:tcW w:w="1601" w:type="dxa"/>
            <w:tcBorders>
              <w:top w:val="single" w:sz="4" w:space="0" w:color="000000"/>
              <w:left w:val="single" w:sz="4" w:space="0" w:color="000000"/>
              <w:bottom w:val="single" w:sz="4" w:space="0" w:color="000000"/>
              <w:right w:val="single" w:sz="4" w:space="0" w:color="000000"/>
            </w:tcBorders>
          </w:tcPr>
          <w:p w14:paraId="541C3A91" w14:textId="77777777" w:rsidR="005B649B" w:rsidRPr="00D979B5" w:rsidRDefault="005B649B">
            <w:pPr>
              <w:autoSpaceDE w:val="0"/>
              <w:spacing w:before="60" w:after="60"/>
              <w:jc w:val="both"/>
            </w:pPr>
            <w:r w:rsidRPr="00D979B5">
              <w:rPr>
                <w:rFonts w:ascii="Arial" w:eastAsia="Calibri" w:hAnsi="Arial" w:cs="Arial"/>
                <w:sz w:val="22"/>
                <w:szCs w:val="22"/>
              </w:rPr>
              <w:t>Item 4.2</w:t>
            </w:r>
          </w:p>
        </w:tc>
      </w:tr>
      <w:tr w:rsidR="00D979B5" w:rsidRPr="00D979B5" w14:paraId="3ED78321" w14:textId="77777777" w:rsidTr="00361220">
        <w:tc>
          <w:tcPr>
            <w:tcW w:w="8188" w:type="dxa"/>
            <w:tcBorders>
              <w:top w:val="single" w:sz="4" w:space="0" w:color="000000"/>
              <w:left w:val="single" w:sz="4" w:space="0" w:color="000000"/>
              <w:bottom w:val="single" w:sz="4" w:space="0" w:color="000000"/>
            </w:tcBorders>
            <w:vAlign w:val="center"/>
          </w:tcPr>
          <w:p w14:paraId="42AEE494" w14:textId="072B454E" w:rsidR="005B649B" w:rsidRPr="00D979B5" w:rsidRDefault="00424C27" w:rsidP="00361220">
            <w:pPr>
              <w:pStyle w:val="CorpoEdital"/>
            </w:pPr>
            <w:bookmarkStart w:id="12" w:name="_Hlk159936372"/>
            <w:r w:rsidRPr="00D979B5">
              <w:t>1</w:t>
            </w:r>
            <w:r w:rsidR="000211BB" w:rsidRPr="00D979B5">
              <w:t>6</w:t>
            </w:r>
            <w:r w:rsidR="005B649B" w:rsidRPr="00D979B5">
              <w:t>.1.1.1</w:t>
            </w:r>
            <w:r w:rsidR="00DF4BB3" w:rsidRPr="00D979B5">
              <w:t xml:space="preserve"> -</w:t>
            </w:r>
            <w:r w:rsidR="005B649B" w:rsidRPr="00D979B5">
              <w:t xml:space="preserve"> </w:t>
            </w:r>
            <w:r w:rsidR="00361220" w:rsidRPr="00D979B5">
              <w:t>DO CONTRATO</w:t>
            </w:r>
          </w:p>
        </w:tc>
        <w:tc>
          <w:tcPr>
            <w:tcW w:w="1601" w:type="dxa"/>
            <w:tcBorders>
              <w:top w:val="single" w:sz="4" w:space="0" w:color="000000"/>
              <w:left w:val="single" w:sz="4" w:space="0" w:color="000000"/>
              <w:bottom w:val="single" w:sz="4" w:space="0" w:color="000000"/>
              <w:right w:val="single" w:sz="4" w:space="0" w:color="000000"/>
            </w:tcBorders>
          </w:tcPr>
          <w:p w14:paraId="4A83D6E2" w14:textId="77777777" w:rsidR="005B649B" w:rsidRPr="00D979B5" w:rsidRDefault="00361220">
            <w:pPr>
              <w:autoSpaceDE w:val="0"/>
              <w:spacing w:before="60" w:after="60"/>
              <w:jc w:val="both"/>
            </w:pPr>
            <w:r w:rsidRPr="00D979B5">
              <w:rPr>
                <w:rFonts w:ascii="Arial" w:eastAsia="Calibri" w:hAnsi="Arial" w:cs="Arial"/>
                <w:sz w:val="22"/>
                <w:szCs w:val="22"/>
              </w:rPr>
              <w:t>Anexo VII</w:t>
            </w:r>
          </w:p>
        </w:tc>
      </w:tr>
      <w:bookmarkEnd w:id="12"/>
      <w:tr w:rsidR="00D979B5" w:rsidRPr="00D979B5" w14:paraId="2AA0F512" w14:textId="77777777" w:rsidTr="00361220">
        <w:tc>
          <w:tcPr>
            <w:tcW w:w="8188" w:type="dxa"/>
            <w:tcBorders>
              <w:top w:val="single" w:sz="4" w:space="0" w:color="000000"/>
              <w:left w:val="single" w:sz="4" w:space="0" w:color="000000"/>
              <w:bottom w:val="single" w:sz="4" w:space="0" w:color="000000"/>
            </w:tcBorders>
            <w:vAlign w:val="center"/>
          </w:tcPr>
          <w:p w14:paraId="6CCE5975" w14:textId="77777777" w:rsidR="00361220" w:rsidRPr="00D979B5" w:rsidRDefault="00424C27" w:rsidP="00361220">
            <w:pPr>
              <w:pStyle w:val="CorpoEdital"/>
            </w:pPr>
            <w:r w:rsidRPr="00D979B5">
              <w:t>1</w:t>
            </w:r>
            <w:r w:rsidR="000211BB" w:rsidRPr="00D979B5">
              <w:t>6</w:t>
            </w:r>
            <w:r w:rsidR="00361220" w:rsidRPr="00D979B5">
              <w:t>.1.2. - DO LOCAL DA ENTREGA</w:t>
            </w:r>
            <w:r w:rsidR="00356735" w:rsidRPr="00D979B5">
              <w:t xml:space="preserve"> DOS PRODUTOS</w:t>
            </w:r>
          </w:p>
        </w:tc>
        <w:tc>
          <w:tcPr>
            <w:tcW w:w="1601" w:type="dxa"/>
            <w:tcBorders>
              <w:top w:val="single" w:sz="4" w:space="0" w:color="000000"/>
              <w:left w:val="single" w:sz="4" w:space="0" w:color="000000"/>
              <w:bottom w:val="single" w:sz="4" w:space="0" w:color="000000"/>
              <w:right w:val="single" w:sz="4" w:space="0" w:color="000000"/>
            </w:tcBorders>
            <w:vAlign w:val="center"/>
          </w:tcPr>
          <w:p w14:paraId="434AE0DA" w14:textId="77777777" w:rsidR="00361220" w:rsidRPr="00D979B5" w:rsidRDefault="00361220" w:rsidP="00361220">
            <w:pPr>
              <w:autoSpaceDE w:val="0"/>
              <w:spacing w:before="60" w:after="60"/>
              <w:jc w:val="both"/>
              <w:rPr>
                <w:rFonts w:ascii="Arial" w:eastAsia="Calibri" w:hAnsi="Arial" w:cs="Arial"/>
                <w:sz w:val="22"/>
                <w:szCs w:val="22"/>
              </w:rPr>
            </w:pPr>
            <w:r w:rsidRPr="00D979B5">
              <w:rPr>
                <w:rFonts w:ascii="Arial" w:eastAsia="Calibri" w:hAnsi="Arial" w:cs="Arial"/>
                <w:sz w:val="22"/>
                <w:szCs w:val="22"/>
              </w:rPr>
              <w:t>Item 4.3</w:t>
            </w:r>
          </w:p>
        </w:tc>
      </w:tr>
      <w:tr w:rsidR="00D979B5" w:rsidRPr="00D979B5" w14:paraId="5276C83E" w14:textId="77777777" w:rsidTr="00361220">
        <w:tc>
          <w:tcPr>
            <w:tcW w:w="8188" w:type="dxa"/>
            <w:tcBorders>
              <w:top w:val="single" w:sz="4" w:space="0" w:color="000000"/>
              <w:left w:val="single" w:sz="4" w:space="0" w:color="000000"/>
              <w:bottom w:val="single" w:sz="4" w:space="0" w:color="000000"/>
            </w:tcBorders>
            <w:vAlign w:val="center"/>
          </w:tcPr>
          <w:p w14:paraId="7BE68043" w14:textId="1D231E14" w:rsidR="005B649B" w:rsidRPr="00D979B5" w:rsidRDefault="00424C27" w:rsidP="00361220">
            <w:pPr>
              <w:pStyle w:val="CorpoEdital"/>
            </w:pPr>
            <w:r w:rsidRPr="00D979B5">
              <w:t>1</w:t>
            </w:r>
            <w:r w:rsidR="000211BB" w:rsidRPr="00D979B5">
              <w:t>6</w:t>
            </w:r>
            <w:r w:rsidR="005B649B" w:rsidRPr="00D979B5">
              <w:t>.1.</w:t>
            </w:r>
            <w:r w:rsidR="00361220" w:rsidRPr="00D979B5">
              <w:t>3</w:t>
            </w:r>
            <w:r w:rsidR="005B649B" w:rsidRPr="00D979B5">
              <w:t xml:space="preserve"> </w:t>
            </w:r>
            <w:r w:rsidR="00DF4BB3" w:rsidRPr="00D979B5">
              <w:t xml:space="preserve">- </w:t>
            </w:r>
            <w:r w:rsidR="005B649B" w:rsidRPr="00D979B5">
              <w:t>DEVERES E RESPONSABILIDADES DO CONTRATANTE</w:t>
            </w:r>
          </w:p>
        </w:tc>
        <w:tc>
          <w:tcPr>
            <w:tcW w:w="1601" w:type="dxa"/>
            <w:tcBorders>
              <w:top w:val="single" w:sz="4" w:space="0" w:color="000000"/>
              <w:left w:val="single" w:sz="4" w:space="0" w:color="000000"/>
              <w:bottom w:val="single" w:sz="4" w:space="0" w:color="000000"/>
              <w:right w:val="single" w:sz="4" w:space="0" w:color="000000"/>
            </w:tcBorders>
          </w:tcPr>
          <w:p w14:paraId="54D38A8B" w14:textId="77777777" w:rsidR="005B649B" w:rsidRPr="00D979B5" w:rsidRDefault="005B649B">
            <w:pPr>
              <w:autoSpaceDE w:val="0"/>
              <w:spacing w:before="60" w:after="60"/>
              <w:jc w:val="both"/>
            </w:pPr>
            <w:r w:rsidRPr="00D979B5">
              <w:rPr>
                <w:rFonts w:ascii="Arial" w:eastAsia="Calibri" w:hAnsi="Arial" w:cs="Arial"/>
                <w:sz w:val="22"/>
                <w:szCs w:val="22"/>
              </w:rPr>
              <w:t>Item 5.2</w:t>
            </w:r>
          </w:p>
        </w:tc>
      </w:tr>
      <w:tr w:rsidR="00D979B5" w:rsidRPr="00D979B5" w14:paraId="1FF2A762" w14:textId="77777777" w:rsidTr="00361220">
        <w:tc>
          <w:tcPr>
            <w:tcW w:w="8188" w:type="dxa"/>
            <w:tcBorders>
              <w:top w:val="single" w:sz="4" w:space="0" w:color="000000"/>
              <w:left w:val="single" w:sz="4" w:space="0" w:color="000000"/>
              <w:bottom w:val="single" w:sz="4" w:space="0" w:color="000000"/>
            </w:tcBorders>
            <w:vAlign w:val="center"/>
          </w:tcPr>
          <w:p w14:paraId="31ECD2E2" w14:textId="73AE2671" w:rsidR="005B649B" w:rsidRPr="00D979B5" w:rsidRDefault="00424C27" w:rsidP="00361220">
            <w:pPr>
              <w:pStyle w:val="CorpoEdital"/>
            </w:pPr>
            <w:r w:rsidRPr="00D979B5">
              <w:t>1</w:t>
            </w:r>
            <w:r w:rsidR="000211BB" w:rsidRPr="00D979B5">
              <w:t>6</w:t>
            </w:r>
            <w:r w:rsidR="005B649B" w:rsidRPr="00D979B5">
              <w:t>.1.</w:t>
            </w:r>
            <w:r w:rsidR="00361220" w:rsidRPr="00D979B5">
              <w:t>4</w:t>
            </w:r>
            <w:r w:rsidR="005B649B" w:rsidRPr="00D979B5">
              <w:t xml:space="preserve"> </w:t>
            </w:r>
            <w:r w:rsidR="00DF4BB3" w:rsidRPr="00D979B5">
              <w:t xml:space="preserve">- </w:t>
            </w:r>
            <w:r w:rsidR="005B649B" w:rsidRPr="00D979B5">
              <w:t>DEVERES E RESPONSABILIDADES DA CONTRATADA</w:t>
            </w:r>
          </w:p>
        </w:tc>
        <w:tc>
          <w:tcPr>
            <w:tcW w:w="1601" w:type="dxa"/>
            <w:tcBorders>
              <w:top w:val="single" w:sz="4" w:space="0" w:color="000000"/>
              <w:left w:val="single" w:sz="4" w:space="0" w:color="000000"/>
              <w:bottom w:val="single" w:sz="4" w:space="0" w:color="000000"/>
              <w:right w:val="single" w:sz="4" w:space="0" w:color="000000"/>
            </w:tcBorders>
          </w:tcPr>
          <w:p w14:paraId="6562F234" w14:textId="77777777" w:rsidR="005B649B" w:rsidRPr="00D979B5" w:rsidRDefault="005B649B">
            <w:pPr>
              <w:autoSpaceDE w:val="0"/>
              <w:spacing w:before="60" w:after="60"/>
              <w:jc w:val="both"/>
            </w:pPr>
            <w:r w:rsidRPr="00D979B5">
              <w:rPr>
                <w:rFonts w:ascii="Arial" w:eastAsia="Calibri" w:hAnsi="Arial" w:cs="Arial"/>
                <w:sz w:val="22"/>
                <w:szCs w:val="22"/>
              </w:rPr>
              <w:t>Item 5.3</w:t>
            </w:r>
          </w:p>
        </w:tc>
      </w:tr>
      <w:tr w:rsidR="00D979B5" w:rsidRPr="00D979B5" w14:paraId="1AA02FF7" w14:textId="77777777" w:rsidTr="00361220">
        <w:tc>
          <w:tcPr>
            <w:tcW w:w="8188" w:type="dxa"/>
            <w:tcBorders>
              <w:top w:val="single" w:sz="4" w:space="0" w:color="000000"/>
              <w:left w:val="single" w:sz="4" w:space="0" w:color="000000"/>
              <w:bottom w:val="single" w:sz="4" w:space="0" w:color="000000"/>
            </w:tcBorders>
            <w:vAlign w:val="center"/>
          </w:tcPr>
          <w:p w14:paraId="3B0C230F" w14:textId="26D2916F" w:rsidR="005B649B" w:rsidRPr="00D979B5" w:rsidRDefault="00424C27" w:rsidP="00361220">
            <w:pPr>
              <w:pStyle w:val="CorpoEdital"/>
            </w:pPr>
            <w:r w:rsidRPr="00D979B5">
              <w:t>1</w:t>
            </w:r>
            <w:r w:rsidR="000211BB" w:rsidRPr="00D979B5">
              <w:t>6</w:t>
            </w:r>
            <w:r w:rsidR="00361220" w:rsidRPr="00D979B5">
              <w:t xml:space="preserve">.1.5 </w:t>
            </w:r>
            <w:r w:rsidR="00DF4BB3" w:rsidRPr="00D979B5">
              <w:t xml:space="preserve">- </w:t>
            </w:r>
            <w:r w:rsidR="00361220" w:rsidRPr="00D979B5">
              <w:t>DA GARANTIA DO FORNECIMENTO</w:t>
            </w:r>
          </w:p>
        </w:tc>
        <w:tc>
          <w:tcPr>
            <w:tcW w:w="1601" w:type="dxa"/>
            <w:tcBorders>
              <w:top w:val="single" w:sz="4" w:space="0" w:color="000000"/>
              <w:left w:val="single" w:sz="4" w:space="0" w:color="000000"/>
              <w:bottom w:val="single" w:sz="4" w:space="0" w:color="000000"/>
              <w:right w:val="single" w:sz="4" w:space="0" w:color="000000"/>
            </w:tcBorders>
          </w:tcPr>
          <w:p w14:paraId="5BA9C2BA" w14:textId="77777777" w:rsidR="005B649B" w:rsidRPr="00D979B5" w:rsidRDefault="005B649B" w:rsidP="00361220">
            <w:pPr>
              <w:autoSpaceDE w:val="0"/>
              <w:spacing w:before="60" w:after="60"/>
              <w:jc w:val="both"/>
            </w:pPr>
            <w:r w:rsidRPr="00D979B5">
              <w:rPr>
                <w:rFonts w:ascii="Arial" w:eastAsia="Calibri" w:hAnsi="Arial" w:cs="Arial"/>
                <w:sz w:val="22"/>
                <w:szCs w:val="22"/>
              </w:rPr>
              <w:t>Item 5.</w:t>
            </w:r>
            <w:r w:rsidR="00361220" w:rsidRPr="00D979B5">
              <w:rPr>
                <w:rFonts w:ascii="Arial" w:eastAsia="Calibri" w:hAnsi="Arial" w:cs="Arial"/>
                <w:sz w:val="22"/>
                <w:szCs w:val="22"/>
              </w:rPr>
              <w:t>7</w:t>
            </w:r>
          </w:p>
        </w:tc>
      </w:tr>
      <w:tr w:rsidR="00D979B5" w:rsidRPr="00D979B5" w14:paraId="1B416859" w14:textId="77777777" w:rsidTr="00361220">
        <w:tc>
          <w:tcPr>
            <w:tcW w:w="9789" w:type="dxa"/>
            <w:gridSpan w:val="2"/>
            <w:tcBorders>
              <w:top w:val="single" w:sz="4" w:space="0" w:color="000000"/>
              <w:left w:val="single" w:sz="4" w:space="0" w:color="000000"/>
              <w:bottom w:val="single" w:sz="4" w:space="0" w:color="000000"/>
              <w:right w:val="single" w:sz="4" w:space="0" w:color="000000"/>
            </w:tcBorders>
            <w:vAlign w:val="center"/>
          </w:tcPr>
          <w:p w14:paraId="0E5CDAC5" w14:textId="77777777" w:rsidR="00361220" w:rsidRPr="00D979B5" w:rsidRDefault="00361220" w:rsidP="00361220">
            <w:pPr>
              <w:autoSpaceDE w:val="0"/>
              <w:spacing w:before="60" w:after="60"/>
              <w:jc w:val="center"/>
            </w:pPr>
            <w:r w:rsidRPr="00D979B5">
              <w:rPr>
                <w:rFonts w:ascii="Arial" w:eastAsia="Calibri" w:hAnsi="Arial" w:cs="Arial"/>
                <w:b/>
                <w:sz w:val="22"/>
                <w:szCs w:val="22"/>
              </w:rPr>
              <w:t>Anexo VII (Minuta do Contrato)</w:t>
            </w:r>
          </w:p>
        </w:tc>
      </w:tr>
      <w:tr w:rsidR="00D979B5" w:rsidRPr="00D979B5" w14:paraId="416AA384" w14:textId="77777777" w:rsidTr="005867CB">
        <w:tc>
          <w:tcPr>
            <w:tcW w:w="8188" w:type="dxa"/>
            <w:tcBorders>
              <w:top w:val="single" w:sz="4" w:space="0" w:color="000000"/>
              <w:left w:val="single" w:sz="4" w:space="0" w:color="000000"/>
              <w:bottom w:val="single" w:sz="4" w:space="0" w:color="000000"/>
            </w:tcBorders>
            <w:vAlign w:val="center"/>
          </w:tcPr>
          <w:p w14:paraId="374CDB53" w14:textId="77777777" w:rsidR="00361220" w:rsidRPr="00D979B5" w:rsidRDefault="00424C27" w:rsidP="0075137E">
            <w:pPr>
              <w:pStyle w:val="CorpoEdital"/>
            </w:pPr>
            <w:r w:rsidRPr="00D979B5">
              <w:t>1</w:t>
            </w:r>
            <w:r w:rsidR="000211BB" w:rsidRPr="00D979B5">
              <w:t>6</w:t>
            </w:r>
            <w:r w:rsidR="00361220" w:rsidRPr="00D979B5">
              <w:t>.1.</w:t>
            </w:r>
            <w:r w:rsidR="0075137E" w:rsidRPr="00D979B5">
              <w:t>6</w:t>
            </w:r>
            <w:r w:rsidR="00361220" w:rsidRPr="00D979B5">
              <w:t>. - DA VIGÊNCIA</w:t>
            </w:r>
          </w:p>
        </w:tc>
        <w:tc>
          <w:tcPr>
            <w:tcW w:w="1601" w:type="dxa"/>
            <w:tcBorders>
              <w:top w:val="single" w:sz="4" w:space="0" w:color="000000"/>
              <w:left w:val="single" w:sz="4" w:space="0" w:color="000000"/>
              <w:bottom w:val="single" w:sz="4" w:space="0" w:color="000000"/>
              <w:right w:val="single" w:sz="4" w:space="0" w:color="000000"/>
            </w:tcBorders>
            <w:vAlign w:val="center"/>
          </w:tcPr>
          <w:p w14:paraId="1A86D373" w14:textId="77777777" w:rsidR="00361220" w:rsidRPr="00D979B5" w:rsidRDefault="00361220" w:rsidP="00361220">
            <w:pPr>
              <w:autoSpaceDE w:val="0"/>
              <w:spacing w:before="60" w:after="60"/>
              <w:jc w:val="both"/>
            </w:pPr>
            <w:r w:rsidRPr="00D979B5">
              <w:rPr>
                <w:rFonts w:ascii="Arial" w:eastAsia="Calibri" w:hAnsi="Arial" w:cs="Arial"/>
                <w:sz w:val="22"/>
                <w:szCs w:val="22"/>
              </w:rPr>
              <w:t>Cláusula 3ª</w:t>
            </w:r>
          </w:p>
        </w:tc>
      </w:tr>
      <w:tr w:rsidR="00D979B5" w:rsidRPr="00D979B5" w14:paraId="0DFB66C3" w14:textId="77777777" w:rsidTr="005867CB">
        <w:tc>
          <w:tcPr>
            <w:tcW w:w="8188" w:type="dxa"/>
            <w:tcBorders>
              <w:top w:val="single" w:sz="4" w:space="0" w:color="000000"/>
              <w:left w:val="single" w:sz="4" w:space="0" w:color="000000"/>
              <w:bottom w:val="single" w:sz="4" w:space="0" w:color="000000"/>
            </w:tcBorders>
            <w:vAlign w:val="center"/>
          </w:tcPr>
          <w:p w14:paraId="330FD665" w14:textId="77777777" w:rsidR="00361220" w:rsidRPr="00D979B5" w:rsidRDefault="00424C27" w:rsidP="0075137E">
            <w:pPr>
              <w:pStyle w:val="CorpoEdital"/>
            </w:pPr>
            <w:r w:rsidRPr="00D979B5">
              <w:t>1</w:t>
            </w:r>
            <w:r w:rsidR="000211BB" w:rsidRPr="00D979B5">
              <w:t>6</w:t>
            </w:r>
            <w:r w:rsidR="00361220" w:rsidRPr="00D979B5">
              <w:t>.1.</w:t>
            </w:r>
            <w:r w:rsidR="0075137E" w:rsidRPr="00D979B5">
              <w:t>7</w:t>
            </w:r>
            <w:r w:rsidR="00361220" w:rsidRPr="00D979B5">
              <w:t>. - DOS PRAZOS E DAS CONDIÇÕES DE ENTREGA</w:t>
            </w:r>
          </w:p>
        </w:tc>
        <w:tc>
          <w:tcPr>
            <w:tcW w:w="1601" w:type="dxa"/>
            <w:tcBorders>
              <w:top w:val="single" w:sz="4" w:space="0" w:color="000000"/>
              <w:left w:val="single" w:sz="4" w:space="0" w:color="000000"/>
              <w:bottom w:val="single" w:sz="4" w:space="0" w:color="000000"/>
              <w:right w:val="single" w:sz="4" w:space="0" w:color="000000"/>
            </w:tcBorders>
            <w:vAlign w:val="center"/>
          </w:tcPr>
          <w:p w14:paraId="01A0B98F" w14:textId="77777777" w:rsidR="00361220" w:rsidRPr="00D979B5" w:rsidRDefault="00361220" w:rsidP="00361220">
            <w:pPr>
              <w:autoSpaceDE w:val="0"/>
              <w:spacing w:before="60" w:after="60"/>
              <w:jc w:val="both"/>
              <w:rPr>
                <w:rFonts w:ascii="Arial" w:eastAsia="Calibri" w:hAnsi="Arial" w:cs="Arial"/>
                <w:sz w:val="22"/>
                <w:szCs w:val="22"/>
              </w:rPr>
            </w:pPr>
            <w:r w:rsidRPr="00D979B5">
              <w:rPr>
                <w:rFonts w:ascii="Arial" w:eastAsia="Calibri" w:hAnsi="Arial" w:cs="Arial"/>
                <w:sz w:val="22"/>
                <w:szCs w:val="22"/>
              </w:rPr>
              <w:t>Cláusula 4ª</w:t>
            </w:r>
          </w:p>
        </w:tc>
      </w:tr>
      <w:tr w:rsidR="00D979B5" w:rsidRPr="00D979B5" w14:paraId="20279C16" w14:textId="77777777" w:rsidTr="005867CB">
        <w:tc>
          <w:tcPr>
            <w:tcW w:w="8188" w:type="dxa"/>
            <w:tcBorders>
              <w:top w:val="single" w:sz="4" w:space="0" w:color="000000"/>
              <w:left w:val="single" w:sz="4" w:space="0" w:color="000000"/>
              <w:bottom w:val="single" w:sz="4" w:space="0" w:color="000000"/>
            </w:tcBorders>
            <w:vAlign w:val="center"/>
          </w:tcPr>
          <w:p w14:paraId="00A20915" w14:textId="42604EC5" w:rsidR="00361220" w:rsidRPr="00D979B5" w:rsidRDefault="00424C27" w:rsidP="0075137E">
            <w:pPr>
              <w:pStyle w:val="CorpoEdital"/>
            </w:pPr>
            <w:r w:rsidRPr="00D979B5">
              <w:t>1</w:t>
            </w:r>
            <w:r w:rsidR="000211BB" w:rsidRPr="00D979B5">
              <w:t>6</w:t>
            </w:r>
            <w:r w:rsidR="00361220" w:rsidRPr="00D979B5">
              <w:t>.1.</w:t>
            </w:r>
            <w:r w:rsidR="0075137E" w:rsidRPr="00D979B5">
              <w:t>8</w:t>
            </w:r>
            <w:r w:rsidR="00361220" w:rsidRPr="00D979B5">
              <w:t>. - DO REAJUSTE DE PREÇOS</w:t>
            </w:r>
          </w:p>
        </w:tc>
        <w:tc>
          <w:tcPr>
            <w:tcW w:w="1601" w:type="dxa"/>
            <w:tcBorders>
              <w:top w:val="single" w:sz="4" w:space="0" w:color="000000"/>
              <w:left w:val="single" w:sz="4" w:space="0" w:color="000000"/>
              <w:bottom w:val="single" w:sz="4" w:space="0" w:color="000000"/>
              <w:right w:val="single" w:sz="4" w:space="0" w:color="000000"/>
            </w:tcBorders>
            <w:vAlign w:val="center"/>
          </w:tcPr>
          <w:p w14:paraId="6343191F" w14:textId="77777777" w:rsidR="00361220" w:rsidRPr="00D979B5" w:rsidRDefault="00361220" w:rsidP="00361220">
            <w:pPr>
              <w:autoSpaceDE w:val="0"/>
              <w:spacing w:before="60" w:after="60"/>
              <w:jc w:val="both"/>
              <w:rPr>
                <w:rFonts w:ascii="Arial" w:eastAsia="Calibri" w:hAnsi="Arial" w:cs="Arial"/>
                <w:sz w:val="22"/>
                <w:szCs w:val="22"/>
              </w:rPr>
            </w:pPr>
            <w:r w:rsidRPr="00D979B5">
              <w:rPr>
                <w:rFonts w:ascii="Arial" w:eastAsia="Calibri" w:hAnsi="Arial" w:cs="Arial"/>
                <w:sz w:val="22"/>
                <w:szCs w:val="22"/>
              </w:rPr>
              <w:t>Cláusula 6ª</w:t>
            </w:r>
          </w:p>
        </w:tc>
      </w:tr>
      <w:tr w:rsidR="00D979B5" w:rsidRPr="00D979B5" w14:paraId="6A8D4BEB" w14:textId="77777777" w:rsidTr="005867CB">
        <w:tc>
          <w:tcPr>
            <w:tcW w:w="8188" w:type="dxa"/>
            <w:tcBorders>
              <w:top w:val="single" w:sz="4" w:space="0" w:color="000000"/>
              <w:left w:val="single" w:sz="4" w:space="0" w:color="000000"/>
              <w:bottom w:val="single" w:sz="4" w:space="0" w:color="000000"/>
            </w:tcBorders>
            <w:vAlign w:val="center"/>
          </w:tcPr>
          <w:p w14:paraId="2A9BA8D9" w14:textId="77777777" w:rsidR="00361220" w:rsidRPr="00D979B5" w:rsidRDefault="00424C27" w:rsidP="0075137E">
            <w:pPr>
              <w:pStyle w:val="CorpoEdital"/>
            </w:pPr>
            <w:r w:rsidRPr="00D979B5">
              <w:t>1</w:t>
            </w:r>
            <w:r w:rsidR="000211BB" w:rsidRPr="00D979B5">
              <w:t>6</w:t>
            </w:r>
            <w:r w:rsidR="00361220" w:rsidRPr="00D979B5">
              <w:t>.1.</w:t>
            </w:r>
            <w:r w:rsidR="0075137E" w:rsidRPr="00D979B5">
              <w:t>9</w:t>
            </w:r>
            <w:r w:rsidR="00361220" w:rsidRPr="00D979B5">
              <w:t>. - DA FISCALIZAÇÃO</w:t>
            </w:r>
          </w:p>
        </w:tc>
        <w:tc>
          <w:tcPr>
            <w:tcW w:w="1601" w:type="dxa"/>
            <w:tcBorders>
              <w:top w:val="single" w:sz="4" w:space="0" w:color="000000"/>
              <w:left w:val="single" w:sz="4" w:space="0" w:color="000000"/>
              <w:bottom w:val="single" w:sz="4" w:space="0" w:color="000000"/>
              <w:right w:val="single" w:sz="4" w:space="0" w:color="000000"/>
            </w:tcBorders>
            <w:vAlign w:val="center"/>
          </w:tcPr>
          <w:p w14:paraId="30A950CB" w14:textId="77777777" w:rsidR="00361220" w:rsidRPr="00D979B5" w:rsidRDefault="00361220" w:rsidP="00361220">
            <w:pPr>
              <w:autoSpaceDE w:val="0"/>
              <w:spacing w:before="60" w:after="60"/>
              <w:jc w:val="both"/>
            </w:pPr>
            <w:r w:rsidRPr="00D979B5">
              <w:rPr>
                <w:rFonts w:ascii="Arial" w:eastAsia="Calibri" w:hAnsi="Arial" w:cs="Arial"/>
                <w:sz w:val="22"/>
                <w:szCs w:val="22"/>
              </w:rPr>
              <w:t>Cláusula 10ª</w:t>
            </w:r>
          </w:p>
        </w:tc>
      </w:tr>
      <w:tr w:rsidR="00D979B5" w:rsidRPr="00D979B5" w14:paraId="3EFAAD60" w14:textId="77777777" w:rsidTr="005867CB">
        <w:tc>
          <w:tcPr>
            <w:tcW w:w="8188" w:type="dxa"/>
            <w:tcBorders>
              <w:top w:val="single" w:sz="4" w:space="0" w:color="000000"/>
              <w:left w:val="single" w:sz="4" w:space="0" w:color="000000"/>
              <w:bottom w:val="single" w:sz="4" w:space="0" w:color="000000"/>
            </w:tcBorders>
            <w:vAlign w:val="center"/>
          </w:tcPr>
          <w:p w14:paraId="49A65DD9" w14:textId="77777777" w:rsidR="00361220" w:rsidRPr="00D979B5" w:rsidRDefault="00424C27" w:rsidP="0075137E">
            <w:pPr>
              <w:pStyle w:val="CorpoEdital"/>
            </w:pPr>
            <w:r w:rsidRPr="00D979B5">
              <w:t>1</w:t>
            </w:r>
            <w:r w:rsidR="000211BB" w:rsidRPr="00D979B5">
              <w:t>6</w:t>
            </w:r>
            <w:r w:rsidR="00361220" w:rsidRPr="00D979B5">
              <w:t>.1.1</w:t>
            </w:r>
            <w:r w:rsidR="0075137E" w:rsidRPr="00D979B5">
              <w:t>0</w:t>
            </w:r>
            <w:r w:rsidR="00361220" w:rsidRPr="00D979B5">
              <w:t>. - DA GARANTIA CONTRATUAL</w:t>
            </w:r>
          </w:p>
        </w:tc>
        <w:tc>
          <w:tcPr>
            <w:tcW w:w="1601" w:type="dxa"/>
            <w:tcBorders>
              <w:top w:val="single" w:sz="4" w:space="0" w:color="000000"/>
              <w:left w:val="single" w:sz="4" w:space="0" w:color="000000"/>
              <w:bottom w:val="single" w:sz="4" w:space="0" w:color="000000"/>
              <w:right w:val="single" w:sz="4" w:space="0" w:color="000000"/>
            </w:tcBorders>
            <w:vAlign w:val="center"/>
          </w:tcPr>
          <w:p w14:paraId="0E6B21C1" w14:textId="77777777" w:rsidR="00361220" w:rsidRPr="00D979B5" w:rsidRDefault="00361220" w:rsidP="00361220">
            <w:pPr>
              <w:autoSpaceDE w:val="0"/>
              <w:spacing w:before="60" w:after="60"/>
              <w:jc w:val="both"/>
            </w:pPr>
            <w:r w:rsidRPr="00D979B5">
              <w:rPr>
                <w:rFonts w:ascii="Arial" w:eastAsia="Calibri" w:hAnsi="Arial" w:cs="Arial"/>
                <w:sz w:val="22"/>
                <w:szCs w:val="22"/>
              </w:rPr>
              <w:t>Cláusula 11ª</w:t>
            </w:r>
          </w:p>
        </w:tc>
      </w:tr>
      <w:tr w:rsidR="00D979B5" w:rsidRPr="00D979B5" w14:paraId="62A36FF8" w14:textId="77777777" w:rsidTr="005867CB">
        <w:tc>
          <w:tcPr>
            <w:tcW w:w="8188" w:type="dxa"/>
            <w:tcBorders>
              <w:top w:val="single" w:sz="4" w:space="0" w:color="000000"/>
              <w:left w:val="single" w:sz="4" w:space="0" w:color="000000"/>
              <w:bottom w:val="single" w:sz="4" w:space="0" w:color="000000"/>
            </w:tcBorders>
            <w:vAlign w:val="center"/>
          </w:tcPr>
          <w:p w14:paraId="31DA018F" w14:textId="77777777" w:rsidR="00361220" w:rsidRPr="00D979B5" w:rsidRDefault="00424C27" w:rsidP="0075137E">
            <w:pPr>
              <w:pStyle w:val="CorpoEdital"/>
            </w:pPr>
            <w:r w:rsidRPr="00D979B5">
              <w:t>1</w:t>
            </w:r>
            <w:r w:rsidR="000211BB" w:rsidRPr="00D979B5">
              <w:t>6</w:t>
            </w:r>
            <w:r w:rsidR="00361220" w:rsidRPr="00D979B5">
              <w:t>.1.1</w:t>
            </w:r>
            <w:r w:rsidR="0075137E" w:rsidRPr="00D979B5">
              <w:t>1</w:t>
            </w:r>
            <w:r w:rsidR="00361220" w:rsidRPr="00D979B5">
              <w:t>. - DO RECEBIMENTO DO OBJETO</w:t>
            </w:r>
          </w:p>
        </w:tc>
        <w:tc>
          <w:tcPr>
            <w:tcW w:w="1601" w:type="dxa"/>
            <w:tcBorders>
              <w:top w:val="single" w:sz="4" w:space="0" w:color="000000"/>
              <w:left w:val="single" w:sz="4" w:space="0" w:color="000000"/>
              <w:bottom w:val="single" w:sz="4" w:space="0" w:color="000000"/>
              <w:right w:val="single" w:sz="4" w:space="0" w:color="000000"/>
            </w:tcBorders>
            <w:vAlign w:val="center"/>
          </w:tcPr>
          <w:p w14:paraId="137AA1F2" w14:textId="77777777" w:rsidR="00361220" w:rsidRPr="00D979B5" w:rsidRDefault="00361220" w:rsidP="00361220">
            <w:pPr>
              <w:autoSpaceDE w:val="0"/>
              <w:spacing w:before="60" w:after="60"/>
              <w:jc w:val="both"/>
            </w:pPr>
            <w:r w:rsidRPr="00D979B5">
              <w:rPr>
                <w:rFonts w:ascii="Arial" w:eastAsia="Calibri" w:hAnsi="Arial" w:cs="Arial"/>
                <w:sz w:val="22"/>
                <w:szCs w:val="22"/>
              </w:rPr>
              <w:t>Cláusula 12ª</w:t>
            </w:r>
          </w:p>
        </w:tc>
      </w:tr>
      <w:tr w:rsidR="00D979B5" w:rsidRPr="00D979B5" w14:paraId="52222597" w14:textId="77777777" w:rsidTr="005867CB">
        <w:tc>
          <w:tcPr>
            <w:tcW w:w="8188" w:type="dxa"/>
            <w:tcBorders>
              <w:top w:val="single" w:sz="4" w:space="0" w:color="000000"/>
              <w:left w:val="single" w:sz="4" w:space="0" w:color="000000"/>
              <w:bottom w:val="single" w:sz="4" w:space="0" w:color="000000"/>
            </w:tcBorders>
            <w:vAlign w:val="center"/>
          </w:tcPr>
          <w:p w14:paraId="330B59A2" w14:textId="77777777" w:rsidR="00361220" w:rsidRPr="00D979B5" w:rsidRDefault="00424C27" w:rsidP="0075137E">
            <w:pPr>
              <w:pStyle w:val="CorpoEdital"/>
            </w:pPr>
            <w:r w:rsidRPr="00D979B5">
              <w:t>1</w:t>
            </w:r>
            <w:r w:rsidR="000211BB" w:rsidRPr="00D979B5">
              <w:t>6</w:t>
            </w:r>
            <w:r w:rsidR="00361220" w:rsidRPr="00D979B5">
              <w:t>.1.1</w:t>
            </w:r>
            <w:r w:rsidR="0075137E" w:rsidRPr="00D979B5">
              <w:t>2</w:t>
            </w:r>
            <w:r w:rsidR="00361220" w:rsidRPr="00D979B5">
              <w:t>. - DO PAGAMENTO</w:t>
            </w:r>
          </w:p>
        </w:tc>
        <w:tc>
          <w:tcPr>
            <w:tcW w:w="1601" w:type="dxa"/>
            <w:tcBorders>
              <w:top w:val="single" w:sz="4" w:space="0" w:color="000000"/>
              <w:left w:val="single" w:sz="4" w:space="0" w:color="000000"/>
              <w:bottom w:val="single" w:sz="4" w:space="0" w:color="000000"/>
              <w:right w:val="single" w:sz="4" w:space="0" w:color="000000"/>
            </w:tcBorders>
            <w:vAlign w:val="center"/>
          </w:tcPr>
          <w:p w14:paraId="557A5BD7" w14:textId="77777777" w:rsidR="00361220" w:rsidRPr="00D979B5" w:rsidRDefault="00361220" w:rsidP="00361220">
            <w:pPr>
              <w:autoSpaceDE w:val="0"/>
              <w:spacing w:before="60" w:after="60"/>
              <w:jc w:val="both"/>
            </w:pPr>
            <w:r w:rsidRPr="00D979B5">
              <w:rPr>
                <w:rFonts w:ascii="Arial" w:eastAsia="Calibri" w:hAnsi="Arial" w:cs="Arial"/>
                <w:sz w:val="22"/>
                <w:szCs w:val="22"/>
              </w:rPr>
              <w:t>Cláusula 13ª</w:t>
            </w:r>
          </w:p>
        </w:tc>
      </w:tr>
      <w:tr w:rsidR="00D979B5" w:rsidRPr="00D979B5" w14:paraId="66865CE6" w14:textId="77777777" w:rsidTr="005867CB">
        <w:tc>
          <w:tcPr>
            <w:tcW w:w="8188" w:type="dxa"/>
            <w:tcBorders>
              <w:top w:val="single" w:sz="4" w:space="0" w:color="000000"/>
              <w:left w:val="single" w:sz="4" w:space="0" w:color="000000"/>
              <w:bottom w:val="single" w:sz="4" w:space="0" w:color="000000"/>
            </w:tcBorders>
            <w:vAlign w:val="center"/>
          </w:tcPr>
          <w:p w14:paraId="0308ED92" w14:textId="77777777" w:rsidR="00361220" w:rsidRPr="00D979B5" w:rsidRDefault="00424C27" w:rsidP="0075137E">
            <w:pPr>
              <w:pStyle w:val="CorpoEdital"/>
            </w:pPr>
            <w:r w:rsidRPr="00D979B5">
              <w:t>1</w:t>
            </w:r>
            <w:r w:rsidR="000211BB" w:rsidRPr="00D979B5">
              <w:t>6</w:t>
            </w:r>
            <w:r w:rsidR="00361220" w:rsidRPr="00D979B5">
              <w:t>.1.1</w:t>
            </w:r>
            <w:r w:rsidR="0075137E" w:rsidRPr="00D979B5">
              <w:t>3</w:t>
            </w:r>
            <w:r w:rsidR="00361220" w:rsidRPr="00D979B5">
              <w:t xml:space="preserve">. - </w:t>
            </w:r>
            <w:r w:rsidR="0075137E" w:rsidRPr="00D979B5">
              <w:t>DAS SANÇÕES APLICÁVEIS</w:t>
            </w:r>
          </w:p>
        </w:tc>
        <w:tc>
          <w:tcPr>
            <w:tcW w:w="1601" w:type="dxa"/>
            <w:tcBorders>
              <w:top w:val="single" w:sz="4" w:space="0" w:color="000000"/>
              <w:left w:val="single" w:sz="4" w:space="0" w:color="000000"/>
              <w:bottom w:val="single" w:sz="4" w:space="0" w:color="000000"/>
              <w:right w:val="single" w:sz="4" w:space="0" w:color="000000"/>
            </w:tcBorders>
            <w:vAlign w:val="center"/>
          </w:tcPr>
          <w:p w14:paraId="088EBA1B" w14:textId="77777777" w:rsidR="00361220" w:rsidRPr="00D979B5" w:rsidRDefault="00361220" w:rsidP="00361220">
            <w:pPr>
              <w:autoSpaceDE w:val="0"/>
              <w:spacing w:before="60" w:after="60"/>
              <w:jc w:val="both"/>
            </w:pPr>
            <w:r w:rsidRPr="00D979B5">
              <w:rPr>
                <w:rFonts w:ascii="Arial" w:eastAsia="Calibri" w:hAnsi="Arial" w:cs="Arial"/>
                <w:sz w:val="22"/>
                <w:szCs w:val="22"/>
              </w:rPr>
              <w:t>Cláusula 14ª</w:t>
            </w:r>
          </w:p>
        </w:tc>
      </w:tr>
    </w:tbl>
    <w:p w14:paraId="4BA6D224" w14:textId="77777777" w:rsidR="005B649B" w:rsidRPr="00D979B5" w:rsidRDefault="005B649B">
      <w:pPr>
        <w:autoSpaceDE w:val="0"/>
        <w:spacing w:after="120" w:line="360" w:lineRule="auto"/>
        <w:jc w:val="both"/>
        <w:rPr>
          <w:rFonts w:ascii="Arial" w:hAnsi="Arial" w:cs="Arial"/>
          <w:sz w:val="24"/>
          <w:szCs w:val="24"/>
        </w:rPr>
      </w:pPr>
    </w:p>
    <w:p w14:paraId="59D87D87" w14:textId="77777777" w:rsidR="005B649B" w:rsidRPr="00D979B5" w:rsidRDefault="00893E14">
      <w:pPr>
        <w:autoSpaceDE w:val="0"/>
        <w:spacing w:after="120" w:line="360" w:lineRule="auto"/>
        <w:jc w:val="both"/>
      </w:pPr>
      <w:r w:rsidRPr="00D979B5">
        <w:rPr>
          <w:rFonts w:ascii="Arial" w:hAnsi="Arial" w:cs="Arial"/>
          <w:sz w:val="22"/>
          <w:szCs w:val="22"/>
        </w:rPr>
        <w:t>1</w:t>
      </w:r>
      <w:r w:rsidR="00C831D1" w:rsidRPr="00D979B5">
        <w:rPr>
          <w:rFonts w:ascii="Arial" w:hAnsi="Arial" w:cs="Arial"/>
          <w:sz w:val="22"/>
          <w:szCs w:val="22"/>
        </w:rPr>
        <w:t>6</w:t>
      </w:r>
      <w:r w:rsidR="005B649B" w:rsidRPr="00D979B5">
        <w:rPr>
          <w:rFonts w:ascii="Arial" w:hAnsi="Arial" w:cs="Arial"/>
          <w:sz w:val="22"/>
          <w:szCs w:val="22"/>
        </w:rPr>
        <w:t>.2</w:t>
      </w:r>
      <w:r w:rsidR="005B649B" w:rsidRPr="00D979B5">
        <w:rPr>
          <w:rFonts w:ascii="Arial" w:hAnsi="Arial" w:cs="Arial"/>
          <w:sz w:val="22"/>
          <w:szCs w:val="22"/>
        </w:rPr>
        <w:tab/>
        <w:t xml:space="preserve">Além do disposto no item </w:t>
      </w:r>
      <w:r w:rsidRPr="00D979B5">
        <w:rPr>
          <w:rFonts w:ascii="Arial" w:hAnsi="Arial" w:cs="Arial"/>
          <w:sz w:val="22"/>
          <w:szCs w:val="22"/>
        </w:rPr>
        <w:t>1</w:t>
      </w:r>
      <w:r w:rsidR="00C831D1" w:rsidRPr="00D979B5">
        <w:rPr>
          <w:rFonts w:ascii="Arial" w:hAnsi="Arial" w:cs="Arial"/>
          <w:sz w:val="22"/>
          <w:szCs w:val="22"/>
        </w:rPr>
        <w:t>6</w:t>
      </w:r>
      <w:r w:rsidR="005B649B" w:rsidRPr="00D979B5">
        <w:rPr>
          <w:rFonts w:ascii="Arial" w:hAnsi="Arial" w:cs="Arial"/>
          <w:sz w:val="22"/>
          <w:szCs w:val="22"/>
        </w:rPr>
        <w:t xml:space="preserve">.1, a contratação deverá obedecer às demais cláusulas do Anexo I do Edital – Termo de Referência. </w:t>
      </w:r>
    </w:p>
    <w:p w14:paraId="615484B3" w14:textId="77777777" w:rsidR="005B649B" w:rsidRPr="00D979B5" w:rsidRDefault="005B649B">
      <w:pPr>
        <w:autoSpaceDE w:val="0"/>
        <w:spacing w:after="120" w:line="360" w:lineRule="auto"/>
        <w:jc w:val="both"/>
        <w:rPr>
          <w:rFonts w:ascii="Arial" w:hAnsi="Arial" w:cs="Arial"/>
          <w:sz w:val="24"/>
          <w:szCs w:val="24"/>
        </w:rPr>
      </w:pPr>
    </w:p>
    <w:p w14:paraId="0273AD02" w14:textId="77777777" w:rsidR="005B649B" w:rsidRPr="00D979B5" w:rsidRDefault="005B649B">
      <w:pPr>
        <w:pStyle w:val="Cap"/>
        <w:spacing w:before="0" w:after="120" w:line="360" w:lineRule="auto"/>
      </w:pPr>
      <w:r w:rsidRPr="00D979B5">
        <w:rPr>
          <w:rFonts w:ascii="Arial" w:hAnsi="Arial" w:cs="Arial"/>
          <w:sz w:val="22"/>
          <w:szCs w:val="22"/>
        </w:rPr>
        <w:t>capítulo x</w:t>
      </w:r>
      <w:r w:rsidR="00893E14" w:rsidRPr="00D979B5">
        <w:rPr>
          <w:rFonts w:ascii="Arial" w:hAnsi="Arial" w:cs="Arial"/>
          <w:sz w:val="22"/>
          <w:szCs w:val="22"/>
        </w:rPr>
        <w:t>VII</w:t>
      </w:r>
      <w:r w:rsidR="008A457F" w:rsidRPr="00D979B5">
        <w:rPr>
          <w:rFonts w:ascii="Arial" w:hAnsi="Arial" w:cs="Arial"/>
          <w:sz w:val="22"/>
          <w:szCs w:val="22"/>
        </w:rPr>
        <w:t xml:space="preserve"> </w:t>
      </w:r>
      <w:r w:rsidRPr="00D979B5">
        <w:rPr>
          <w:rFonts w:ascii="Arial" w:hAnsi="Arial" w:cs="Arial"/>
          <w:sz w:val="22"/>
          <w:szCs w:val="22"/>
        </w:rPr>
        <w:t>– DAS DISPOSIÇÕES GERAIS</w:t>
      </w:r>
    </w:p>
    <w:p w14:paraId="2AC0E15F" w14:textId="58B897D6"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5B649B" w:rsidRPr="00D979B5">
        <w:rPr>
          <w:rFonts w:ascii="Arial" w:hAnsi="Arial" w:cs="Arial"/>
          <w:sz w:val="22"/>
          <w:szCs w:val="22"/>
        </w:rPr>
        <w:tab/>
        <w:t>São partes integrantes deste Edital o Anexo I (Termo de Referência), Anexo II (Especificações Técnicas), Anexo III (Imagens Ilustrativas), Anexo IV (Estimativa de Preços)</w:t>
      </w:r>
      <w:r w:rsidR="0075137E" w:rsidRPr="00D979B5">
        <w:rPr>
          <w:rFonts w:ascii="Arial" w:hAnsi="Arial" w:cs="Arial"/>
          <w:sz w:val="22"/>
          <w:szCs w:val="22"/>
        </w:rPr>
        <w:t>,</w:t>
      </w:r>
      <w:r w:rsidR="005B649B" w:rsidRPr="00D979B5">
        <w:rPr>
          <w:rFonts w:ascii="Arial" w:hAnsi="Arial" w:cs="Arial"/>
          <w:sz w:val="22"/>
          <w:szCs w:val="22"/>
        </w:rPr>
        <w:t xml:space="preserve"> Anexo V (Modelo da Proposta de Preços)</w:t>
      </w:r>
      <w:r w:rsidR="0075137E" w:rsidRPr="00D979B5">
        <w:rPr>
          <w:rFonts w:ascii="Arial" w:hAnsi="Arial" w:cs="Arial"/>
          <w:sz w:val="22"/>
          <w:szCs w:val="22"/>
        </w:rPr>
        <w:t>, Anexo VI (Modelo do Laudo de Verificação de Conformidade da Amostra, Anexo VII (Minuta de Contrato) e Anexo VIII (Modelo da Ordem de Fornecimento (OF)</w:t>
      </w:r>
      <w:r w:rsidR="005B649B" w:rsidRPr="00D979B5">
        <w:rPr>
          <w:rFonts w:ascii="Arial" w:hAnsi="Arial" w:cs="Arial"/>
          <w:sz w:val="22"/>
          <w:szCs w:val="22"/>
        </w:rPr>
        <w:t>.</w:t>
      </w:r>
    </w:p>
    <w:p w14:paraId="4492C378"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.2</w:t>
      </w:r>
      <w:r w:rsidR="005B649B" w:rsidRPr="00D979B5">
        <w:rPr>
          <w:rFonts w:ascii="Arial" w:hAnsi="Arial" w:cs="Arial"/>
          <w:sz w:val="22"/>
          <w:szCs w:val="22"/>
        </w:rPr>
        <w:tab/>
        <w:t>Independente de declaração expressa, a simples participação nesta licitação implica a aceitação das condições estipuladas no presente Edital e seus anexos e submissão total às normas nele contidas.</w:t>
      </w:r>
    </w:p>
    <w:p w14:paraId="4D61A7C9"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.3</w:t>
      </w:r>
      <w:r w:rsidR="005B649B" w:rsidRPr="00D979B5">
        <w:rPr>
          <w:rFonts w:ascii="Arial" w:hAnsi="Arial" w:cs="Arial"/>
          <w:sz w:val="22"/>
          <w:szCs w:val="22"/>
        </w:rPr>
        <w:tab/>
        <w:t>É facultado ao Pregoeiro ou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366EB804"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.4</w:t>
      </w:r>
      <w:r w:rsidR="005B649B" w:rsidRPr="00D979B5">
        <w:rPr>
          <w:rFonts w:ascii="Arial" w:hAnsi="Arial" w:cs="Arial"/>
          <w:sz w:val="22"/>
          <w:szCs w:val="22"/>
        </w:rPr>
        <w:tab/>
        <w:t>Caso os prazos definidos neste Edital não estejam expressamente indicados na proposta, eles serão considerados como aceitos para efeito de julgamento deste Pregão.</w:t>
      </w:r>
    </w:p>
    <w:p w14:paraId="50963DCE"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.5</w:t>
      </w:r>
      <w:r w:rsidR="005B649B" w:rsidRPr="00D979B5">
        <w:rPr>
          <w:rFonts w:ascii="Arial" w:hAnsi="Arial" w:cs="Arial"/>
          <w:sz w:val="22"/>
          <w:szCs w:val="22"/>
        </w:rPr>
        <w:tab/>
        <w:t>Os documentos eletrônicos produzidos com a utilização de processo de certificação disponibilizado pela ICP-Brasil, nos termos da Medida Provisória nº 2.200-2, de 24 de agosto de 2001, serão recebidos e presumidos verdadeiros em relação aos signatários, dispensando-se o envio de documentos originais e cópias autenticadas em papel.</w:t>
      </w:r>
    </w:p>
    <w:p w14:paraId="2ECDE533"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.6</w:t>
      </w:r>
      <w:r w:rsidR="005B649B" w:rsidRPr="00D979B5">
        <w:rPr>
          <w:rFonts w:ascii="Arial" w:hAnsi="Arial" w:cs="Arial"/>
          <w:sz w:val="22"/>
          <w:szCs w:val="22"/>
        </w:rPr>
        <w:tab/>
        <w:t>Em caso de divergência entre as disposições contidas em normas infralegais e aquelas contidas neste Edital, prevalecerão as últimas.</w:t>
      </w:r>
    </w:p>
    <w:p w14:paraId="2BDE9571"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715448" w:rsidRPr="00D979B5">
        <w:rPr>
          <w:rFonts w:ascii="Arial" w:hAnsi="Arial" w:cs="Arial"/>
          <w:sz w:val="22"/>
          <w:szCs w:val="22"/>
        </w:rPr>
        <w:t>.7</w:t>
      </w:r>
      <w:r w:rsidR="00715448" w:rsidRPr="00D979B5">
        <w:rPr>
          <w:rFonts w:ascii="Arial" w:hAnsi="Arial" w:cs="Arial"/>
          <w:sz w:val="22"/>
          <w:szCs w:val="22"/>
        </w:rPr>
        <w:tab/>
        <w:t>Este Pr</w:t>
      </w:r>
      <w:r w:rsidR="005B649B" w:rsidRPr="00D979B5">
        <w:rPr>
          <w:rFonts w:ascii="Arial" w:hAnsi="Arial" w:cs="Arial"/>
          <w:sz w:val="22"/>
          <w:szCs w:val="22"/>
        </w:rPr>
        <w:t xml:space="preserve">egão poderá ter a data de abertura da sessão pública transferida por conveniência do TCDF, sem prejuízo do disposto no art. </w:t>
      </w:r>
      <w:r w:rsidR="00BD6889" w:rsidRPr="00D979B5">
        <w:rPr>
          <w:rFonts w:ascii="Arial" w:hAnsi="Arial" w:cs="Arial"/>
          <w:sz w:val="22"/>
          <w:szCs w:val="22"/>
        </w:rPr>
        <w:t>55</w:t>
      </w:r>
      <w:r w:rsidR="005B649B" w:rsidRPr="00D979B5">
        <w:rPr>
          <w:rFonts w:ascii="Arial" w:hAnsi="Arial" w:cs="Arial"/>
          <w:sz w:val="22"/>
          <w:szCs w:val="22"/>
        </w:rPr>
        <w:t xml:space="preserve">, da Lei nº </w:t>
      </w:r>
      <w:r w:rsidR="00BD6889" w:rsidRPr="00D979B5">
        <w:rPr>
          <w:rFonts w:ascii="Arial" w:hAnsi="Arial" w:cs="Arial"/>
          <w:sz w:val="22"/>
          <w:szCs w:val="22"/>
        </w:rPr>
        <w:t>14.133</w:t>
      </w:r>
      <w:r w:rsidR="005B649B" w:rsidRPr="00D979B5">
        <w:rPr>
          <w:rFonts w:ascii="Arial" w:hAnsi="Arial" w:cs="Arial"/>
          <w:sz w:val="22"/>
          <w:szCs w:val="22"/>
        </w:rPr>
        <w:t>/20</w:t>
      </w:r>
      <w:r w:rsidR="00BD6889" w:rsidRPr="00D979B5">
        <w:rPr>
          <w:rFonts w:ascii="Arial" w:hAnsi="Arial" w:cs="Arial"/>
          <w:sz w:val="22"/>
          <w:szCs w:val="22"/>
        </w:rPr>
        <w:t>21</w:t>
      </w:r>
      <w:r w:rsidR="005B649B" w:rsidRPr="00D979B5">
        <w:rPr>
          <w:rFonts w:ascii="Arial" w:hAnsi="Arial" w:cs="Arial"/>
          <w:sz w:val="22"/>
          <w:szCs w:val="22"/>
        </w:rPr>
        <w:t>.</w:t>
      </w:r>
    </w:p>
    <w:p w14:paraId="1517E792" w14:textId="77777777" w:rsidR="005B649B" w:rsidRPr="00D979B5" w:rsidRDefault="00893E14">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.8</w:t>
      </w:r>
      <w:r w:rsidR="005B649B" w:rsidRPr="00D979B5">
        <w:rPr>
          <w:rFonts w:ascii="Arial" w:hAnsi="Arial" w:cs="Arial"/>
          <w:sz w:val="22"/>
          <w:szCs w:val="22"/>
        </w:rPr>
        <w:tab/>
        <w:t>Nos termos do artigo 1º da Lei Distrital n</w:t>
      </w:r>
      <w:r w:rsidR="005B649B" w:rsidRPr="00D979B5">
        <w:rPr>
          <w:rFonts w:ascii="Arial" w:hAnsi="Arial" w:cs="Arial"/>
          <w:sz w:val="22"/>
          <w:szCs w:val="22"/>
          <w:u w:val="single"/>
          <w:vertAlign w:val="superscript"/>
        </w:rPr>
        <w:t>o</w:t>
      </w:r>
      <w:r w:rsidR="005B649B" w:rsidRPr="00D979B5">
        <w:rPr>
          <w:rFonts w:ascii="Arial" w:hAnsi="Arial" w:cs="Arial"/>
          <w:sz w:val="22"/>
          <w:szCs w:val="22"/>
        </w:rPr>
        <w:t> 5.061/2013, c/c o artigo 7º, inciso XXXIII, da Constituição Federal, é estritamente vedado o uso de mão de obra infantil.</w:t>
      </w:r>
    </w:p>
    <w:p w14:paraId="511B8582" w14:textId="77777777" w:rsidR="005B649B" w:rsidRPr="00D979B5" w:rsidRDefault="00893E14">
      <w:pPr>
        <w:pStyle w:val="Corponico"/>
        <w:spacing w:after="120" w:line="360" w:lineRule="auto"/>
        <w:ind w:left="709"/>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.8.1</w:t>
      </w:r>
      <w:r w:rsidR="005B649B" w:rsidRPr="00D979B5">
        <w:rPr>
          <w:rFonts w:ascii="Arial" w:hAnsi="Arial" w:cs="Arial"/>
          <w:sz w:val="22"/>
          <w:szCs w:val="22"/>
        </w:rPr>
        <w:tab/>
        <w:t>O uso ou o emprego da mão de obra infantil poderá constituir motivo para a rescisão do ajuste e a aplicação de multa, sem prejuízo das sanções legais cabíveis.</w:t>
      </w:r>
    </w:p>
    <w:p w14:paraId="27DDB248" w14:textId="77777777" w:rsidR="005B649B" w:rsidRPr="00D979B5" w:rsidRDefault="00893E14">
      <w:pPr>
        <w:pStyle w:val="Corponico"/>
        <w:spacing w:after="120" w:line="360" w:lineRule="auto"/>
      </w:pPr>
      <w:r w:rsidRPr="00D979B5">
        <w:rPr>
          <w:rFonts w:ascii="Arial" w:hAnsi="Arial" w:cs="Arial"/>
          <w:sz w:val="22"/>
          <w:szCs w:val="22"/>
        </w:rPr>
        <w:lastRenderedPageBreak/>
        <w:t>1</w:t>
      </w:r>
      <w:r w:rsidR="00C831D1" w:rsidRPr="00D979B5">
        <w:rPr>
          <w:rFonts w:ascii="Arial" w:hAnsi="Arial" w:cs="Arial"/>
          <w:sz w:val="22"/>
          <w:szCs w:val="22"/>
        </w:rPr>
        <w:t>7</w:t>
      </w:r>
      <w:r w:rsidR="005B649B" w:rsidRPr="00D979B5">
        <w:rPr>
          <w:rFonts w:ascii="Arial" w:hAnsi="Arial" w:cs="Arial"/>
          <w:sz w:val="22"/>
          <w:szCs w:val="22"/>
        </w:rPr>
        <w:t>.9</w:t>
      </w:r>
      <w:r w:rsidR="005B649B" w:rsidRPr="00D979B5">
        <w:rPr>
          <w:rFonts w:ascii="Arial" w:hAnsi="Arial" w:cs="Arial"/>
          <w:sz w:val="22"/>
          <w:szCs w:val="22"/>
        </w:rPr>
        <w:tab/>
        <w:t>Nos termos da Lei Distrital nº 5.448/2015, regulamentada pelo Decreto Distrital nº 38.365/2017, é estritamente proibido o uso ou o emprego de conteúdo discriminatório, relativo às hipóteses previstas no art. 1º do mencionado diploma legal, podendo sua utilização ensejar a rescisão do ajuste e aplicação de multa, sem prejuízo de outras sanções cabíveis.</w:t>
      </w:r>
    </w:p>
    <w:p w14:paraId="7F0D36C4" w14:textId="77777777" w:rsidR="00BB1BE2" w:rsidRPr="00D979B5" w:rsidRDefault="005A6712" w:rsidP="00CA3C7F">
      <w:pPr>
        <w:pStyle w:val="Corponico"/>
        <w:spacing w:after="120" w:line="360" w:lineRule="auto"/>
        <w:rPr>
          <w:rFonts w:ascii="Arial" w:hAnsi="Arial" w:cs="Arial"/>
          <w:sz w:val="22"/>
          <w:szCs w:val="22"/>
        </w:rPr>
      </w:pPr>
      <w:bookmarkStart w:id="13" w:name="_Hlk59631122"/>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BD6889" w:rsidRPr="00D979B5">
        <w:rPr>
          <w:rFonts w:ascii="Arial" w:hAnsi="Arial" w:cs="Arial"/>
          <w:sz w:val="22"/>
          <w:szCs w:val="22"/>
        </w:rPr>
        <w:t>0</w:t>
      </w:r>
      <w:r w:rsidR="005B649B" w:rsidRPr="00D979B5">
        <w:rPr>
          <w:rFonts w:ascii="Arial" w:hAnsi="Arial" w:cs="Arial"/>
          <w:sz w:val="22"/>
          <w:szCs w:val="22"/>
        </w:rPr>
        <w:tab/>
      </w:r>
      <w:r w:rsidR="00BB1BE2" w:rsidRPr="00D979B5">
        <w:rPr>
          <w:rFonts w:ascii="Arial" w:hAnsi="Arial" w:cs="Arial"/>
          <w:sz w:val="22"/>
          <w:szCs w:val="22"/>
        </w:rPr>
        <w:t>Sem prejuízo do disposto no Item 3.</w:t>
      </w:r>
      <w:r w:rsidR="00E2771F" w:rsidRPr="00D979B5">
        <w:rPr>
          <w:rFonts w:ascii="Arial" w:hAnsi="Arial" w:cs="Arial"/>
          <w:sz w:val="22"/>
          <w:szCs w:val="22"/>
        </w:rPr>
        <w:t>2.1</w:t>
      </w:r>
      <w:r w:rsidR="00BB1BE2" w:rsidRPr="00D979B5">
        <w:rPr>
          <w:rFonts w:ascii="Arial" w:hAnsi="Arial" w:cs="Arial"/>
          <w:sz w:val="22"/>
          <w:szCs w:val="22"/>
        </w:rPr>
        <w:t>:</w:t>
      </w:r>
    </w:p>
    <w:p w14:paraId="38FAE966" w14:textId="77220E30" w:rsidR="005B649B" w:rsidRPr="00D979B5" w:rsidRDefault="005A6712" w:rsidP="00DF4BB3">
      <w:pPr>
        <w:pStyle w:val="Corponico"/>
        <w:tabs>
          <w:tab w:val="left" w:pos="1843"/>
        </w:tabs>
        <w:spacing w:after="120" w:line="360" w:lineRule="auto"/>
        <w:ind w:left="851"/>
      </w:pPr>
      <w:r w:rsidRPr="00D979B5">
        <w:rPr>
          <w:rFonts w:ascii="Arial" w:hAnsi="Arial" w:cs="Arial"/>
          <w:sz w:val="22"/>
          <w:szCs w:val="22"/>
        </w:rPr>
        <w:t>1</w:t>
      </w:r>
      <w:r w:rsidR="00C831D1" w:rsidRPr="00D979B5">
        <w:rPr>
          <w:rFonts w:ascii="Arial" w:hAnsi="Arial" w:cs="Arial"/>
          <w:sz w:val="22"/>
          <w:szCs w:val="22"/>
        </w:rPr>
        <w:t>7</w:t>
      </w:r>
      <w:r w:rsidR="00BB1BE2" w:rsidRPr="00D979B5">
        <w:rPr>
          <w:rFonts w:ascii="Arial" w:hAnsi="Arial" w:cs="Arial"/>
          <w:sz w:val="22"/>
          <w:szCs w:val="22"/>
        </w:rPr>
        <w:t>.1</w:t>
      </w:r>
      <w:r w:rsidR="00BD6889" w:rsidRPr="00D979B5">
        <w:rPr>
          <w:rFonts w:ascii="Arial" w:hAnsi="Arial" w:cs="Arial"/>
          <w:sz w:val="22"/>
          <w:szCs w:val="22"/>
        </w:rPr>
        <w:t>0</w:t>
      </w:r>
      <w:r w:rsidR="00BB1BE2" w:rsidRPr="00D979B5">
        <w:rPr>
          <w:rFonts w:ascii="Arial" w:hAnsi="Arial" w:cs="Arial"/>
          <w:sz w:val="22"/>
          <w:szCs w:val="22"/>
        </w:rPr>
        <w:t xml:space="preserve">.1 </w:t>
      </w:r>
      <w:r w:rsidR="00DF4BB3" w:rsidRPr="00D979B5">
        <w:rPr>
          <w:rFonts w:ascii="Arial" w:hAnsi="Arial" w:cs="Arial"/>
          <w:sz w:val="22"/>
          <w:szCs w:val="22"/>
        </w:rPr>
        <w:tab/>
      </w:r>
      <w:r w:rsidR="00BB1BE2" w:rsidRPr="00D979B5">
        <w:rPr>
          <w:rFonts w:ascii="Arial" w:hAnsi="Arial" w:cs="Arial"/>
          <w:sz w:val="22"/>
          <w:szCs w:val="22"/>
        </w:rPr>
        <w:t>o</w:t>
      </w:r>
      <w:r w:rsidR="005B649B" w:rsidRPr="00D979B5">
        <w:rPr>
          <w:rFonts w:ascii="Arial" w:hAnsi="Arial" w:cs="Arial"/>
          <w:sz w:val="22"/>
          <w:szCs w:val="22"/>
        </w:rPr>
        <w:t xml:space="preserve"> esclarecimento de dúvidas de ordem técnica (Anexos I a V</w:t>
      </w:r>
      <w:r w:rsidR="00434ADA" w:rsidRPr="00D979B5">
        <w:rPr>
          <w:rFonts w:ascii="Arial" w:hAnsi="Arial" w:cs="Arial"/>
          <w:sz w:val="22"/>
          <w:szCs w:val="22"/>
        </w:rPr>
        <w:t>III</w:t>
      </w:r>
      <w:r w:rsidR="005B649B" w:rsidRPr="00D979B5">
        <w:rPr>
          <w:rFonts w:ascii="Arial" w:hAnsi="Arial" w:cs="Arial"/>
          <w:sz w:val="22"/>
          <w:szCs w:val="22"/>
        </w:rPr>
        <w:t xml:space="preserve">) poderá ser realizado junto </w:t>
      </w:r>
      <w:r w:rsidR="00434ADA" w:rsidRPr="00D979B5">
        <w:rPr>
          <w:rFonts w:ascii="Arial" w:hAnsi="Arial" w:cs="Arial"/>
          <w:sz w:val="22"/>
          <w:szCs w:val="22"/>
        </w:rPr>
        <w:t>ao Serviço de Obras e Projetos - SEPROJ</w:t>
      </w:r>
      <w:r w:rsidR="005B649B" w:rsidRPr="00D979B5">
        <w:rPr>
          <w:rFonts w:ascii="Arial" w:hAnsi="Arial" w:cs="Arial"/>
          <w:sz w:val="22"/>
          <w:szCs w:val="22"/>
        </w:rPr>
        <w:t>, por meio do telefone (61) 3314-2</w:t>
      </w:r>
      <w:r w:rsidR="00434ADA" w:rsidRPr="00D979B5">
        <w:rPr>
          <w:rFonts w:ascii="Arial" w:hAnsi="Arial" w:cs="Arial"/>
          <w:sz w:val="22"/>
          <w:szCs w:val="22"/>
        </w:rPr>
        <w:t>465</w:t>
      </w:r>
      <w:r w:rsidR="005B649B" w:rsidRPr="00D979B5">
        <w:rPr>
          <w:rFonts w:ascii="Arial" w:hAnsi="Arial" w:cs="Arial"/>
          <w:sz w:val="22"/>
          <w:szCs w:val="22"/>
        </w:rPr>
        <w:t>, no horário de 13h00 a 18h</w:t>
      </w:r>
      <w:r w:rsidR="00967863" w:rsidRPr="00D979B5">
        <w:rPr>
          <w:rFonts w:ascii="Arial" w:hAnsi="Arial" w:cs="Arial"/>
          <w:sz w:val="22"/>
          <w:szCs w:val="22"/>
        </w:rPr>
        <w:t>00</w:t>
      </w:r>
      <w:r w:rsidR="005B649B" w:rsidRPr="00D979B5">
        <w:rPr>
          <w:rFonts w:ascii="Arial" w:hAnsi="Arial" w:cs="Arial"/>
          <w:sz w:val="22"/>
          <w:szCs w:val="22"/>
        </w:rPr>
        <w:t>.</w:t>
      </w:r>
    </w:p>
    <w:p w14:paraId="0CD8D2FD" w14:textId="5668A6CD" w:rsidR="005B649B" w:rsidRPr="00D979B5" w:rsidRDefault="005A6712" w:rsidP="00DF4BB3">
      <w:pPr>
        <w:pStyle w:val="Corponico"/>
        <w:tabs>
          <w:tab w:val="left" w:pos="1843"/>
        </w:tabs>
        <w:spacing w:after="120" w:line="360" w:lineRule="auto"/>
        <w:ind w:left="851"/>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434ADA" w:rsidRPr="00D979B5">
        <w:rPr>
          <w:rFonts w:ascii="Arial" w:hAnsi="Arial" w:cs="Arial"/>
          <w:sz w:val="22"/>
          <w:szCs w:val="22"/>
        </w:rPr>
        <w:t>0</w:t>
      </w:r>
      <w:r w:rsidR="00BB1BE2" w:rsidRPr="00D979B5">
        <w:rPr>
          <w:rFonts w:ascii="Arial" w:hAnsi="Arial" w:cs="Arial"/>
          <w:sz w:val="22"/>
          <w:szCs w:val="22"/>
        </w:rPr>
        <w:t>.2</w:t>
      </w:r>
      <w:r w:rsidR="005B649B" w:rsidRPr="00D979B5">
        <w:rPr>
          <w:rFonts w:ascii="Arial" w:hAnsi="Arial" w:cs="Arial"/>
          <w:sz w:val="22"/>
          <w:szCs w:val="22"/>
        </w:rPr>
        <w:tab/>
      </w:r>
      <w:r w:rsidR="00DF4BB3" w:rsidRPr="00D979B5">
        <w:rPr>
          <w:rFonts w:ascii="Arial" w:hAnsi="Arial" w:cs="Arial"/>
          <w:sz w:val="22"/>
          <w:szCs w:val="22"/>
        </w:rPr>
        <w:t xml:space="preserve">o </w:t>
      </w:r>
      <w:r w:rsidR="005B649B" w:rsidRPr="00D979B5">
        <w:rPr>
          <w:rFonts w:ascii="Arial" w:hAnsi="Arial" w:cs="Arial"/>
          <w:sz w:val="22"/>
          <w:szCs w:val="22"/>
        </w:rPr>
        <w:t>esclarecimento de dúvidas sobre o Edital poderá ser realizado junto ao Serviço de Licitação (SELIC), por meio dos telefones (61) 3314-2742 e 3314-2202, no horário de 13h00 a 18h30</w:t>
      </w:r>
      <w:r w:rsidR="00C930CE" w:rsidRPr="00D979B5">
        <w:rPr>
          <w:rFonts w:ascii="Arial" w:hAnsi="Arial" w:cs="Arial"/>
          <w:sz w:val="22"/>
          <w:szCs w:val="22"/>
        </w:rPr>
        <w:t>.</w:t>
      </w:r>
    </w:p>
    <w:bookmarkEnd w:id="13"/>
    <w:p w14:paraId="7522DAB8" w14:textId="77777777" w:rsidR="005B649B" w:rsidRPr="00D979B5" w:rsidRDefault="005A6712" w:rsidP="00CA3C7F">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434ADA" w:rsidRPr="00D979B5">
        <w:rPr>
          <w:rFonts w:ascii="Arial" w:hAnsi="Arial" w:cs="Arial"/>
          <w:sz w:val="22"/>
          <w:szCs w:val="22"/>
        </w:rPr>
        <w:t>1</w:t>
      </w:r>
      <w:r w:rsidR="005B649B" w:rsidRPr="00D979B5">
        <w:rPr>
          <w:rFonts w:ascii="Arial" w:hAnsi="Arial" w:cs="Arial"/>
          <w:sz w:val="22"/>
          <w:szCs w:val="22"/>
        </w:rPr>
        <w:tab/>
        <w:t>Para todos os atos praticados em decorrência deste Edital, deverá sempre ser observado o horário de Brasília/DF</w:t>
      </w:r>
    </w:p>
    <w:p w14:paraId="552DC87E" w14:textId="77777777" w:rsidR="005B649B" w:rsidRPr="00D979B5" w:rsidRDefault="005A6712" w:rsidP="00CA3C7F">
      <w:pPr>
        <w:pStyle w:val="Corponico"/>
        <w:spacing w:after="120" w:line="360" w:lineRule="auto"/>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434ADA" w:rsidRPr="00D979B5">
        <w:rPr>
          <w:rFonts w:ascii="Arial" w:hAnsi="Arial" w:cs="Arial"/>
          <w:sz w:val="22"/>
          <w:szCs w:val="22"/>
        </w:rPr>
        <w:t>2</w:t>
      </w:r>
      <w:r w:rsidR="005B649B" w:rsidRPr="00D979B5">
        <w:rPr>
          <w:rFonts w:ascii="Arial" w:hAnsi="Arial" w:cs="Arial"/>
          <w:sz w:val="22"/>
          <w:szCs w:val="22"/>
        </w:rPr>
        <w:t>.</w:t>
      </w:r>
      <w:r w:rsidR="005B649B" w:rsidRPr="00D979B5">
        <w:rPr>
          <w:rFonts w:ascii="Arial" w:hAnsi="Arial" w:cs="Arial"/>
          <w:sz w:val="22"/>
          <w:szCs w:val="22"/>
        </w:rPr>
        <w:tab/>
      </w:r>
      <w:r w:rsidR="00DE7151" w:rsidRPr="00D979B5">
        <w:rPr>
          <w:rFonts w:ascii="Arial" w:hAnsi="Arial" w:cs="Arial"/>
          <w:sz w:val="22"/>
          <w:szCs w:val="22"/>
        </w:rPr>
        <w:t>Na contagem dos prazos estabelecidos neste Edital</w:t>
      </w:r>
      <w:r w:rsidR="00AB04CC" w:rsidRPr="00D979B5">
        <w:rPr>
          <w:rFonts w:ascii="Arial" w:hAnsi="Arial" w:cs="Arial"/>
          <w:sz w:val="22"/>
          <w:szCs w:val="22"/>
        </w:rPr>
        <w:t xml:space="preserve"> e seus anexos</w:t>
      </w:r>
      <w:r w:rsidR="00DE7151" w:rsidRPr="00D979B5">
        <w:rPr>
          <w:rFonts w:ascii="Arial" w:hAnsi="Arial" w:cs="Arial"/>
          <w:sz w:val="22"/>
          <w:szCs w:val="22"/>
        </w:rPr>
        <w:t>, quando definidos em dias, excluir-se-á o dia do início e incluir-se-á o do vencimento</w:t>
      </w:r>
      <w:r w:rsidR="005B649B" w:rsidRPr="00D979B5">
        <w:rPr>
          <w:rFonts w:ascii="Arial" w:hAnsi="Arial" w:cs="Arial"/>
          <w:sz w:val="22"/>
          <w:szCs w:val="22"/>
        </w:rPr>
        <w:t>.</w:t>
      </w:r>
    </w:p>
    <w:p w14:paraId="58716928" w14:textId="77777777" w:rsidR="00DE7151" w:rsidRPr="00D979B5" w:rsidRDefault="005A6712" w:rsidP="00DF4BB3">
      <w:pPr>
        <w:pStyle w:val="Corponico"/>
        <w:tabs>
          <w:tab w:val="left" w:pos="1843"/>
        </w:tabs>
        <w:spacing w:after="120" w:line="360" w:lineRule="auto"/>
        <w:ind w:left="709"/>
        <w:rPr>
          <w:rFonts w:ascii="Arial" w:hAnsi="Arial" w:cs="Arial"/>
          <w:sz w:val="22"/>
          <w:szCs w:val="22"/>
        </w:rPr>
      </w:pPr>
      <w:r w:rsidRPr="00D979B5">
        <w:rPr>
          <w:rFonts w:ascii="Arial" w:hAnsi="Arial" w:cs="Arial"/>
          <w:sz w:val="22"/>
          <w:szCs w:val="22"/>
        </w:rPr>
        <w:t>1</w:t>
      </w:r>
      <w:r w:rsidR="00C831D1" w:rsidRPr="00D979B5">
        <w:rPr>
          <w:rFonts w:ascii="Arial" w:hAnsi="Arial" w:cs="Arial"/>
          <w:sz w:val="22"/>
          <w:szCs w:val="22"/>
        </w:rPr>
        <w:t>7</w:t>
      </w:r>
      <w:r w:rsidR="00DE7151" w:rsidRPr="00D979B5">
        <w:rPr>
          <w:rFonts w:ascii="Arial" w:hAnsi="Arial" w:cs="Arial"/>
          <w:sz w:val="22"/>
          <w:szCs w:val="22"/>
        </w:rPr>
        <w:t>.1</w:t>
      </w:r>
      <w:r w:rsidR="00434ADA" w:rsidRPr="00D979B5">
        <w:rPr>
          <w:rFonts w:ascii="Arial" w:hAnsi="Arial" w:cs="Arial"/>
          <w:sz w:val="22"/>
          <w:szCs w:val="22"/>
        </w:rPr>
        <w:t>2</w:t>
      </w:r>
      <w:r w:rsidR="00DE7151" w:rsidRPr="00D979B5">
        <w:rPr>
          <w:rFonts w:ascii="Arial" w:hAnsi="Arial" w:cs="Arial"/>
          <w:sz w:val="22"/>
          <w:szCs w:val="22"/>
        </w:rPr>
        <w:t>.1.</w:t>
      </w:r>
      <w:r w:rsidR="00DE7151" w:rsidRPr="00D979B5">
        <w:rPr>
          <w:rFonts w:ascii="Arial" w:hAnsi="Arial" w:cs="Arial"/>
          <w:sz w:val="22"/>
          <w:szCs w:val="22"/>
        </w:rPr>
        <w:tab/>
        <w:t>Somente se iniciam ou vencem os prazos em dias que haja expediente neste Tribunal de Contas do Distrito Federal.</w:t>
      </w:r>
    </w:p>
    <w:p w14:paraId="11DC0624" w14:textId="77777777" w:rsidR="005B649B" w:rsidRPr="00D979B5" w:rsidRDefault="005A6712" w:rsidP="00DF4BB3">
      <w:pPr>
        <w:pStyle w:val="Corponico"/>
        <w:tabs>
          <w:tab w:val="left" w:pos="1843"/>
        </w:tabs>
        <w:spacing w:after="120" w:line="360" w:lineRule="auto"/>
        <w:ind w:left="709"/>
      </w:pP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434ADA" w:rsidRPr="00D979B5">
        <w:rPr>
          <w:rFonts w:ascii="Arial" w:hAnsi="Arial" w:cs="Arial"/>
          <w:sz w:val="22"/>
          <w:szCs w:val="22"/>
        </w:rPr>
        <w:t>2</w:t>
      </w:r>
      <w:r w:rsidR="005B649B" w:rsidRPr="00D979B5">
        <w:rPr>
          <w:rFonts w:ascii="Arial" w:hAnsi="Arial" w:cs="Arial"/>
          <w:sz w:val="22"/>
          <w:szCs w:val="22"/>
        </w:rPr>
        <w:t>.</w:t>
      </w:r>
      <w:r w:rsidR="003A7035" w:rsidRPr="00D979B5">
        <w:rPr>
          <w:rFonts w:ascii="Arial" w:hAnsi="Arial" w:cs="Arial"/>
          <w:sz w:val="22"/>
          <w:szCs w:val="22"/>
        </w:rPr>
        <w:t>2</w:t>
      </w:r>
      <w:r w:rsidR="005B649B" w:rsidRPr="00D979B5">
        <w:rPr>
          <w:rFonts w:ascii="Arial" w:hAnsi="Arial" w:cs="Arial"/>
          <w:sz w:val="22"/>
          <w:szCs w:val="22"/>
        </w:rPr>
        <w:t>.</w:t>
      </w:r>
      <w:r w:rsidR="005B649B" w:rsidRPr="00D979B5">
        <w:rPr>
          <w:rFonts w:ascii="Arial" w:hAnsi="Arial" w:cs="Arial"/>
          <w:sz w:val="22"/>
          <w:szCs w:val="22"/>
        </w:rPr>
        <w:tab/>
        <w:t xml:space="preserve">Para os fins do item </w:t>
      </w:r>
      <w:r w:rsidRPr="00D979B5">
        <w:rPr>
          <w:rFonts w:ascii="Arial" w:hAnsi="Arial" w:cs="Arial"/>
          <w:sz w:val="22"/>
          <w:szCs w:val="22"/>
        </w:rPr>
        <w:t>1</w:t>
      </w:r>
      <w:r w:rsidR="00C831D1" w:rsidRPr="00D979B5">
        <w:rPr>
          <w:rFonts w:ascii="Arial" w:hAnsi="Arial" w:cs="Arial"/>
          <w:sz w:val="22"/>
          <w:szCs w:val="22"/>
        </w:rPr>
        <w:t>7</w:t>
      </w:r>
      <w:r w:rsidR="005B649B" w:rsidRPr="00D979B5">
        <w:rPr>
          <w:rFonts w:ascii="Arial" w:hAnsi="Arial" w:cs="Arial"/>
          <w:sz w:val="22"/>
          <w:szCs w:val="22"/>
        </w:rPr>
        <w:t>.1</w:t>
      </w:r>
      <w:r w:rsidR="00434ADA" w:rsidRPr="00D979B5">
        <w:rPr>
          <w:rFonts w:ascii="Arial" w:hAnsi="Arial" w:cs="Arial"/>
          <w:sz w:val="22"/>
          <w:szCs w:val="22"/>
        </w:rPr>
        <w:t>2</w:t>
      </w:r>
      <w:r w:rsidR="005B649B" w:rsidRPr="00D979B5">
        <w:rPr>
          <w:rFonts w:ascii="Arial" w:hAnsi="Arial" w:cs="Arial"/>
          <w:sz w:val="22"/>
          <w:szCs w:val="22"/>
        </w:rPr>
        <w:t xml:space="preserve">, serão considerados dias úteis aqueles definidos no calendário oficial do Tribunal de Contas do Distrito Federal, salvo aqueles envolvendo prazos definidos automaticamente pelo </w:t>
      </w:r>
      <w:r w:rsidR="001334E4" w:rsidRPr="00D979B5">
        <w:rPr>
          <w:rFonts w:ascii="Arial" w:hAnsi="Arial" w:cs="Arial"/>
          <w:sz w:val="22"/>
          <w:szCs w:val="22"/>
        </w:rPr>
        <w:t>Sistema</w:t>
      </w:r>
      <w:r w:rsidR="001334E4" w:rsidRPr="00D979B5">
        <w:rPr>
          <w:rFonts w:ascii="Arial" w:hAnsi="Arial" w:cs="Arial"/>
          <w:i/>
          <w:sz w:val="22"/>
          <w:szCs w:val="22"/>
        </w:rPr>
        <w:t xml:space="preserve"> de Compras do Governo Federal: Compras.gov.br</w:t>
      </w:r>
      <w:r w:rsidR="005B649B" w:rsidRPr="00D979B5">
        <w:rPr>
          <w:rFonts w:ascii="Arial" w:hAnsi="Arial" w:cs="Arial"/>
          <w:sz w:val="22"/>
          <w:szCs w:val="22"/>
        </w:rPr>
        <w:t>.</w:t>
      </w:r>
    </w:p>
    <w:p w14:paraId="65CCF4AE" w14:textId="77777777" w:rsidR="00DF4BB3" w:rsidRPr="00D979B5" w:rsidRDefault="00DF4BB3">
      <w:pPr>
        <w:pStyle w:val="Cap"/>
        <w:spacing w:before="0" w:after="120" w:line="360" w:lineRule="auto"/>
        <w:rPr>
          <w:rFonts w:ascii="Arial" w:hAnsi="Arial" w:cs="Arial"/>
          <w:sz w:val="22"/>
          <w:szCs w:val="22"/>
        </w:rPr>
      </w:pPr>
    </w:p>
    <w:p w14:paraId="40E4480D" w14:textId="07D3DCDE" w:rsidR="005B649B" w:rsidRPr="00D979B5" w:rsidRDefault="005B649B">
      <w:pPr>
        <w:pStyle w:val="Cap"/>
        <w:spacing w:before="0" w:after="120" w:line="360" w:lineRule="auto"/>
      </w:pPr>
      <w:r w:rsidRPr="00D979B5">
        <w:rPr>
          <w:rFonts w:ascii="Arial" w:hAnsi="Arial" w:cs="Arial"/>
          <w:sz w:val="22"/>
          <w:szCs w:val="22"/>
        </w:rPr>
        <w:t>capítulo x</w:t>
      </w:r>
      <w:r w:rsidR="003055CB" w:rsidRPr="00D979B5">
        <w:rPr>
          <w:rFonts w:ascii="Arial" w:hAnsi="Arial" w:cs="Arial"/>
          <w:sz w:val="22"/>
          <w:szCs w:val="22"/>
        </w:rPr>
        <w:t>VIII</w:t>
      </w:r>
      <w:r w:rsidRPr="00D979B5">
        <w:rPr>
          <w:rFonts w:ascii="Arial" w:hAnsi="Arial" w:cs="Arial"/>
          <w:sz w:val="22"/>
          <w:szCs w:val="22"/>
        </w:rPr>
        <w:t xml:space="preserve"> – Do foro</w:t>
      </w:r>
    </w:p>
    <w:p w14:paraId="10AD04AD" w14:textId="77777777" w:rsidR="005B649B" w:rsidRPr="00D979B5" w:rsidRDefault="005A6712">
      <w:pPr>
        <w:pStyle w:val="Corponico"/>
        <w:spacing w:after="120" w:line="360" w:lineRule="auto"/>
      </w:pPr>
      <w:r w:rsidRPr="00D979B5">
        <w:rPr>
          <w:rFonts w:ascii="Arial" w:hAnsi="Arial" w:cs="Arial"/>
          <w:sz w:val="22"/>
          <w:szCs w:val="22"/>
        </w:rPr>
        <w:t>1</w:t>
      </w:r>
      <w:r w:rsidR="003055CB" w:rsidRPr="00D979B5">
        <w:rPr>
          <w:rFonts w:ascii="Arial" w:hAnsi="Arial" w:cs="Arial"/>
          <w:sz w:val="22"/>
          <w:szCs w:val="22"/>
        </w:rPr>
        <w:t>8</w:t>
      </w:r>
      <w:r w:rsidR="005B649B" w:rsidRPr="00D979B5">
        <w:rPr>
          <w:rFonts w:ascii="Arial" w:hAnsi="Arial" w:cs="Arial"/>
          <w:sz w:val="22"/>
          <w:szCs w:val="22"/>
        </w:rPr>
        <w:t>.1</w:t>
      </w:r>
      <w:r w:rsidR="005B649B" w:rsidRPr="00D979B5">
        <w:rPr>
          <w:rFonts w:ascii="Arial" w:hAnsi="Arial" w:cs="Arial"/>
          <w:sz w:val="22"/>
          <w:szCs w:val="22"/>
        </w:rPr>
        <w:tab/>
        <w:t xml:space="preserve">Fica eleito o Foro da Justiça Comum do Distrito Federal para dirimir eventuais controvérsias relativas ao presente </w:t>
      </w:r>
      <w:r w:rsidR="00F67FB7" w:rsidRPr="00D979B5">
        <w:rPr>
          <w:rFonts w:ascii="Arial" w:hAnsi="Arial" w:cs="Arial"/>
          <w:sz w:val="22"/>
          <w:szCs w:val="22"/>
        </w:rPr>
        <w:t>P</w:t>
      </w:r>
      <w:r w:rsidR="005B649B" w:rsidRPr="00D979B5">
        <w:rPr>
          <w:rFonts w:ascii="Arial" w:hAnsi="Arial" w:cs="Arial"/>
          <w:sz w:val="22"/>
          <w:szCs w:val="22"/>
        </w:rPr>
        <w:t>regão.</w:t>
      </w:r>
    </w:p>
    <w:p w14:paraId="58990E2E" w14:textId="10B370C1" w:rsidR="005B649B" w:rsidRPr="00D979B5" w:rsidRDefault="005B649B">
      <w:pPr>
        <w:pStyle w:val="compras"/>
        <w:spacing w:after="120" w:line="360" w:lineRule="auto"/>
        <w:jc w:val="center"/>
      </w:pPr>
      <w:r w:rsidRPr="00D979B5">
        <w:rPr>
          <w:rFonts w:ascii="Arial" w:hAnsi="Arial" w:cs="Arial"/>
          <w:sz w:val="22"/>
          <w:szCs w:val="22"/>
        </w:rPr>
        <w:t xml:space="preserve">Brasília - DF, em </w:t>
      </w:r>
      <w:r w:rsidR="008C71F3">
        <w:rPr>
          <w:rFonts w:ascii="Arial" w:hAnsi="Arial" w:cs="Arial"/>
          <w:sz w:val="22"/>
          <w:szCs w:val="22"/>
        </w:rPr>
        <w:t>18</w:t>
      </w:r>
      <w:r w:rsidR="004000B2">
        <w:rPr>
          <w:rFonts w:ascii="Arial" w:hAnsi="Arial" w:cs="Arial"/>
          <w:sz w:val="22"/>
          <w:szCs w:val="22"/>
        </w:rPr>
        <w:t xml:space="preserve"> de </w:t>
      </w:r>
      <w:r w:rsidR="008C71F3">
        <w:rPr>
          <w:rFonts w:ascii="Arial" w:hAnsi="Arial" w:cs="Arial"/>
          <w:sz w:val="22"/>
          <w:szCs w:val="22"/>
        </w:rPr>
        <w:t>maio</w:t>
      </w:r>
      <w:r w:rsidRPr="00D979B5">
        <w:rPr>
          <w:rFonts w:ascii="Arial" w:hAnsi="Arial" w:cs="Arial"/>
          <w:sz w:val="22"/>
          <w:szCs w:val="22"/>
        </w:rPr>
        <w:t xml:space="preserve"> de 20</w:t>
      </w:r>
      <w:r w:rsidR="004000B2">
        <w:rPr>
          <w:rFonts w:ascii="Arial" w:hAnsi="Arial" w:cs="Arial"/>
          <w:sz w:val="22"/>
          <w:szCs w:val="22"/>
        </w:rPr>
        <w:t>26</w:t>
      </w:r>
      <w:r w:rsidRPr="00D979B5">
        <w:rPr>
          <w:rFonts w:ascii="Arial" w:hAnsi="Arial" w:cs="Arial"/>
          <w:sz w:val="22"/>
          <w:szCs w:val="22"/>
        </w:rPr>
        <w:t>.</w:t>
      </w:r>
    </w:p>
    <w:p w14:paraId="02C1D06F" w14:textId="77777777" w:rsidR="00AA5B71" w:rsidRPr="004000B2" w:rsidRDefault="00AA5B71" w:rsidP="00AA5B71">
      <w:pPr>
        <w:jc w:val="center"/>
        <w:rPr>
          <w:rFonts w:ascii="Arial" w:hAnsi="Arial" w:cs="Arial"/>
          <w:b/>
          <w:color w:val="EE0000"/>
          <w:sz w:val="22"/>
          <w:szCs w:val="22"/>
        </w:rPr>
      </w:pPr>
      <w:r w:rsidRPr="004000B2">
        <w:rPr>
          <w:rFonts w:ascii="Arial" w:hAnsi="Arial" w:cs="Arial"/>
          <w:b/>
          <w:i/>
          <w:color w:val="EE0000"/>
          <w:sz w:val="22"/>
          <w:szCs w:val="22"/>
        </w:rPr>
        <w:t>ASSINADO DIGITALMENTE</w:t>
      </w:r>
    </w:p>
    <w:p w14:paraId="41A237AC" w14:textId="5E3CC8C9" w:rsidR="004000B2" w:rsidRDefault="008C71F3" w:rsidP="00A6623D">
      <w:pPr>
        <w:pStyle w:val="Corponico"/>
        <w:spacing w:after="0" w:line="360" w:lineRule="auto"/>
        <w:jc w:val="center"/>
        <w:rPr>
          <w:rFonts w:ascii="Arial" w:hAnsi="Arial" w:cs="Arial"/>
          <w:b/>
          <w:kern w:val="1"/>
          <w:sz w:val="22"/>
          <w:szCs w:val="22"/>
        </w:rPr>
      </w:pPr>
      <w:r>
        <w:rPr>
          <w:rFonts w:ascii="Arial" w:hAnsi="Arial" w:cs="Arial"/>
          <w:b/>
          <w:kern w:val="1"/>
          <w:sz w:val="22"/>
          <w:szCs w:val="22"/>
        </w:rPr>
        <w:t>Henrique Luciano da Costa</w:t>
      </w:r>
    </w:p>
    <w:p w14:paraId="68D66634" w14:textId="3D8FA0B8" w:rsidR="00B63870" w:rsidRPr="00D979B5" w:rsidRDefault="005B649B" w:rsidP="007B1155">
      <w:pPr>
        <w:pStyle w:val="Corponico"/>
        <w:spacing w:after="0" w:line="360" w:lineRule="auto"/>
        <w:jc w:val="center"/>
        <w:rPr>
          <w:rFonts w:ascii="Arial" w:hAnsi="Arial" w:cs="Arial"/>
          <w:b/>
          <w:sz w:val="22"/>
          <w:szCs w:val="22"/>
        </w:rPr>
      </w:pPr>
      <w:r w:rsidRPr="00D979B5">
        <w:rPr>
          <w:rFonts w:ascii="Arial" w:hAnsi="Arial" w:cs="Arial"/>
          <w:b/>
          <w:sz w:val="22"/>
          <w:szCs w:val="22"/>
        </w:rPr>
        <w:t>Chefe</w:t>
      </w:r>
      <w:r w:rsidR="008C71F3">
        <w:rPr>
          <w:rFonts w:ascii="Arial" w:hAnsi="Arial" w:cs="Arial"/>
          <w:b/>
          <w:sz w:val="22"/>
          <w:szCs w:val="22"/>
        </w:rPr>
        <w:t xml:space="preserve"> Substituto</w:t>
      </w:r>
      <w:r w:rsidRPr="00D979B5">
        <w:rPr>
          <w:rFonts w:ascii="Arial" w:hAnsi="Arial" w:cs="Arial"/>
          <w:b/>
          <w:sz w:val="22"/>
          <w:szCs w:val="22"/>
        </w:rPr>
        <w:t xml:space="preserve"> do Serviço de Licitaçã</w:t>
      </w:r>
      <w:r w:rsidR="00B63870" w:rsidRPr="00D979B5">
        <w:rPr>
          <w:rFonts w:ascii="Arial" w:hAnsi="Arial" w:cs="Arial"/>
          <w:b/>
          <w:sz w:val="22"/>
          <w:szCs w:val="22"/>
        </w:rPr>
        <w:t>o</w:t>
      </w:r>
    </w:p>
    <w:p w14:paraId="041BC3D1" w14:textId="247F17C9" w:rsidR="005B649B" w:rsidRPr="00D979B5" w:rsidRDefault="005B649B" w:rsidP="00DF4BB3">
      <w:pPr>
        <w:pStyle w:val="Corponico"/>
        <w:spacing w:after="0" w:line="360" w:lineRule="auto"/>
        <w:jc w:val="center"/>
      </w:pPr>
      <w:r w:rsidRPr="00D979B5">
        <w:rPr>
          <w:rFonts w:ascii="Arial" w:hAnsi="Arial" w:cs="Arial"/>
          <w:b/>
          <w:sz w:val="22"/>
          <w:szCs w:val="22"/>
        </w:rPr>
        <w:lastRenderedPageBreak/>
        <w:t>PREGÃO ELETRÔNICO Nº</w:t>
      </w:r>
      <w:r w:rsidR="00A139FD">
        <w:rPr>
          <w:rFonts w:ascii="Arial" w:hAnsi="Arial" w:cs="Arial"/>
          <w:b/>
          <w:sz w:val="22"/>
          <w:szCs w:val="22"/>
        </w:rPr>
        <w:t xml:space="preserve"> 90007</w:t>
      </w:r>
      <w:r w:rsidRPr="00D979B5">
        <w:rPr>
          <w:rFonts w:ascii="Arial" w:hAnsi="Arial" w:cs="Arial"/>
          <w:b/>
          <w:sz w:val="22"/>
          <w:szCs w:val="22"/>
        </w:rPr>
        <w:t>/20</w:t>
      </w:r>
      <w:r w:rsidR="00A139FD">
        <w:rPr>
          <w:rFonts w:ascii="Arial" w:hAnsi="Arial" w:cs="Arial"/>
          <w:b/>
          <w:sz w:val="22"/>
          <w:szCs w:val="22"/>
        </w:rPr>
        <w:t>26</w:t>
      </w:r>
    </w:p>
    <w:tbl>
      <w:tblPr>
        <w:tblW w:w="10084" w:type="dxa"/>
        <w:tblInd w:w="-337"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ayout w:type="fixed"/>
        <w:tblLook w:val="04A0" w:firstRow="1" w:lastRow="0" w:firstColumn="1" w:lastColumn="0" w:noHBand="0" w:noVBand="1"/>
      </w:tblPr>
      <w:tblGrid>
        <w:gridCol w:w="3261"/>
        <w:gridCol w:w="2126"/>
        <w:gridCol w:w="4697"/>
      </w:tblGrid>
      <w:tr w:rsidR="00D979B5" w:rsidRPr="00D979B5" w14:paraId="1A40BFD7" w14:textId="77777777" w:rsidTr="00DF4BB3">
        <w:trPr>
          <w:trHeight w:val="614"/>
        </w:trPr>
        <w:tc>
          <w:tcPr>
            <w:tcW w:w="10084" w:type="dxa"/>
            <w:gridSpan w:val="3"/>
            <w:vAlign w:val="center"/>
          </w:tcPr>
          <w:p w14:paraId="114EE1FF" w14:textId="77777777" w:rsidR="004A2BB9" w:rsidRPr="00D979B5" w:rsidRDefault="004A2BB9">
            <w:pPr>
              <w:pStyle w:val="Corpodetexto"/>
              <w:jc w:val="center"/>
              <w:rPr>
                <w:rFonts w:ascii="Arial" w:eastAsia="Calibri" w:hAnsi="Arial" w:cs="Arial"/>
                <w:b/>
                <w:sz w:val="24"/>
                <w:szCs w:val="24"/>
              </w:rPr>
            </w:pPr>
            <w:r w:rsidRPr="00D979B5">
              <w:rPr>
                <w:rFonts w:ascii="Arial" w:eastAsia="Calibri" w:hAnsi="Arial" w:cs="Arial"/>
                <w:b/>
                <w:sz w:val="32"/>
                <w:szCs w:val="32"/>
              </w:rPr>
              <w:t xml:space="preserve">ANEXO I </w:t>
            </w:r>
          </w:p>
        </w:tc>
      </w:tr>
      <w:tr w:rsidR="00D979B5" w:rsidRPr="00D979B5" w14:paraId="145FAB91" w14:textId="77777777" w:rsidTr="00DF4BB3">
        <w:tc>
          <w:tcPr>
            <w:tcW w:w="10084" w:type="dxa"/>
            <w:gridSpan w:val="3"/>
          </w:tcPr>
          <w:p w14:paraId="410C6A88" w14:textId="77777777" w:rsidR="004A2BB9" w:rsidRPr="00D979B5" w:rsidRDefault="004A2BB9">
            <w:pPr>
              <w:pStyle w:val="Corpodetexto"/>
              <w:widowControl w:val="0"/>
              <w:spacing w:before="60" w:after="60"/>
              <w:jc w:val="center"/>
              <w:rPr>
                <w:rFonts w:ascii="Arial" w:eastAsia="Calibri" w:hAnsi="Arial" w:cs="Arial"/>
                <w:b/>
                <w:sz w:val="36"/>
                <w:szCs w:val="36"/>
              </w:rPr>
            </w:pPr>
            <w:r w:rsidRPr="00D979B5">
              <w:rPr>
                <w:rFonts w:ascii="Arial" w:eastAsia="Calibri" w:hAnsi="Arial" w:cs="Arial"/>
                <w:b/>
                <w:sz w:val="36"/>
                <w:szCs w:val="36"/>
              </w:rPr>
              <w:t>TRIBUNAL DE CONTAS DO DISTRITO FEDERAL</w:t>
            </w:r>
          </w:p>
        </w:tc>
      </w:tr>
      <w:tr w:rsidR="00D979B5" w:rsidRPr="00D979B5" w14:paraId="47CF0824" w14:textId="77777777" w:rsidTr="00DF4BB3">
        <w:trPr>
          <w:trHeight w:val="580"/>
        </w:trPr>
        <w:tc>
          <w:tcPr>
            <w:tcW w:w="10084" w:type="dxa"/>
            <w:gridSpan w:val="3"/>
          </w:tcPr>
          <w:p w14:paraId="35458A15" w14:textId="77777777" w:rsidR="004A2BB9" w:rsidRPr="00D979B5" w:rsidRDefault="004A2BB9">
            <w:pPr>
              <w:pStyle w:val="Corpodetexto"/>
              <w:widowControl w:val="0"/>
              <w:spacing w:before="120" w:after="120"/>
              <w:jc w:val="center"/>
              <w:rPr>
                <w:rFonts w:ascii="Arial" w:eastAsia="Calibri" w:hAnsi="Arial" w:cs="Arial"/>
                <w:b/>
                <w:sz w:val="22"/>
                <w:szCs w:val="22"/>
              </w:rPr>
            </w:pPr>
            <w:r w:rsidRPr="00D979B5">
              <w:rPr>
                <w:rFonts w:ascii="Arial" w:eastAsia="Calibri" w:hAnsi="Arial" w:cs="Arial"/>
                <w:b/>
                <w:sz w:val="22"/>
                <w:szCs w:val="22"/>
              </w:rPr>
              <w:t>TERMO DE REFERÊNCIA N.º 65/2025</w:t>
            </w:r>
          </w:p>
        </w:tc>
      </w:tr>
      <w:tr w:rsidR="00D979B5" w:rsidRPr="00D979B5" w14:paraId="6A84BE7B" w14:textId="77777777" w:rsidTr="00DF4BB3">
        <w:trPr>
          <w:trHeight w:val="1732"/>
        </w:trPr>
        <w:tc>
          <w:tcPr>
            <w:tcW w:w="3261" w:type="dxa"/>
            <w:vAlign w:val="center"/>
          </w:tcPr>
          <w:p w14:paraId="6C7835FA" w14:textId="77777777" w:rsidR="004A2BB9" w:rsidRPr="00D979B5" w:rsidRDefault="004A2BB9">
            <w:pPr>
              <w:pStyle w:val="Corpodetexto"/>
              <w:widowControl w:val="0"/>
              <w:spacing w:before="120" w:after="120"/>
              <w:jc w:val="left"/>
              <w:rPr>
                <w:rFonts w:ascii="Arial" w:eastAsia="Calibri" w:hAnsi="Arial" w:cs="Arial"/>
                <w:b/>
                <w:sz w:val="22"/>
                <w:szCs w:val="22"/>
              </w:rPr>
            </w:pPr>
            <w:r w:rsidRPr="00D979B5">
              <w:rPr>
                <w:rFonts w:ascii="Arial" w:eastAsia="Calibri" w:hAnsi="Arial" w:cs="Arial"/>
                <w:b/>
                <w:sz w:val="22"/>
                <w:szCs w:val="22"/>
              </w:rPr>
              <w:t>OBJETO</w:t>
            </w:r>
          </w:p>
        </w:tc>
        <w:tc>
          <w:tcPr>
            <w:tcW w:w="6823" w:type="dxa"/>
            <w:gridSpan w:val="2"/>
            <w:vAlign w:val="center"/>
          </w:tcPr>
          <w:p w14:paraId="5ABB9D0C" w14:textId="53B62B5F" w:rsidR="004A2BB9" w:rsidRPr="00D979B5" w:rsidRDefault="004A2BB9">
            <w:pPr>
              <w:pStyle w:val="Corpodetexto"/>
              <w:widowControl w:val="0"/>
              <w:rPr>
                <w:rFonts w:ascii="Arial" w:eastAsia="Calibri" w:hAnsi="Arial" w:cs="Arial"/>
                <w:sz w:val="22"/>
                <w:szCs w:val="22"/>
              </w:rPr>
            </w:pPr>
            <w:r w:rsidRPr="00D979B5">
              <w:rPr>
                <w:rFonts w:ascii="Arial" w:hAnsi="Arial" w:cs="Arial"/>
                <w:sz w:val="22"/>
                <w:szCs w:val="22"/>
              </w:rPr>
              <w:t xml:space="preserve">Contratação de empresa(s) especializada(s) para fornecimento, montagem e instalação de mobiliário, sob demanda, </w:t>
            </w:r>
            <w:r w:rsidR="009D7C62" w:rsidRPr="00D979B5">
              <w:rPr>
                <w:rFonts w:ascii="Arial" w:hAnsi="Arial" w:cs="Arial"/>
                <w:sz w:val="22"/>
                <w:szCs w:val="22"/>
              </w:rPr>
              <w:t>para atendimento</w:t>
            </w:r>
            <w:r w:rsidRPr="00D979B5">
              <w:rPr>
                <w:rFonts w:ascii="Arial" w:hAnsi="Arial" w:cs="Arial"/>
                <w:sz w:val="22"/>
                <w:szCs w:val="22"/>
              </w:rPr>
              <w:t xml:space="preserve"> das necessidades dos departamentos do Tribunal de Contas do Distrito Federal (TCDF), conforme as especificações técnicas constantes do Anexo II do Edital (Especificações Técnicas).</w:t>
            </w:r>
          </w:p>
        </w:tc>
      </w:tr>
      <w:tr w:rsidR="00D979B5" w:rsidRPr="00D979B5" w14:paraId="7F7D68F5" w14:textId="77777777" w:rsidTr="00DF4BB3">
        <w:trPr>
          <w:trHeight w:val="544"/>
        </w:trPr>
        <w:tc>
          <w:tcPr>
            <w:tcW w:w="3261" w:type="dxa"/>
            <w:vAlign w:val="center"/>
          </w:tcPr>
          <w:p w14:paraId="018C6ED2" w14:textId="77777777" w:rsidR="004A2BB9" w:rsidRPr="00D979B5" w:rsidRDefault="004A2BB9">
            <w:pPr>
              <w:pStyle w:val="Corpodetexto"/>
              <w:widowControl w:val="0"/>
              <w:spacing w:before="120" w:after="120"/>
              <w:jc w:val="left"/>
              <w:rPr>
                <w:rFonts w:ascii="Arial" w:eastAsia="Calibri" w:hAnsi="Arial" w:cs="Arial"/>
                <w:b/>
                <w:sz w:val="22"/>
                <w:szCs w:val="22"/>
              </w:rPr>
            </w:pPr>
            <w:r w:rsidRPr="00D979B5">
              <w:rPr>
                <w:rFonts w:ascii="Arial" w:eastAsia="Calibri" w:hAnsi="Arial" w:cs="Arial"/>
                <w:b/>
                <w:sz w:val="22"/>
                <w:szCs w:val="22"/>
              </w:rPr>
              <w:t>PROCESSO</w:t>
            </w:r>
          </w:p>
        </w:tc>
        <w:tc>
          <w:tcPr>
            <w:tcW w:w="6823" w:type="dxa"/>
            <w:gridSpan w:val="2"/>
            <w:vAlign w:val="center"/>
          </w:tcPr>
          <w:p w14:paraId="0384249E" w14:textId="77777777" w:rsidR="004A2BB9" w:rsidRPr="00D979B5" w:rsidRDefault="004A2BB9">
            <w:pPr>
              <w:pStyle w:val="Ttulo4"/>
              <w:shd w:val="clear" w:color="auto" w:fill="FFFFFF"/>
              <w:spacing w:before="0" w:after="0"/>
              <w:jc w:val="left"/>
              <w:rPr>
                <w:sz w:val="22"/>
                <w:szCs w:val="22"/>
              </w:rPr>
            </w:pPr>
            <w:r w:rsidRPr="00D979B5">
              <w:rPr>
                <w:sz w:val="22"/>
                <w:szCs w:val="22"/>
              </w:rPr>
              <w:t>00600-00012947/2025-51</w:t>
            </w:r>
          </w:p>
        </w:tc>
      </w:tr>
      <w:tr w:rsidR="00D979B5" w:rsidRPr="00D979B5" w14:paraId="3781912A" w14:textId="77777777" w:rsidTr="00DF4BB3">
        <w:trPr>
          <w:trHeight w:val="472"/>
        </w:trPr>
        <w:tc>
          <w:tcPr>
            <w:tcW w:w="3261" w:type="dxa"/>
          </w:tcPr>
          <w:p w14:paraId="0930871C" w14:textId="77777777" w:rsidR="004A2BB9" w:rsidRPr="00D979B5" w:rsidRDefault="004A2BB9">
            <w:pPr>
              <w:pStyle w:val="Corpodetexto"/>
              <w:widowControl w:val="0"/>
              <w:spacing w:before="120" w:after="120"/>
              <w:rPr>
                <w:rFonts w:ascii="Arial" w:eastAsia="Calibri" w:hAnsi="Arial" w:cs="Arial"/>
                <w:b/>
                <w:sz w:val="22"/>
                <w:szCs w:val="22"/>
              </w:rPr>
            </w:pPr>
            <w:r w:rsidRPr="00D979B5">
              <w:rPr>
                <w:rFonts w:ascii="Arial" w:eastAsia="Calibri" w:hAnsi="Arial" w:cs="Arial"/>
                <w:b/>
                <w:sz w:val="22"/>
                <w:szCs w:val="22"/>
              </w:rPr>
              <w:t>ESTIMATIVA</w:t>
            </w:r>
          </w:p>
        </w:tc>
        <w:tc>
          <w:tcPr>
            <w:tcW w:w="6823" w:type="dxa"/>
            <w:gridSpan w:val="2"/>
            <w:vAlign w:val="center"/>
          </w:tcPr>
          <w:p w14:paraId="25BBFA64" w14:textId="77777777" w:rsidR="004A2BB9" w:rsidRPr="00D979B5" w:rsidRDefault="004A2BB9">
            <w:pPr>
              <w:pStyle w:val="Corpodetexto"/>
              <w:widowControl w:val="0"/>
              <w:spacing w:before="120" w:after="120"/>
              <w:jc w:val="left"/>
              <w:rPr>
                <w:rFonts w:ascii="Arial" w:eastAsia="Calibri" w:hAnsi="Arial" w:cs="Arial"/>
                <w:b/>
                <w:sz w:val="22"/>
                <w:szCs w:val="22"/>
              </w:rPr>
            </w:pPr>
            <w:r w:rsidRPr="00D979B5">
              <w:rPr>
                <w:rFonts w:ascii="Arial" w:hAnsi="Arial" w:cs="Arial"/>
                <w:b/>
                <w:sz w:val="22"/>
                <w:szCs w:val="22"/>
              </w:rPr>
              <w:t>R$ 2.583.256,49</w:t>
            </w:r>
          </w:p>
        </w:tc>
      </w:tr>
      <w:tr w:rsidR="00D979B5" w:rsidRPr="00D979B5" w14:paraId="6203EE31" w14:textId="77777777" w:rsidTr="00DF4BB3">
        <w:trPr>
          <w:trHeight w:val="158"/>
        </w:trPr>
        <w:tc>
          <w:tcPr>
            <w:tcW w:w="3261" w:type="dxa"/>
          </w:tcPr>
          <w:p w14:paraId="00AAD300" w14:textId="77777777" w:rsidR="004A2BB9" w:rsidRPr="00D979B5" w:rsidRDefault="004A2BB9">
            <w:pPr>
              <w:pStyle w:val="Corpodetexto"/>
              <w:widowControl w:val="0"/>
              <w:spacing w:before="120" w:after="120"/>
              <w:rPr>
                <w:rFonts w:ascii="Arial" w:eastAsia="Calibri" w:hAnsi="Arial" w:cs="Arial"/>
                <w:b/>
                <w:sz w:val="22"/>
                <w:szCs w:val="22"/>
              </w:rPr>
            </w:pPr>
            <w:r w:rsidRPr="00D979B5">
              <w:rPr>
                <w:rFonts w:ascii="Arial" w:eastAsia="Calibri" w:hAnsi="Arial" w:cs="Arial"/>
                <w:b/>
                <w:sz w:val="22"/>
                <w:szCs w:val="22"/>
              </w:rPr>
              <w:t>DATA DA ESTIMATIVA</w:t>
            </w:r>
          </w:p>
        </w:tc>
        <w:tc>
          <w:tcPr>
            <w:tcW w:w="6823" w:type="dxa"/>
            <w:gridSpan w:val="2"/>
          </w:tcPr>
          <w:p w14:paraId="346D5934" w14:textId="77777777" w:rsidR="004A2BB9" w:rsidRPr="00D979B5" w:rsidRDefault="004A2BB9">
            <w:pPr>
              <w:pStyle w:val="Corpodetexto"/>
              <w:widowControl w:val="0"/>
              <w:spacing w:before="120" w:after="120"/>
              <w:rPr>
                <w:rFonts w:ascii="Arial" w:eastAsia="Calibri" w:hAnsi="Arial" w:cs="Arial"/>
                <w:b/>
                <w:sz w:val="22"/>
                <w:szCs w:val="22"/>
              </w:rPr>
            </w:pPr>
            <w:r w:rsidRPr="00D979B5">
              <w:rPr>
                <w:rFonts w:ascii="Arial" w:eastAsia="Calibri" w:hAnsi="Arial" w:cs="Arial"/>
                <w:b/>
                <w:sz w:val="22"/>
                <w:szCs w:val="22"/>
              </w:rPr>
              <w:t>18/11/2025</w:t>
            </w:r>
          </w:p>
        </w:tc>
      </w:tr>
      <w:tr w:rsidR="00D979B5" w:rsidRPr="00D979B5" w14:paraId="17CB0350" w14:textId="77777777" w:rsidTr="00DF4BB3">
        <w:trPr>
          <w:trHeight w:val="158"/>
        </w:trPr>
        <w:tc>
          <w:tcPr>
            <w:tcW w:w="3261" w:type="dxa"/>
          </w:tcPr>
          <w:p w14:paraId="4BD5AC06" w14:textId="77777777" w:rsidR="004A2BB9" w:rsidRPr="00D979B5" w:rsidRDefault="004A2BB9">
            <w:pPr>
              <w:pStyle w:val="Corpodetexto"/>
              <w:widowControl w:val="0"/>
              <w:spacing w:before="120" w:after="120"/>
              <w:rPr>
                <w:rFonts w:ascii="Arial" w:eastAsia="Calibri" w:hAnsi="Arial" w:cs="Arial"/>
                <w:b/>
                <w:sz w:val="22"/>
                <w:szCs w:val="22"/>
              </w:rPr>
            </w:pPr>
            <w:r w:rsidRPr="00D979B5">
              <w:rPr>
                <w:rFonts w:ascii="Arial" w:eastAsia="Calibri" w:hAnsi="Arial" w:cs="Arial"/>
                <w:b/>
                <w:sz w:val="22"/>
                <w:szCs w:val="22"/>
              </w:rPr>
              <w:t>FORNECIMENTO</w:t>
            </w:r>
          </w:p>
        </w:tc>
        <w:tc>
          <w:tcPr>
            <w:tcW w:w="6823" w:type="dxa"/>
            <w:gridSpan w:val="2"/>
          </w:tcPr>
          <w:p w14:paraId="5F3538A5" w14:textId="77777777" w:rsidR="004A2BB9" w:rsidRPr="00D979B5" w:rsidRDefault="004A2BB9">
            <w:pPr>
              <w:pStyle w:val="Corpodetexto"/>
              <w:widowControl w:val="0"/>
              <w:spacing w:before="120" w:after="120"/>
              <w:rPr>
                <w:rFonts w:ascii="Arial" w:eastAsia="Calibri" w:hAnsi="Arial" w:cs="Arial"/>
                <w:b/>
                <w:sz w:val="22"/>
                <w:szCs w:val="22"/>
              </w:rPr>
            </w:pPr>
            <w:r w:rsidRPr="00D979B5">
              <w:rPr>
                <w:rFonts w:ascii="Arial" w:eastAsia="Calibri" w:hAnsi="Arial" w:cs="Arial"/>
                <w:b/>
                <w:sz w:val="22"/>
                <w:szCs w:val="22"/>
              </w:rPr>
              <w:t>SOB DEMANDA (ORDEM DE FORNECIMENTO)</w:t>
            </w:r>
          </w:p>
        </w:tc>
      </w:tr>
      <w:tr w:rsidR="00D979B5" w:rsidRPr="00D979B5" w14:paraId="16CA762E" w14:textId="77777777" w:rsidTr="00DF4BB3">
        <w:tc>
          <w:tcPr>
            <w:tcW w:w="3261" w:type="dxa"/>
          </w:tcPr>
          <w:p w14:paraId="624AC0B8" w14:textId="77777777" w:rsidR="004A2BB9" w:rsidRPr="00D979B5" w:rsidRDefault="004A2BB9">
            <w:pPr>
              <w:pStyle w:val="Ttulo2"/>
              <w:keepNext w:val="0"/>
              <w:widowControl w:val="0"/>
              <w:tabs>
                <w:tab w:val="left" w:pos="0"/>
              </w:tabs>
              <w:spacing w:before="120" w:after="120"/>
              <w:jc w:val="left"/>
              <w:rPr>
                <w:rFonts w:eastAsia="Calibri"/>
                <w:color w:val="auto"/>
                <w:szCs w:val="22"/>
              </w:rPr>
            </w:pPr>
            <w:r w:rsidRPr="00D979B5">
              <w:rPr>
                <w:rFonts w:eastAsia="Calibri"/>
                <w:color w:val="auto"/>
                <w:szCs w:val="22"/>
              </w:rPr>
              <w:t>TIPO</w:t>
            </w:r>
          </w:p>
        </w:tc>
        <w:tc>
          <w:tcPr>
            <w:tcW w:w="6823" w:type="dxa"/>
            <w:gridSpan w:val="2"/>
          </w:tcPr>
          <w:p w14:paraId="68D03692" w14:textId="68AAC24B" w:rsidR="004A2BB9" w:rsidRPr="00D979B5" w:rsidRDefault="004A2BB9">
            <w:pPr>
              <w:pStyle w:val="Corpodetexto"/>
              <w:widowControl w:val="0"/>
              <w:spacing w:before="120" w:after="120"/>
              <w:rPr>
                <w:rFonts w:ascii="Arial" w:eastAsia="Calibri" w:hAnsi="Arial" w:cs="Arial"/>
                <w:b/>
                <w:sz w:val="22"/>
                <w:szCs w:val="22"/>
              </w:rPr>
            </w:pPr>
            <w:r w:rsidRPr="00D979B5">
              <w:rPr>
                <w:rFonts w:ascii="Arial" w:hAnsi="Arial" w:cs="Arial"/>
                <w:b/>
                <w:bCs/>
                <w:sz w:val="22"/>
                <w:szCs w:val="22"/>
              </w:rPr>
              <w:t>MENOR PREÇO</w:t>
            </w:r>
            <w:r w:rsidR="00DF4BB3" w:rsidRPr="00D979B5">
              <w:rPr>
                <w:rFonts w:ascii="Arial" w:hAnsi="Arial" w:cs="Arial"/>
                <w:b/>
                <w:bCs/>
                <w:sz w:val="22"/>
                <w:szCs w:val="22"/>
              </w:rPr>
              <w:t xml:space="preserve"> POR LOTE</w:t>
            </w:r>
          </w:p>
        </w:tc>
      </w:tr>
      <w:tr w:rsidR="00D979B5" w:rsidRPr="00D979B5" w14:paraId="40BD2DC9" w14:textId="77777777" w:rsidTr="00DF4BB3">
        <w:tc>
          <w:tcPr>
            <w:tcW w:w="10084" w:type="dxa"/>
            <w:gridSpan w:val="3"/>
            <w:shd w:val="clear" w:color="auto" w:fill="D9D9D9" w:themeFill="background1" w:themeFillShade="D9"/>
          </w:tcPr>
          <w:p w14:paraId="70246ED7" w14:textId="77777777" w:rsidR="004A2BB9" w:rsidRPr="00D979B5" w:rsidRDefault="004A2BB9">
            <w:pPr>
              <w:pStyle w:val="Corpodetexto"/>
              <w:widowControl w:val="0"/>
              <w:spacing w:before="120" w:after="120"/>
              <w:jc w:val="center"/>
              <w:rPr>
                <w:rFonts w:ascii="Arial" w:eastAsia="Calibri" w:hAnsi="Arial" w:cs="Arial"/>
                <w:sz w:val="24"/>
                <w:szCs w:val="24"/>
              </w:rPr>
            </w:pPr>
            <w:r w:rsidRPr="00D979B5">
              <w:rPr>
                <w:rFonts w:ascii="Arial" w:eastAsia="Calibri" w:hAnsi="Arial" w:cs="Arial"/>
                <w:b/>
                <w:sz w:val="24"/>
                <w:szCs w:val="24"/>
              </w:rPr>
              <w:t>RESPONSÁVEIS PELO PLANEJAMENTO DA CONTRATAÇÃO</w:t>
            </w:r>
          </w:p>
        </w:tc>
      </w:tr>
      <w:tr w:rsidR="00D979B5" w:rsidRPr="00D979B5" w14:paraId="4BD1A06D" w14:textId="77777777" w:rsidTr="00DF4BB3">
        <w:trPr>
          <w:trHeight w:val="1692"/>
        </w:trPr>
        <w:tc>
          <w:tcPr>
            <w:tcW w:w="5387" w:type="dxa"/>
            <w:gridSpan w:val="2"/>
          </w:tcPr>
          <w:p w14:paraId="34923F47" w14:textId="77777777" w:rsidR="004A2BB9" w:rsidRPr="00D979B5" w:rsidRDefault="004A2BB9">
            <w:pPr>
              <w:pStyle w:val="Corpodetexto"/>
              <w:widowControl w:val="0"/>
              <w:spacing w:before="120" w:after="120"/>
              <w:rPr>
                <w:rFonts w:ascii="Arial" w:eastAsia="Calibri" w:hAnsi="Arial" w:cs="Arial"/>
                <w:b/>
                <w:sz w:val="24"/>
                <w:szCs w:val="24"/>
              </w:rPr>
            </w:pPr>
            <w:r w:rsidRPr="00D979B5">
              <w:rPr>
                <w:rFonts w:ascii="Arial" w:eastAsia="Calibri" w:hAnsi="Arial" w:cs="Arial"/>
                <w:b/>
                <w:sz w:val="24"/>
                <w:szCs w:val="24"/>
              </w:rPr>
              <w:t>ÁREA ADMINISTRATIVA</w:t>
            </w:r>
          </w:p>
          <w:p w14:paraId="699256AA" w14:textId="77777777" w:rsidR="004A2BB9" w:rsidRPr="00D979B5" w:rsidRDefault="004A2BB9">
            <w:pPr>
              <w:pStyle w:val="Corpodetexto"/>
              <w:widowControl w:val="0"/>
              <w:spacing w:before="120"/>
              <w:rPr>
                <w:rFonts w:ascii="Arial" w:eastAsia="Calibri" w:hAnsi="Arial" w:cs="Arial"/>
                <w:sz w:val="22"/>
                <w:szCs w:val="22"/>
              </w:rPr>
            </w:pPr>
            <w:r w:rsidRPr="00D979B5">
              <w:rPr>
                <w:rFonts w:ascii="Arial" w:eastAsia="Calibri" w:hAnsi="Arial" w:cs="Arial"/>
                <w:sz w:val="22"/>
                <w:szCs w:val="22"/>
              </w:rPr>
              <w:t>Oswaldo Junqueira Vaz Júnior</w:t>
            </w:r>
          </w:p>
          <w:p w14:paraId="2E13A9BA" w14:textId="77777777" w:rsidR="004A2BB9" w:rsidRPr="00D979B5" w:rsidRDefault="004A2BB9">
            <w:pPr>
              <w:pStyle w:val="Corpodetexto"/>
              <w:widowControl w:val="0"/>
              <w:spacing w:before="120"/>
              <w:rPr>
                <w:rFonts w:ascii="Arial" w:eastAsia="Calibri" w:hAnsi="Arial" w:cs="Arial"/>
                <w:sz w:val="22"/>
                <w:szCs w:val="22"/>
              </w:rPr>
            </w:pPr>
            <w:r w:rsidRPr="00D979B5">
              <w:rPr>
                <w:rFonts w:ascii="Arial" w:eastAsia="Calibri" w:hAnsi="Arial" w:cs="Arial"/>
                <w:sz w:val="22"/>
                <w:szCs w:val="22"/>
              </w:rPr>
              <w:t>Darlan Lima Carneiro</w:t>
            </w:r>
          </w:p>
          <w:p w14:paraId="4363029C" w14:textId="77777777" w:rsidR="004A2BB9" w:rsidRPr="00D979B5" w:rsidRDefault="004A2BB9">
            <w:pPr>
              <w:pStyle w:val="Corpodetexto"/>
              <w:widowControl w:val="0"/>
              <w:spacing w:before="120"/>
              <w:rPr>
                <w:rFonts w:ascii="Arial" w:eastAsia="Calibri" w:hAnsi="Arial" w:cs="Arial"/>
                <w:sz w:val="22"/>
                <w:szCs w:val="22"/>
              </w:rPr>
            </w:pPr>
            <w:r w:rsidRPr="00D979B5">
              <w:rPr>
                <w:rFonts w:ascii="Arial" w:eastAsia="Calibri" w:hAnsi="Arial" w:cs="Arial"/>
                <w:bCs/>
                <w:sz w:val="22"/>
                <w:szCs w:val="22"/>
              </w:rPr>
              <w:t>Marcos Antonio Nascimento de Souza Apolônio</w:t>
            </w:r>
          </w:p>
        </w:tc>
        <w:tc>
          <w:tcPr>
            <w:tcW w:w="4697" w:type="dxa"/>
            <w:vAlign w:val="center"/>
          </w:tcPr>
          <w:p w14:paraId="486803CC" w14:textId="77777777" w:rsidR="004A2BB9" w:rsidRPr="00D979B5" w:rsidRDefault="004A2BB9">
            <w:pPr>
              <w:pStyle w:val="Corpodetexto"/>
              <w:widowControl w:val="0"/>
              <w:jc w:val="left"/>
              <w:rPr>
                <w:rFonts w:ascii="Arial" w:hAnsi="Arial" w:cs="Arial"/>
                <w:sz w:val="22"/>
                <w:szCs w:val="22"/>
              </w:rPr>
            </w:pPr>
            <w:r w:rsidRPr="00D979B5">
              <w:rPr>
                <w:rFonts w:ascii="Arial" w:eastAsia="Calibri" w:hAnsi="Arial" w:cs="Arial"/>
                <w:b/>
                <w:sz w:val="22"/>
                <w:szCs w:val="22"/>
              </w:rPr>
              <w:t>TELEFONE</w:t>
            </w:r>
            <w:r w:rsidRPr="00D979B5">
              <w:rPr>
                <w:rFonts w:ascii="Arial" w:eastAsia="Calibri" w:hAnsi="Arial" w:cs="Arial"/>
                <w:sz w:val="22"/>
                <w:szCs w:val="22"/>
              </w:rPr>
              <w:t>: (61) 3314-2870 / 147 / 149</w:t>
            </w:r>
          </w:p>
          <w:p w14:paraId="59667CE1" w14:textId="77777777" w:rsidR="004A2BB9" w:rsidRPr="00D979B5" w:rsidRDefault="004A2BB9">
            <w:pPr>
              <w:pStyle w:val="Corpodetexto"/>
              <w:widowControl w:val="0"/>
              <w:spacing w:before="120" w:after="120"/>
              <w:jc w:val="left"/>
              <w:rPr>
                <w:rFonts w:ascii="Arial" w:eastAsia="Calibri" w:hAnsi="Arial" w:cs="Arial"/>
                <w:b/>
                <w:sz w:val="24"/>
                <w:szCs w:val="24"/>
              </w:rPr>
            </w:pPr>
            <w:r w:rsidRPr="00D979B5">
              <w:rPr>
                <w:rFonts w:ascii="Arial" w:eastAsia="Calibri" w:hAnsi="Arial" w:cs="Arial"/>
                <w:b/>
                <w:sz w:val="22"/>
                <w:szCs w:val="22"/>
              </w:rPr>
              <w:t>EMAIL:</w:t>
            </w:r>
            <w:r w:rsidRPr="00D979B5">
              <w:rPr>
                <w:rFonts w:ascii="Arial" w:eastAsia="Calibri" w:hAnsi="Arial" w:cs="Arial"/>
                <w:sz w:val="22"/>
                <w:szCs w:val="22"/>
              </w:rPr>
              <w:t xml:space="preserve"> </w:t>
            </w:r>
            <w:r w:rsidRPr="00D979B5">
              <w:rPr>
                <w:rFonts w:ascii="Arial" w:eastAsia="Calibri" w:hAnsi="Arial" w:cs="Arial"/>
                <w:sz w:val="22"/>
              </w:rPr>
              <w:t>spc@tc.df.gov.br</w:t>
            </w:r>
          </w:p>
        </w:tc>
      </w:tr>
      <w:tr w:rsidR="00D979B5" w:rsidRPr="00D979B5" w14:paraId="6AAF121A" w14:textId="77777777" w:rsidTr="00DF4BB3">
        <w:trPr>
          <w:trHeight w:val="15"/>
        </w:trPr>
        <w:tc>
          <w:tcPr>
            <w:tcW w:w="5387" w:type="dxa"/>
            <w:gridSpan w:val="2"/>
            <w:vAlign w:val="center"/>
          </w:tcPr>
          <w:p w14:paraId="44044386" w14:textId="77777777" w:rsidR="004A2BB9" w:rsidRPr="00D979B5" w:rsidRDefault="004A2BB9" w:rsidP="00082FFB">
            <w:pPr>
              <w:pStyle w:val="Corpodetexto"/>
              <w:widowControl w:val="0"/>
              <w:spacing w:before="120" w:after="120"/>
              <w:jc w:val="left"/>
              <w:rPr>
                <w:rFonts w:ascii="Arial" w:eastAsia="Calibri" w:hAnsi="Arial" w:cs="Arial"/>
                <w:b/>
                <w:sz w:val="22"/>
                <w:szCs w:val="22"/>
              </w:rPr>
            </w:pPr>
            <w:r w:rsidRPr="00D979B5">
              <w:rPr>
                <w:rFonts w:ascii="Arial" w:eastAsia="Calibri" w:hAnsi="Arial" w:cs="Arial"/>
                <w:b/>
                <w:sz w:val="22"/>
                <w:szCs w:val="22"/>
              </w:rPr>
              <w:t>ÁREA TÉCNICA E REQUISITANTE</w:t>
            </w:r>
          </w:p>
          <w:p w14:paraId="729F41EB" w14:textId="77777777" w:rsidR="004A2BB9" w:rsidRPr="00D979B5" w:rsidRDefault="004A2BB9">
            <w:pPr>
              <w:pStyle w:val="Standard"/>
              <w:widowControl w:val="0"/>
              <w:spacing w:line="360" w:lineRule="auto"/>
              <w:rPr>
                <w:rFonts w:ascii="Arial" w:hAnsi="Arial" w:cs="Arial"/>
                <w:sz w:val="22"/>
                <w:szCs w:val="22"/>
              </w:rPr>
            </w:pPr>
            <w:r w:rsidRPr="00D979B5">
              <w:rPr>
                <w:rFonts w:ascii="Arial" w:hAnsi="Arial" w:cs="Arial"/>
                <w:sz w:val="22"/>
                <w:szCs w:val="22"/>
              </w:rPr>
              <w:t>Clarissa Silva Rodrigues de Oliveira</w:t>
            </w:r>
          </w:p>
          <w:p w14:paraId="62B0D732" w14:textId="77777777" w:rsidR="004A2BB9" w:rsidRPr="00D979B5" w:rsidRDefault="004A2BB9">
            <w:pPr>
              <w:pStyle w:val="Standard"/>
              <w:widowControl w:val="0"/>
              <w:spacing w:line="360" w:lineRule="auto"/>
              <w:rPr>
                <w:rFonts w:ascii="Arial" w:hAnsi="Arial" w:cs="Arial"/>
              </w:rPr>
            </w:pPr>
            <w:r w:rsidRPr="00D979B5">
              <w:rPr>
                <w:rFonts w:ascii="Arial" w:hAnsi="Arial" w:cs="Arial"/>
                <w:sz w:val="22"/>
                <w:szCs w:val="22"/>
              </w:rPr>
              <w:t>Ana Carla Carvalho Montenegro Barros</w:t>
            </w:r>
          </w:p>
        </w:tc>
        <w:tc>
          <w:tcPr>
            <w:tcW w:w="4697" w:type="dxa"/>
          </w:tcPr>
          <w:p w14:paraId="353C78B3" w14:textId="77777777" w:rsidR="004A2BB9" w:rsidRPr="00D979B5" w:rsidRDefault="004A2BB9" w:rsidP="00DF4BB3">
            <w:pPr>
              <w:pStyle w:val="Corpodetexto"/>
              <w:widowControl w:val="0"/>
              <w:spacing w:before="120"/>
              <w:jc w:val="left"/>
              <w:rPr>
                <w:rFonts w:ascii="Arial" w:hAnsi="Arial" w:cs="Arial"/>
                <w:sz w:val="22"/>
                <w:szCs w:val="22"/>
              </w:rPr>
            </w:pPr>
            <w:r w:rsidRPr="00D979B5">
              <w:rPr>
                <w:rFonts w:ascii="Arial" w:eastAsia="Calibri" w:hAnsi="Arial" w:cs="Arial"/>
                <w:b/>
                <w:sz w:val="22"/>
                <w:szCs w:val="22"/>
              </w:rPr>
              <w:t>TELEFONE</w:t>
            </w:r>
            <w:r w:rsidRPr="00D979B5">
              <w:rPr>
                <w:rFonts w:ascii="Arial" w:eastAsia="Calibri" w:hAnsi="Arial" w:cs="Arial"/>
                <w:sz w:val="22"/>
                <w:szCs w:val="22"/>
              </w:rPr>
              <w:t>: (61) 3314-2140/3314-2465</w:t>
            </w:r>
          </w:p>
          <w:p w14:paraId="52D90559" w14:textId="11D0CACD" w:rsidR="004A2BB9" w:rsidRPr="00D979B5" w:rsidRDefault="004A2BB9" w:rsidP="00DF4BB3">
            <w:pPr>
              <w:pStyle w:val="Corpodetexto"/>
              <w:widowControl w:val="0"/>
              <w:spacing w:before="120"/>
              <w:jc w:val="left"/>
              <w:rPr>
                <w:rFonts w:ascii="Arial" w:eastAsia="Calibri" w:hAnsi="Arial" w:cs="Arial"/>
                <w:sz w:val="22"/>
                <w:szCs w:val="22"/>
              </w:rPr>
            </w:pPr>
            <w:r w:rsidRPr="00D979B5">
              <w:rPr>
                <w:rFonts w:ascii="Arial" w:eastAsia="Calibri" w:hAnsi="Arial" w:cs="Arial"/>
                <w:b/>
                <w:sz w:val="22"/>
                <w:szCs w:val="22"/>
              </w:rPr>
              <w:t>EMAIL:</w:t>
            </w:r>
            <w:r w:rsidRPr="00D979B5">
              <w:rPr>
                <w:rFonts w:ascii="Arial" w:eastAsia="Calibri" w:hAnsi="Arial" w:cs="Arial"/>
                <w:sz w:val="22"/>
                <w:szCs w:val="22"/>
              </w:rPr>
              <w:t xml:space="preserve"> seproj.gab@ tc.df.gov.br</w:t>
            </w:r>
          </w:p>
        </w:tc>
      </w:tr>
    </w:tbl>
    <w:p w14:paraId="5956696D" w14:textId="77777777" w:rsidR="004A2BB9" w:rsidRPr="00D979B5" w:rsidRDefault="004A2BB9" w:rsidP="00DF4BB3">
      <w:pPr>
        <w:pStyle w:val="TRN1"/>
        <w:widowControl w:val="0"/>
        <w:numPr>
          <w:ilvl w:val="0"/>
          <w:numId w:val="0"/>
        </w:numPr>
        <w:rPr>
          <w:b w:val="0"/>
          <w:bCs/>
        </w:rPr>
      </w:pPr>
    </w:p>
    <w:p w14:paraId="26AF2170" w14:textId="77777777" w:rsidR="00082FFB" w:rsidRPr="00D979B5" w:rsidRDefault="00082FFB" w:rsidP="00082FFB">
      <w:pPr>
        <w:pStyle w:val="EstiloTermodeReferencia"/>
      </w:pPr>
    </w:p>
    <w:tbl>
      <w:tblPr>
        <w:tblStyle w:val="Tabelacomgrade"/>
        <w:tblW w:w="0" w:type="auto"/>
        <w:shd w:val="clear" w:color="auto" w:fill="C4BC96"/>
        <w:tblLook w:val="04A0" w:firstRow="1" w:lastRow="0" w:firstColumn="1" w:lastColumn="0" w:noHBand="0" w:noVBand="1"/>
      </w:tblPr>
      <w:tblGrid>
        <w:gridCol w:w="9629"/>
      </w:tblGrid>
      <w:tr w:rsidR="00D979B5" w:rsidRPr="00D979B5" w14:paraId="15256F4A" w14:textId="77777777">
        <w:tc>
          <w:tcPr>
            <w:tcW w:w="9629" w:type="dxa"/>
            <w:shd w:val="clear" w:color="auto" w:fill="B4C6E7" w:themeFill="accent5" w:themeFillTint="66"/>
          </w:tcPr>
          <w:p w14:paraId="63176FB5" w14:textId="77777777" w:rsidR="004A2BB9" w:rsidRPr="00D979B5" w:rsidRDefault="004A2BB9" w:rsidP="00270E82">
            <w:pPr>
              <w:pStyle w:val="TRN0"/>
              <w:widowControl w:val="0"/>
              <w:numPr>
                <w:ilvl w:val="0"/>
                <w:numId w:val="7"/>
              </w:numPr>
              <w:suppressAutoHyphens w:val="0"/>
              <w:spacing w:before="120" w:after="120"/>
              <w:ind w:left="0" w:firstLine="0"/>
              <w:rPr>
                <w:b/>
                <w:bCs/>
              </w:rPr>
            </w:pPr>
            <w:r w:rsidRPr="00D979B5">
              <w:rPr>
                <w:b/>
                <w:bCs/>
              </w:rPr>
              <w:lastRenderedPageBreak/>
              <w:t>DEFINIÇÃO DO OBJETO</w:t>
            </w:r>
          </w:p>
        </w:tc>
      </w:tr>
    </w:tbl>
    <w:p w14:paraId="582B1903" w14:textId="125AC925" w:rsidR="004A2BB9" w:rsidRPr="00D979B5" w:rsidRDefault="004A2BB9" w:rsidP="007C1EFB">
      <w:pPr>
        <w:pStyle w:val="TRN1"/>
        <w:widowControl w:val="0"/>
        <w:numPr>
          <w:ilvl w:val="1"/>
          <w:numId w:val="7"/>
        </w:numPr>
        <w:tabs>
          <w:tab w:val="left" w:pos="709"/>
          <w:tab w:val="left" w:pos="851"/>
        </w:tabs>
        <w:suppressAutoHyphens w:val="0"/>
        <w:spacing w:before="120" w:after="120"/>
        <w:ind w:left="0" w:firstLine="0"/>
        <w:rPr>
          <w:b w:val="0"/>
          <w:bCs/>
        </w:rPr>
      </w:pPr>
      <w:r w:rsidRPr="00D979B5">
        <w:rPr>
          <w:b w:val="0"/>
          <w:bCs/>
        </w:rPr>
        <w:t xml:space="preserve">Contratação de empresa(s) especializada(s) para fornecimento, montagem e instalação de mobiliário, </w:t>
      </w:r>
      <w:r w:rsidRPr="00D979B5">
        <w:rPr>
          <w:b w:val="0"/>
          <w:bCs/>
          <w:u w:val="single"/>
        </w:rPr>
        <w:t>sob demanda</w:t>
      </w:r>
      <w:r w:rsidRPr="00D979B5">
        <w:rPr>
          <w:b w:val="0"/>
          <w:bCs/>
        </w:rPr>
        <w:t xml:space="preserve">, para atendimento das necessidades dos departamentos do Tribunal de Contas do Distrito Federal (TCDF), conforme as especificações técnicas constantes do Anexo II </w:t>
      </w:r>
      <w:r w:rsidR="007C1EFB" w:rsidRPr="00D979B5">
        <w:rPr>
          <w:b w:val="0"/>
          <w:bCs/>
        </w:rPr>
        <w:t>(Especificações Técnicas) deste</w:t>
      </w:r>
      <w:r w:rsidRPr="00D979B5">
        <w:rPr>
          <w:b w:val="0"/>
          <w:bCs/>
        </w:rPr>
        <w:t xml:space="preserve"> Edital</w:t>
      </w:r>
      <w:r w:rsidR="007C1EFB" w:rsidRPr="00D979B5">
        <w:rPr>
          <w:b w:val="0"/>
          <w:bC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1C0B8874" w14:textId="77777777">
        <w:tc>
          <w:tcPr>
            <w:tcW w:w="0" w:type="auto"/>
            <w:shd w:val="clear" w:color="auto" w:fill="B4C6E7" w:themeFill="accent5" w:themeFillTint="66"/>
            <w:vAlign w:val="center"/>
          </w:tcPr>
          <w:p w14:paraId="086B6B99" w14:textId="77777777" w:rsidR="004A2BB9" w:rsidRPr="00D979B5" w:rsidRDefault="004A2BB9" w:rsidP="00270E82">
            <w:pPr>
              <w:pStyle w:val="TRN0"/>
              <w:widowControl w:val="0"/>
              <w:numPr>
                <w:ilvl w:val="0"/>
                <w:numId w:val="7"/>
              </w:numPr>
              <w:suppressAutoHyphens w:val="0"/>
              <w:spacing w:before="120" w:after="120" w:line="259" w:lineRule="auto"/>
              <w:ind w:left="0" w:firstLine="0"/>
              <w:rPr>
                <w:b/>
                <w:bCs/>
              </w:rPr>
            </w:pPr>
            <w:r w:rsidRPr="00D979B5">
              <w:rPr>
                <w:b/>
                <w:bCs/>
              </w:rPr>
              <w:t>FUNDAMENTAÇÃO DA CONTRATAÇÃO</w:t>
            </w:r>
          </w:p>
        </w:tc>
      </w:tr>
    </w:tbl>
    <w:p w14:paraId="017E82A4" w14:textId="77777777" w:rsidR="004A2BB9" w:rsidRPr="00D979B5" w:rsidRDefault="004A2BB9" w:rsidP="00270E82">
      <w:pPr>
        <w:pStyle w:val="TRN1"/>
        <w:widowControl w:val="0"/>
        <w:numPr>
          <w:ilvl w:val="1"/>
          <w:numId w:val="7"/>
        </w:numPr>
        <w:suppressAutoHyphens w:val="0"/>
        <w:spacing w:before="120" w:after="120"/>
        <w:ind w:left="0" w:firstLine="0"/>
        <w:rPr>
          <w:b w:val="0"/>
        </w:rPr>
      </w:pPr>
      <w:r w:rsidRPr="00D979B5">
        <w:t>NECESSIDADE DA CONTRATAÇÃO</w:t>
      </w:r>
    </w:p>
    <w:p w14:paraId="6D667F67" w14:textId="05DCE0EA" w:rsidR="004A2BB9" w:rsidRPr="00D979B5" w:rsidRDefault="004A2BB9" w:rsidP="00DF4BB3">
      <w:pPr>
        <w:pStyle w:val="TRN2"/>
        <w:tabs>
          <w:tab w:val="clear" w:pos="0"/>
          <w:tab w:val="left" w:pos="1418"/>
        </w:tabs>
        <w:spacing w:before="120"/>
        <w:ind w:left="709" w:firstLine="0"/>
      </w:pPr>
      <w:r w:rsidRPr="00D979B5">
        <w:t xml:space="preserve">2.1. </w:t>
      </w:r>
      <w:r w:rsidR="00DF4BB3" w:rsidRPr="00D979B5">
        <w:tab/>
      </w:r>
      <w:r w:rsidRPr="00D979B5">
        <w:t>Provimento de mobiliário para os setores que compõem os Edifícios Sede e Anexo do TCDF, em razão de mudanças organizacionais realizadas no Tribunal. Nesse sentido, objetiva-se uma melhor adequação dos espaços, a substituição de mobiliários antigos e defeituosos, bem como garantir segurança ergonômica aos trabalhadores.</w:t>
      </w:r>
    </w:p>
    <w:p w14:paraId="10328A9B" w14:textId="77777777" w:rsidR="004A2BB9" w:rsidRPr="00A139FD" w:rsidRDefault="004A2BB9" w:rsidP="00DF4BB3">
      <w:pPr>
        <w:pStyle w:val="TRN1"/>
        <w:widowControl w:val="0"/>
        <w:numPr>
          <w:ilvl w:val="1"/>
          <w:numId w:val="7"/>
        </w:numPr>
        <w:suppressAutoHyphens w:val="0"/>
        <w:spacing w:before="360" w:after="120"/>
        <w:ind w:left="0" w:firstLine="0"/>
        <w:rPr>
          <w:b w:val="0"/>
        </w:rPr>
      </w:pPr>
      <w:r w:rsidRPr="00A139FD">
        <w:t>MOTIVAÇÃO</w:t>
      </w:r>
    </w:p>
    <w:p w14:paraId="7DFC28CF" w14:textId="6A35A2C9" w:rsidR="004A2BB9" w:rsidRPr="00A139FD" w:rsidRDefault="004A2BB9" w:rsidP="00DF4BB3">
      <w:pPr>
        <w:pStyle w:val="TRN2"/>
        <w:widowControl w:val="0"/>
        <w:numPr>
          <w:ilvl w:val="2"/>
          <w:numId w:val="22"/>
        </w:numPr>
        <w:tabs>
          <w:tab w:val="left" w:pos="1560"/>
        </w:tabs>
        <w:suppressAutoHyphens w:val="0"/>
        <w:spacing w:before="120"/>
        <w:rPr>
          <w:b/>
        </w:rPr>
      </w:pPr>
      <w:r w:rsidRPr="00A139FD">
        <w:rPr>
          <w:b/>
        </w:rPr>
        <w:t>Razões de direito</w:t>
      </w:r>
    </w:p>
    <w:p w14:paraId="4DB6787F" w14:textId="77777777" w:rsidR="004A2BB9" w:rsidRPr="00A139FD" w:rsidRDefault="004A2BB9" w:rsidP="00DF4BB3">
      <w:pPr>
        <w:pStyle w:val="TRN3"/>
        <w:widowControl w:val="0"/>
        <w:numPr>
          <w:ilvl w:val="3"/>
          <w:numId w:val="22"/>
        </w:numPr>
        <w:tabs>
          <w:tab w:val="left" w:pos="2410"/>
        </w:tabs>
        <w:suppressAutoHyphens w:val="0"/>
        <w:spacing w:before="120" w:after="120"/>
        <w:ind w:left="1418" w:firstLine="0"/>
      </w:pPr>
      <w:r w:rsidRPr="00A139FD">
        <w:t>De acordo com o contido no art. 71, inciso XVI, do Regulamento dos Serviços Auxiliares, aprovado pela Resolução TCDF nº 273/2014, compete ao Serviço de Obras e Projetos - SEPROJ:</w:t>
      </w:r>
    </w:p>
    <w:p w14:paraId="6C397E2B" w14:textId="77777777" w:rsidR="004A2BB9" w:rsidRPr="00A139FD" w:rsidRDefault="004A2BB9" w:rsidP="00DF4BB3">
      <w:pPr>
        <w:pStyle w:val="TRN4"/>
        <w:widowControl w:val="0"/>
        <w:numPr>
          <w:ilvl w:val="4"/>
          <w:numId w:val="22"/>
        </w:numPr>
        <w:tabs>
          <w:tab w:val="left" w:pos="3544"/>
        </w:tabs>
        <w:suppressAutoHyphens w:val="0"/>
        <w:spacing w:before="120" w:after="120"/>
        <w:ind w:left="2410" w:firstLine="0"/>
      </w:pPr>
      <w:r w:rsidRPr="00A139FD">
        <w:t>Elaborar termos de referência para aquisição de mobiliário, alteração de leiaute interno, programação visual e paisagismo, referentes aos bens imóveis, pertencentes ao TCDF, e realizar o recebimento do fornecimento ou a fiscalização dos serviços, conforme o caso.</w:t>
      </w:r>
    </w:p>
    <w:p w14:paraId="74AA363F" w14:textId="77777777" w:rsidR="004A2BB9" w:rsidRPr="00A139FD" w:rsidRDefault="004A2BB9" w:rsidP="00DF4BB3">
      <w:pPr>
        <w:pStyle w:val="TRN3"/>
        <w:widowControl w:val="0"/>
        <w:numPr>
          <w:ilvl w:val="3"/>
          <w:numId w:val="22"/>
        </w:numPr>
        <w:tabs>
          <w:tab w:val="left" w:pos="2410"/>
        </w:tabs>
        <w:suppressAutoHyphens w:val="0"/>
        <w:spacing w:before="120" w:after="120"/>
        <w:ind w:left="1418" w:firstLine="0"/>
      </w:pPr>
      <w:r w:rsidRPr="00A139FD">
        <w:t>Ainda de acordo com o art. 77, inciso X, desse mesmo Regulamento, é atribuição inerente ao papel gerencial e de caráter geral dos ocupantes de cargos de natureza especial, de cargos em comissão e de funções de confiança de direção, chefia e supervisão:</w:t>
      </w:r>
    </w:p>
    <w:p w14:paraId="40F00E31" w14:textId="77777777" w:rsidR="004A2BB9" w:rsidRPr="00A139FD" w:rsidRDefault="004A2BB9" w:rsidP="00DF4BB3">
      <w:pPr>
        <w:pStyle w:val="TRN4"/>
        <w:widowControl w:val="0"/>
        <w:numPr>
          <w:ilvl w:val="4"/>
          <w:numId w:val="22"/>
        </w:numPr>
        <w:tabs>
          <w:tab w:val="left" w:pos="3544"/>
        </w:tabs>
        <w:suppressAutoHyphens w:val="0"/>
        <w:spacing w:before="120" w:after="120"/>
        <w:ind w:left="2410" w:firstLine="0"/>
      </w:pPr>
      <w:r w:rsidRPr="00A139FD">
        <w:t>Explicitar a necessidade, a motivação, os resultados a serem alcançados, a especificação técnica, as quantidades e o orçamento de contratação de bens e serviços pertinentes a sua área de atuação.</w:t>
      </w:r>
    </w:p>
    <w:p w14:paraId="545D38A7" w14:textId="77777777" w:rsidR="004A2BB9" w:rsidRPr="00A139FD" w:rsidRDefault="004A2BB9" w:rsidP="00DF4BB3">
      <w:pPr>
        <w:pStyle w:val="TRN2"/>
        <w:widowControl w:val="0"/>
        <w:numPr>
          <w:ilvl w:val="2"/>
          <w:numId w:val="22"/>
        </w:numPr>
        <w:suppressAutoHyphens w:val="0"/>
        <w:spacing w:before="120"/>
        <w:ind w:left="709" w:firstLine="0"/>
        <w:rPr>
          <w:b/>
        </w:rPr>
      </w:pPr>
      <w:r w:rsidRPr="00A139FD">
        <w:rPr>
          <w:b/>
        </w:rPr>
        <w:lastRenderedPageBreak/>
        <w:t>Razões de fato</w:t>
      </w:r>
    </w:p>
    <w:p w14:paraId="17534A1E" w14:textId="77777777" w:rsidR="004A2BB9" w:rsidRPr="00A139FD" w:rsidRDefault="004A2BB9" w:rsidP="00DF4BB3">
      <w:pPr>
        <w:pStyle w:val="TRN3"/>
        <w:widowControl w:val="0"/>
        <w:numPr>
          <w:ilvl w:val="3"/>
          <w:numId w:val="22"/>
        </w:numPr>
        <w:tabs>
          <w:tab w:val="left" w:pos="2410"/>
        </w:tabs>
        <w:suppressAutoHyphens w:val="0"/>
        <w:spacing w:before="120" w:after="120"/>
        <w:ind w:left="1417" w:firstLine="0"/>
      </w:pPr>
      <w:r w:rsidRPr="00A139FD">
        <w:t xml:space="preserve">Em decorrência do processo dinâmico de mudanças na estrutura organizacional do Órgão e, concomitantemente, da necessidade de realocação ou de lotação de novos servidores; apresentam-se como necessárias readequações em vários ambientes dos edifícios do TCDF, conforme </w:t>
      </w:r>
      <w:bookmarkStart w:id="14" w:name="_Hlk174524523"/>
      <w:r w:rsidRPr="00A139FD">
        <w:t>demandas dos vários setores do Tribunal.</w:t>
      </w:r>
    </w:p>
    <w:bookmarkEnd w:id="14"/>
    <w:p w14:paraId="714F2681" w14:textId="77777777" w:rsidR="004A2BB9" w:rsidRPr="00A139FD" w:rsidRDefault="004A2BB9" w:rsidP="00DF4BB3">
      <w:pPr>
        <w:pStyle w:val="TRN3"/>
        <w:widowControl w:val="0"/>
        <w:numPr>
          <w:ilvl w:val="3"/>
          <w:numId w:val="22"/>
        </w:numPr>
        <w:tabs>
          <w:tab w:val="left" w:pos="2410"/>
        </w:tabs>
        <w:suppressAutoHyphens w:val="0"/>
        <w:spacing w:before="120" w:after="120"/>
        <w:ind w:left="1417" w:firstLine="0"/>
      </w:pPr>
      <w:r w:rsidRPr="00A139FD">
        <w:t>Ademais, pela necessidade de substituir as cadeiras do tipo executivas que estejam velhas, quebradas ou com danos irreparáveis, o que pode gerar doenças ocupacionais e diminuir a qualidade de vida dos servidores, torna-se necessária a presente contratação.</w:t>
      </w:r>
    </w:p>
    <w:p w14:paraId="04851941" w14:textId="77777777" w:rsidR="004A2BB9" w:rsidRPr="00A139FD" w:rsidRDefault="004A2BB9" w:rsidP="00DF4BB3">
      <w:pPr>
        <w:pStyle w:val="TRN1"/>
        <w:widowControl w:val="0"/>
        <w:numPr>
          <w:ilvl w:val="1"/>
          <w:numId w:val="22"/>
        </w:numPr>
        <w:suppressAutoHyphens w:val="0"/>
        <w:spacing w:before="360" w:after="120"/>
        <w:ind w:left="0" w:firstLine="0"/>
        <w:rPr>
          <w:b w:val="0"/>
        </w:rPr>
      </w:pPr>
      <w:r w:rsidRPr="00A139FD">
        <w:t>RESULTADOS A SEREM ALCANÇADOS</w:t>
      </w:r>
    </w:p>
    <w:p w14:paraId="012685CB" w14:textId="77777777" w:rsidR="004A2BB9" w:rsidRPr="00D979B5" w:rsidRDefault="004A2BB9" w:rsidP="00DF4BB3">
      <w:pPr>
        <w:pStyle w:val="TRN2"/>
        <w:widowControl w:val="0"/>
        <w:numPr>
          <w:ilvl w:val="2"/>
          <w:numId w:val="22"/>
        </w:numPr>
        <w:suppressAutoHyphens w:val="0"/>
        <w:spacing w:before="120"/>
        <w:ind w:left="709" w:firstLine="0"/>
      </w:pPr>
      <w:r w:rsidRPr="00D979B5">
        <w:t xml:space="preserve"> Garantir que os departamentos do TCDF estejam equipados com mobiliários atualizados e ergonomicamente adequados para a realização das atividades laborais.</w:t>
      </w:r>
    </w:p>
    <w:p w14:paraId="3DE7728C" w14:textId="77777777" w:rsidR="004A2BB9" w:rsidRPr="00D979B5" w:rsidRDefault="004A2BB9" w:rsidP="00DF4BB3">
      <w:pPr>
        <w:pStyle w:val="TRN2"/>
        <w:widowControl w:val="0"/>
        <w:numPr>
          <w:ilvl w:val="2"/>
          <w:numId w:val="22"/>
        </w:numPr>
        <w:suppressAutoHyphens w:val="0"/>
        <w:spacing w:before="120"/>
        <w:ind w:left="709" w:firstLine="0"/>
      </w:pPr>
      <w:r w:rsidRPr="00D979B5">
        <w:t>Prevenir a ocorrência de doenças ocupacionais.</w:t>
      </w:r>
    </w:p>
    <w:p w14:paraId="7322285E" w14:textId="77777777" w:rsidR="004A2BB9" w:rsidRPr="00D979B5" w:rsidRDefault="004A2BB9" w:rsidP="00DF4BB3">
      <w:pPr>
        <w:pStyle w:val="TRN2"/>
        <w:widowControl w:val="0"/>
        <w:numPr>
          <w:ilvl w:val="2"/>
          <w:numId w:val="22"/>
        </w:numPr>
        <w:suppressAutoHyphens w:val="0"/>
        <w:spacing w:before="120"/>
        <w:ind w:left="709" w:firstLine="0"/>
      </w:pPr>
      <w:r w:rsidRPr="00D979B5">
        <w:t>Favorecer a melhoria da produtividade e da qualidade de vida dos servidores no exercício de suas funções no ambiente de trabalho.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6E4F7749" w14:textId="77777777">
        <w:tc>
          <w:tcPr>
            <w:tcW w:w="0" w:type="auto"/>
            <w:shd w:val="clear" w:color="auto" w:fill="B4C6E7" w:themeFill="accent5" w:themeFillTint="66"/>
            <w:vAlign w:val="center"/>
          </w:tcPr>
          <w:p w14:paraId="00739CB5"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DESCRIÇÃO DO OBJETO</w:t>
            </w:r>
          </w:p>
        </w:tc>
      </w:tr>
    </w:tbl>
    <w:p w14:paraId="79A019D0"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t>ESPECIFICAÇÃO TÉCNICA</w:t>
      </w:r>
    </w:p>
    <w:p w14:paraId="0E0B3455" w14:textId="46A9417E" w:rsidR="004A2BB9" w:rsidRPr="00D979B5" w:rsidRDefault="004A2BB9" w:rsidP="00DF4BB3">
      <w:pPr>
        <w:pStyle w:val="TRN2"/>
        <w:widowControl w:val="0"/>
        <w:numPr>
          <w:ilvl w:val="2"/>
          <w:numId w:val="22"/>
        </w:numPr>
        <w:suppressAutoHyphens w:val="0"/>
        <w:spacing w:before="120"/>
        <w:ind w:left="709" w:firstLine="0"/>
        <w:rPr>
          <w:rFonts w:eastAsia="Times New Roman"/>
        </w:rPr>
      </w:pPr>
      <w:r w:rsidRPr="00D979B5">
        <w:t>O</w:t>
      </w:r>
      <w:r w:rsidR="007C1EFB" w:rsidRPr="00D979B5">
        <w:t>s</w:t>
      </w:r>
      <w:r w:rsidRPr="00D979B5">
        <w:t xml:space="preserve"> mobiliário</w:t>
      </w:r>
      <w:r w:rsidR="007C1EFB" w:rsidRPr="00D979B5">
        <w:t>s</w:t>
      </w:r>
      <w:r w:rsidRPr="00D979B5">
        <w:t xml:space="preserve"> a ser</w:t>
      </w:r>
      <w:r w:rsidR="007C1EFB" w:rsidRPr="00D979B5">
        <w:t>em</w:t>
      </w:r>
      <w:r w:rsidRPr="00D979B5">
        <w:t xml:space="preserve"> adquirido</w:t>
      </w:r>
      <w:r w:rsidR="007C1EFB" w:rsidRPr="00D979B5">
        <w:t>s</w:t>
      </w:r>
      <w:r w:rsidRPr="00D979B5">
        <w:t xml:space="preserve"> pelo TCDF, na presente contratação, contemplar</w:t>
      </w:r>
      <w:r w:rsidR="007C1EFB" w:rsidRPr="00D979B5">
        <w:t>ão</w:t>
      </w:r>
      <w:r w:rsidRPr="00D979B5">
        <w:t xml:space="preserve"> 11 (onze) Itens, </w:t>
      </w:r>
      <w:r w:rsidRPr="00D979B5">
        <w:rPr>
          <w:rFonts w:eastAsia="Times New Roman"/>
        </w:rPr>
        <w:t>agrupados em 2 (dois) lotes, cujas especificações, detalhamentos, ilustrações e quantidades estimadas constam dos Anexos II (Especificações Técnicas), III (Imagens Ilustrativas) e IV (Estimativa de Preços)</w:t>
      </w:r>
      <w:r w:rsidR="00082FFB" w:rsidRPr="00D979B5">
        <w:rPr>
          <w:rFonts w:eastAsia="Times New Roman"/>
        </w:rPr>
        <w:t xml:space="preserve"> deste Edital de Pregão Eletrônico.</w:t>
      </w:r>
    </w:p>
    <w:p w14:paraId="5EE3466B" w14:textId="77777777" w:rsidR="004A2BB9" w:rsidRPr="00D979B5" w:rsidRDefault="004A2BB9" w:rsidP="007C1EFB">
      <w:pPr>
        <w:pStyle w:val="TRN1"/>
        <w:widowControl w:val="0"/>
        <w:numPr>
          <w:ilvl w:val="1"/>
          <w:numId w:val="22"/>
        </w:numPr>
        <w:suppressAutoHyphens w:val="0"/>
        <w:spacing w:before="360" w:after="120"/>
        <w:ind w:left="0" w:firstLine="0"/>
        <w:rPr>
          <w:b w:val="0"/>
        </w:rPr>
      </w:pPr>
      <w:r w:rsidRPr="00D979B5">
        <w:t>REQUISITOS TÉCNICOS PARA OS PRODUTOS</w:t>
      </w:r>
    </w:p>
    <w:p w14:paraId="501150C9" w14:textId="77777777" w:rsidR="004A2BB9" w:rsidRPr="00D979B5" w:rsidRDefault="004A2BB9" w:rsidP="00DF4BB3">
      <w:pPr>
        <w:pStyle w:val="TRN2"/>
        <w:widowControl w:val="0"/>
        <w:numPr>
          <w:ilvl w:val="2"/>
          <w:numId w:val="22"/>
        </w:numPr>
        <w:suppressAutoHyphens w:val="0"/>
        <w:spacing w:before="120"/>
        <w:ind w:left="709" w:firstLine="0"/>
      </w:pPr>
      <w:r w:rsidRPr="00D979B5">
        <w:t xml:space="preserve">No que tange ao disposto no item 9.3 - DAS AMOSTRAS, deste Instrumento, são informadas a seguir as normas nas quais se basearam as exigências dos laudos e certificados de conformidade, os principais aspectos abordados por cada uma delas e </w:t>
      </w:r>
      <w:r w:rsidRPr="00D979B5">
        <w:lastRenderedPageBreak/>
        <w:t>principais ensaios exigidos, de forma a garantir a confiabilidade, a durabilidade e a sustentabilidade dos produtos, objetos da presente contratação:</w:t>
      </w:r>
    </w:p>
    <w:p w14:paraId="435507A9" w14:textId="77777777" w:rsidR="004A2BB9" w:rsidRPr="00D979B5" w:rsidRDefault="004A2BB9" w:rsidP="00DF4BB3">
      <w:pPr>
        <w:pStyle w:val="TRN3"/>
        <w:widowControl w:val="0"/>
        <w:numPr>
          <w:ilvl w:val="3"/>
          <w:numId w:val="22"/>
        </w:numPr>
        <w:tabs>
          <w:tab w:val="left" w:pos="2268"/>
        </w:tabs>
        <w:suppressAutoHyphens w:val="0"/>
        <w:spacing w:before="120" w:after="120"/>
        <w:ind w:left="1417" w:firstLine="0"/>
      </w:pPr>
      <w:r w:rsidRPr="00D979B5">
        <w:rPr>
          <w:b/>
          <w:bCs/>
        </w:rPr>
        <w:t>NBR 13.961</w:t>
      </w:r>
      <w:r w:rsidRPr="00D979B5">
        <w:t xml:space="preserve"> - especifica as características físicas e dimensionais dos armários para escritório e ainda define os métodos para a determinação da estabilidade, resistência e durabilidade, além de definir os métodos de ensaio para atendimento destes requisitos, em especial, os relacionados abaixo:</w:t>
      </w:r>
    </w:p>
    <w:p w14:paraId="3013B3AA" w14:textId="77777777" w:rsidR="004A2BB9" w:rsidRPr="00D979B5" w:rsidRDefault="004A2BB9" w:rsidP="00DF4BB3">
      <w:pPr>
        <w:pStyle w:val="TRN4"/>
        <w:widowControl w:val="0"/>
        <w:numPr>
          <w:ilvl w:val="4"/>
          <w:numId w:val="22"/>
        </w:numPr>
        <w:tabs>
          <w:tab w:val="left" w:pos="3261"/>
        </w:tabs>
        <w:suppressAutoHyphens w:val="0"/>
        <w:spacing w:before="120" w:after="120"/>
        <w:ind w:left="2268" w:firstLine="0"/>
      </w:pPr>
      <w:r w:rsidRPr="00D979B5">
        <w:t xml:space="preserve">Estabilidade do móvel vazio, com carga vertical nas partes móveis e com aplicação de força horizontal; </w:t>
      </w:r>
    </w:p>
    <w:p w14:paraId="7EE04F5B" w14:textId="77777777" w:rsidR="004A2BB9" w:rsidRPr="00D979B5" w:rsidRDefault="004A2BB9" w:rsidP="00DF4BB3">
      <w:pPr>
        <w:pStyle w:val="TRN4"/>
        <w:widowControl w:val="0"/>
        <w:numPr>
          <w:ilvl w:val="4"/>
          <w:numId w:val="22"/>
        </w:numPr>
        <w:tabs>
          <w:tab w:val="left" w:pos="3261"/>
        </w:tabs>
        <w:suppressAutoHyphens w:val="0"/>
        <w:spacing w:before="120" w:after="120"/>
        <w:ind w:left="2268" w:firstLine="0"/>
      </w:pPr>
      <w:r w:rsidRPr="00D979B5">
        <w:t>Resistência de estruturas e ensaio de carga máxima total.</w:t>
      </w:r>
    </w:p>
    <w:p w14:paraId="0EC39868" w14:textId="373D315E" w:rsidR="004A2BB9" w:rsidRPr="00D979B5" w:rsidRDefault="004A2BB9" w:rsidP="00082FFB">
      <w:pPr>
        <w:pStyle w:val="TRN3"/>
        <w:widowControl w:val="0"/>
        <w:numPr>
          <w:ilvl w:val="3"/>
          <w:numId w:val="22"/>
        </w:numPr>
        <w:tabs>
          <w:tab w:val="left" w:pos="2268"/>
        </w:tabs>
        <w:suppressAutoHyphens w:val="0"/>
        <w:spacing w:before="360" w:after="120"/>
        <w:ind w:left="1418" w:firstLine="0"/>
        <w:rPr>
          <w:b/>
          <w:bCs/>
        </w:rPr>
      </w:pPr>
      <w:r w:rsidRPr="00D979B5">
        <w:rPr>
          <w:b/>
          <w:bCs/>
        </w:rPr>
        <w:t>NBR 13.962</w:t>
      </w:r>
      <w:r w:rsidR="007C1EFB" w:rsidRPr="00D979B5">
        <w:rPr>
          <w:b/>
          <w:bCs/>
        </w:rPr>
        <w:t xml:space="preserve"> - </w:t>
      </w:r>
      <w:r w:rsidRPr="00D979B5">
        <w:t>especifica as características físicas e dimensionais e classifica as cadeiras para escritório, estabelecendo os métodos para a determinação da estabilidade, resistência e durabilidade. Os padrões adotados baseiam-se na utilização do móvel pelo período de 8 horas por dia e por pessoa com peso de até 110 Kg e altura entre 1,51 m e 1,92 m.</w:t>
      </w:r>
    </w:p>
    <w:p w14:paraId="00BA8A41" w14:textId="77777777" w:rsidR="004A2BB9" w:rsidRPr="00D979B5" w:rsidRDefault="004A2BB9" w:rsidP="00DF4BB3">
      <w:pPr>
        <w:pStyle w:val="TRN4"/>
        <w:widowControl w:val="0"/>
        <w:numPr>
          <w:ilvl w:val="4"/>
          <w:numId w:val="22"/>
        </w:numPr>
        <w:tabs>
          <w:tab w:val="left" w:pos="3261"/>
        </w:tabs>
        <w:suppressAutoHyphens w:val="0"/>
        <w:spacing w:before="120" w:after="120"/>
        <w:ind w:left="2268" w:firstLine="0"/>
      </w:pPr>
      <w:r w:rsidRPr="00D979B5">
        <w:t>A norma define as cadeiras giratórias operacionais, por meio dos parâmetros abaixo relacionados:</w:t>
      </w:r>
    </w:p>
    <w:p w14:paraId="0F568322" w14:textId="77777777" w:rsidR="004A2BB9" w:rsidRPr="00D979B5" w:rsidRDefault="004A2BB9" w:rsidP="00DF4BB3">
      <w:pPr>
        <w:pStyle w:val="TRN5"/>
        <w:widowControl w:val="0"/>
        <w:numPr>
          <w:ilvl w:val="5"/>
          <w:numId w:val="22"/>
        </w:numPr>
        <w:tabs>
          <w:tab w:val="left" w:pos="4536"/>
        </w:tabs>
        <w:suppressAutoHyphens w:val="0"/>
        <w:spacing w:before="120" w:after="120"/>
        <w:ind w:left="3261" w:firstLine="0"/>
      </w:pPr>
      <w:r w:rsidRPr="00D979B5">
        <w:t>Altura da superfície, largura, profundidade da superfície e do próprio assento;</w:t>
      </w:r>
    </w:p>
    <w:p w14:paraId="04F16694" w14:textId="77777777" w:rsidR="004A2BB9" w:rsidRPr="00D979B5" w:rsidRDefault="004A2BB9" w:rsidP="00DF4BB3">
      <w:pPr>
        <w:pStyle w:val="TRN5"/>
        <w:widowControl w:val="0"/>
        <w:numPr>
          <w:ilvl w:val="5"/>
          <w:numId w:val="22"/>
        </w:numPr>
        <w:tabs>
          <w:tab w:val="left" w:pos="4536"/>
        </w:tabs>
        <w:suppressAutoHyphens w:val="0"/>
        <w:spacing w:before="120" w:after="120"/>
        <w:ind w:left="3261" w:firstLine="0"/>
      </w:pPr>
      <w:r w:rsidRPr="00D979B5">
        <w:t>Distância entre a borda do assento e o eixo de rotação;</w:t>
      </w:r>
    </w:p>
    <w:p w14:paraId="3BF8F5B9" w14:textId="77777777" w:rsidR="004A2BB9" w:rsidRPr="00D979B5" w:rsidRDefault="004A2BB9" w:rsidP="00DF4BB3">
      <w:pPr>
        <w:pStyle w:val="TRN5"/>
        <w:widowControl w:val="0"/>
        <w:numPr>
          <w:ilvl w:val="5"/>
          <w:numId w:val="22"/>
        </w:numPr>
        <w:tabs>
          <w:tab w:val="left" w:pos="4536"/>
        </w:tabs>
        <w:suppressAutoHyphens w:val="0"/>
        <w:spacing w:before="120" w:after="120"/>
        <w:ind w:left="3261" w:firstLine="0"/>
      </w:pPr>
      <w:r w:rsidRPr="00D979B5">
        <w:t>Ângulo de inclinação do assento;</w:t>
      </w:r>
    </w:p>
    <w:p w14:paraId="58F79402" w14:textId="77777777" w:rsidR="004A2BB9" w:rsidRPr="00D979B5" w:rsidRDefault="004A2BB9" w:rsidP="00DF4BB3">
      <w:pPr>
        <w:pStyle w:val="TRN5"/>
        <w:widowControl w:val="0"/>
        <w:numPr>
          <w:ilvl w:val="5"/>
          <w:numId w:val="22"/>
        </w:numPr>
        <w:tabs>
          <w:tab w:val="left" w:pos="4536"/>
        </w:tabs>
        <w:suppressAutoHyphens w:val="0"/>
        <w:spacing w:before="120" w:after="120"/>
        <w:ind w:left="3261" w:firstLine="0"/>
      </w:pPr>
      <w:r w:rsidRPr="00D979B5">
        <w:t>Extensão vertical, altura da borda superior, largura, raio de curvatura, e faixa de regulagem de inclinação do encosto;</w:t>
      </w:r>
    </w:p>
    <w:p w14:paraId="2CF5F223" w14:textId="77777777" w:rsidR="004A2BB9" w:rsidRPr="00D979B5" w:rsidRDefault="004A2BB9" w:rsidP="00DF4BB3">
      <w:pPr>
        <w:pStyle w:val="TRN5"/>
        <w:widowControl w:val="0"/>
        <w:numPr>
          <w:ilvl w:val="5"/>
          <w:numId w:val="22"/>
        </w:numPr>
        <w:tabs>
          <w:tab w:val="left" w:pos="4536"/>
        </w:tabs>
        <w:suppressAutoHyphens w:val="0"/>
        <w:spacing w:before="120" w:after="120"/>
        <w:ind w:left="3261" w:firstLine="0"/>
      </w:pPr>
      <w:r w:rsidRPr="00D979B5">
        <w:t>Altura, distância interna, recuo, comprimento e largura do apoia braço; e</w:t>
      </w:r>
    </w:p>
    <w:p w14:paraId="7256E148" w14:textId="77777777" w:rsidR="004A2BB9" w:rsidRPr="00D979B5" w:rsidRDefault="004A2BB9" w:rsidP="00DF4BB3">
      <w:pPr>
        <w:pStyle w:val="TRN5"/>
        <w:widowControl w:val="0"/>
        <w:numPr>
          <w:ilvl w:val="5"/>
          <w:numId w:val="22"/>
        </w:numPr>
        <w:tabs>
          <w:tab w:val="left" w:pos="4536"/>
        </w:tabs>
        <w:suppressAutoHyphens w:val="0"/>
        <w:spacing w:before="120" w:after="120"/>
        <w:ind w:left="3261" w:firstLine="0"/>
      </w:pPr>
      <w:r w:rsidRPr="00D979B5">
        <w:t>Número de pontos de apoio da base.</w:t>
      </w:r>
    </w:p>
    <w:p w14:paraId="44DABD10" w14:textId="50854EDF" w:rsidR="004A2BB9" w:rsidRPr="00D979B5" w:rsidRDefault="004A2BB9" w:rsidP="00082FFB">
      <w:pPr>
        <w:pStyle w:val="TRN3"/>
        <w:widowControl w:val="0"/>
        <w:numPr>
          <w:ilvl w:val="3"/>
          <w:numId w:val="22"/>
        </w:numPr>
        <w:tabs>
          <w:tab w:val="left" w:pos="2268"/>
        </w:tabs>
        <w:suppressAutoHyphens w:val="0"/>
        <w:spacing w:before="360" w:after="120"/>
        <w:ind w:left="1418" w:firstLine="0"/>
        <w:rPr>
          <w:b/>
          <w:bCs/>
        </w:rPr>
      </w:pPr>
      <w:r w:rsidRPr="00D979B5">
        <w:rPr>
          <w:b/>
          <w:bCs/>
        </w:rPr>
        <w:t xml:space="preserve">NBR 13.966 </w:t>
      </w:r>
      <w:r w:rsidR="007C1EFB" w:rsidRPr="00D979B5">
        <w:rPr>
          <w:b/>
          <w:bCs/>
        </w:rPr>
        <w:t xml:space="preserve">- </w:t>
      </w:r>
      <w:r w:rsidRPr="00D979B5">
        <w:t xml:space="preserve">especifica as dimensões de mesas de escritório de uso geral, </w:t>
      </w:r>
      <w:r w:rsidRPr="00D979B5">
        <w:lastRenderedPageBreak/>
        <w:t>com os requisitos mecânicos de segurança e ergonômicos para mesas de escritório, e ainda define os métodos de ensaio para o atendimento desses requisitos, em especial, os relacionados abaixo:</w:t>
      </w:r>
    </w:p>
    <w:p w14:paraId="1693DE17" w14:textId="77777777" w:rsidR="004A2BB9" w:rsidRPr="00D979B5" w:rsidRDefault="004A2BB9" w:rsidP="00082FFB">
      <w:pPr>
        <w:widowControl w:val="0"/>
        <w:spacing w:line="360" w:lineRule="auto"/>
        <w:ind w:left="2268"/>
        <w:rPr>
          <w:rFonts w:ascii="Arial" w:eastAsia="Bitstream Vera Sans" w:hAnsi="Arial" w:cs="Arial"/>
          <w:sz w:val="22"/>
          <w:szCs w:val="22"/>
        </w:rPr>
      </w:pPr>
      <w:r w:rsidRPr="00D979B5">
        <w:rPr>
          <w:rFonts w:ascii="Arial" w:eastAsia="Bitstream Vera Sans" w:hAnsi="Arial" w:cs="Arial"/>
          <w:sz w:val="22"/>
          <w:szCs w:val="22"/>
        </w:rPr>
        <w:t>3.2.1.2.1.1.</w:t>
      </w:r>
      <w:r w:rsidRPr="00D979B5">
        <w:tab/>
      </w:r>
      <w:r w:rsidRPr="00D979B5">
        <w:rPr>
          <w:rFonts w:ascii="Arial" w:eastAsia="Bitstream Vera Sans" w:hAnsi="Arial" w:cs="Arial"/>
          <w:sz w:val="22"/>
          <w:szCs w:val="22"/>
        </w:rPr>
        <w:t>Estabilidade sob aplicação de carga vertical;</w:t>
      </w:r>
    </w:p>
    <w:p w14:paraId="41BBD293" w14:textId="77777777" w:rsidR="004A2BB9" w:rsidRPr="00D979B5" w:rsidRDefault="004A2BB9" w:rsidP="00082FFB">
      <w:pPr>
        <w:widowControl w:val="0"/>
        <w:spacing w:line="360" w:lineRule="auto"/>
        <w:ind w:left="2268"/>
        <w:rPr>
          <w:rFonts w:ascii="Arial" w:eastAsia="Bitstream Vera Sans" w:hAnsi="Arial" w:cs="Arial"/>
          <w:sz w:val="22"/>
          <w:szCs w:val="22"/>
        </w:rPr>
      </w:pPr>
      <w:r w:rsidRPr="00D979B5">
        <w:rPr>
          <w:rFonts w:ascii="Arial" w:eastAsia="Bitstream Vera Sans" w:hAnsi="Arial" w:cs="Arial"/>
          <w:sz w:val="22"/>
          <w:szCs w:val="22"/>
        </w:rPr>
        <w:t>3.2.1.2.1.2.</w:t>
      </w:r>
      <w:r w:rsidRPr="00D979B5">
        <w:tab/>
      </w:r>
      <w:r w:rsidRPr="00D979B5">
        <w:rPr>
          <w:rFonts w:ascii="Arial" w:eastAsia="Bitstream Vera Sans" w:hAnsi="Arial" w:cs="Arial"/>
          <w:sz w:val="22"/>
          <w:szCs w:val="22"/>
        </w:rPr>
        <w:t>Resistência sob aplicação de forças horizontal e vertical;</w:t>
      </w:r>
    </w:p>
    <w:p w14:paraId="5D8A3069" w14:textId="77777777" w:rsidR="004A2BB9" w:rsidRPr="00D979B5" w:rsidRDefault="004A2BB9" w:rsidP="00082FFB">
      <w:pPr>
        <w:widowControl w:val="0"/>
        <w:spacing w:line="360" w:lineRule="auto"/>
        <w:ind w:left="2268"/>
        <w:rPr>
          <w:rFonts w:ascii="Arial" w:eastAsia="Bitstream Vera Sans" w:hAnsi="Arial" w:cs="Arial"/>
          <w:sz w:val="22"/>
          <w:szCs w:val="22"/>
        </w:rPr>
      </w:pPr>
      <w:r w:rsidRPr="00D979B5">
        <w:rPr>
          <w:rFonts w:ascii="Arial" w:eastAsia="Bitstream Vera Sans" w:hAnsi="Arial" w:cs="Arial"/>
          <w:sz w:val="22"/>
          <w:szCs w:val="22"/>
        </w:rPr>
        <w:t>3.2.1.2.1.3.</w:t>
      </w:r>
      <w:r w:rsidRPr="00D979B5">
        <w:tab/>
      </w:r>
      <w:r w:rsidRPr="00D979B5">
        <w:rPr>
          <w:rFonts w:ascii="Arial" w:eastAsia="Bitstream Vera Sans" w:hAnsi="Arial" w:cs="Arial"/>
          <w:sz w:val="22"/>
          <w:szCs w:val="22"/>
        </w:rPr>
        <w:t>Fadiga sob aplicação horizontal e carga vertical; e</w:t>
      </w:r>
    </w:p>
    <w:p w14:paraId="19701246" w14:textId="77777777" w:rsidR="004A2BB9" w:rsidRPr="00D979B5" w:rsidRDefault="004A2BB9" w:rsidP="00082FFB">
      <w:pPr>
        <w:widowControl w:val="0"/>
        <w:spacing w:line="360" w:lineRule="auto"/>
        <w:ind w:left="2268"/>
        <w:rPr>
          <w:rFonts w:ascii="Arial" w:eastAsia="Bitstream Vera Sans" w:hAnsi="Arial" w:cs="Arial"/>
          <w:sz w:val="22"/>
          <w:szCs w:val="22"/>
        </w:rPr>
      </w:pPr>
      <w:r w:rsidRPr="00D979B5">
        <w:rPr>
          <w:rFonts w:ascii="Arial" w:eastAsia="Bitstream Vera Sans" w:hAnsi="Arial" w:cs="Arial"/>
          <w:sz w:val="22"/>
          <w:szCs w:val="22"/>
        </w:rPr>
        <w:t>3.2.1.2.1.4.</w:t>
      </w:r>
      <w:r w:rsidRPr="00D979B5">
        <w:tab/>
      </w:r>
      <w:r w:rsidRPr="00D979B5">
        <w:rPr>
          <w:rFonts w:ascii="Arial" w:eastAsiaTheme="minorHAnsi" w:hAnsi="Arial" w:cs="Arial"/>
          <w:sz w:val="22"/>
          <w:szCs w:val="22"/>
          <w:lang w:eastAsia="en-US"/>
        </w:rPr>
        <w:t>Ensaio de queda.</w:t>
      </w:r>
    </w:p>
    <w:p w14:paraId="0B5421CE" w14:textId="1AB80E91" w:rsidR="004A2BB9" w:rsidRPr="00D979B5" w:rsidRDefault="004A2BB9" w:rsidP="00082FFB">
      <w:pPr>
        <w:pStyle w:val="TRN3"/>
        <w:widowControl w:val="0"/>
        <w:numPr>
          <w:ilvl w:val="3"/>
          <w:numId w:val="22"/>
        </w:numPr>
        <w:tabs>
          <w:tab w:val="left" w:pos="2268"/>
        </w:tabs>
        <w:suppressAutoHyphens w:val="0"/>
        <w:spacing w:before="360" w:after="120"/>
        <w:ind w:left="1418" w:firstLine="0"/>
        <w:rPr>
          <w:b/>
          <w:bCs/>
        </w:rPr>
      </w:pPr>
      <w:r w:rsidRPr="00D979B5">
        <w:rPr>
          <w:b/>
          <w:bCs/>
        </w:rPr>
        <w:t>Norma NR 17</w:t>
      </w:r>
      <w:r w:rsidR="007C1EFB" w:rsidRPr="00D979B5">
        <w:rPr>
          <w:b/>
          <w:bCs/>
        </w:rPr>
        <w:t xml:space="preserve"> - e</w:t>
      </w:r>
      <w:r w:rsidRPr="00D979B5">
        <w:t>sta norma visa a estabelecer parâmetros que permitam a adaptação das condições de trabalho às características psicofisiológicas dos trabalhadores, de modo a proporcionar um máximo de conforto, segurança e desempenho eficiente.</w:t>
      </w:r>
    </w:p>
    <w:p w14:paraId="35A19ADA" w14:textId="77777777" w:rsidR="004A2BB9" w:rsidRPr="00D979B5" w:rsidRDefault="004A2BB9" w:rsidP="00082FFB">
      <w:pPr>
        <w:pStyle w:val="TRN3"/>
        <w:widowControl w:val="0"/>
        <w:numPr>
          <w:ilvl w:val="3"/>
          <w:numId w:val="22"/>
        </w:numPr>
        <w:tabs>
          <w:tab w:val="left" w:pos="2268"/>
        </w:tabs>
        <w:suppressAutoHyphens w:val="0"/>
        <w:spacing w:before="360" w:after="120"/>
        <w:ind w:left="1418" w:firstLine="0"/>
        <w:rPr>
          <w:b/>
          <w:bCs/>
        </w:rPr>
      </w:pPr>
      <w:r w:rsidRPr="00D979B5">
        <w:rPr>
          <w:b/>
          <w:bCs/>
        </w:rPr>
        <w:t>CERTIFICAÇÃO DE CADEIA DE CUSTÓDIA PARA PRODUTOS DE MADEIRA (SELO)</w:t>
      </w:r>
    </w:p>
    <w:p w14:paraId="13BE6DD2" w14:textId="77777777" w:rsidR="004A2BB9" w:rsidRPr="00D979B5" w:rsidRDefault="004A2BB9" w:rsidP="006C5F8C">
      <w:pPr>
        <w:pStyle w:val="TRN4"/>
        <w:widowControl w:val="0"/>
        <w:numPr>
          <w:ilvl w:val="4"/>
          <w:numId w:val="22"/>
        </w:numPr>
        <w:tabs>
          <w:tab w:val="left" w:pos="3261"/>
        </w:tabs>
        <w:suppressAutoHyphens w:val="0"/>
        <w:spacing w:before="120" w:after="120"/>
        <w:ind w:left="2126" w:firstLine="0"/>
      </w:pPr>
      <w:r w:rsidRPr="00D979B5">
        <w:t xml:space="preserve">A certificação comprova que na fabricação do produto, 100% (cem por cento) dos componentes de madeira utilizados são oriundos de madeira de florestas bem manejadas ou outras fontes controladas. </w:t>
      </w:r>
    </w:p>
    <w:p w14:paraId="0B87D5DA" w14:textId="77777777" w:rsidR="004A2BB9" w:rsidRPr="00D979B5" w:rsidRDefault="004A2BB9" w:rsidP="00082FFB">
      <w:pPr>
        <w:pStyle w:val="TRN3"/>
        <w:widowControl w:val="0"/>
        <w:numPr>
          <w:ilvl w:val="3"/>
          <w:numId w:val="22"/>
        </w:numPr>
        <w:tabs>
          <w:tab w:val="left" w:pos="2268"/>
        </w:tabs>
        <w:suppressAutoHyphens w:val="0"/>
        <w:spacing w:before="360" w:after="120"/>
        <w:ind w:left="1418" w:firstLine="0"/>
        <w:rPr>
          <w:b/>
          <w:bCs/>
        </w:rPr>
      </w:pPr>
      <w:r w:rsidRPr="00D979B5">
        <w:rPr>
          <w:b/>
          <w:bCs/>
        </w:rPr>
        <w:t>NBR ISO 14020 e NBR ISO 14024</w:t>
      </w:r>
    </w:p>
    <w:p w14:paraId="7523C763" w14:textId="77777777" w:rsidR="004A2BB9" w:rsidRPr="00D979B5" w:rsidRDefault="004A2BB9" w:rsidP="006C5F8C">
      <w:pPr>
        <w:pStyle w:val="TRN4"/>
        <w:widowControl w:val="0"/>
        <w:numPr>
          <w:ilvl w:val="4"/>
          <w:numId w:val="22"/>
        </w:numPr>
        <w:tabs>
          <w:tab w:val="left" w:pos="3261"/>
        </w:tabs>
        <w:suppressAutoHyphens w:val="0"/>
        <w:spacing w:before="120" w:after="120"/>
        <w:ind w:left="2126" w:firstLine="0"/>
      </w:pPr>
      <w:r w:rsidRPr="00D979B5">
        <w:t>Esta norma estabelece os princípios e procedimentos para o desenvolvimento de programas de rotulagem ambiental do tipo l, incluindo a seleção de categorias de produtos, critérios ambientais dos produtos e características funcionais dos produtos, e para avaliar e demonstrar sua conformidade. Esta Norma também estabelece os procedimentos de certificação para a concessão do rótulo.</w:t>
      </w:r>
    </w:p>
    <w:p w14:paraId="78A50DD5" w14:textId="56C28FD8" w:rsidR="004A2BB9" w:rsidRPr="00D979B5" w:rsidRDefault="004A2BB9" w:rsidP="007C1EFB">
      <w:pPr>
        <w:pStyle w:val="TRN1"/>
        <w:widowControl w:val="0"/>
        <w:numPr>
          <w:ilvl w:val="1"/>
          <w:numId w:val="22"/>
        </w:numPr>
        <w:suppressAutoHyphens w:val="0"/>
        <w:spacing w:before="360" w:after="120"/>
        <w:ind w:left="0" w:firstLine="0"/>
        <w:rPr>
          <w:b w:val="0"/>
        </w:rPr>
      </w:pPr>
      <w:r w:rsidRPr="00D979B5">
        <w:t xml:space="preserve">DÚVIDAS E </w:t>
      </w:r>
      <w:r w:rsidR="000140EF" w:rsidRPr="00D979B5">
        <w:rPr>
          <w:bCs/>
        </w:rPr>
        <w:t>ESCLARECI</w:t>
      </w:r>
      <w:r w:rsidRPr="00D979B5">
        <w:rPr>
          <w:bCs/>
        </w:rPr>
        <w:t>MENTOS</w:t>
      </w:r>
    </w:p>
    <w:p w14:paraId="6F10A1BB" w14:textId="2346599A" w:rsidR="004A2BB9" w:rsidRPr="00D979B5" w:rsidRDefault="004A2BB9" w:rsidP="007C1EFB">
      <w:pPr>
        <w:pStyle w:val="TRN2"/>
        <w:widowControl w:val="0"/>
        <w:numPr>
          <w:ilvl w:val="2"/>
          <w:numId w:val="22"/>
        </w:numPr>
        <w:tabs>
          <w:tab w:val="left" w:pos="1560"/>
        </w:tabs>
        <w:suppressAutoHyphens w:val="0"/>
        <w:ind w:left="709" w:firstLine="0"/>
      </w:pPr>
      <w:r w:rsidRPr="00D979B5">
        <w:t>Em caso de dúvida técnica quanto aos produtos e especificações, é conveniente o contato do interessado com o Serviço de Obras e Projetos (SEPROJ) do TCDF, localizad</w:t>
      </w:r>
      <w:r w:rsidR="007C1EFB" w:rsidRPr="00D979B5">
        <w:t>o</w:t>
      </w:r>
      <w:r w:rsidRPr="00D979B5">
        <w:t xml:space="preserve"> na Praça do Buriti, Edifício Anexo do Tribunal de Contas do DF, telefone (61) 3314-2465, </w:t>
      </w:r>
      <w:r w:rsidRPr="00D979B5">
        <w:lastRenderedPageBreak/>
        <w:t xml:space="preserve">das 13h às 18h ou por e-mail: </w:t>
      </w:r>
      <w:r w:rsidRPr="00D979B5">
        <w:rPr>
          <w:rFonts w:eastAsia="Calibri"/>
        </w:rPr>
        <w:t>seproj.gab</w:t>
      </w:r>
      <w:r w:rsidRPr="00D979B5">
        <w:t>@tc.df.gov.br.</w:t>
      </w:r>
    </w:p>
    <w:tbl>
      <w:tblPr>
        <w:tblStyle w:val="Tabelacomgrade"/>
        <w:tblW w:w="5000" w:type="pct"/>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2921EEF7" w14:textId="77777777">
        <w:tc>
          <w:tcPr>
            <w:tcW w:w="0" w:type="auto"/>
            <w:shd w:val="clear" w:color="auto" w:fill="B4C6E7" w:themeFill="accent5" w:themeFillTint="66"/>
            <w:vAlign w:val="center"/>
          </w:tcPr>
          <w:p w14:paraId="6C197ECA" w14:textId="77777777" w:rsidR="004A2BB9" w:rsidRPr="00D979B5" w:rsidRDefault="004A2BB9" w:rsidP="00DF4BB3">
            <w:pPr>
              <w:pStyle w:val="TRN0"/>
              <w:widowControl w:val="0"/>
              <w:numPr>
                <w:ilvl w:val="0"/>
                <w:numId w:val="22"/>
              </w:numPr>
              <w:suppressAutoHyphens w:val="0"/>
              <w:spacing w:before="120" w:after="120"/>
              <w:ind w:left="0" w:firstLine="0"/>
              <w:rPr>
                <w:b/>
                <w:bCs/>
              </w:rPr>
            </w:pPr>
            <w:r w:rsidRPr="00D979B5">
              <w:rPr>
                <w:b/>
                <w:bCs/>
              </w:rPr>
              <w:t>MODELO DE FORNECIMENTO DOS BENS</w:t>
            </w:r>
          </w:p>
        </w:tc>
      </w:tr>
    </w:tbl>
    <w:p w14:paraId="15D93CA5"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t>DO FORNECIMENTO DOS BENS</w:t>
      </w:r>
    </w:p>
    <w:p w14:paraId="49F84149" w14:textId="77777777" w:rsidR="004A2BB9" w:rsidRPr="00D979B5" w:rsidRDefault="004A2BB9" w:rsidP="00DF4BB3">
      <w:pPr>
        <w:pStyle w:val="TRN2"/>
        <w:widowControl w:val="0"/>
        <w:numPr>
          <w:ilvl w:val="2"/>
          <w:numId w:val="22"/>
        </w:numPr>
        <w:suppressAutoHyphens w:val="0"/>
        <w:spacing w:before="120"/>
        <w:ind w:left="709" w:firstLine="0"/>
      </w:pPr>
      <w:r w:rsidRPr="00D979B5">
        <w:t>No fornecimento dos produtos, serão observadas: as especificações técnicas estabelecidas no presente Instrumento; as quantidades solicitadas na Ordem de Fornecimento; a uniformidade na aplicação de técnicas e de materiais de confecção; e as tecnologias e padrões de qualidade exigidos.</w:t>
      </w:r>
    </w:p>
    <w:p w14:paraId="53ED61F6" w14:textId="77777777" w:rsidR="004A2BB9" w:rsidRPr="00D979B5" w:rsidRDefault="004A2BB9" w:rsidP="00DF4BB3">
      <w:pPr>
        <w:pStyle w:val="TRN2"/>
        <w:widowControl w:val="0"/>
        <w:numPr>
          <w:ilvl w:val="2"/>
          <w:numId w:val="22"/>
        </w:numPr>
        <w:suppressAutoHyphens w:val="0"/>
        <w:spacing w:before="120"/>
        <w:ind w:left="709" w:firstLine="0"/>
        <w:outlineLvl w:val="0"/>
      </w:pPr>
      <w:r w:rsidRPr="00D979B5">
        <w:t xml:space="preserve">O fornecimento dos produtos ocorrerá, sob demanda, atendendo às especificações e quantidades indicadas em Ordem de Fornecimento (OF) – Anexo VIII. </w:t>
      </w:r>
    </w:p>
    <w:p w14:paraId="54D40F67" w14:textId="77777777" w:rsidR="004A2BB9" w:rsidRPr="00D979B5" w:rsidRDefault="004A2BB9" w:rsidP="00DF4BB3">
      <w:pPr>
        <w:pStyle w:val="TRN2"/>
        <w:widowControl w:val="0"/>
        <w:numPr>
          <w:ilvl w:val="2"/>
          <w:numId w:val="22"/>
        </w:numPr>
        <w:suppressAutoHyphens w:val="0"/>
        <w:spacing w:before="120"/>
        <w:ind w:left="709" w:firstLine="0"/>
        <w:outlineLvl w:val="0"/>
      </w:pPr>
      <w:r w:rsidRPr="00D979B5">
        <w:t>Após a execução de cada OF, deverá ser apresentada a Nota Fiscal correspondente.</w:t>
      </w:r>
    </w:p>
    <w:p w14:paraId="665FD7FA" w14:textId="77777777" w:rsidR="004A2BB9" w:rsidRPr="00D979B5" w:rsidRDefault="004A2BB9" w:rsidP="007C1EFB">
      <w:pPr>
        <w:pStyle w:val="TRN1"/>
        <w:widowControl w:val="0"/>
        <w:numPr>
          <w:ilvl w:val="1"/>
          <w:numId w:val="22"/>
        </w:numPr>
        <w:suppressAutoHyphens w:val="0"/>
        <w:spacing w:before="360" w:after="120"/>
        <w:ind w:left="0" w:firstLine="0"/>
        <w:rPr>
          <w:b w:val="0"/>
        </w:rPr>
      </w:pPr>
      <w:r w:rsidRPr="00D979B5">
        <w:t>DO INSTRUMENTO DE AJUSTE</w:t>
      </w:r>
    </w:p>
    <w:p w14:paraId="05ED91CD" w14:textId="44F2E3EF" w:rsidR="004A2BB9" w:rsidRPr="00D979B5" w:rsidRDefault="004A2BB9" w:rsidP="00DF4BB3">
      <w:pPr>
        <w:pStyle w:val="TRN2"/>
        <w:widowControl w:val="0"/>
        <w:numPr>
          <w:ilvl w:val="2"/>
          <w:numId w:val="22"/>
        </w:numPr>
        <w:suppressAutoHyphens w:val="0"/>
        <w:spacing w:before="120"/>
        <w:ind w:left="709" w:firstLine="0"/>
      </w:pPr>
      <w:r w:rsidRPr="00D979B5">
        <w:t>Sem prejuízo do Título III (Dos Contratos Administrativos) da Lei nº 14.133/2021, o presente Instrumento, o Edital de Licitação, os demais anexos e a</w:t>
      </w:r>
      <w:r w:rsidR="00912077" w:rsidRPr="00D979B5">
        <w:t>(s)</w:t>
      </w:r>
      <w:r w:rsidRPr="00D979B5">
        <w:t xml:space="preserve"> proposta</w:t>
      </w:r>
      <w:r w:rsidR="00912077" w:rsidRPr="00D979B5">
        <w:t>(s)</w:t>
      </w:r>
      <w:r w:rsidRPr="00D979B5">
        <w:t xml:space="preserve"> do(s) adjudicatário(s) serão partes integrantes do Instrumento de Contrato </w:t>
      </w:r>
      <w:r w:rsidR="00912077" w:rsidRPr="00D979B5">
        <w:t>(</w:t>
      </w:r>
      <w:r w:rsidRPr="00D979B5">
        <w:t>Anexo VII</w:t>
      </w:r>
      <w:r w:rsidR="00912077" w:rsidRPr="00D979B5">
        <w:t>)</w:t>
      </w:r>
      <w:r w:rsidRPr="00D979B5">
        <w:t>.</w:t>
      </w:r>
    </w:p>
    <w:p w14:paraId="05FF223E" w14:textId="76B70A0B" w:rsidR="004A2BB9" w:rsidRPr="00D979B5" w:rsidRDefault="004A2BB9" w:rsidP="00DF4BB3">
      <w:pPr>
        <w:pStyle w:val="TRN2"/>
        <w:widowControl w:val="0"/>
        <w:numPr>
          <w:ilvl w:val="2"/>
          <w:numId w:val="22"/>
        </w:numPr>
        <w:suppressAutoHyphens w:val="0"/>
        <w:spacing w:before="120"/>
        <w:ind w:left="709" w:firstLine="0"/>
      </w:pPr>
      <w:r w:rsidRPr="00D979B5">
        <w:t>A recusa injustificada do</w:t>
      </w:r>
      <w:r w:rsidR="00912077" w:rsidRPr="00D979B5">
        <w:t>(s)</w:t>
      </w:r>
      <w:r w:rsidRPr="00D979B5">
        <w:t xml:space="preserve"> adjudicatário</w:t>
      </w:r>
      <w:r w:rsidR="00912077" w:rsidRPr="00D979B5">
        <w:t>(s)</w:t>
      </w:r>
      <w:r w:rsidRPr="00D979B5">
        <w:t xml:space="preserve"> em assinar o</w:t>
      </w:r>
      <w:r w:rsidR="00912077" w:rsidRPr="00D979B5">
        <w:t>(s)</w:t>
      </w:r>
      <w:r w:rsidRPr="00D979B5">
        <w:t xml:space="preserve"> cont</w:t>
      </w:r>
      <w:r w:rsidR="00912077" w:rsidRPr="00D979B5">
        <w:t>r</w:t>
      </w:r>
      <w:r w:rsidRPr="00D979B5">
        <w:t>ato</w:t>
      </w:r>
      <w:r w:rsidR="00912077" w:rsidRPr="00D979B5">
        <w:t>(s),</w:t>
      </w:r>
      <w:r w:rsidRPr="00D979B5">
        <w:t xml:space="preserve"> no prazo de até 05 (cinco) dias úteis </w:t>
      </w:r>
      <w:r w:rsidR="00912077" w:rsidRPr="00D979B5">
        <w:t xml:space="preserve">de sua </w:t>
      </w:r>
      <w:r w:rsidRPr="00D979B5">
        <w:t>convocação</w:t>
      </w:r>
      <w:r w:rsidR="00912077" w:rsidRPr="00D979B5">
        <w:t>,</w:t>
      </w:r>
      <w:r w:rsidRPr="00D979B5">
        <w:t xml:space="preserve"> caracteriza o descumprimento total da obrigação, sujeitando-o</w:t>
      </w:r>
      <w:r w:rsidR="00912077" w:rsidRPr="00D979B5">
        <w:t>(s)</w:t>
      </w:r>
      <w:r w:rsidRPr="00D979B5">
        <w:t xml:space="preserve"> às penalidades legalmente estabelecidas e faculta ao TCDF convocar os licitantes remanescentes, obedecida a ordem de classificação.</w:t>
      </w:r>
    </w:p>
    <w:p w14:paraId="27D163EA" w14:textId="67B0FA77" w:rsidR="004A2BB9" w:rsidRPr="00D979B5" w:rsidRDefault="004A2BB9" w:rsidP="00DF4BB3">
      <w:pPr>
        <w:pStyle w:val="TRN2"/>
        <w:widowControl w:val="0"/>
        <w:numPr>
          <w:ilvl w:val="2"/>
          <w:numId w:val="22"/>
        </w:numPr>
        <w:suppressAutoHyphens w:val="0"/>
        <w:spacing w:before="120"/>
        <w:ind w:left="709" w:firstLine="0"/>
      </w:pPr>
      <w:r w:rsidRPr="00D979B5">
        <w:t>O prazo de que trata o item 4.2.2 poderá ser prorrogado uma vez, por igual período, na forma do disposto no §1º do art. 90 da Lei n</w:t>
      </w:r>
      <w:r w:rsidR="00912077" w:rsidRPr="00D979B5">
        <w:sym w:font="Symbol" w:char="F0B0"/>
      </w:r>
      <w:r w:rsidRPr="00D979B5">
        <w:t xml:space="preserve"> 14.133/2021.</w:t>
      </w:r>
    </w:p>
    <w:p w14:paraId="26F2D51C" w14:textId="77777777" w:rsidR="004A2BB9" w:rsidRPr="00D979B5" w:rsidRDefault="004A2BB9" w:rsidP="00DF4BB3">
      <w:pPr>
        <w:pStyle w:val="TRN2"/>
        <w:widowControl w:val="0"/>
        <w:numPr>
          <w:ilvl w:val="2"/>
          <w:numId w:val="22"/>
        </w:numPr>
        <w:suppressAutoHyphens w:val="0"/>
        <w:spacing w:before="120"/>
        <w:ind w:left="709" w:firstLine="0"/>
      </w:pPr>
      <w:r w:rsidRPr="00D979B5">
        <w:t>É vedada a subcontratação, cessão ou transferência parcial ou total do objeto deste Instrumento.</w:t>
      </w:r>
    </w:p>
    <w:p w14:paraId="4CE6697D" w14:textId="77777777" w:rsidR="004A2BB9" w:rsidRPr="00D979B5" w:rsidRDefault="004A2BB9" w:rsidP="007C1EFB">
      <w:pPr>
        <w:pStyle w:val="TRN1"/>
        <w:widowControl w:val="0"/>
        <w:numPr>
          <w:ilvl w:val="1"/>
          <w:numId w:val="22"/>
        </w:numPr>
        <w:suppressAutoHyphens w:val="0"/>
        <w:spacing w:before="360" w:after="120"/>
        <w:ind w:left="0" w:firstLine="0"/>
        <w:rPr>
          <w:b w:val="0"/>
        </w:rPr>
      </w:pPr>
      <w:r w:rsidRPr="00D979B5">
        <w:t>DO LOCAL DE ENTREGA DOS PRODUTOS</w:t>
      </w:r>
    </w:p>
    <w:p w14:paraId="3E69C3D7" w14:textId="1F169A49" w:rsidR="004A2BB9" w:rsidRPr="00D979B5" w:rsidRDefault="004A2BB9" w:rsidP="00DF4BB3">
      <w:pPr>
        <w:pStyle w:val="TRN2"/>
        <w:widowControl w:val="0"/>
        <w:numPr>
          <w:ilvl w:val="2"/>
          <w:numId w:val="22"/>
        </w:numPr>
        <w:suppressAutoHyphens w:val="0"/>
        <w:spacing w:before="120"/>
        <w:ind w:left="709" w:firstLine="0"/>
      </w:pPr>
      <w:r w:rsidRPr="00D979B5">
        <w:t xml:space="preserve">Os produtos deverão ser entregues e montados pela CONTRATADA, sob demanda, nos locais que serão indicados pelo CONTRATANTE, no âmbito das dependências dos </w:t>
      </w:r>
      <w:r w:rsidR="00912077" w:rsidRPr="00D979B5">
        <w:t>E</w:t>
      </w:r>
      <w:r w:rsidRPr="00D979B5">
        <w:t>difícios do Tribunal de Contas do Distrito Federal.</w:t>
      </w:r>
    </w:p>
    <w:p w14:paraId="7A8AEA5D" w14:textId="77777777" w:rsidR="004A2BB9" w:rsidRPr="00D979B5" w:rsidRDefault="004A2BB9" w:rsidP="00DF4BB3">
      <w:pPr>
        <w:pStyle w:val="TRN2"/>
        <w:widowControl w:val="0"/>
        <w:numPr>
          <w:ilvl w:val="2"/>
          <w:numId w:val="22"/>
        </w:numPr>
        <w:suppressAutoHyphens w:val="0"/>
        <w:spacing w:before="120"/>
        <w:ind w:left="709" w:firstLine="0"/>
      </w:pPr>
      <w:r w:rsidRPr="00D979B5">
        <w:lastRenderedPageBreak/>
        <w:t>A montagem realizar-se-á de forma integral, ininterrupta e em tempo único, não sendo permitida a inicialização e posterior interrupção por prazo indeterminado para finalização em outro momento.</w:t>
      </w:r>
    </w:p>
    <w:p w14:paraId="3E4DFB21" w14:textId="77777777" w:rsidR="004A2BB9" w:rsidRPr="00D979B5" w:rsidRDefault="004A2BB9" w:rsidP="007C1EFB">
      <w:pPr>
        <w:pStyle w:val="TRN1"/>
        <w:widowControl w:val="0"/>
        <w:numPr>
          <w:ilvl w:val="1"/>
          <w:numId w:val="22"/>
        </w:numPr>
        <w:suppressAutoHyphens w:val="0"/>
        <w:spacing w:before="360" w:after="120"/>
        <w:ind w:left="0" w:firstLine="0"/>
        <w:rPr>
          <w:b w:val="0"/>
        </w:rPr>
      </w:pPr>
      <w:r w:rsidRPr="00D979B5">
        <w:t>DA JUSTIFICATIVA PARA AGRUPAMENTO EM LOTES</w:t>
      </w:r>
    </w:p>
    <w:p w14:paraId="50A7F8E1" w14:textId="0403F3E7" w:rsidR="004A2BB9" w:rsidRPr="00D979B5" w:rsidRDefault="004A2BB9" w:rsidP="00DF4BB3">
      <w:pPr>
        <w:pStyle w:val="TRN2"/>
        <w:widowControl w:val="0"/>
        <w:numPr>
          <w:ilvl w:val="2"/>
          <w:numId w:val="22"/>
        </w:numPr>
        <w:suppressAutoHyphens w:val="0"/>
        <w:spacing w:before="120"/>
        <w:ind w:left="709" w:firstLine="0"/>
      </w:pPr>
      <w:r w:rsidRPr="00D979B5">
        <w:t xml:space="preserve">A justificativa para o agrupamento em </w:t>
      </w:r>
      <w:r w:rsidR="007B1155">
        <w:t>3</w:t>
      </w:r>
      <w:r w:rsidRPr="00D979B5">
        <w:t xml:space="preserve"> (dois) lotes tem fundamentação técnica, a fim de garantir a padronização dos modelos e materiais utilizados, permitindo uma composição técnica e harmoniosa para os ambientes onde serão alocados (nos termos da alínea “a” do inciso V do art. 40 da Lei nº 14.133/2021). </w:t>
      </w:r>
    </w:p>
    <w:p w14:paraId="5703AC0D" w14:textId="77777777" w:rsidR="004A2BB9" w:rsidRPr="00D979B5" w:rsidRDefault="004A2BB9" w:rsidP="00DF4BB3">
      <w:pPr>
        <w:pStyle w:val="TRN2"/>
        <w:widowControl w:val="0"/>
        <w:numPr>
          <w:ilvl w:val="2"/>
          <w:numId w:val="22"/>
        </w:numPr>
        <w:suppressAutoHyphens w:val="0"/>
        <w:spacing w:before="120"/>
        <w:ind w:left="709" w:firstLine="0"/>
      </w:pPr>
      <w:r w:rsidRPr="00D979B5">
        <w:t xml:space="preserve"> No que se refere à questão estilística, trata-se do padrão de acabamento e produção proveniente da indústria moveleira com qualidade de especificações técnicas e de desempenho, além das condições de manutenção, assistência técnica e garantia oferecidas. Em vista disso, e para atender critérios de uniformidade dos produtos para contratações realizadas pela Administração, utilizou-se o agrupamento em lotes.</w:t>
      </w:r>
    </w:p>
    <w:p w14:paraId="42EC402B" w14:textId="77777777" w:rsidR="004A2BB9" w:rsidRPr="00D979B5" w:rsidRDefault="004A2BB9" w:rsidP="00DF4BB3">
      <w:pPr>
        <w:pStyle w:val="TRN2"/>
        <w:widowControl w:val="0"/>
        <w:numPr>
          <w:ilvl w:val="2"/>
          <w:numId w:val="22"/>
        </w:numPr>
        <w:suppressAutoHyphens w:val="0"/>
        <w:spacing w:before="120"/>
        <w:ind w:left="709" w:firstLine="0"/>
      </w:pPr>
      <w:r w:rsidRPr="00D979B5">
        <w:t>No que se refere aos critérios administrativos, o agrupamento em lotes tem por objetivo facilitar o gerenciamento do objeto a ser contratado, possibilitando reduzir custos internos para a Administração.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078D8230" w14:textId="77777777">
        <w:tc>
          <w:tcPr>
            <w:tcW w:w="0" w:type="auto"/>
            <w:shd w:val="clear" w:color="auto" w:fill="B4C6E7" w:themeFill="accent5" w:themeFillTint="66"/>
            <w:vAlign w:val="center"/>
          </w:tcPr>
          <w:p w14:paraId="7C669C77"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MECANISMOS DE GESTÃO CONTRATUAL</w:t>
            </w:r>
          </w:p>
        </w:tc>
      </w:tr>
    </w:tbl>
    <w:p w14:paraId="5AC80FC7"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t xml:space="preserve">PAPÉIS E RESPONSABILIDADES </w:t>
      </w:r>
    </w:p>
    <w:p w14:paraId="481222CE" w14:textId="77777777" w:rsidR="004A2BB9" w:rsidRPr="00D979B5" w:rsidRDefault="004A2BB9" w:rsidP="00DF4BB3">
      <w:pPr>
        <w:pStyle w:val="TRN2"/>
        <w:widowControl w:val="0"/>
        <w:numPr>
          <w:ilvl w:val="2"/>
          <w:numId w:val="22"/>
        </w:numPr>
        <w:suppressAutoHyphens w:val="0"/>
        <w:spacing w:before="120"/>
        <w:ind w:left="709" w:firstLine="0"/>
      </w:pPr>
      <w:r w:rsidRPr="00D979B5">
        <w:t>Para a execução do ajuste será implementado o método de trabalho baseado no conceito de delegação de responsabilidades. Esse conceito define o CONTRATANTE como responsável pela gestão do contrato e pela verificação da conformidade dos produtos aos padrões de qualidade exigidos; e a CONTRATADA como responsável pelo fornecimento dos produtos de acordo com as especificações constantes do Anexo II (Especificações Técnicas).</w:t>
      </w:r>
    </w:p>
    <w:p w14:paraId="7ACE06AF" w14:textId="77777777" w:rsidR="004A2BB9" w:rsidRPr="00D979B5" w:rsidRDefault="004A2BB9" w:rsidP="00DF4BB3">
      <w:pPr>
        <w:pStyle w:val="TRN2"/>
        <w:widowControl w:val="0"/>
        <w:numPr>
          <w:ilvl w:val="2"/>
          <w:numId w:val="22"/>
        </w:numPr>
        <w:suppressAutoHyphens w:val="0"/>
        <w:spacing w:before="120"/>
        <w:ind w:left="709" w:firstLine="0"/>
      </w:pPr>
      <w:r w:rsidRPr="00D979B5">
        <w:t>A execução do objeto contratado pressupõe a existência dos seguintes papéis e responsabilidades:</w:t>
      </w:r>
    </w:p>
    <w:p w14:paraId="4CE35D36" w14:textId="7C402CB8" w:rsidR="004A2BB9" w:rsidRPr="00D979B5" w:rsidRDefault="007C1EFB" w:rsidP="007C1EFB">
      <w:pPr>
        <w:pStyle w:val="TRN3"/>
        <w:widowControl w:val="0"/>
        <w:numPr>
          <w:ilvl w:val="3"/>
          <w:numId w:val="22"/>
        </w:numPr>
        <w:tabs>
          <w:tab w:val="left" w:pos="2410"/>
        </w:tabs>
        <w:suppressAutoHyphens w:val="0"/>
        <w:spacing w:before="120" w:after="120"/>
        <w:ind w:left="1417" w:firstLine="0"/>
        <w:rPr>
          <w:b/>
          <w:bCs/>
        </w:rPr>
      </w:pPr>
      <w:r w:rsidRPr="00D979B5">
        <w:rPr>
          <w:b/>
          <w:bCs/>
        </w:rPr>
        <w:t>À CARGO DO CONTRATANTE</w:t>
      </w:r>
      <w:r w:rsidR="004A2BB9" w:rsidRPr="00D979B5">
        <w:rPr>
          <w:b/>
          <w:bCs/>
        </w:rPr>
        <w:t>:</w:t>
      </w:r>
    </w:p>
    <w:p w14:paraId="11D3BF0D" w14:textId="40C6164E" w:rsidR="007C1EFB" w:rsidRPr="00D979B5" w:rsidRDefault="007C1EFB" w:rsidP="007C1EFB">
      <w:pPr>
        <w:pStyle w:val="paragraph"/>
        <w:numPr>
          <w:ilvl w:val="4"/>
          <w:numId w:val="22"/>
        </w:numPr>
        <w:spacing w:before="0" w:beforeAutospacing="0" w:after="120" w:afterAutospacing="0" w:line="360" w:lineRule="auto"/>
        <w:ind w:left="2410" w:firstLine="0"/>
        <w:jc w:val="both"/>
        <w:textAlignment w:val="baseline"/>
        <w:rPr>
          <w:rFonts w:ascii="Arial" w:hAnsi="Arial" w:cs="Arial"/>
          <w:sz w:val="22"/>
          <w:szCs w:val="22"/>
        </w:rPr>
      </w:pPr>
      <w:r w:rsidRPr="00D979B5">
        <w:rPr>
          <w:rStyle w:val="normaltextrun"/>
          <w:rFonts w:ascii="Arial" w:hAnsi="Arial" w:cs="Arial"/>
          <w:b/>
          <w:bCs/>
          <w:sz w:val="22"/>
          <w:szCs w:val="22"/>
        </w:rPr>
        <w:lastRenderedPageBreak/>
        <w:t>GESTOR DO CONTRATO:</w:t>
      </w:r>
      <w:r w:rsidR="006C5F8C" w:rsidRPr="00D979B5">
        <w:rPr>
          <w:rStyle w:val="normaltextrun"/>
          <w:rFonts w:ascii="Arial" w:hAnsi="Arial" w:cs="Arial"/>
          <w:sz w:val="22"/>
          <w:szCs w:val="22"/>
        </w:rPr>
        <w:t xml:space="preserve"> é o </w:t>
      </w:r>
      <w:r w:rsidRPr="00D979B5">
        <w:rPr>
          <w:rStyle w:val="normaltextrun"/>
          <w:rFonts w:ascii="Arial" w:hAnsi="Arial" w:cs="Arial"/>
          <w:sz w:val="22"/>
          <w:szCs w:val="22"/>
        </w:rPr>
        <w:t>servidor com atribuições gerenciais, designado para coordenar e comandar o processo de gestão e fiscalização da execução contratual, indicado pela autoridade competente.</w:t>
      </w:r>
      <w:r w:rsidRPr="00D979B5">
        <w:rPr>
          <w:rStyle w:val="eop"/>
          <w:rFonts w:ascii="Arial" w:hAnsi="Arial" w:cs="Arial"/>
          <w:sz w:val="22"/>
          <w:szCs w:val="22"/>
        </w:rPr>
        <w:t> </w:t>
      </w:r>
    </w:p>
    <w:p w14:paraId="497BC159" w14:textId="2D0A90E9" w:rsidR="004A2BB9" w:rsidRPr="00D979B5" w:rsidRDefault="007C1EFB" w:rsidP="007C1EFB">
      <w:pPr>
        <w:pStyle w:val="TRN3"/>
        <w:widowControl w:val="0"/>
        <w:numPr>
          <w:ilvl w:val="4"/>
          <w:numId w:val="22"/>
        </w:numPr>
        <w:tabs>
          <w:tab w:val="left" w:pos="2268"/>
        </w:tabs>
        <w:suppressAutoHyphens w:val="0"/>
        <w:spacing w:before="120" w:after="120"/>
        <w:ind w:left="2410" w:firstLine="0"/>
      </w:pPr>
      <w:r w:rsidRPr="00D979B5">
        <w:rPr>
          <w:b/>
          <w:bCs/>
        </w:rPr>
        <w:t>FISCAL DO CONTRATO</w:t>
      </w:r>
      <w:r w:rsidR="004A2BB9" w:rsidRPr="00D979B5">
        <w:t>: é o servidor ou comissão de servidores designado(s) pelo CONTRATANTE, responsável(eis) pelo acompanhamento e pela fiscalização técnica da execução contratual e, ainda, pela verificação dos resultados pretendidos e pelo recebimento definitivo dos produtos;</w:t>
      </w:r>
    </w:p>
    <w:p w14:paraId="36A55BE2" w14:textId="77777777" w:rsidR="004A2BB9" w:rsidRPr="00D979B5" w:rsidRDefault="004A2BB9" w:rsidP="007C1EFB">
      <w:pPr>
        <w:pStyle w:val="TRN2"/>
        <w:widowControl w:val="0"/>
        <w:numPr>
          <w:ilvl w:val="3"/>
          <w:numId w:val="22"/>
        </w:numPr>
        <w:suppressAutoHyphens w:val="0"/>
        <w:spacing w:before="360"/>
        <w:ind w:left="2410" w:hanging="992"/>
        <w:outlineLvl w:val="0"/>
        <w:rPr>
          <w:b/>
          <w:bCs/>
        </w:rPr>
      </w:pPr>
      <w:r w:rsidRPr="00D979B5">
        <w:rPr>
          <w:b/>
          <w:bCs/>
        </w:rPr>
        <w:t>À CARGO DA CONTRATADA:</w:t>
      </w:r>
    </w:p>
    <w:p w14:paraId="00C2B8EF" w14:textId="77777777" w:rsidR="004A2BB9" w:rsidRPr="00D979B5" w:rsidRDefault="004A2BB9" w:rsidP="007C1EFB">
      <w:pPr>
        <w:pStyle w:val="TRN3"/>
        <w:widowControl w:val="0"/>
        <w:numPr>
          <w:ilvl w:val="4"/>
          <w:numId w:val="22"/>
        </w:numPr>
        <w:tabs>
          <w:tab w:val="left" w:pos="3544"/>
        </w:tabs>
        <w:suppressAutoHyphens w:val="0"/>
        <w:spacing w:before="120" w:after="120"/>
        <w:ind w:left="2410" w:firstLine="0"/>
      </w:pPr>
      <w:r w:rsidRPr="00D979B5">
        <w:rPr>
          <w:b/>
          <w:bCs/>
        </w:rPr>
        <w:t>PREPOSTO</w:t>
      </w:r>
      <w:r w:rsidRPr="00D979B5">
        <w:t>: funcionário representante da CONTRATADA, responsável por acompanhar a execução do contrato e atuar como interlocutor principal com o contratante, incumbido de receber, diligenciar, encaminhar e responder as principais questões técnicas, legais e administrativas referentes ao andamento contratual.</w:t>
      </w:r>
    </w:p>
    <w:p w14:paraId="493D5568" w14:textId="77777777" w:rsidR="004A2BB9" w:rsidRPr="00D979B5" w:rsidRDefault="004A2BB9" w:rsidP="007C1EFB">
      <w:pPr>
        <w:pStyle w:val="TRN3"/>
        <w:widowControl w:val="0"/>
        <w:numPr>
          <w:ilvl w:val="4"/>
          <w:numId w:val="22"/>
        </w:numPr>
        <w:tabs>
          <w:tab w:val="left" w:pos="3544"/>
        </w:tabs>
        <w:suppressAutoHyphens w:val="0"/>
        <w:spacing w:before="120" w:after="120"/>
        <w:ind w:left="2410" w:firstLine="0"/>
      </w:pPr>
      <w:r w:rsidRPr="00D979B5">
        <w:t>A CONTRATADA deverá indicar formalmente um preposto apto a representá-la junto ao CONTRATANTE, o qual deve responder pela fiel execução do objeto, orientando os técnicos que irão realizar a montagem dos produtos.</w:t>
      </w:r>
    </w:p>
    <w:p w14:paraId="5102538B" w14:textId="77777777" w:rsidR="004A2BB9" w:rsidRPr="00D979B5" w:rsidRDefault="004A2BB9" w:rsidP="007C1EFB">
      <w:pPr>
        <w:pStyle w:val="TRN3"/>
        <w:widowControl w:val="0"/>
        <w:numPr>
          <w:ilvl w:val="4"/>
          <w:numId w:val="22"/>
        </w:numPr>
        <w:tabs>
          <w:tab w:val="left" w:pos="3544"/>
        </w:tabs>
        <w:suppressAutoHyphens w:val="0"/>
        <w:spacing w:before="120" w:after="120"/>
        <w:ind w:left="2410" w:firstLine="0"/>
      </w:pPr>
      <w:r w:rsidRPr="00D979B5">
        <w:t>Para evitar que o CONTRATANTE fique eventualmente sem acesso ao preposto, deverá ser indicado um substituto.</w:t>
      </w:r>
    </w:p>
    <w:p w14:paraId="614BDBDA" w14:textId="77777777" w:rsidR="004A2BB9" w:rsidRPr="00D979B5" w:rsidRDefault="004A2BB9" w:rsidP="007C1EFB">
      <w:pPr>
        <w:pStyle w:val="TRN3"/>
        <w:widowControl w:val="0"/>
        <w:numPr>
          <w:ilvl w:val="4"/>
          <w:numId w:val="22"/>
        </w:numPr>
        <w:tabs>
          <w:tab w:val="left" w:pos="3544"/>
        </w:tabs>
        <w:suppressAutoHyphens w:val="0"/>
        <w:spacing w:before="120" w:after="120"/>
        <w:ind w:left="2410" w:firstLine="0"/>
      </w:pPr>
      <w:r w:rsidRPr="00D979B5">
        <w:t xml:space="preserve">É vedada a indicação de pessoas estranhas ao quadro funcional da CONTRATADA para desempenhar a função de preposto. </w:t>
      </w:r>
    </w:p>
    <w:p w14:paraId="363E2AAA" w14:textId="77777777" w:rsidR="004A2BB9" w:rsidRPr="00D979B5" w:rsidRDefault="004A2BB9" w:rsidP="007C1EFB">
      <w:pPr>
        <w:pStyle w:val="TRN1"/>
        <w:widowControl w:val="0"/>
        <w:numPr>
          <w:ilvl w:val="1"/>
          <w:numId w:val="22"/>
        </w:numPr>
        <w:suppressAutoHyphens w:val="0"/>
        <w:spacing w:before="360" w:after="120"/>
        <w:ind w:left="0" w:firstLine="0"/>
        <w:rPr>
          <w:b w:val="0"/>
        </w:rPr>
      </w:pPr>
      <w:r w:rsidRPr="00D979B5">
        <w:t>DEVERES E RESPONSABILIDADES DO CONTRATANTE</w:t>
      </w:r>
    </w:p>
    <w:p w14:paraId="09F787E3"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Designar servidor ou comissão, para acompanhar e fiscalizar o cumprimento contratual, bem como para aprovar a execução do objeto;</w:t>
      </w:r>
    </w:p>
    <w:p w14:paraId="7824D7EB"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Relacionar-se com a CONTRATADA somente por meio de pessoa por ela credenciada;</w:t>
      </w:r>
    </w:p>
    <w:p w14:paraId="387C4503"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lastRenderedPageBreak/>
        <w:t>Prestar as informações e os esclarecimentos necessários pertinentes à execução contratual, que venham a ser solicitados pela CONTRATADA, por meio de seus empregados e representantes;</w:t>
      </w:r>
    </w:p>
    <w:p w14:paraId="12705AA3"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Permitir, dentro das normas internas, o acesso dos empregados e representantes da CONTRATADA às dependências do TCDF para fins de execução contratual, desde que devidamente identificados e acompanhados, sempre que necessário, por representante do CONTRATANTE;</w:t>
      </w:r>
    </w:p>
    <w:p w14:paraId="7B51CAD2"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Cumprir e fazer cumprir o disposto no presente Termo de Referência, no Instrumento convocatório e demais anexos, exercendo a fiscalização contratual mediante a verificação da conformidade do objeto executado com as condições, quantidades e especificações estabelecidas;</w:t>
      </w:r>
    </w:p>
    <w:p w14:paraId="0BDECF8E"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Anotar em registro próprio e notificar a CONTRATADA sobre quaisquer falhas verificadas no cumprimento contratual, para fins de correção dentro do prazo estabelecido;</w:t>
      </w:r>
    </w:p>
    <w:p w14:paraId="7DCD3866"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Rejeitar, no todo ou em parte, o objeto executado em desacordo com as quantidades, condições e especificações definidas no presente Instrumento;</w:t>
      </w:r>
    </w:p>
    <w:p w14:paraId="44F99BA3"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Receber o objeto contratado e atestar a Nota Fiscal/Fatura, após o adimplemento da obrigação;</w:t>
      </w:r>
    </w:p>
    <w:p w14:paraId="36D49C59"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Exigir da CONTRATADA, sempre que necessário, a comprovação da mantença das condições de habilitação e de qualificação exigidas no procedimento de contratação;</w:t>
      </w:r>
    </w:p>
    <w:p w14:paraId="157EDDE6"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Efetuar o pagamento devido, mediante Nota Fiscal/Fatura devidamente atestada, desde que cumpridas todas as formalidades e exigências contratuais;</w:t>
      </w:r>
    </w:p>
    <w:p w14:paraId="3F1372AF" w14:textId="77777777" w:rsidR="004A2BB9" w:rsidRPr="00D979B5" w:rsidRDefault="004A2BB9" w:rsidP="007C1EFB">
      <w:pPr>
        <w:pStyle w:val="TRN2"/>
        <w:widowControl w:val="0"/>
        <w:numPr>
          <w:ilvl w:val="2"/>
          <w:numId w:val="22"/>
        </w:numPr>
        <w:tabs>
          <w:tab w:val="left" w:pos="1560"/>
        </w:tabs>
        <w:suppressAutoHyphens w:val="0"/>
        <w:spacing w:before="120"/>
        <w:ind w:left="709" w:firstLine="0"/>
      </w:pPr>
      <w:r w:rsidRPr="00D979B5">
        <w:t>Aplicar à CONTRATADA as sanções administrativas regulamentares e contratuais cabíveis, por descumprimento das obrigações assumidas.</w:t>
      </w:r>
    </w:p>
    <w:p w14:paraId="68236AE7" w14:textId="77777777" w:rsidR="004A2BB9" w:rsidRPr="00D979B5" w:rsidRDefault="004A2BB9" w:rsidP="007C1EFB">
      <w:pPr>
        <w:pStyle w:val="TRN1"/>
        <w:widowControl w:val="0"/>
        <w:numPr>
          <w:ilvl w:val="1"/>
          <w:numId w:val="22"/>
        </w:numPr>
        <w:suppressAutoHyphens w:val="0"/>
        <w:spacing w:before="360" w:after="120"/>
        <w:ind w:left="0" w:firstLine="0"/>
        <w:rPr>
          <w:b w:val="0"/>
        </w:rPr>
      </w:pPr>
      <w:r w:rsidRPr="00D979B5">
        <w:t>DEVERES E RESPONSABILIDADES DA CONTRATADA</w:t>
      </w:r>
    </w:p>
    <w:p w14:paraId="31C91D20" w14:textId="6001248B" w:rsidR="004A2BB9" w:rsidRPr="00D979B5" w:rsidRDefault="004A2BB9" w:rsidP="00912077">
      <w:pPr>
        <w:pStyle w:val="TRN2"/>
        <w:widowControl w:val="0"/>
        <w:numPr>
          <w:ilvl w:val="2"/>
          <w:numId w:val="22"/>
        </w:numPr>
        <w:tabs>
          <w:tab w:val="left" w:pos="1560"/>
        </w:tabs>
        <w:suppressAutoHyphens w:val="0"/>
        <w:spacing w:before="120"/>
        <w:ind w:left="709" w:firstLine="0"/>
        <w:outlineLvl w:val="0"/>
      </w:pPr>
      <w:r w:rsidRPr="00D979B5">
        <w:t xml:space="preserve">Responder, integralmente, pelos danos causados diretamente à Administração ou a terceiros, decorrentes de sua culpa ou dolo na execução do ajuste, </w:t>
      </w:r>
      <w:r w:rsidRPr="00D979B5">
        <w:rPr>
          <w:rStyle w:val="Forte"/>
        </w:rPr>
        <w:t xml:space="preserve">ressarcindo por quaisquer prejuízos, </w:t>
      </w:r>
      <w:r w:rsidRPr="00D979B5">
        <w:t xml:space="preserve">não sendo excluída ou reduzida essa responsabilidade devido a fiscalização ou o acompanhamento empreendido pelo CONTRATANTE, nos termos do </w:t>
      </w:r>
      <w:r w:rsidRPr="00D979B5">
        <w:lastRenderedPageBreak/>
        <w:t>art.</w:t>
      </w:r>
      <w:r w:rsidR="006C5F8C" w:rsidRPr="00D979B5">
        <w:t> </w:t>
      </w:r>
      <w:r w:rsidRPr="00D979B5">
        <w:t>120 da Lei nº 14.133/2021;</w:t>
      </w:r>
    </w:p>
    <w:p w14:paraId="0B6F1C1C"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Recolher, no prazo estabelecido, os valores referentes a penalidades de multas que, eventualmente, lhe sejam aplicadas, por meio de procedimentos administrativos, decorrentes de descumprimento das obrigações contratuais;</w:t>
      </w:r>
    </w:p>
    <w:p w14:paraId="40961C96"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Manter todas as condições de habilitação e qualificação exigidas no procedimento licitatório, durante o período de vigência contratual;</w:t>
      </w:r>
    </w:p>
    <w:p w14:paraId="59D38C18" w14:textId="71EF01DC" w:rsidR="004A2BB9" w:rsidRPr="00D979B5" w:rsidRDefault="004A2BB9" w:rsidP="00912077">
      <w:pPr>
        <w:pStyle w:val="TRN2"/>
        <w:widowControl w:val="0"/>
        <w:numPr>
          <w:ilvl w:val="2"/>
          <w:numId w:val="22"/>
        </w:numPr>
        <w:tabs>
          <w:tab w:val="left" w:pos="1560"/>
        </w:tabs>
        <w:suppressAutoHyphens w:val="0"/>
        <w:ind w:left="709" w:firstLine="0"/>
      </w:pPr>
      <w:r w:rsidRPr="00D979B5">
        <w:t>Aceitar, nas mesmas condições contratuais, os acréscimos ou supressões que se fizerem necessárias no quantitativo do objeto da presente contratação, até 25% (vinte e cinco por cento) do valor inicial atualizado do contrato, nos termos do art. 125, da Lei n</w:t>
      </w:r>
      <w:r w:rsidR="006C5F8C" w:rsidRPr="00D979B5">
        <w:t>  </w:t>
      </w:r>
      <w:r w:rsidRPr="00D979B5">
        <w:t>14.133/2021;</w:t>
      </w:r>
    </w:p>
    <w:p w14:paraId="23B25A40"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Entregar, montar e instalar os produtos em conformidade com as especificações técnicas estabelecidas e quantidades descritas na Ordem de Fornecimento (OF), em perfeitas condições para uso e dentro do prazo previsto;</w:t>
      </w:r>
    </w:p>
    <w:p w14:paraId="0C3D0173" w14:textId="77777777" w:rsidR="004A2BB9" w:rsidRPr="00D979B5" w:rsidRDefault="004A2BB9" w:rsidP="00912077">
      <w:pPr>
        <w:pStyle w:val="TRN2"/>
        <w:widowControl w:val="0"/>
        <w:numPr>
          <w:ilvl w:val="2"/>
          <w:numId w:val="22"/>
        </w:numPr>
        <w:tabs>
          <w:tab w:val="left" w:pos="1560"/>
        </w:tabs>
        <w:suppressAutoHyphens w:val="0"/>
        <w:ind w:left="709" w:firstLine="0"/>
      </w:pPr>
      <w:r w:rsidRPr="00D979B5">
        <w:t>Reparar, corrigir, remover ou substituir, às suas expensas, no todo ou em parte, o objeto do presente Instrumento, em que se verificarem vícios, defeitos ou incorreções resultantes da execução;</w:t>
      </w:r>
    </w:p>
    <w:p w14:paraId="1B6D5519" w14:textId="77777777" w:rsidR="004A2BB9" w:rsidRPr="00D979B5" w:rsidRDefault="004A2BB9" w:rsidP="00912077">
      <w:pPr>
        <w:pStyle w:val="TRN2"/>
        <w:widowControl w:val="0"/>
        <w:numPr>
          <w:ilvl w:val="2"/>
          <w:numId w:val="22"/>
        </w:numPr>
        <w:tabs>
          <w:tab w:val="left" w:pos="1560"/>
        </w:tabs>
        <w:suppressAutoHyphens w:val="0"/>
        <w:spacing w:before="120"/>
        <w:ind w:left="709" w:firstLine="0"/>
        <w:outlineLvl w:val="0"/>
      </w:pPr>
      <w:r w:rsidRPr="00D979B5">
        <w:t>Acatar as recomendações e solicitações efetuadas pela fiscalização do ajuste, atinentes ao atendimento da presente contratação;</w:t>
      </w:r>
    </w:p>
    <w:p w14:paraId="4C665C06" w14:textId="77777777" w:rsidR="004A2BB9" w:rsidRPr="00D979B5" w:rsidRDefault="004A2BB9" w:rsidP="00912077">
      <w:pPr>
        <w:pStyle w:val="TRN2"/>
        <w:widowControl w:val="0"/>
        <w:numPr>
          <w:ilvl w:val="2"/>
          <w:numId w:val="22"/>
        </w:numPr>
        <w:tabs>
          <w:tab w:val="left" w:pos="1560"/>
        </w:tabs>
        <w:suppressAutoHyphens w:val="0"/>
        <w:ind w:left="709" w:firstLine="0"/>
      </w:pPr>
      <w:r w:rsidRPr="00D979B5">
        <w:t>Comunicar à fiscalização do CONTRATANTE, por escrito, quando verificar quaisquer condições inadequadas à execução dos trabalhos ou a iminência de fatos que possam prejudicar a perfeita execução do ajuste;</w:t>
      </w:r>
    </w:p>
    <w:p w14:paraId="0DE53803" w14:textId="77777777" w:rsidR="004A2BB9" w:rsidRPr="00D979B5" w:rsidRDefault="004A2BB9" w:rsidP="00912077">
      <w:pPr>
        <w:pStyle w:val="TRN2"/>
        <w:widowControl w:val="0"/>
        <w:numPr>
          <w:ilvl w:val="2"/>
          <w:numId w:val="22"/>
        </w:numPr>
        <w:tabs>
          <w:tab w:val="left" w:pos="1560"/>
        </w:tabs>
        <w:suppressAutoHyphens w:val="0"/>
        <w:ind w:left="709" w:firstLine="0"/>
      </w:pPr>
      <w:r w:rsidRPr="00D979B5">
        <w:t>Fornecer ao CONTRATANTE todas as informações que este considere necessárias à fiel execução das obrigações contratuais, bem como àquelas essenciais ao desempenho e à confiabilidade do objeto contratado;</w:t>
      </w:r>
    </w:p>
    <w:p w14:paraId="2DA278CC"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Responsabilizar-se pelas despesas referentes a tributos, encargos comerciais, taxas, fretes, seguros, transportes, embalagens, deslocamento de pessoal, prestação de garantia e quaisquer outras que incidam ou venham incidir na execução do contrato;</w:t>
      </w:r>
    </w:p>
    <w:p w14:paraId="4D00FC4E"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Assumir a responsabilidade pelo transporte dos produtos até os locais indicados pelo CONTRATANTE;</w:t>
      </w:r>
    </w:p>
    <w:p w14:paraId="39DC2024"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lastRenderedPageBreak/>
        <w:t>Manter os seus empregados ou prepostos devidamente identificados, por meio de crachá, quando em trabalho nas dependências do Tribunal;</w:t>
      </w:r>
    </w:p>
    <w:p w14:paraId="4CC9DCD2" w14:textId="77777777" w:rsidR="004A2BB9" w:rsidRPr="00D979B5" w:rsidRDefault="004A2BB9" w:rsidP="00912077">
      <w:pPr>
        <w:pStyle w:val="TRN2"/>
        <w:widowControl w:val="0"/>
        <w:numPr>
          <w:ilvl w:val="2"/>
          <w:numId w:val="22"/>
        </w:numPr>
        <w:tabs>
          <w:tab w:val="left" w:pos="1560"/>
        </w:tabs>
        <w:suppressAutoHyphens w:val="0"/>
        <w:ind w:left="709" w:firstLine="0"/>
      </w:pPr>
      <w:r w:rsidRPr="00D979B5">
        <w:t>Os empregados da CONTRATADA não terão, em hipótese alguma, qualquer relação de emprego com o TCDF, sendo de exclusiva responsabilidade da CONTRATADA as despesas com todos os encargos e obrigações sociais, trabalhistas e fiscais;</w:t>
      </w:r>
    </w:p>
    <w:p w14:paraId="772932A9" w14:textId="77777777" w:rsidR="004A2BB9" w:rsidRPr="00D979B5" w:rsidRDefault="004A2BB9" w:rsidP="00912077">
      <w:pPr>
        <w:pStyle w:val="TRN2"/>
        <w:widowControl w:val="0"/>
        <w:numPr>
          <w:ilvl w:val="2"/>
          <w:numId w:val="22"/>
        </w:numPr>
        <w:tabs>
          <w:tab w:val="left" w:pos="1560"/>
        </w:tabs>
        <w:suppressAutoHyphens w:val="0"/>
        <w:ind w:left="709" w:firstLine="0"/>
      </w:pPr>
      <w:r w:rsidRPr="00D979B5">
        <w:t>Executar os procedimentos objeto do ajuste, por meio de pessoas idôneas, com capacitação profissional, assumindo total responsabilidade por quaisquer danos ou faltas que seus empregados, prepostos ou mandatários, no desempenho de suas funções causem ao CONTRATANTE, podendo este solicitar a substituição de funcionário cuja conduta seja julgada inconveniente ou cuja capacitação técnica seja insuficiente;</w:t>
      </w:r>
    </w:p>
    <w:p w14:paraId="6F9E6896"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Nos casos de entrega ou instalação de produto fora do horário de expediente do órgão, deverá ser fornecida listagem de funcionários à fiscalização, com nomes completos, documentos de identidade, locais e horários que se fizerem necessários ao acesso dos profissionais às dependências do TCDF, com antecedência mínima de 24 (vinte e quatro) horas;</w:t>
      </w:r>
    </w:p>
    <w:p w14:paraId="2B1F2B19"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Substituir, imediatamente, quaisquer produtos rejeitados na fase de recebimento;</w:t>
      </w:r>
    </w:p>
    <w:p w14:paraId="65C51826"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DA FISCALIZAÇÃO</w:t>
      </w:r>
    </w:p>
    <w:p w14:paraId="553C613D" w14:textId="77777777" w:rsidR="004A2BB9" w:rsidRPr="00D979B5" w:rsidRDefault="004A2BB9" w:rsidP="00DF4BB3">
      <w:pPr>
        <w:pStyle w:val="TRN2"/>
        <w:widowControl w:val="0"/>
        <w:numPr>
          <w:ilvl w:val="2"/>
          <w:numId w:val="22"/>
        </w:numPr>
        <w:suppressAutoHyphens w:val="0"/>
        <w:spacing w:before="120"/>
        <w:ind w:left="709" w:firstLine="0"/>
      </w:pPr>
      <w:r w:rsidRPr="00D979B5">
        <w:t>As disposições que tratam sobre FISCALIZAÇÃO constam de CLÁUSULA do Anexo VII do Edital (Minuta do Contrato).</w:t>
      </w:r>
    </w:p>
    <w:p w14:paraId="086B4F89"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DA VIGÊNCIA E DOS PRAZOS</w:t>
      </w:r>
    </w:p>
    <w:p w14:paraId="17D6DD3D" w14:textId="77777777" w:rsidR="004A2BB9" w:rsidRPr="00D979B5" w:rsidRDefault="004A2BB9" w:rsidP="00DF4BB3">
      <w:pPr>
        <w:pStyle w:val="TRN2"/>
        <w:widowControl w:val="0"/>
        <w:numPr>
          <w:ilvl w:val="2"/>
          <w:numId w:val="22"/>
        </w:numPr>
        <w:suppressAutoHyphens w:val="0"/>
        <w:spacing w:before="120"/>
        <w:ind w:left="709" w:firstLine="0"/>
      </w:pPr>
      <w:r w:rsidRPr="00D979B5">
        <w:t>As disposições que tratam sobre VIGÊNCIA E PRAZOS constam de CLÁUSULAS do Anexo VII do Edital (Minuta do Contrato).</w:t>
      </w:r>
    </w:p>
    <w:p w14:paraId="38F98795" w14:textId="20AC5A1F" w:rsidR="007D1A8C" w:rsidRPr="00D979B5" w:rsidRDefault="007D1A8C" w:rsidP="007D1A8C">
      <w:pPr>
        <w:pStyle w:val="EstiloTermodeReferencia"/>
        <w:ind w:left="709"/>
      </w:pPr>
      <w:r w:rsidRPr="00D979B5">
        <w:rPr>
          <w:rStyle w:val="normaltextrun"/>
          <w:shd w:val="clear" w:color="auto" w:fill="FFFFFF"/>
        </w:rPr>
        <w:t>5.6.2</w:t>
      </w:r>
      <w:r w:rsidRPr="00D979B5">
        <w:rPr>
          <w:rStyle w:val="tabchar"/>
          <w:rFonts w:ascii="Calibri" w:hAnsi="Calibri" w:cs="Calibri"/>
          <w:shd w:val="clear" w:color="auto" w:fill="FFFFFF"/>
        </w:rPr>
        <w:tab/>
      </w:r>
      <w:r w:rsidRPr="00D979B5">
        <w:rPr>
          <w:rStyle w:val="normaltextrun"/>
          <w:shd w:val="clear" w:color="auto" w:fill="FFFFFF"/>
        </w:rPr>
        <w:t>Nos termos do art. 123, da Lei nº 14.133/2021, solicitações de prorrogação de prazos para cumprimento de solicitações da Secretaria de Licitação, Material e Patrimônio do TCDF, poderão ser acatados pelo Secretário de Licitação, Material e Patrimônio, nos termos da Lei.</w:t>
      </w:r>
      <w:r w:rsidRPr="00D979B5">
        <w:rPr>
          <w:rStyle w:val="eop"/>
          <w:shd w:val="clear" w:color="auto" w:fill="FFFFFF"/>
        </w:rPr>
        <w:t> </w:t>
      </w:r>
    </w:p>
    <w:p w14:paraId="28F235EB"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DO RECEBIMENTO DO OBJETO</w:t>
      </w:r>
    </w:p>
    <w:p w14:paraId="6F0B3A28" w14:textId="77777777" w:rsidR="004A2BB9" w:rsidRPr="00D979B5" w:rsidRDefault="004A2BB9" w:rsidP="00DF4BB3">
      <w:pPr>
        <w:pStyle w:val="TRN2"/>
        <w:widowControl w:val="0"/>
        <w:numPr>
          <w:ilvl w:val="2"/>
          <w:numId w:val="22"/>
        </w:numPr>
        <w:suppressAutoHyphens w:val="0"/>
        <w:spacing w:before="120"/>
        <w:ind w:left="709" w:firstLine="0"/>
        <w:rPr>
          <w:b/>
        </w:rPr>
      </w:pPr>
      <w:r w:rsidRPr="00D979B5">
        <w:t xml:space="preserve">As disposições que tratam sobre RECEBIMENTO DO OBJETO constam de </w:t>
      </w:r>
      <w:r w:rsidRPr="00D979B5">
        <w:lastRenderedPageBreak/>
        <w:t>CLÁUSULA do Anexo VII do Edital (Minuta do Contrato).</w:t>
      </w:r>
    </w:p>
    <w:p w14:paraId="1CC2FCCE"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DA GARANTIA DE FORNECIMENTO DOS PRODUTOS</w:t>
      </w:r>
    </w:p>
    <w:p w14:paraId="7F693071" w14:textId="11A1BD86" w:rsidR="004A2BB9" w:rsidRPr="00D979B5" w:rsidRDefault="004A2BB9" w:rsidP="00DF4BB3">
      <w:pPr>
        <w:pStyle w:val="TRN2"/>
        <w:widowControl w:val="0"/>
        <w:numPr>
          <w:ilvl w:val="2"/>
          <w:numId w:val="22"/>
        </w:numPr>
        <w:suppressAutoHyphens w:val="0"/>
        <w:spacing w:before="120"/>
        <w:ind w:left="709" w:firstLine="0"/>
      </w:pPr>
      <w:r w:rsidRPr="00D979B5">
        <w:t>O prazo de garantia contra defeitos de fabricação será de</w:t>
      </w:r>
      <w:r w:rsidR="007D1A8C" w:rsidRPr="00D979B5">
        <w:t>, no mínimo,</w:t>
      </w:r>
      <w:r w:rsidRPr="00D979B5">
        <w:t xml:space="preserve"> 05 (cinco) anos </w:t>
      </w:r>
      <w:r w:rsidR="007D1A8C" w:rsidRPr="00D979B5">
        <w:rPr>
          <w:b/>
          <w:bCs/>
        </w:rPr>
        <w:t>PARA TODOS OS ITENS</w:t>
      </w:r>
      <w:r w:rsidRPr="00D979B5">
        <w:t xml:space="preserve">, </w:t>
      </w:r>
      <w:r w:rsidR="007D1A8C" w:rsidRPr="00D979B5">
        <w:t xml:space="preserve">contados </w:t>
      </w:r>
      <w:r w:rsidRPr="00D979B5">
        <w:t>do seu recebimento definitivo.</w:t>
      </w:r>
    </w:p>
    <w:p w14:paraId="01745571"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DO PAGAMENTO</w:t>
      </w:r>
    </w:p>
    <w:p w14:paraId="66FE833A" w14:textId="77777777" w:rsidR="004A2BB9" w:rsidRPr="00D979B5" w:rsidRDefault="004A2BB9" w:rsidP="00DF4BB3">
      <w:pPr>
        <w:pStyle w:val="TRN2"/>
        <w:widowControl w:val="0"/>
        <w:numPr>
          <w:ilvl w:val="2"/>
          <w:numId w:val="22"/>
        </w:numPr>
        <w:suppressAutoHyphens w:val="0"/>
        <w:spacing w:before="120"/>
        <w:ind w:left="709" w:firstLine="0"/>
      </w:pPr>
      <w:r w:rsidRPr="00D979B5">
        <w:t>As disposições que tratam sobre PAGAMENTO constam de CLÁUSULA do Anexo VII do Edital (Minuta do Contrato).</w:t>
      </w:r>
    </w:p>
    <w:p w14:paraId="4CFD243C"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DO REAJUSTE DE PREÇOS</w:t>
      </w:r>
    </w:p>
    <w:p w14:paraId="2663E0C6"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As disposições que tratam sobre REAJUSTE constam de CLÁUSULA do Anexo VII do Edital (Minuta do Contrato).</w:t>
      </w:r>
    </w:p>
    <w:p w14:paraId="60B2D0A3"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DA GARANTIA CONTRATUAL</w:t>
      </w:r>
    </w:p>
    <w:p w14:paraId="46FAECB5"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Não será exigida a garantia contratual prevista no art. 96 (caput), e § 1º, da Lei nº 14.133/2021.</w:t>
      </w:r>
    </w:p>
    <w:p w14:paraId="787C4744"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MECANISMOS FORMAIS DE COMUNICAÇÃO</w:t>
      </w:r>
    </w:p>
    <w:p w14:paraId="52C6E979" w14:textId="77777777" w:rsidR="004A2BB9" w:rsidRPr="00D979B5" w:rsidRDefault="004A2BB9" w:rsidP="00912077">
      <w:pPr>
        <w:pStyle w:val="TRN2"/>
        <w:widowControl w:val="0"/>
        <w:numPr>
          <w:ilvl w:val="2"/>
          <w:numId w:val="22"/>
        </w:numPr>
        <w:tabs>
          <w:tab w:val="left" w:pos="1560"/>
          <w:tab w:val="left" w:pos="1701"/>
        </w:tabs>
        <w:suppressAutoHyphens w:val="0"/>
        <w:spacing w:before="120"/>
        <w:ind w:left="709" w:firstLine="0"/>
      </w:pPr>
      <w:r w:rsidRPr="00D979B5">
        <w:t>Para informar o descumprimento de alguma norma pela CONTRATADA será utilizado o envio de ofícios escritos, para ciência e providências.</w:t>
      </w:r>
    </w:p>
    <w:p w14:paraId="33F7A4D8" w14:textId="5F111DDC" w:rsidR="004A2BB9" w:rsidRPr="00D979B5" w:rsidRDefault="004A2BB9" w:rsidP="00912077">
      <w:pPr>
        <w:pStyle w:val="TRN2"/>
        <w:widowControl w:val="0"/>
        <w:numPr>
          <w:ilvl w:val="2"/>
          <w:numId w:val="22"/>
        </w:numPr>
        <w:tabs>
          <w:tab w:val="left" w:pos="1560"/>
          <w:tab w:val="left" w:pos="1701"/>
        </w:tabs>
        <w:suppressAutoHyphens w:val="0"/>
        <w:spacing w:before="120"/>
        <w:ind w:left="709" w:firstLine="0"/>
      </w:pPr>
      <w:r w:rsidRPr="00D979B5">
        <w:t xml:space="preserve">Mensagens eletrônicas (e-mail, </w:t>
      </w:r>
      <w:r w:rsidR="000B660D" w:rsidRPr="00D979B5">
        <w:rPr>
          <w:i/>
          <w:iCs/>
        </w:rPr>
        <w:t>W</w:t>
      </w:r>
      <w:r w:rsidRPr="00D979B5">
        <w:rPr>
          <w:i/>
          <w:iCs/>
        </w:rPr>
        <w:t>hatsap</w:t>
      </w:r>
      <w:r w:rsidRPr="00D979B5">
        <w:t xml:space="preserve">p, </w:t>
      </w:r>
      <w:r w:rsidR="000B660D" w:rsidRPr="00D979B5">
        <w:rPr>
          <w:i/>
          <w:iCs/>
        </w:rPr>
        <w:t>T</w:t>
      </w:r>
      <w:r w:rsidRPr="00D979B5">
        <w:rPr>
          <w:i/>
          <w:iCs/>
        </w:rPr>
        <w:t>elegram</w:t>
      </w:r>
      <w:r w:rsidRPr="00D979B5">
        <w:t>,</w:t>
      </w:r>
      <w:r w:rsidR="000B660D" w:rsidRPr="00D979B5">
        <w:t xml:space="preserve"> </w:t>
      </w:r>
      <w:r w:rsidRPr="00D979B5">
        <w:t>etc), podem ser utilizadas para agilizar a comunicação entre as Partes.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2C06BF25" w14:textId="77777777">
        <w:tc>
          <w:tcPr>
            <w:tcW w:w="0" w:type="auto"/>
            <w:shd w:val="clear" w:color="auto" w:fill="B4C6E7" w:themeFill="accent5" w:themeFillTint="66"/>
            <w:vAlign w:val="center"/>
          </w:tcPr>
          <w:p w14:paraId="3E7BBCCC"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DA ESTIMATIVA DE PREÇOS</w:t>
            </w:r>
          </w:p>
        </w:tc>
      </w:tr>
    </w:tbl>
    <w:p w14:paraId="19DFAA89" w14:textId="305637D8" w:rsidR="004A2BB9" w:rsidRPr="00D979B5" w:rsidRDefault="004A2BB9" w:rsidP="00082FFB">
      <w:pPr>
        <w:pStyle w:val="TRN1"/>
        <w:widowControl w:val="0"/>
        <w:numPr>
          <w:ilvl w:val="1"/>
          <w:numId w:val="22"/>
        </w:numPr>
        <w:suppressAutoHyphens w:val="0"/>
        <w:spacing w:before="120" w:after="120"/>
        <w:ind w:left="0" w:firstLine="0"/>
        <w:rPr>
          <w:b w:val="0"/>
          <w:bCs/>
        </w:rPr>
      </w:pPr>
      <w:r w:rsidRPr="00D979B5">
        <w:rPr>
          <w:b w:val="0"/>
          <w:bCs/>
        </w:rPr>
        <w:t>O valor global estimado para a presente licitação é de</w:t>
      </w:r>
      <w:r w:rsidR="00082FFB" w:rsidRPr="00D979B5">
        <w:rPr>
          <w:b w:val="0"/>
          <w:bCs/>
        </w:rPr>
        <w:t xml:space="preserve"> até</w:t>
      </w:r>
      <w:r w:rsidRPr="00D979B5">
        <w:rPr>
          <w:b w:val="0"/>
          <w:bCs/>
        </w:rPr>
        <w:t xml:space="preserve"> </w:t>
      </w:r>
      <w:bookmarkStart w:id="15" w:name="_Hlk212559178"/>
      <w:r w:rsidRPr="00D979B5">
        <w:t>R$ 2.583.256,49 (dois milhões, quinhentos e oitenta e três mil, duzentos e cinquenta e seis reais e quarenta e nove centavos).</w:t>
      </w:r>
      <w:r w:rsidRPr="00D979B5">
        <w:rPr>
          <w:b w:val="0"/>
          <w:bCs/>
        </w:rPr>
        <w:t xml:space="preserve"> </w:t>
      </w:r>
      <w:bookmarkEnd w:id="15"/>
      <w:r w:rsidRPr="00D979B5">
        <w:rPr>
          <w:b w:val="0"/>
          <w:bCs/>
        </w:rPr>
        <w:t>conforme planilha do Anexo IV (Estimativa de Preços), sendo que:</w:t>
      </w:r>
    </w:p>
    <w:p w14:paraId="681F1145" w14:textId="117EF39C" w:rsidR="00082FFB" w:rsidRPr="00D979B5" w:rsidRDefault="00082FFB" w:rsidP="00082FFB">
      <w:pPr>
        <w:pStyle w:val="EstiloTermodeReferencia"/>
        <w:spacing w:before="0" w:after="120"/>
        <w:ind w:left="709"/>
        <w:rPr>
          <w:b/>
          <w:bCs/>
        </w:rPr>
      </w:pPr>
      <w:r w:rsidRPr="00D979B5">
        <w:t>6.1.1</w:t>
      </w:r>
      <w:r w:rsidRPr="00D979B5">
        <w:tab/>
        <w:t xml:space="preserve">Para o </w:t>
      </w:r>
      <w:r w:rsidRPr="00D979B5">
        <w:rPr>
          <w:b/>
          <w:bCs/>
        </w:rPr>
        <w:t>LOTE 1</w:t>
      </w:r>
      <w:r w:rsidRPr="00D979B5">
        <w:t xml:space="preserve">, o valor total estimado é de até </w:t>
      </w:r>
      <w:r w:rsidRPr="00D979B5">
        <w:rPr>
          <w:b/>
          <w:bCs/>
        </w:rPr>
        <w:t>R$ 1.213.525,25 (um milhão, duzentos e treze mil, quinhentos e vinte e cinco reais e vinte e cinco centavos);</w:t>
      </w:r>
    </w:p>
    <w:p w14:paraId="7718A5B1" w14:textId="7902970F" w:rsidR="00082FFB" w:rsidRDefault="00082FFB" w:rsidP="00082FFB">
      <w:pPr>
        <w:spacing w:after="120" w:line="360" w:lineRule="auto"/>
        <w:ind w:left="709"/>
        <w:jc w:val="both"/>
        <w:rPr>
          <w:rFonts w:ascii="Arial" w:hAnsi="Arial" w:cs="Arial"/>
          <w:b/>
          <w:bCs/>
          <w:sz w:val="22"/>
          <w:szCs w:val="22"/>
        </w:rPr>
      </w:pPr>
      <w:r w:rsidRPr="00D979B5">
        <w:rPr>
          <w:rFonts w:ascii="Arial" w:hAnsi="Arial" w:cs="Arial"/>
          <w:sz w:val="22"/>
          <w:szCs w:val="22"/>
        </w:rPr>
        <w:lastRenderedPageBreak/>
        <w:t>6.1.2.</w:t>
      </w:r>
      <w:r w:rsidRPr="00D979B5">
        <w:rPr>
          <w:rFonts w:ascii="Arial" w:hAnsi="Arial" w:cs="Arial"/>
          <w:sz w:val="22"/>
          <w:szCs w:val="22"/>
        </w:rPr>
        <w:tab/>
        <w:t xml:space="preserve">Para o </w:t>
      </w:r>
      <w:r w:rsidRPr="00D979B5">
        <w:rPr>
          <w:rFonts w:ascii="Arial" w:hAnsi="Arial" w:cs="Arial"/>
          <w:b/>
          <w:bCs/>
          <w:sz w:val="22"/>
          <w:szCs w:val="22"/>
        </w:rPr>
        <w:t>LOTE 2</w:t>
      </w:r>
      <w:r w:rsidRPr="00D979B5">
        <w:rPr>
          <w:rFonts w:ascii="Arial" w:hAnsi="Arial" w:cs="Arial"/>
          <w:sz w:val="22"/>
          <w:szCs w:val="22"/>
        </w:rPr>
        <w:t xml:space="preserve">, o valor total estimado é de até </w:t>
      </w:r>
      <w:r w:rsidRPr="00D979B5">
        <w:rPr>
          <w:rFonts w:ascii="Arial" w:hAnsi="Arial" w:cs="Arial"/>
          <w:b/>
          <w:bCs/>
          <w:sz w:val="22"/>
          <w:szCs w:val="22"/>
        </w:rPr>
        <w:t xml:space="preserve">R$ </w:t>
      </w:r>
      <w:r w:rsidR="00550071" w:rsidRPr="00550071">
        <w:rPr>
          <w:rFonts w:ascii="Arial" w:hAnsi="Arial" w:cs="Arial"/>
          <w:b/>
          <w:bCs/>
          <w:sz w:val="22"/>
          <w:szCs w:val="22"/>
        </w:rPr>
        <w:t xml:space="preserve">1.367.322,88 </w:t>
      </w:r>
      <w:r w:rsidRPr="00D979B5">
        <w:rPr>
          <w:rFonts w:ascii="Arial" w:hAnsi="Arial" w:cs="Arial"/>
          <w:b/>
          <w:bCs/>
          <w:sz w:val="22"/>
          <w:szCs w:val="22"/>
        </w:rPr>
        <w:t xml:space="preserve">(um milhão, trezentos e sessenta e </w:t>
      </w:r>
      <w:r w:rsidR="00550071">
        <w:rPr>
          <w:rFonts w:ascii="Arial" w:hAnsi="Arial" w:cs="Arial"/>
          <w:b/>
          <w:bCs/>
          <w:sz w:val="22"/>
          <w:szCs w:val="22"/>
        </w:rPr>
        <w:t>sete</w:t>
      </w:r>
      <w:r w:rsidRPr="00D979B5">
        <w:rPr>
          <w:rFonts w:ascii="Arial" w:hAnsi="Arial" w:cs="Arial"/>
          <w:b/>
          <w:bCs/>
          <w:sz w:val="22"/>
          <w:szCs w:val="22"/>
        </w:rPr>
        <w:t xml:space="preserve"> mil, </w:t>
      </w:r>
      <w:r w:rsidR="00550071">
        <w:rPr>
          <w:rFonts w:ascii="Arial" w:hAnsi="Arial" w:cs="Arial"/>
          <w:b/>
          <w:bCs/>
          <w:sz w:val="22"/>
          <w:szCs w:val="22"/>
        </w:rPr>
        <w:t>trezentos</w:t>
      </w:r>
      <w:r w:rsidRPr="00D979B5">
        <w:rPr>
          <w:rFonts w:ascii="Arial" w:hAnsi="Arial" w:cs="Arial"/>
          <w:b/>
          <w:bCs/>
          <w:sz w:val="22"/>
          <w:szCs w:val="22"/>
        </w:rPr>
        <w:t xml:space="preserve"> e </w:t>
      </w:r>
      <w:r w:rsidR="00550071">
        <w:rPr>
          <w:rFonts w:ascii="Arial" w:hAnsi="Arial" w:cs="Arial"/>
          <w:b/>
          <w:bCs/>
          <w:sz w:val="22"/>
          <w:szCs w:val="22"/>
        </w:rPr>
        <w:t>vinte</w:t>
      </w:r>
      <w:r w:rsidRPr="00D979B5">
        <w:rPr>
          <w:rFonts w:ascii="Arial" w:hAnsi="Arial" w:cs="Arial"/>
          <w:b/>
          <w:bCs/>
          <w:sz w:val="22"/>
          <w:szCs w:val="22"/>
        </w:rPr>
        <w:t xml:space="preserve"> e </w:t>
      </w:r>
      <w:r w:rsidR="00550071">
        <w:rPr>
          <w:rFonts w:ascii="Arial" w:hAnsi="Arial" w:cs="Arial"/>
          <w:b/>
          <w:bCs/>
          <w:sz w:val="22"/>
          <w:szCs w:val="22"/>
        </w:rPr>
        <w:t>dois</w:t>
      </w:r>
      <w:r w:rsidRPr="00D979B5">
        <w:rPr>
          <w:rFonts w:ascii="Arial" w:hAnsi="Arial" w:cs="Arial"/>
          <w:b/>
          <w:bCs/>
          <w:sz w:val="22"/>
          <w:szCs w:val="22"/>
        </w:rPr>
        <w:t xml:space="preserve"> reais e </w:t>
      </w:r>
      <w:r w:rsidR="00550071">
        <w:rPr>
          <w:rFonts w:ascii="Arial" w:hAnsi="Arial" w:cs="Arial"/>
          <w:b/>
          <w:bCs/>
          <w:sz w:val="22"/>
          <w:szCs w:val="22"/>
        </w:rPr>
        <w:t>oitenta</w:t>
      </w:r>
      <w:r w:rsidRPr="00D979B5">
        <w:rPr>
          <w:rFonts w:ascii="Arial" w:hAnsi="Arial" w:cs="Arial"/>
          <w:b/>
          <w:bCs/>
          <w:sz w:val="22"/>
          <w:szCs w:val="22"/>
        </w:rPr>
        <w:t xml:space="preserve"> e </w:t>
      </w:r>
      <w:r w:rsidR="00550071">
        <w:rPr>
          <w:rFonts w:ascii="Arial" w:hAnsi="Arial" w:cs="Arial"/>
          <w:b/>
          <w:bCs/>
          <w:sz w:val="22"/>
          <w:szCs w:val="22"/>
        </w:rPr>
        <w:t>oito</w:t>
      </w:r>
      <w:r w:rsidRPr="00D979B5">
        <w:rPr>
          <w:rFonts w:ascii="Arial" w:hAnsi="Arial" w:cs="Arial"/>
          <w:b/>
          <w:bCs/>
          <w:sz w:val="22"/>
          <w:szCs w:val="22"/>
        </w:rPr>
        <w:t xml:space="preserve"> centavos).</w:t>
      </w:r>
    </w:p>
    <w:p w14:paraId="59337056" w14:textId="03EB294E" w:rsidR="00240D14" w:rsidRPr="001A7CFF" w:rsidRDefault="001A7CFF" w:rsidP="00082FFB">
      <w:pPr>
        <w:spacing w:after="120" w:line="360" w:lineRule="auto"/>
        <w:ind w:left="709"/>
        <w:jc w:val="both"/>
        <w:rPr>
          <w:rFonts w:ascii="Arial" w:hAnsi="Arial" w:cs="Arial"/>
          <w:sz w:val="22"/>
          <w:szCs w:val="22"/>
        </w:rPr>
      </w:pPr>
      <w:r w:rsidRPr="001A7CFF">
        <w:rPr>
          <w:rFonts w:ascii="Arial" w:hAnsi="Arial" w:cs="Arial"/>
          <w:sz w:val="22"/>
          <w:szCs w:val="22"/>
        </w:rPr>
        <w:t>6.1.3.</w:t>
      </w:r>
      <w:r>
        <w:rPr>
          <w:rFonts w:ascii="Arial" w:hAnsi="Arial" w:cs="Arial"/>
          <w:sz w:val="22"/>
          <w:szCs w:val="22"/>
        </w:rPr>
        <w:tab/>
      </w:r>
      <w:r w:rsidRPr="00D979B5">
        <w:rPr>
          <w:rFonts w:ascii="Arial" w:hAnsi="Arial" w:cs="Arial"/>
          <w:sz w:val="22"/>
          <w:szCs w:val="22"/>
        </w:rPr>
        <w:t xml:space="preserve">Para o </w:t>
      </w:r>
      <w:r w:rsidRPr="00D979B5">
        <w:rPr>
          <w:rFonts w:ascii="Arial" w:hAnsi="Arial" w:cs="Arial"/>
          <w:b/>
          <w:bCs/>
          <w:sz w:val="22"/>
          <w:szCs w:val="22"/>
        </w:rPr>
        <w:t xml:space="preserve">LOTE </w:t>
      </w:r>
      <w:r>
        <w:rPr>
          <w:rFonts w:ascii="Arial" w:hAnsi="Arial" w:cs="Arial"/>
          <w:b/>
          <w:bCs/>
          <w:sz w:val="22"/>
          <w:szCs w:val="22"/>
        </w:rPr>
        <w:t>3</w:t>
      </w:r>
      <w:r w:rsidRPr="00D979B5">
        <w:rPr>
          <w:rFonts w:ascii="Arial" w:hAnsi="Arial" w:cs="Arial"/>
          <w:sz w:val="22"/>
          <w:szCs w:val="22"/>
        </w:rPr>
        <w:t xml:space="preserve">, o valor total estimado é de até </w:t>
      </w:r>
      <w:r w:rsidRPr="00D979B5">
        <w:rPr>
          <w:rFonts w:ascii="Arial" w:hAnsi="Arial" w:cs="Arial"/>
          <w:b/>
          <w:bCs/>
          <w:sz w:val="22"/>
          <w:szCs w:val="22"/>
        </w:rPr>
        <w:t xml:space="preserve">R$ </w:t>
      </w:r>
      <w:r w:rsidR="007A0706" w:rsidRPr="007A0706">
        <w:rPr>
          <w:rFonts w:ascii="Arial" w:hAnsi="Arial" w:cs="Arial"/>
          <w:b/>
          <w:bCs/>
          <w:sz w:val="22"/>
          <w:szCs w:val="22"/>
        </w:rPr>
        <w:t xml:space="preserve">2.408,36 </w:t>
      </w:r>
      <w:r w:rsidRPr="00D979B5">
        <w:rPr>
          <w:rFonts w:ascii="Arial" w:hAnsi="Arial" w:cs="Arial"/>
          <w:b/>
          <w:bCs/>
          <w:sz w:val="22"/>
          <w:szCs w:val="22"/>
        </w:rPr>
        <w:t>(</w:t>
      </w:r>
      <w:r w:rsidR="007A0706">
        <w:rPr>
          <w:rFonts w:ascii="Arial" w:hAnsi="Arial" w:cs="Arial"/>
          <w:b/>
          <w:bCs/>
          <w:sz w:val="22"/>
          <w:szCs w:val="22"/>
        </w:rPr>
        <w:t>dois mil quatrocentos e oito reais e trinta e seis centavos</w:t>
      </w:r>
      <w:r w:rsidRPr="00D979B5">
        <w:rPr>
          <w:rFonts w:ascii="Arial" w:hAnsi="Arial" w:cs="Arial"/>
          <w:b/>
          <w:bCs/>
          <w:sz w:val="22"/>
          <w:szCs w:val="22"/>
        </w:rPr>
        <w:t>).</w:t>
      </w:r>
    </w:p>
    <w:p w14:paraId="349E172C" w14:textId="77777777" w:rsidR="004A2BB9" w:rsidRPr="00D979B5" w:rsidRDefault="004A2BB9" w:rsidP="00082FFB">
      <w:pPr>
        <w:pStyle w:val="TRN1"/>
        <w:widowControl w:val="0"/>
        <w:numPr>
          <w:ilvl w:val="1"/>
          <w:numId w:val="22"/>
        </w:numPr>
        <w:suppressAutoHyphens w:val="0"/>
        <w:spacing w:before="0" w:after="120"/>
        <w:ind w:left="0" w:firstLine="0"/>
        <w:rPr>
          <w:b w:val="0"/>
          <w:bCs/>
        </w:rPr>
      </w:pPr>
      <w:r w:rsidRPr="00D979B5">
        <w:rPr>
          <w:b w:val="0"/>
          <w:bCs/>
        </w:rPr>
        <w:t>Os valores totais estimados para cada Lote constituem mera expectativa de gasto, não implicando, sob qualquer hipótese, compromisso do TCDF para com o seu uso integral durante a vigência do contrato. Serão pagos à CONTRATADA os valores devidos pelos produtos efetivamente entregues, montados e instalados, em conformidade com o presente Instrumento, sob demanda, solicitados por meio de Ordem de Fornecimento (OF).</w:t>
      </w:r>
    </w:p>
    <w:p w14:paraId="2FEBBED0"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 xml:space="preserve">A pesquisa de preços foi realizada na fase instrutória da presente contratação e efetivada como data-base no dia 18/11/2025, conforme estabelecido §7º, do art. 25 da Lei nº 14.133/2023. </w:t>
      </w:r>
    </w:p>
    <w:p w14:paraId="02040483"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Nos termos do art. 104, do Decreto Distrital nº 44.330/2023, avaliou-se os preços das propostas apresentadas e adotou-se os valores apresentados considerando a necessidade do objeto e paridade aos preços encontrados.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4AF77DCE" w14:textId="77777777">
        <w:tc>
          <w:tcPr>
            <w:tcW w:w="0" w:type="auto"/>
            <w:shd w:val="clear" w:color="auto" w:fill="B4C6E7" w:themeFill="accent5" w:themeFillTint="66"/>
            <w:vAlign w:val="center"/>
          </w:tcPr>
          <w:p w14:paraId="6F2DCBFC"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DA ADEQUAÇÃO ORÇAMENTÁRIA</w:t>
            </w:r>
          </w:p>
        </w:tc>
      </w:tr>
    </w:tbl>
    <w:p w14:paraId="13A230F7"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As despesas decorrentes da contratação do objeto deste Termo de Referência correrão à conta dos recursos específicos consignados no orçamento do Tribunal de Contas do Distrito Federal (TCDF).</w:t>
      </w:r>
    </w:p>
    <w:p w14:paraId="542D1866" w14:textId="7369DECF" w:rsidR="004A2BB9" w:rsidRPr="00D979B5" w:rsidRDefault="004A2BB9" w:rsidP="00DF4BB3">
      <w:pPr>
        <w:pStyle w:val="TRN1"/>
        <w:widowControl w:val="0"/>
        <w:numPr>
          <w:ilvl w:val="1"/>
          <w:numId w:val="22"/>
        </w:numPr>
        <w:suppressAutoHyphens w:val="0"/>
        <w:spacing w:before="120" w:after="120"/>
        <w:ind w:left="0" w:firstLine="0"/>
        <w:rPr>
          <w:b w:val="0"/>
          <w:bCs/>
          <w:szCs w:val="24"/>
        </w:rPr>
      </w:pPr>
      <w:r w:rsidRPr="00D979B5">
        <w:rPr>
          <w:b w:val="0"/>
          <w:bCs/>
          <w:szCs w:val="24"/>
        </w:rPr>
        <w:t>A Secretaria de Contabilidade, Orçamento e Finanças do TCDF indicará o Programa de Trabalho, a fonte, a natureza de despesa, o código de subatividade e outras informações atinentes à classificação orçamentária do objeto.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6F8A0735" w14:textId="77777777">
        <w:tc>
          <w:tcPr>
            <w:tcW w:w="0" w:type="auto"/>
            <w:shd w:val="clear" w:color="auto" w:fill="B4C6E7" w:themeFill="accent5" w:themeFillTint="66"/>
            <w:vAlign w:val="center"/>
          </w:tcPr>
          <w:p w14:paraId="610DF557"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DAS SANÇÕES APLICÁVEIS</w:t>
            </w:r>
          </w:p>
        </w:tc>
      </w:tr>
    </w:tbl>
    <w:p w14:paraId="1D437F15" w14:textId="2851526B"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w:t>
      </w:r>
      <w:r w:rsidR="00912077" w:rsidRPr="00D979B5">
        <w:rPr>
          <w:b w:val="0"/>
          <w:bCs/>
        </w:rPr>
        <w:t>(s)</w:t>
      </w:r>
      <w:r w:rsidRPr="00D979B5">
        <w:rPr>
          <w:b w:val="0"/>
          <w:bCs/>
        </w:rPr>
        <w:t xml:space="preserve"> Proponente</w:t>
      </w:r>
      <w:r w:rsidR="00912077" w:rsidRPr="00D979B5">
        <w:rPr>
          <w:b w:val="0"/>
          <w:bCs/>
        </w:rPr>
        <w:t>(s)</w:t>
      </w:r>
      <w:r w:rsidRPr="00D979B5">
        <w:rPr>
          <w:b w:val="0"/>
          <w:bCs/>
        </w:rPr>
        <w:t>, observados os princípios da ampla defesa e do contraditório, poderá</w:t>
      </w:r>
      <w:r w:rsidR="00912077" w:rsidRPr="00D979B5">
        <w:rPr>
          <w:b w:val="0"/>
          <w:bCs/>
        </w:rPr>
        <w:t>(ão)</w:t>
      </w:r>
      <w:r w:rsidRPr="00D979B5">
        <w:rPr>
          <w:b w:val="0"/>
          <w:bCs/>
        </w:rPr>
        <w:t xml:space="preserve"> ser responsabilizada</w:t>
      </w:r>
      <w:r w:rsidR="00912077" w:rsidRPr="00D979B5">
        <w:rPr>
          <w:b w:val="0"/>
          <w:bCs/>
        </w:rPr>
        <w:t>(s)</w:t>
      </w:r>
      <w:r w:rsidRPr="00D979B5">
        <w:rPr>
          <w:b w:val="0"/>
          <w:bCs/>
        </w:rPr>
        <w:t xml:space="preserve"> administrativamente pelas seguintes infrações, sendo-lhe</w:t>
      </w:r>
      <w:r w:rsidR="00912077" w:rsidRPr="00D979B5">
        <w:rPr>
          <w:b w:val="0"/>
          <w:bCs/>
        </w:rPr>
        <w:t>(s)</w:t>
      </w:r>
      <w:r w:rsidRPr="00D979B5">
        <w:rPr>
          <w:b w:val="0"/>
          <w:bCs/>
        </w:rPr>
        <w:t xml:space="preserve"> aplicadas as multas listadas abaixo, calculadas sobre o valor </w:t>
      </w:r>
      <w:r w:rsidR="007D1A8C" w:rsidRPr="00D979B5">
        <w:rPr>
          <w:b w:val="0"/>
          <w:bCs/>
        </w:rPr>
        <w:t>d</w:t>
      </w:r>
      <w:r w:rsidRPr="00D979B5">
        <w:rPr>
          <w:b w:val="0"/>
          <w:bCs/>
        </w:rPr>
        <w:t>a contratação (art. 155, caput, da Lei nº</w:t>
      </w:r>
      <w:r w:rsidR="007D1A8C" w:rsidRPr="00D979B5">
        <w:rPr>
          <w:rStyle w:val="normaltextrun"/>
          <w:shd w:val="clear" w:color="auto" w:fill="FFFFFF"/>
        </w:rPr>
        <w:t> </w:t>
      </w:r>
      <w:r w:rsidRPr="00D979B5">
        <w:rPr>
          <w:b w:val="0"/>
          <w:bCs/>
        </w:rPr>
        <w:t xml:space="preserve">14.133/2021), a saber: </w:t>
      </w:r>
    </w:p>
    <w:p w14:paraId="416F01CD" w14:textId="77777777" w:rsidR="004A2BB9" w:rsidRPr="00D979B5" w:rsidRDefault="004A2BB9" w:rsidP="00DF4BB3">
      <w:pPr>
        <w:pStyle w:val="TRN2"/>
        <w:widowControl w:val="0"/>
        <w:numPr>
          <w:ilvl w:val="2"/>
          <w:numId w:val="22"/>
        </w:numPr>
        <w:suppressAutoHyphens w:val="0"/>
        <w:spacing w:before="120"/>
        <w:ind w:left="709" w:firstLine="0"/>
      </w:pPr>
      <w:r w:rsidRPr="00D979B5">
        <w:t>Deixar de entregar a documentação exigida para o certame: multa de 12% (doze por cento);</w:t>
      </w:r>
    </w:p>
    <w:p w14:paraId="5AA4DFA6" w14:textId="77777777" w:rsidR="004A2BB9" w:rsidRPr="00D979B5" w:rsidRDefault="004A2BB9" w:rsidP="00DF4BB3">
      <w:pPr>
        <w:pStyle w:val="TRN2"/>
        <w:widowControl w:val="0"/>
        <w:numPr>
          <w:ilvl w:val="2"/>
          <w:numId w:val="22"/>
        </w:numPr>
        <w:suppressAutoHyphens w:val="0"/>
        <w:spacing w:before="120"/>
        <w:ind w:left="709" w:firstLine="0"/>
      </w:pPr>
      <w:r w:rsidRPr="00D979B5">
        <w:lastRenderedPageBreak/>
        <w:t>Não manter a proposta, salvo em decorrência de fato superveniente devidamente justificado: multa de 20% (vinte por cento);</w:t>
      </w:r>
    </w:p>
    <w:p w14:paraId="0224DCC4" w14:textId="77777777" w:rsidR="004A2BB9" w:rsidRPr="00D979B5" w:rsidRDefault="004A2BB9" w:rsidP="00DF4BB3">
      <w:pPr>
        <w:pStyle w:val="TRN2"/>
        <w:widowControl w:val="0"/>
        <w:numPr>
          <w:ilvl w:val="2"/>
          <w:numId w:val="22"/>
        </w:numPr>
        <w:suppressAutoHyphens w:val="0"/>
        <w:spacing w:before="120"/>
        <w:ind w:left="709" w:firstLine="0"/>
      </w:pPr>
      <w:r w:rsidRPr="00D979B5">
        <w:t>Não celebrar o contrato ou não entregar a documentação exigida para a contratação, quando convocado dentro do prazo de validade de sua proposta: multa de 20% (vinte por cento);</w:t>
      </w:r>
    </w:p>
    <w:p w14:paraId="5B360F89" w14:textId="77777777" w:rsidR="004A2BB9" w:rsidRPr="00D979B5" w:rsidRDefault="004A2BB9" w:rsidP="00DF4BB3">
      <w:pPr>
        <w:pStyle w:val="TRN2"/>
        <w:widowControl w:val="0"/>
        <w:numPr>
          <w:ilvl w:val="2"/>
          <w:numId w:val="22"/>
        </w:numPr>
        <w:suppressAutoHyphens w:val="0"/>
        <w:spacing w:before="120"/>
        <w:ind w:left="709" w:firstLine="0"/>
      </w:pPr>
      <w:r w:rsidRPr="00D979B5">
        <w:t>Apresentar declaração ou documentação falsa exigida para o certame ou prestar declaração falsa durante a licitação: multa de 25% (vinte e cinco por cento);</w:t>
      </w:r>
    </w:p>
    <w:p w14:paraId="43FEEDC9" w14:textId="77777777" w:rsidR="004A2BB9" w:rsidRPr="00D979B5" w:rsidRDefault="004A2BB9" w:rsidP="00DF4BB3">
      <w:pPr>
        <w:pStyle w:val="TRN2"/>
        <w:widowControl w:val="0"/>
        <w:numPr>
          <w:ilvl w:val="2"/>
          <w:numId w:val="22"/>
        </w:numPr>
        <w:suppressAutoHyphens w:val="0"/>
        <w:spacing w:before="120"/>
        <w:ind w:left="709" w:firstLine="0"/>
      </w:pPr>
      <w:r w:rsidRPr="00D979B5">
        <w:t>Fraudar a licitação: multa de 25% (vinte e cinco por cento);</w:t>
      </w:r>
    </w:p>
    <w:p w14:paraId="25F521E5" w14:textId="77777777" w:rsidR="004A2BB9" w:rsidRPr="00D979B5" w:rsidRDefault="004A2BB9" w:rsidP="00DF4BB3">
      <w:pPr>
        <w:pStyle w:val="TRN2"/>
        <w:widowControl w:val="0"/>
        <w:numPr>
          <w:ilvl w:val="2"/>
          <w:numId w:val="22"/>
        </w:numPr>
        <w:suppressAutoHyphens w:val="0"/>
        <w:spacing w:before="120"/>
        <w:ind w:left="709" w:firstLine="0"/>
      </w:pPr>
      <w:r w:rsidRPr="00D979B5">
        <w:t>Comportar-se de modo inidôneo ou cometer fraude de qualquer natureza: multa de 15% (quinze por cento);</w:t>
      </w:r>
    </w:p>
    <w:p w14:paraId="48221AEB" w14:textId="77777777" w:rsidR="004A2BB9" w:rsidRPr="00D979B5" w:rsidRDefault="004A2BB9" w:rsidP="00DF4BB3">
      <w:pPr>
        <w:pStyle w:val="TRN2"/>
        <w:widowControl w:val="0"/>
        <w:numPr>
          <w:ilvl w:val="2"/>
          <w:numId w:val="22"/>
        </w:numPr>
        <w:suppressAutoHyphens w:val="0"/>
        <w:spacing w:before="120"/>
        <w:ind w:left="709" w:firstLine="0"/>
      </w:pPr>
      <w:r w:rsidRPr="00D979B5">
        <w:t>Praticar atos ilícitos com vistas a frustrar os objetivos da licitação: multa de 20% (vinte por cento);</w:t>
      </w:r>
    </w:p>
    <w:p w14:paraId="5F6F8335" w14:textId="77777777" w:rsidR="004A2BB9" w:rsidRPr="00D979B5" w:rsidRDefault="004A2BB9" w:rsidP="00DF4BB3">
      <w:pPr>
        <w:pStyle w:val="TRN2"/>
        <w:widowControl w:val="0"/>
        <w:numPr>
          <w:ilvl w:val="2"/>
          <w:numId w:val="22"/>
        </w:numPr>
        <w:suppressAutoHyphens w:val="0"/>
        <w:spacing w:before="120"/>
        <w:ind w:left="709" w:firstLine="0"/>
      </w:pPr>
      <w:r w:rsidRPr="00D979B5">
        <w:t>Praticar ato lesivo previsto no art. 5º da Lei nº 12.846, de 1º de agosto de 2013: multa de 25% (vinte e cinco por cento).</w:t>
      </w:r>
    </w:p>
    <w:p w14:paraId="5409804A"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rPr>
          <w:b w:val="0"/>
        </w:rPr>
        <w:t>Serão aplicadas ao responsável pelas infrações administrativas previstas no Item anterior desta cláusula as seguintes sanções:</w:t>
      </w:r>
    </w:p>
    <w:p w14:paraId="0B8B7047" w14:textId="77777777" w:rsidR="004A2BB9" w:rsidRPr="00D979B5" w:rsidRDefault="004A2BB9" w:rsidP="00DF4BB3">
      <w:pPr>
        <w:pStyle w:val="TRN2"/>
        <w:widowControl w:val="0"/>
        <w:numPr>
          <w:ilvl w:val="2"/>
          <w:numId w:val="22"/>
        </w:numPr>
        <w:suppressAutoHyphens w:val="0"/>
        <w:spacing w:before="120"/>
        <w:ind w:left="709" w:firstLine="0"/>
      </w:pPr>
      <w:r w:rsidRPr="00D979B5">
        <w:rPr>
          <w:b/>
          <w:bCs/>
        </w:rPr>
        <w:t>Impedimento de licitar e contratar com a Administração Pública</w:t>
      </w:r>
      <w:r w:rsidRPr="00D979B5">
        <w:t xml:space="preserve"> direta e indireta do Distrito Federal, por até 3 (três) anos, nas hipóteses previstas nos Itens 8.1.1 ao 8.1.3 desta cláusula, quando não de justificar a imposição de penalidade mais grave (§4º do art. 156 da Lei 14.133/2021); e</w:t>
      </w:r>
    </w:p>
    <w:p w14:paraId="7F5EFBA7" w14:textId="77777777" w:rsidR="004A2BB9" w:rsidRPr="00D979B5" w:rsidRDefault="004A2BB9" w:rsidP="00DF4BB3">
      <w:pPr>
        <w:pStyle w:val="TRN2"/>
        <w:widowControl w:val="0"/>
        <w:numPr>
          <w:ilvl w:val="2"/>
          <w:numId w:val="22"/>
        </w:numPr>
        <w:suppressAutoHyphens w:val="0"/>
        <w:spacing w:before="120"/>
        <w:ind w:left="709" w:firstLine="0"/>
      </w:pPr>
      <w:r w:rsidRPr="00D979B5">
        <w:rPr>
          <w:b/>
          <w:bCs/>
        </w:rPr>
        <w:t>Declaração de inidoneidade</w:t>
      </w:r>
      <w:r w:rsidRPr="00D979B5">
        <w:t xml:space="preserve"> para licitar ou contratar com a Administração Pública direta e indireta de todos os entes federativos, por no mínimo 3 (três) anos e até 6 (seis) anos, nas hipóteses previstas nos Itens 8.1.4 ao 8.1.8 desta cláusula, e nas hipóteses previstas nos Itens 8.1.1 ao 8.1.3 também desta cláusula, quando justificada a imposição de penalidade mais grave que a do Item 8.2.2 (§4º do art. 156 da Lei 14.133/2021).</w:t>
      </w:r>
    </w:p>
    <w:p w14:paraId="79E927C8"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rPr>
          <w:b w:val="0"/>
        </w:rPr>
        <w:t>As multas tratadas nesta cláusula serão descontadas do pagamento eventualmente devido pelo TCDF, da garantia, quando houver, ou, na impossibilidade de ser feito o desconto, recolhidas pelo LICITANTE mediante depósito em conta corrente do TCDF ou, quando for o caso, cobradas judicialmente.</w:t>
      </w:r>
    </w:p>
    <w:p w14:paraId="00A81613"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rPr>
          <w:b w:val="0"/>
        </w:rPr>
        <w:lastRenderedPageBreak/>
        <w:t>Na aplicação das sanções previstas neste tópico 8, serão observadas as disposições constantes nos arts. 156 a 163, da Lei n° 14.133/2021.</w:t>
      </w:r>
    </w:p>
    <w:p w14:paraId="4B639877"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rPr>
          <w:b w:val="0"/>
        </w:rPr>
        <w:t>Outras disposições que tratam sobre SANÇÕES APLICÁVEIS constam de CLÁUSULA do Anexo VII do Edital (Minuta do Contrato).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233A9EF2" w14:textId="77777777">
        <w:tc>
          <w:tcPr>
            <w:tcW w:w="0" w:type="auto"/>
            <w:shd w:val="clear" w:color="auto" w:fill="B4C6E7" w:themeFill="accent5" w:themeFillTint="66"/>
            <w:vAlign w:val="center"/>
          </w:tcPr>
          <w:p w14:paraId="46DCE499"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DOS CRITÉRIOS DE SELEÇÃO DO FORNECEDOR</w:t>
            </w:r>
          </w:p>
        </w:tc>
      </w:tr>
    </w:tbl>
    <w:p w14:paraId="1AF069D5" w14:textId="77777777" w:rsidR="004A2BB9" w:rsidRPr="00D979B5" w:rsidRDefault="004A2BB9" w:rsidP="00DF4BB3">
      <w:pPr>
        <w:pStyle w:val="TRN1"/>
        <w:widowControl w:val="0"/>
        <w:numPr>
          <w:ilvl w:val="1"/>
          <w:numId w:val="22"/>
        </w:numPr>
        <w:suppressAutoHyphens w:val="0"/>
        <w:spacing w:before="120" w:after="120"/>
        <w:ind w:left="0" w:firstLine="0"/>
        <w:rPr>
          <w:b w:val="0"/>
        </w:rPr>
      </w:pPr>
      <w:r w:rsidRPr="00D979B5">
        <w:t>CRITÉRIOS DE AVALIAÇÃO DAS PROPOSTAS</w:t>
      </w:r>
    </w:p>
    <w:p w14:paraId="1418C189" w14:textId="77777777" w:rsidR="004A2BB9" w:rsidRPr="00D979B5" w:rsidRDefault="004A2BB9" w:rsidP="00DF4BB3">
      <w:pPr>
        <w:pStyle w:val="TRN2"/>
        <w:widowControl w:val="0"/>
        <w:numPr>
          <w:ilvl w:val="2"/>
          <w:numId w:val="22"/>
        </w:numPr>
        <w:suppressAutoHyphens w:val="0"/>
        <w:spacing w:before="120"/>
        <w:ind w:left="709" w:firstLine="0"/>
      </w:pPr>
      <w:r w:rsidRPr="00D979B5">
        <w:t xml:space="preserve">Será adotado o critério de </w:t>
      </w:r>
      <w:r w:rsidRPr="00D979B5">
        <w:rPr>
          <w:b/>
        </w:rPr>
        <w:t xml:space="preserve">MENOR PREÇO </w:t>
      </w:r>
      <w:r w:rsidRPr="00D979B5">
        <w:t>para julgamento e classificação das propostas, e para a aceitação das propostas serão considerados como valores unitários máximos aceitáveis os valores unitários estimados para cada Item, constantes do Anexo IV (Estimativa de Preços), bem como os prazos máximos, as especificações técnicas e os parâmetros mínimos de desempenho e qualidade definidos no presente Instrumento.</w:t>
      </w:r>
    </w:p>
    <w:p w14:paraId="14C55E3E" w14:textId="1BDDC794" w:rsidR="004A2BB9" w:rsidRPr="00D979B5" w:rsidRDefault="004A2BB9" w:rsidP="00DF4BB3">
      <w:pPr>
        <w:pStyle w:val="TRN2"/>
        <w:widowControl w:val="0"/>
        <w:numPr>
          <w:ilvl w:val="2"/>
          <w:numId w:val="22"/>
        </w:numPr>
        <w:suppressAutoHyphens w:val="0"/>
        <w:spacing w:before="120"/>
        <w:ind w:left="709" w:firstLine="0"/>
      </w:pPr>
      <w:r w:rsidRPr="00D979B5">
        <w:t xml:space="preserve">O objeto a ser contratado possui padrões de desempenho e qualidade que podem ser objetivamente definidos em edital, por meio de especificações usuais de mercado, podendo, portanto, ser contratado por meio de </w:t>
      </w:r>
      <w:r w:rsidRPr="00D979B5">
        <w:rPr>
          <w:b/>
          <w:bCs/>
        </w:rPr>
        <w:t>Pregão Eletrônico</w:t>
      </w:r>
      <w:r w:rsidRPr="00D979B5">
        <w:t xml:space="preserve"> (art. 29 e art. 17, §2º, da Lei nº 14.133/2021). </w:t>
      </w:r>
    </w:p>
    <w:p w14:paraId="72BD3036" w14:textId="77777777" w:rsidR="004A2BB9" w:rsidRPr="00D979B5" w:rsidRDefault="004A2BB9" w:rsidP="00DF4BB3">
      <w:pPr>
        <w:pStyle w:val="TRN2"/>
        <w:widowControl w:val="0"/>
        <w:numPr>
          <w:ilvl w:val="2"/>
          <w:numId w:val="22"/>
        </w:numPr>
        <w:suppressAutoHyphens w:val="0"/>
        <w:spacing w:before="120"/>
        <w:ind w:left="709" w:firstLine="0"/>
      </w:pPr>
      <w:r w:rsidRPr="00D979B5">
        <w:t>No preço apresentado, deverão ser incluídas todas e quaisquer despesas necessárias para o fiel cumprimento do objeto desta contratação, inclusive todos os custos com mão de obra, transportes de qualquer natureza, materiais empregados, ferramentas, utensílios e equipamentos utilizados, depreciação, aluguéis, administração, impostos, taxas, emolumentos e quaisquer outros custos que, direta ou indiretamente, se relacionem com o fiel cumprimento pelo Fornecedor.</w:t>
      </w:r>
    </w:p>
    <w:p w14:paraId="5EEF7097" w14:textId="77777777" w:rsidR="004A2BB9" w:rsidRPr="00D979B5" w:rsidRDefault="004A2BB9" w:rsidP="00912077">
      <w:pPr>
        <w:pStyle w:val="TRN1"/>
        <w:widowControl w:val="0"/>
        <w:numPr>
          <w:ilvl w:val="1"/>
          <w:numId w:val="22"/>
        </w:numPr>
        <w:suppressAutoHyphens w:val="0"/>
        <w:spacing w:before="360" w:after="120"/>
        <w:ind w:left="0" w:firstLine="0"/>
        <w:rPr>
          <w:b w:val="0"/>
        </w:rPr>
      </w:pPr>
      <w:r w:rsidRPr="00D979B5">
        <w:t xml:space="preserve">DOS CRITÉRIOS DE HABILITAÇÃO </w:t>
      </w:r>
    </w:p>
    <w:p w14:paraId="22BF3D21" w14:textId="43161D6C" w:rsidR="004A2BB9" w:rsidRPr="00D979B5" w:rsidRDefault="004A2BB9" w:rsidP="00DF4BB3">
      <w:pPr>
        <w:pStyle w:val="TRN2"/>
        <w:widowControl w:val="0"/>
        <w:numPr>
          <w:ilvl w:val="2"/>
          <w:numId w:val="22"/>
        </w:numPr>
        <w:suppressAutoHyphens w:val="0"/>
        <w:spacing w:before="120"/>
        <w:ind w:left="709" w:firstLine="0"/>
      </w:pPr>
      <w:r w:rsidRPr="00D979B5">
        <w:t>As disposições que tratam sobre HABILITAÇÃO constam do</w:t>
      </w:r>
      <w:r w:rsidR="00912077" w:rsidRPr="00D979B5">
        <w:t xml:space="preserve"> Capítulo</w:t>
      </w:r>
      <w:r w:rsidRPr="00D979B5">
        <w:t xml:space="preserve"> </w:t>
      </w:r>
      <w:r w:rsidR="00912077" w:rsidRPr="00D979B5">
        <w:t>XI</w:t>
      </w:r>
      <w:r w:rsidRPr="00D979B5">
        <w:t xml:space="preserve"> do Edital.</w:t>
      </w:r>
    </w:p>
    <w:p w14:paraId="1D98E086" w14:textId="77777777" w:rsidR="004A2BB9" w:rsidRPr="00D979B5" w:rsidRDefault="004A2BB9" w:rsidP="00912077">
      <w:pPr>
        <w:pStyle w:val="TRN1"/>
        <w:widowControl w:val="0"/>
        <w:numPr>
          <w:ilvl w:val="1"/>
          <w:numId w:val="22"/>
        </w:numPr>
        <w:suppressAutoHyphens w:val="0"/>
        <w:spacing w:before="360" w:after="120"/>
        <w:ind w:left="0" w:firstLine="0"/>
        <w:rPr>
          <w:b w:val="0"/>
          <w:bCs/>
        </w:rPr>
      </w:pPr>
      <w:r w:rsidRPr="00D979B5">
        <w:rPr>
          <w:bCs/>
        </w:rPr>
        <w:t xml:space="preserve">DAS AMOSTRAS </w:t>
      </w:r>
    </w:p>
    <w:p w14:paraId="0CEA3DBD" w14:textId="5B130AFD" w:rsidR="004A2BB9" w:rsidRPr="00D979B5" w:rsidRDefault="004A2BB9" w:rsidP="00DF4BB3">
      <w:pPr>
        <w:pStyle w:val="TRN2"/>
        <w:widowControl w:val="0"/>
        <w:numPr>
          <w:ilvl w:val="2"/>
          <w:numId w:val="22"/>
        </w:numPr>
        <w:suppressAutoHyphens w:val="0"/>
        <w:spacing w:before="120"/>
        <w:ind w:left="709" w:firstLine="0"/>
      </w:pPr>
      <w:r w:rsidRPr="00D979B5">
        <w:t xml:space="preserve">As disposições que tratam sobre AMOSTRA constam do </w:t>
      </w:r>
      <w:r w:rsidR="00912077" w:rsidRPr="00D979B5">
        <w:t>Capítulo</w:t>
      </w:r>
      <w:r w:rsidRPr="00D979B5">
        <w:t xml:space="preserve"> </w:t>
      </w:r>
      <w:r w:rsidR="00912077" w:rsidRPr="00D979B5">
        <w:t>X</w:t>
      </w:r>
      <w:r w:rsidRPr="00D979B5">
        <w:t xml:space="preserve"> do Edital</w:t>
      </w:r>
      <w:r w:rsidR="006C5F8C" w:rsidRPr="00D979B5">
        <w:t>.</w:t>
      </w:r>
      <w:r w:rsidR="00D979B5" w:rsidRPr="00D979B5">
        <w:t>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30"/>
      </w:tblGrid>
      <w:tr w:rsidR="00D979B5" w:rsidRPr="00D979B5" w14:paraId="2662BCCB" w14:textId="77777777">
        <w:tc>
          <w:tcPr>
            <w:tcW w:w="0" w:type="auto"/>
            <w:shd w:val="clear" w:color="auto" w:fill="B4C6E7" w:themeFill="accent5" w:themeFillTint="66"/>
            <w:vAlign w:val="center"/>
          </w:tcPr>
          <w:p w14:paraId="114F32F6"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DA FUNDAMENTAÇÃO LEGAL</w:t>
            </w:r>
          </w:p>
        </w:tc>
      </w:tr>
    </w:tbl>
    <w:p w14:paraId="34F17EC7"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lastRenderedPageBreak/>
        <w:t>O presente Termo de Referência está fundamentado nos normativos abaixo relacionados e nos que vierem a substituí-los, desde que preservados os interesses da Administração e o seu direito de avaliação da conveniência e oportunidade:</w:t>
      </w:r>
    </w:p>
    <w:p w14:paraId="2F9979A0"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Lei nº 14.133/2021;</w:t>
      </w:r>
    </w:p>
    <w:p w14:paraId="2DDBC718"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Leis Distritais nº 4.770/2012;</w:t>
      </w:r>
    </w:p>
    <w:p w14:paraId="6371A0A2"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 xml:space="preserve">Decreto Distrital nº 44.330/2023; </w:t>
      </w:r>
    </w:p>
    <w:p w14:paraId="192C5A8B" w14:textId="77777777" w:rsidR="004A2BB9" w:rsidRPr="00D979B5" w:rsidRDefault="004A2BB9" w:rsidP="00912077">
      <w:pPr>
        <w:pStyle w:val="TRN2"/>
        <w:widowControl w:val="0"/>
        <w:numPr>
          <w:ilvl w:val="2"/>
          <w:numId w:val="22"/>
        </w:numPr>
        <w:tabs>
          <w:tab w:val="left" w:pos="1560"/>
        </w:tabs>
        <w:suppressAutoHyphens w:val="0"/>
        <w:spacing w:before="120"/>
        <w:ind w:left="709" w:firstLine="0"/>
      </w:pPr>
      <w:r w:rsidRPr="00D979B5">
        <w:t>Resolução TCDF nº 273/2014; e</w:t>
      </w:r>
    </w:p>
    <w:p w14:paraId="1B49B921" w14:textId="7D345A02" w:rsidR="004A2BB9" w:rsidRPr="00D979B5" w:rsidRDefault="004A2BB9" w:rsidP="004A2BB9">
      <w:pPr>
        <w:pStyle w:val="TRN2"/>
        <w:widowControl w:val="0"/>
        <w:numPr>
          <w:ilvl w:val="2"/>
          <w:numId w:val="22"/>
        </w:numPr>
        <w:tabs>
          <w:tab w:val="left" w:pos="1560"/>
        </w:tabs>
        <w:suppressAutoHyphens w:val="0"/>
        <w:spacing w:before="120"/>
        <w:ind w:left="709" w:firstLine="0"/>
      </w:pPr>
      <w:r w:rsidRPr="00D979B5">
        <w:t>Instrução TCDF nº 3/1997.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70DE9481" w14:textId="77777777">
        <w:tc>
          <w:tcPr>
            <w:tcW w:w="0" w:type="auto"/>
            <w:shd w:val="clear" w:color="auto" w:fill="B4C6E7" w:themeFill="accent5" w:themeFillTint="66"/>
            <w:vAlign w:val="center"/>
          </w:tcPr>
          <w:p w14:paraId="764FDD02"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DOS ANEXOS</w:t>
            </w:r>
          </w:p>
        </w:tc>
      </w:tr>
    </w:tbl>
    <w:p w14:paraId="25F3FF98"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II – Especificações Técnicas;</w:t>
      </w:r>
    </w:p>
    <w:p w14:paraId="1CA11EE5"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III - Imagens Ilustrativas;</w:t>
      </w:r>
    </w:p>
    <w:p w14:paraId="6C2B0544"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IV – Estimativa de Preços;</w:t>
      </w:r>
    </w:p>
    <w:p w14:paraId="4975E5E2"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V – Modelo da Proposta de Preços;</w:t>
      </w:r>
    </w:p>
    <w:p w14:paraId="4B00E365"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VI – Modelo do Laudo de Verificação de Conformidade da Amostra;</w:t>
      </w:r>
    </w:p>
    <w:p w14:paraId="7C2080CA"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VII – Minuta do Contrato; e</w:t>
      </w:r>
    </w:p>
    <w:p w14:paraId="05F9C331"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Anexo VIII – Modelo da Ordem de Fornecimento (OF).</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EAAAA" w:themeFill="background2" w:themeFillShade="BF"/>
        <w:tblCellMar>
          <w:left w:w="57" w:type="dxa"/>
          <w:right w:w="57" w:type="dxa"/>
        </w:tblCellMar>
        <w:tblLook w:val="04A0" w:firstRow="1" w:lastRow="0" w:firstColumn="1" w:lastColumn="0" w:noHBand="0" w:noVBand="1"/>
      </w:tblPr>
      <w:tblGrid>
        <w:gridCol w:w="9630"/>
      </w:tblGrid>
      <w:tr w:rsidR="00D979B5" w:rsidRPr="00D979B5" w14:paraId="7DF01103" w14:textId="77777777">
        <w:tc>
          <w:tcPr>
            <w:tcW w:w="0" w:type="auto"/>
            <w:shd w:val="clear" w:color="auto" w:fill="B4C6E7" w:themeFill="accent5" w:themeFillTint="66"/>
            <w:vAlign w:val="center"/>
          </w:tcPr>
          <w:p w14:paraId="59C1E160" w14:textId="77777777" w:rsidR="004A2BB9" w:rsidRPr="00D979B5" w:rsidRDefault="004A2BB9" w:rsidP="00DF4BB3">
            <w:pPr>
              <w:pStyle w:val="TRN0"/>
              <w:widowControl w:val="0"/>
              <w:numPr>
                <w:ilvl w:val="0"/>
                <w:numId w:val="22"/>
              </w:numPr>
              <w:suppressAutoHyphens w:val="0"/>
              <w:spacing w:before="120" w:after="120" w:line="259" w:lineRule="auto"/>
              <w:ind w:left="0" w:firstLine="0"/>
              <w:rPr>
                <w:b/>
                <w:bCs/>
              </w:rPr>
            </w:pPr>
            <w:r w:rsidRPr="00D979B5">
              <w:rPr>
                <w:b/>
                <w:bCs/>
              </w:rPr>
              <w:t>DOS RESPONSÁVEIS PELO TERMO DE REFERÊNCIA</w:t>
            </w:r>
          </w:p>
        </w:tc>
      </w:tr>
    </w:tbl>
    <w:p w14:paraId="7DC9AAEE" w14:textId="77777777" w:rsidR="004A2BB9" w:rsidRPr="00D979B5" w:rsidRDefault="004A2BB9" w:rsidP="00DF4BB3">
      <w:pPr>
        <w:pStyle w:val="TRN1"/>
        <w:widowControl w:val="0"/>
        <w:numPr>
          <w:ilvl w:val="1"/>
          <w:numId w:val="22"/>
        </w:numPr>
        <w:suppressAutoHyphens w:val="0"/>
        <w:spacing w:before="120" w:after="120"/>
        <w:ind w:left="0" w:firstLine="0"/>
        <w:rPr>
          <w:b w:val="0"/>
          <w:bCs/>
        </w:rPr>
      </w:pPr>
      <w:r w:rsidRPr="00D979B5">
        <w:rPr>
          <w:b w:val="0"/>
          <w:bCs/>
        </w:rPr>
        <w:t>São responsáveis pelo Termo de Referência a Chefe do Serviço de Obras e Projetos - SEPROJ e o Supervisor da Supervisão de Planejamento da Contratação – SPC.</w:t>
      </w:r>
    </w:p>
    <w:p w14:paraId="04D06F4A" w14:textId="77777777" w:rsidR="000B660D" w:rsidRPr="00D979B5" w:rsidRDefault="000B660D">
      <w:pPr>
        <w:suppressAutoHyphens w:val="0"/>
        <w:rPr>
          <w:rFonts w:ascii="Arial" w:eastAsia="Arial" w:hAnsi="Arial" w:cs="Arial"/>
          <w:b/>
          <w:smallCaps/>
          <w:sz w:val="22"/>
          <w:szCs w:val="22"/>
        </w:rPr>
      </w:pPr>
      <w:r w:rsidRPr="00D979B5">
        <w:rPr>
          <w:rFonts w:eastAsia="Arial"/>
          <w:smallCaps/>
        </w:rPr>
        <w:br w:type="page"/>
      </w:r>
    </w:p>
    <w:p w14:paraId="25109989" w14:textId="0F1DC9B9" w:rsidR="004A2BB9" w:rsidRPr="00D979B5" w:rsidRDefault="004A2BB9" w:rsidP="007D1A8C">
      <w:pPr>
        <w:pStyle w:val="TRN1"/>
        <w:widowControl w:val="0"/>
        <w:numPr>
          <w:ilvl w:val="0"/>
          <w:numId w:val="0"/>
        </w:numPr>
        <w:jc w:val="center"/>
        <w:rPr>
          <w:rFonts w:eastAsia="Arial"/>
          <w:b w:val="0"/>
          <w:smallCaps/>
          <w:u w:val="single"/>
        </w:rPr>
      </w:pPr>
      <w:r w:rsidRPr="00D979B5">
        <w:rPr>
          <w:rFonts w:eastAsia="Arial"/>
          <w:smallCaps/>
          <w:u w:val="single"/>
        </w:rPr>
        <w:lastRenderedPageBreak/>
        <w:t>ANEXO II – ESPECIFICAÇÕES TÉCNICAS</w:t>
      </w:r>
    </w:p>
    <w:tbl>
      <w:tblPr>
        <w:tblStyle w:val="Tabelacomgrade9"/>
        <w:tblW w:w="9974" w:type="dxa"/>
        <w:tblInd w:w="-289" w:type="dxa"/>
        <w:tblLayout w:type="fixed"/>
        <w:tblLook w:val="04A0" w:firstRow="1" w:lastRow="0" w:firstColumn="1" w:lastColumn="0" w:noHBand="0" w:noVBand="1"/>
      </w:tblPr>
      <w:tblGrid>
        <w:gridCol w:w="1418"/>
        <w:gridCol w:w="8556"/>
      </w:tblGrid>
      <w:tr w:rsidR="00D979B5" w:rsidRPr="00D979B5" w14:paraId="6C76B28A" w14:textId="77777777" w:rsidTr="000B660D">
        <w:trPr>
          <w:trHeight w:val="535"/>
        </w:trPr>
        <w:tc>
          <w:tcPr>
            <w:tcW w:w="9974" w:type="dxa"/>
            <w:gridSpan w:val="2"/>
            <w:shd w:val="clear" w:color="auto" w:fill="B4C6E7" w:themeFill="accent5" w:themeFillTint="66"/>
            <w:vAlign w:val="center"/>
          </w:tcPr>
          <w:p w14:paraId="08DEF557" w14:textId="77777777" w:rsidR="004A2BB9" w:rsidRPr="00D979B5" w:rsidRDefault="004A2BB9">
            <w:pPr>
              <w:widowControl w:val="0"/>
              <w:ind w:left="-113"/>
              <w:jc w:val="center"/>
              <w:rPr>
                <w:rFonts w:ascii="Arial" w:hAnsi="Arial" w:cs="Arial"/>
                <w:b/>
                <w:sz w:val="22"/>
                <w:szCs w:val="22"/>
              </w:rPr>
            </w:pPr>
            <w:bookmarkStart w:id="16" w:name="_Hlk175067481"/>
            <w:r w:rsidRPr="00D979B5">
              <w:rPr>
                <w:rFonts w:ascii="Arial" w:hAnsi="Arial" w:cs="Arial"/>
                <w:b/>
                <w:sz w:val="22"/>
                <w:szCs w:val="22"/>
              </w:rPr>
              <w:t>LOTE 01</w:t>
            </w:r>
          </w:p>
        </w:tc>
      </w:tr>
      <w:tr w:rsidR="00D979B5" w:rsidRPr="00D979B5" w14:paraId="560163E6" w14:textId="77777777" w:rsidTr="000B660D">
        <w:trPr>
          <w:trHeight w:val="1617"/>
        </w:trPr>
        <w:tc>
          <w:tcPr>
            <w:tcW w:w="1418" w:type="dxa"/>
            <w:vAlign w:val="center"/>
          </w:tcPr>
          <w:p w14:paraId="20AC5138"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t>ITEM 1</w:t>
            </w:r>
          </w:p>
        </w:tc>
        <w:tc>
          <w:tcPr>
            <w:tcW w:w="8556" w:type="dxa"/>
          </w:tcPr>
          <w:p w14:paraId="64661AC8" w14:textId="33FA6A0C" w:rsidR="004A2BB9" w:rsidRPr="00D979B5" w:rsidRDefault="004A2BB9" w:rsidP="00E34F2E">
            <w:pPr>
              <w:widowControl w:val="0"/>
              <w:autoSpaceDE w:val="0"/>
              <w:autoSpaceDN w:val="0"/>
              <w:adjustRightInd w:val="0"/>
              <w:snapToGrid w:val="0"/>
              <w:spacing w:before="240" w:after="120" w:line="276" w:lineRule="auto"/>
              <w:jc w:val="both"/>
              <w:rPr>
                <w:rFonts w:ascii="Arial" w:eastAsiaTheme="minorHAnsi" w:hAnsi="Arial" w:cs="Arial"/>
                <w:b/>
                <w:bCs/>
                <w:strike/>
                <w:sz w:val="22"/>
                <w:szCs w:val="22"/>
                <w:lang w:eastAsia="en-US"/>
              </w:rPr>
            </w:pPr>
            <w:bookmarkStart w:id="17" w:name="_Hlk128672224"/>
            <w:r w:rsidRPr="00D979B5">
              <w:rPr>
                <w:rFonts w:ascii="Arial" w:eastAsiaTheme="minorHAnsi" w:hAnsi="Arial" w:cs="Arial"/>
                <w:b/>
                <w:bCs/>
                <w:sz w:val="22"/>
                <w:szCs w:val="22"/>
                <w:lang w:eastAsia="en-US"/>
              </w:rPr>
              <w:t xml:space="preserve">Mesa de trabalho tipo plataforma linear simples de 1400 x 700 mm </w:t>
            </w:r>
          </w:p>
          <w:bookmarkEnd w:id="17"/>
          <w:p w14:paraId="3CFC1CB9" w14:textId="2CFAFE4C" w:rsidR="007D1A8C" w:rsidRPr="00D979B5" w:rsidRDefault="004A2BB9" w:rsidP="005B1DA6">
            <w:pPr>
              <w:widowControl w:val="0"/>
              <w:autoSpaceDE w:val="0"/>
              <w:autoSpaceDN w:val="0"/>
              <w:adjustRightInd w:val="0"/>
              <w:snapToGrid w:val="0"/>
              <w:spacing w:before="360" w:after="120" w:line="360" w:lineRule="auto"/>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Tampo em formato retangular, confeccionado em fibra de madeira aglomerada de média densidade (MDP), com 25 mm de espessura, formando uma peça única. Acabamento em ambas as faces com laminado melamínico de baixa pressão 0,3 mm (BP) anti-reflexo e resistente à abrasão e impacto. As chapas possuem densidade mínima de 565 Kgf/m³, resistência à tração perpendicular, resistência à flexão estática e resistência à tração superficial. Na área de trabalho deverá possuir borda frontal de contato com o usuário e borda posterior em fita borda em poli cloreto de vinil (</w:t>
            </w:r>
            <w:r w:rsidRPr="00D979B5">
              <w:rPr>
                <w:rFonts w:ascii="Arial" w:eastAsiaTheme="minorHAnsi" w:hAnsi="Arial" w:cs="Arial"/>
                <w:i/>
                <w:iCs/>
                <w:sz w:val="22"/>
                <w:szCs w:val="22"/>
                <w:lang w:eastAsia="en-US"/>
              </w:rPr>
              <w:t>Polyvinyl chloride</w:t>
            </w:r>
            <w:r w:rsidRPr="00D979B5">
              <w:rPr>
                <w:rFonts w:ascii="Arial" w:eastAsiaTheme="minorHAnsi" w:hAnsi="Arial" w:cs="Arial"/>
                <w:sz w:val="22"/>
                <w:szCs w:val="22"/>
                <w:lang w:eastAsia="en-US"/>
              </w:rPr>
              <w:t>) com no mínimo 2,5 mm de espessura, aplicado pelo processo a quente hot melt, na mesma cor do laminado escolhido e raio ergonômico de contato com o usuário com 2.5 mm. Bordas transversais conjugado nas extremidades ao acabamento em fita de borda em poli cloreto de vinil (Polyvinyl chloride) com 2,5 mm de espessura na mesa cor do laminado melamínico escolhido. Sistema de fixação a os pés é feita através de bucha e parafuso com rosca milimétrica, facilitando a montagem e desmontagem da mesa sem danificar o produto.</w:t>
            </w:r>
          </w:p>
          <w:p w14:paraId="56E6646E" w14:textId="20886E45" w:rsidR="007D1A8C" w:rsidRPr="00D979B5" w:rsidRDefault="004A2BB9" w:rsidP="005B1DA6">
            <w:pPr>
              <w:widowControl w:val="0"/>
              <w:autoSpaceDE w:val="0"/>
              <w:autoSpaceDN w:val="0"/>
              <w:adjustRightInd w:val="0"/>
              <w:snapToGrid w:val="0"/>
              <w:spacing w:before="360" w:after="120" w:line="360" w:lineRule="auto"/>
              <w:jc w:val="both"/>
              <w:rPr>
                <w:rFonts w:ascii="Arial" w:hAnsi="Arial" w:cs="Arial"/>
                <w:b/>
                <w:sz w:val="22"/>
                <w:szCs w:val="22"/>
              </w:rPr>
            </w:pPr>
            <w:r w:rsidRPr="00D979B5">
              <w:rPr>
                <w:rFonts w:ascii="Arial" w:hAnsi="Arial" w:cs="Arial"/>
                <w:bCs/>
                <w:sz w:val="22"/>
                <w:szCs w:val="22"/>
              </w:rPr>
              <w:t>Caixa de tomadas  (ACT3015):</w:t>
            </w:r>
            <w:r w:rsidRPr="00D979B5">
              <w:rPr>
                <w:rFonts w:ascii="Arial" w:hAnsi="Arial" w:cs="Arial"/>
                <w:sz w:val="22"/>
                <w:szCs w:val="22"/>
              </w:rPr>
              <w:t xml:space="preserve"> com acesso a pontos de energia, telefonia e lógica, medindo 350x135x155 mm, corpo confeccionado em chapa de aço 1,2 mm de espessura cor preto,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180°C e resfriamento. Dotada de 6 pontos para rede elétrica com tomadas universais (2p+t), 8 pontos com suportes para RJ45, sendo 04 RJ45 Systimax e 04 RJ45 Keystone, 1 ponto VGA, 1 HDMI, 1USB e 2 pontos p/áudio sem conectores. Tampa basculante para o aceso as tomadas confeccionadas em perfil de alumínio extrudado, articulação realizada através de pino roteador em </w:t>
            </w:r>
            <w:r w:rsidRPr="00D979B5">
              <w:rPr>
                <w:rFonts w:ascii="Arial" w:hAnsi="Arial" w:cs="Arial"/>
                <w:sz w:val="22"/>
                <w:szCs w:val="22"/>
              </w:rPr>
              <w:lastRenderedPageBreak/>
              <w:t>nylon, fixado nas extremidades unindo caixa a tampa.</w:t>
            </w:r>
            <w:r w:rsidRPr="00D979B5">
              <w:rPr>
                <w:rFonts w:ascii="Arial" w:hAnsi="Arial" w:cs="Arial"/>
                <w:b/>
                <w:sz w:val="22"/>
                <w:szCs w:val="22"/>
              </w:rPr>
              <w:t xml:space="preserve"> </w:t>
            </w:r>
          </w:p>
          <w:p w14:paraId="7E036B35" w14:textId="6FFB8E21" w:rsidR="007D1A8C" w:rsidRPr="00D979B5" w:rsidRDefault="004A2BB9" w:rsidP="005B1DA6">
            <w:pPr>
              <w:widowControl w:val="0"/>
              <w:snapToGrid w:val="0"/>
              <w:spacing w:before="360" w:after="120" w:line="360" w:lineRule="auto"/>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Estrutura formada por dois pórticos laterais em alumínio, com medidas de 657 mm de largura, 670 mm de altura, para sobreposição do tampo em formato de “U” confeccionado por peça inteira, em tubo retangular SAE 1010/1020 de 30 x 70 x 2,0 mm de espessura, usinado por máquina com corte a laser, dobrado em 45° através de gabarito, unido em sua parte interna através de solda MIG, cada pórtico possui uma luva de engate para acoplar a travessa horizontal de ligação nas medidas 105 x 50 x 35 mm, espessura da chapa de 2,65 mm e um suporte em formato de “L”, nas medidas 70 x 50 x 30 mm, espessura da chapa 2,0 mm, possui duas chapas soldadas nas medidas de 29 x 29 mm com espessura de 2.0 mm, para fixar o tampo ao pórtico, usinados por máquina com corte a laser para um perfeito encaixe na travessa horizontal do mesmo, fixados através de solda MIG. A interligação dos pórticos deverá ser feita por travessa horizontal em tubo retangular SAE 1010/1020 de 30 x 50 x 1,2 mm de espessura, interligado através de luvas de engates em chapa de aço, fixada através de rebites de repuxo e parafusos com rosca milimétrica M6. Sistema de fixação do tampo aos pórticos feita através de buchas em zamak com parafuso M6 (rosca milimétrica) para maior rigidez facilitando a montagem e desmontagem sem danificar o produto, travessa superior do pórtico deve ficar a uma distância de 25 mm em relação à face inferior do tampo. Estrutura dotada de ponteiras conjugadas 30 x 70 mm com sapata niveladora de nível Ø 33 mm em polipropileno injetado e haste metálica com regulagem através de rosca M6. O acabamento da estrutura metálica é feito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 °C e resfriamento.</w:t>
            </w:r>
          </w:p>
          <w:p w14:paraId="35959BAD" w14:textId="45560089" w:rsidR="007D1A8C" w:rsidRPr="00D979B5" w:rsidRDefault="004A2BB9" w:rsidP="005B1DA6">
            <w:pPr>
              <w:widowControl w:val="0"/>
              <w:autoSpaceDE w:val="0"/>
              <w:autoSpaceDN w:val="0"/>
              <w:adjustRightInd w:val="0"/>
              <w:snapToGrid w:val="0"/>
              <w:spacing w:before="360" w:after="120" w:line="360" w:lineRule="auto"/>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 xml:space="preserve">Calha: A fiação deverá ser embutida correndo em calha metálica em formato “U” confeccionada em chapa de aço fino frio #20 medindo 130 mm de largura por 110/50 mm altura com 0,9 mm de espessura, comprimento conforme dimensões da mesa, dotada de aberturas estampadas na qual podem ser instaladas tomadas elétricas, </w:t>
            </w:r>
            <w:r w:rsidRPr="00D979B5">
              <w:rPr>
                <w:rFonts w:ascii="Arial" w:eastAsiaTheme="minorHAnsi" w:hAnsi="Arial" w:cs="Arial"/>
                <w:sz w:val="22"/>
                <w:szCs w:val="22"/>
                <w:lang w:eastAsia="en-US"/>
              </w:rPr>
              <w:lastRenderedPageBreak/>
              <w:t>conectores para rede logica e telefonia RJ-45, fixada na travessa horizontal de ligação através de parafusos autoatarrachantes e ao tampo por suportes em chapa de aço em formato “Z” medindo 130 x 15 mm, com 1,5 mm de espessura e parafusos próprios para madeira. Nas suas extremidades contem tampa metálica para fechamento confeccionada no mesmo material da calha, fixada através de parafusos,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 °C e resfriamento.</w:t>
            </w:r>
          </w:p>
          <w:p w14:paraId="768C4A59" w14:textId="132E3D8A" w:rsidR="007D1A8C" w:rsidRPr="00D979B5" w:rsidRDefault="004A2BB9" w:rsidP="005B1DA6">
            <w:pPr>
              <w:widowControl w:val="0"/>
              <w:autoSpaceDE w:val="0"/>
              <w:autoSpaceDN w:val="0"/>
              <w:adjustRightInd w:val="0"/>
              <w:snapToGrid w:val="0"/>
              <w:spacing w:before="360" w:after="120" w:line="360" w:lineRule="auto"/>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Painel frontal inferior com altura mínima de 296 mm, comprimento conforme medidas da mesa, confeccionado em fibra de madeira aglomerada de baixa densidade (MDP - Médium Density Particleboard)</w:t>
            </w:r>
            <w:r w:rsidRPr="00D979B5">
              <w:rPr>
                <w:rFonts w:ascii="Arial" w:eastAsiaTheme="minorHAnsi" w:hAnsi="Arial" w:cs="Arial"/>
                <w:i/>
                <w:iCs/>
                <w:sz w:val="22"/>
                <w:szCs w:val="22"/>
                <w:lang w:eastAsia="en-US"/>
              </w:rPr>
              <w:t xml:space="preserve">, </w:t>
            </w:r>
            <w:r w:rsidRPr="00D979B5">
              <w:rPr>
                <w:rFonts w:ascii="Arial" w:eastAsiaTheme="minorHAnsi" w:hAnsi="Arial" w:cs="Arial"/>
                <w:sz w:val="22"/>
                <w:szCs w:val="22"/>
                <w:lang w:eastAsia="en-US"/>
              </w:rPr>
              <w:t>com 18 mm de espessura com revestimento melamínico de baixa pressão ambas as faces, resistentes à abrasão e impacto. Encabeçamento em todos os topos com fita borda em policloreto de vinil (</w:t>
            </w:r>
            <w:r w:rsidRPr="00D979B5">
              <w:rPr>
                <w:rFonts w:ascii="Arial" w:eastAsiaTheme="minorHAnsi" w:hAnsi="Arial" w:cs="Arial"/>
                <w:i/>
                <w:iCs/>
                <w:sz w:val="22"/>
                <w:szCs w:val="22"/>
                <w:lang w:eastAsia="en-US"/>
              </w:rPr>
              <w:t>Polyvinyl chloride</w:t>
            </w:r>
            <w:r w:rsidRPr="00D979B5">
              <w:rPr>
                <w:rFonts w:ascii="Arial" w:eastAsiaTheme="minorHAnsi" w:hAnsi="Arial" w:cs="Arial"/>
                <w:sz w:val="22"/>
                <w:szCs w:val="22"/>
                <w:lang w:eastAsia="en-US"/>
              </w:rPr>
              <w:t>) 0,45 mm de espessura, aplicado pelo processo à quente hot melt, na mesma cor do laminado escolhido, fixado na travessa por parafusos auto atarraxantes.</w:t>
            </w:r>
          </w:p>
          <w:p w14:paraId="403123AC" w14:textId="3EEFF17E" w:rsidR="007D1A8C" w:rsidRPr="00D979B5" w:rsidRDefault="004A2BB9" w:rsidP="005B1DA6">
            <w:pPr>
              <w:widowControl w:val="0"/>
              <w:autoSpaceDE w:val="0"/>
              <w:autoSpaceDN w:val="0"/>
              <w:adjustRightInd w:val="0"/>
              <w:snapToGrid w:val="0"/>
              <w:spacing w:before="360" w:after="120" w:line="360" w:lineRule="auto"/>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Variação máxima permitida de 5% nos dimensionais. Largura: 1000 mm. Altura: 296 mm.</w:t>
            </w:r>
          </w:p>
          <w:p w14:paraId="44A3A227" w14:textId="56A62D9F" w:rsidR="004A2BB9" w:rsidRPr="00D979B5" w:rsidRDefault="004A2BB9" w:rsidP="00E34F2E">
            <w:pPr>
              <w:widowControl w:val="0"/>
              <w:autoSpaceDE w:val="0"/>
              <w:autoSpaceDN w:val="0"/>
              <w:adjustRightInd w:val="0"/>
              <w:snapToGrid w:val="0"/>
              <w:spacing w:before="360" w:after="120" w:line="276" w:lineRule="auto"/>
              <w:jc w:val="both"/>
              <w:rPr>
                <w:rFonts w:ascii="Arial" w:eastAsiaTheme="minorHAnsi" w:hAnsi="Arial" w:cs="Arial"/>
                <w:b/>
                <w:bCs/>
                <w:sz w:val="22"/>
                <w:szCs w:val="22"/>
                <w:lang w:eastAsia="en-US"/>
              </w:rPr>
            </w:pPr>
            <w:r w:rsidRPr="00D979B5">
              <w:rPr>
                <w:rFonts w:ascii="Arial" w:eastAsiaTheme="minorHAnsi" w:hAnsi="Arial" w:cs="Arial"/>
                <w:b/>
                <w:bCs/>
                <w:sz w:val="22"/>
                <w:szCs w:val="22"/>
                <w:lang w:eastAsia="en-US"/>
              </w:rPr>
              <w:t>Dimensões de cada unidade:</w:t>
            </w:r>
          </w:p>
          <w:p w14:paraId="00D415E3" w14:textId="77777777" w:rsidR="00E34F2E" w:rsidRPr="00D979B5" w:rsidRDefault="004A2BB9" w:rsidP="00E34F2E">
            <w:pPr>
              <w:pStyle w:val="PargrafodaLista"/>
              <w:numPr>
                <w:ilvl w:val="0"/>
                <w:numId w:val="34"/>
              </w:numPr>
              <w:autoSpaceDE w:val="0"/>
              <w:autoSpaceDN w:val="0"/>
              <w:adjustRightInd w:val="0"/>
              <w:snapToGrid w:val="0"/>
              <w:spacing w:after="120" w:line="276" w:lineRule="auto"/>
              <w:ind w:left="714" w:hanging="357"/>
              <w:contextualSpacing w:val="0"/>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 xml:space="preserve">Largura: 1400 mm. </w:t>
            </w:r>
          </w:p>
          <w:p w14:paraId="5F79AE50" w14:textId="77777777" w:rsidR="00E34F2E" w:rsidRPr="00D979B5" w:rsidRDefault="004A2BB9" w:rsidP="00E34F2E">
            <w:pPr>
              <w:pStyle w:val="PargrafodaLista"/>
              <w:numPr>
                <w:ilvl w:val="0"/>
                <w:numId w:val="34"/>
              </w:numPr>
              <w:autoSpaceDE w:val="0"/>
              <w:autoSpaceDN w:val="0"/>
              <w:adjustRightInd w:val="0"/>
              <w:snapToGrid w:val="0"/>
              <w:spacing w:after="120" w:line="276" w:lineRule="auto"/>
              <w:ind w:left="714" w:hanging="357"/>
              <w:contextualSpacing w:val="0"/>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Profundidade: 700 mm.</w:t>
            </w:r>
          </w:p>
          <w:p w14:paraId="54909945" w14:textId="509AD8BD" w:rsidR="004A2BB9" w:rsidRPr="00D979B5" w:rsidRDefault="004A2BB9" w:rsidP="00E34F2E">
            <w:pPr>
              <w:pStyle w:val="PargrafodaLista"/>
              <w:numPr>
                <w:ilvl w:val="0"/>
                <w:numId w:val="34"/>
              </w:numPr>
              <w:autoSpaceDE w:val="0"/>
              <w:autoSpaceDN w:val="0"/>
              <w:adjustRightInd w:val="0"/>
              <w:snapToGrid w:val="0"/>
              <w:spacing w:after="120" w:line="276" w:lineRule="auto"/>
              <w:ind w:left="714" w:hanging="357"/>
              <w:contextualSpacing w:val="0"/>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Altura: 720 a 750 mm.</w:t>
            </w:r>
          </w:p>
          <w:p w14:paraId="4A54C382" w14:textId="77777777" w:rsidR="004A2BB9" w:rsidRPr="00D979B5" w:rsidRDefault="004A2BB9" w:rsidP="00E34F2E">
            <w:pPr>
              <w:pStyle w:val="PargrafodaLista"/>
              <w:numPr>
                <w:ilvl w:val="0"/>
                <w:numId w:val="34"/>
              </w:numPr>
              <w:tabs>
                <w:tab w:val="left" w:pos="5835"/>
              </w:tabs>
              <w:autoSpaceDE w:val="0"/>
              <w:autoSpaceDN w:val="0"/>
              <w:adjustRightInd w:val="0"/>
              <w:snapToGrid w:val="0"/>
              <w:spacing w:after="120" w:line="276" w:lineRule="auto"/>
              <w:ind w:left="714" w:hanging="357"/>
              <w:contextualSpacing w:val="0"/>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Variação máxima permitida de 5% nos dimensionais.</w:t>
            </w:r>
          </w:p>
          <w:p w14:paraId="2FCAFB88" w14:textId="5BC936AF" w:rsidR="004A2BB9" w:rsidRPr="00D979B5" w:rsidRDefault="004A2BB9" w:rsidP="00E34F2E">
            <w:pPr>
              <w:pStyle w:val="PargrafodaLista"/>
              <w:numPr>
                <w:ilvl w:val="0"/>
                <w:numId w:val="34"/>
              </w:numPr>
              <w:autoSpaceDE w:val="0"/>
              <w:autoSpaceDN w:val="0"/>
              <w:adjustRightInd w:val="0"/>
              <w:snapToGrid w:val="0"/>
              <w:spacing w:after="120" w:line="276" w:lineRule="auto"/>
              <w:ind w:left="714" w:hanging="357"/>
              <w:contextualSpacing w:val="0"/>
              <w:jc w:val="both"/>
              <w:rPr>
                <w:rFonts w:ascii="Arial" w:eastAsiaTheme="minorHAnsi" w:hAnsi="Arial" w:cs="Arial"/>
                <w:sz w:val="22"/>
                <w:szCs w:val="22"/>
                <w:lang w:eastAsia="en-US"/>
              </w:rPr>
            </w:pPr>
            <w:r w:rsidRPr="00D979B5">
              <w:rPr>
                <w:rFonts w:ascii="Arial" w:eastAsiaTheme="minorHAnsi" w:hAnsi="Arial" w:cs="Arial"/>
                <w:sz w:val="22"/>
                <w:szCs w:val="22"/>
                <w:lang w:eastAsia="en-US"/>
              </w:rPr>
              <w:t>Cor de partes metálicas e tampo a escolher.</w:t>
            </w:r>
          </w:p>
          <w:p w14:paraId="192052A5" w14:textId="52C53417" w:rsidR="004A2BB9" w:rsidRPr="00D979B5" w:rsidRDefault="004A2BB9" w:rsidP="00E34F2E">
            <w:pPr>
              <w:widowControl w:val="0"/>
              <w:autoSpaceDE w:val="0"/>
              <w:autoSpaceDN w:val="0"/>
              <w:adjustRightInd w:val="0"/>
              <w:snapToGrid w:val="0"/>
              <w:spacing w:before="360" w:after="120" w:line="276" w:lineRule="auto"/>
              <w:jc w:val="both"/>
              <w:rPr>
                <w:rFonts w:ascii="Arial" w:eastAsiaTheme="minorHAnsi" w:hAnsi="Arial" w:cs="Arial"/>
                <w:b/>
                <w:bCs/>
                <w:sz w:val="22"/>
                <w:szCs w:val="22"/>
                <w:lang w:eastAsia="en-US"/>
              </w:rPr>
            </w:pPr>
            <w:r w:rsidRPr="00D979B5">
              <w:rPr>
                <w:rFonts w:ascii="Arial" w:eastAsiaTheme="minorHAnsi" w:hAnsi="Arial" w:cs="Arial"/>
                <w:b/>
                <w:bCs/>
                <w:sz w:val="22"/>
                <w:szCs w:val="22"/>
                <w:lang w:eastAsia="en-US"/>
              </w:rPr>
              <w:t>Apresentar para este item:</w:t>
            </w:r>
          </w:p>
          <w:p w14:paraId="080F4D4D" w14:textId="77777777" w:rsidR="004A2BB9" w:rsidRPr="00D979B5" w:rsidRDefault="004A2BB9" w:rsidP="00082FFB">
            <w:pPr>
              <w:pStyle w:val="PargrafodaLista"/>
              <w:numPr>
                <w:ilvl w:val="0"/>
                <w:numId w:val="13"/>
              </w:numPr>
              <w:suppressAutoHyphens w:val="0"/>
              <w:autoSpaceDE w:val="0"/>
              <w:autoSpaceDN w:val="0"/>
              <w:adjustRightInd w:val="0"/>
              <w:snapToGrid w:val="0"/>
              <w:spacing w:after="120" w:line="360" w:lineRule="auto"/>
              <w:contextualSpacing w:val="0"/>
              <w:jc w:val="both"/>
              <w:rPr>
                <w:rFonts w:ascii="Arial" w:hAnsi="Arial" w:cs="Arial"/>
                <w:sz w:val="22"/>
                <w:szCs w:val="22"/>
                <w:shd w:val="clear" w:color="auto" w:fill="FFFFFF"/>
              </w:rPr>
            </w:pPr>
            <w:r w:rsidRPr="00D979B5">
              <w:rPr>
                <w:rFonts w:ascii="Arial" w:hAnsi="Arial" w:cs="Arial"/>
                <w:sz w:val="22"/>
                <w:szCs w:val="22"/>
                <w:shd w:val="clear" w:color="auto" w:fill="FFFFFF"/>
              </w:rPr>
              <w:t xml:space="preserve">Certificado de Conformidade do Produto, emitido por organismo certificador do </w:t>
            </w:r>
            <w:r w:rsidRPr="00D979B5">
              <w:rPr>
                <w:rFonts w:ascii="Arial" w:hAnsi="Arial" w:cs="Arial"/>
                <w:sz w:val="22"/>
                <w:szCs w:val="22"/>
                <w:shd w:val="clear" w:color="auto" w:fill="FFFFFF"/>
              </w:rPr>
              <w:lastRenderedPageBreak/>
              <w:t>produto acreditado pela Coordenação Geral de Acreditação do INMETRO - CGCRE, de acordo com a norma ABNT-NBR13966:2008.</w:t>
            </w:r>
          </w:p>
          <w:p w14:paraId="1DD6D6F6" w14:textId="0825BD87" w:rsidR="004A2BB9" w:rsidRPr="00D979B5" w:rsidRDefault="004A2BB9" w:rsidP="00082FFB">
            <w:pPr>
              <w:pStyle w:val="PargrafodaLista"/>
              <w:numPr>
                <w:ilvl w:val="0"/>
                <w:numId w:val="13"/>
              </w:numPr>
              <w:suppressAutoHyphens w:val="0"/>
              <w:autoSpaceDE w:val="0"/>
              <w:autoSpaceDN w:val="0"/>
              <w:adjustRightInd w:val="0"/>
              <w:snapToGrid w:val="0"/>
              <w:spacing w:after="120" w:line="360" w:lineRule="auto"/>
              <w:contextualSpacing w:val="0"/>
              <w:jc w:val="both"/>
              <w:rPr>
                <w:rFonts w:ascii="Arial" w:eastAsiaTheme="minorHAnsi" w:hAnsi="Arial" w:cs="Arial"/>
                <w:sz w:val="22"/>
                <w:szCs w:val="22"/>
                <w:lang w:eastAsia="en-US"/>
              </w:rPr>
            </w:pPr>
            <w:r w:rsidRPr="00D979B5">
              <w:rPr>
                <w:rFonts w:ascii="Arial" w:hAnsi="Arial" w:cs="Arial"/>
                <w:sz w:val="22"/>
                <w:szCs w:val="22"/>
                <w:shd w:val="clear" w:color="auto" w:fill="FFFFFF"/>
              </w:rPr>
              <w:t>Laudo ergonômico de conformidade com a NR 17, emitido por ergonomista certificado pela ABERGO, médico do trabalho ou engenheiro de segurança do trabalho (apresentar documento de comprovação) constando imagens técnicas do produto objeto da avaliação do laudo, de modo a permitir a identificação do produto com o objeto ofertado para o item.</w:t>
            </w:r>
          </w:p>
        </w:tc>
      </w:tr>
      <w:tr w:rsidR="00D979B5" w:rsidRPr="00D979B5" w14:paraId="50221639" w14:textId="77777777" w:rsidTr="000B660D">
        <w:trPr>
          <w:trHeight w:val="4510"/>
        </w:trPr>
        <w:tc>
          <w:tcPr>
            <w:tcW w:w="1418" w:type="dxa"/>
            <w:vAlign w:val="center"/>
          </w:tcPr>
          <w:p w14:paraId="0E6241CE"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2</w:t>
            </w:r>
          </w:p>
        </w:tc>
        <w:tc>
          <w:tcPr>
            <w:tcW w:w="8556" w:type="dxa"/>
          </w:tcPr>
          <w:p w14:paraId="44988ECC" w14:textId="58048FA9" w:rsidR="004A2BB9" w:rsidRPr="00D979B5" w:rsidRDefault="004A2BB9" w:rsidP="00E34F2E">
            <w:pPr>
              <w:widowControl w:val="0"/>
              <w:autoSpaceDE w:val="0"/>
              <w:autoSpaceDN w:val="0"/>
              <w:adjustRightInd w:val="0"/>
              <w:snapToGrid w:val="0"/>
              <w:spacing w:before="120" w:after="120" w:line="276" w:lineRule="auto"/>
              <w:jc w:val="both"/>
              <w:rPr>
                <w:rFonts w:ascii="Arial" w:hAnsi="Arial" w:cs="Arial"/>
                <w:b/>
                <w:bCs/>
                <w:sz w:val="22"/>
                <w:szCs w:val="22"/>
              </w:rPr>
            </w:pPr>
            <w:r w:rsidRPr="00D979B5">
              <w:rPr>
                <w:rFonts w:ascii="Arial" w:hAnsi="Arial" w:cs="Arial"/>
                <w:b/>
                <w:bCs/>
                <w:sz w:val="22"/>
                <w:szCs w:val="22"/>
              </w:rPr>
              <w:t>Estação de trabalho em mesa plataforma dupla para 02 (duas) (1400 x 700 mm)</w:t>
            </w:r>
          </w:p>
          <w:p w14:paraId="598803AF" w14:textId="42081EA9" w:rsidR="004A2BB9" w:rsidRPr="00D979B5" w:rsidRDefault="004A2BB9" w:rsidP="005B1DA6">
            <w:pPr>
              <w:widowControl w:val="0"/>
              <w:autoSpaceDE w:val="0"/>
              <w:autoSpaceDN w:val="0"/>
              <w:adjustRightInd w:val="0"/>
              <w:snapToGrid w:val="0"/>
              <w:spacing w:before="360" w:after="120" w:line="360" w:lineRule="auto"/>
              <w:jc w:val="both"/>
              <w:rPr>
                <w:rFonts w:ascii="Arial" w:hAnsi="Arial" w:cs="Arial"/>
                <w:sz w:val="22"/>
                <w:szCs w:val="22"/>
              </w:rPr>
            </w:pPr>
            <w:r w:rsidRPr="00D979B5">
              <w:rPr>
                <w:rFonts w:ascii="Arial" w:hAnsi="Arial" w:cs="Arial"/>
                <w:sz w:val="22"/>
                <w:szCs w:val="22"/>
              </w:rPr>
              <w:t>As descrições a seguir são para a formação de uma plataforma de trabalho devendo cada fornecedor utilizar as peças necessárias dentro de sua linha para completa montagem da estação conforme solicitado.</w:t>
            </w:r>
          </w:p>
          <w:p w14:paraId="37951C84" w14:textId="4C8D122F" w:rsidR="004A2BB9" w:rsidRPr="00D979B5" w:rsidRDefault="004A2BB9" w:rsidP="005B1DA6">
            <w:pPr>
              <w:widowControl w:val="0"/>
              <w:autoSpaceDE w:val="0"/>
              <w:autoSpaceDN w:val="0"/>
              <w:adjustRightInd w:val="0"/>
              <w:snapToGrid w:val="0"/>
              <w:spacing w:before="360" w:after="120" w:line="360" w:lineRule="auto"/>
              <w:jc w:val="both"/>
              <w:rPr>
                <w:rFonts w:ascii="Arial" w:hAnsi="Arial" w:cs="Arial"/>
                <w:sz w:val="22"/>
                <w:szCs w:val="22"/>
              </w:rPr>
            </w:pPr>
            <w:r w:rsidRPr="00D979B5">
              <w:rPr>
                <w:rFonts w:ascii="Arial" w:hAnsi="Arial" w:cs="Arial"/>
                <w:sz w:val="22"/>
                <w:szCs w:val="22"/>
              </w:rPr>
              <w:t>Tampos: composta por duas superfícies de trabalho, com espaço entre os tampos para instalação de painel superior divisor, confeccionados em fibra de madeira aglomerada de média densidade (MDP) com 25 mm de espessura, formando uma peça única. Acabamento em ambas as faces com laminado melamínico de baixa pressão 0,3 mm (BP) anti-reflexo e resistente à abrasão e impacto. As chapas possuem densidade mínima de 565 Kgf/m³, resistência à tração perpendicular, resistência à flexão estática e resistência à tração superficial. Na área de trabalho deverá possuir borda frontal de contato com o usuário e borda posterior em fita borda em poli cloreto de vinil (Polyvinyl chloride) com no mínimo 2,5mm de espessura, aplicado pelo processo a quente hot melt, na mesma cor do laminado escolhido e raio ergonômico de contato com o usuário com 2.5 mm. Bordas transversais conjugado nas extremidades ao acabamento em fita de borda em poli cloreto de vinil (Polyvinyl chloride) com 2,5mm de espessura na mesa cor do laminado melaminico escolhido. Sistema de fixação a os pés é feita através de bucha e parafuso com rosca milimétrica, facilitando a montagem e desmontagem da mesa sem danificar o produto.</w:t>
            </w:r>
          </w:p>
          <w:p w14:paraId="6D1D85BC" w14:textId="5AFF7847" w:rsidR="004A2BB9" w:rsidRPr="00D979B5" w:rsidRDefault="004A2BB9" w:rsidP="005B1DA6">
            <w:pPr>
              <w:snapToGrid w:val="0"/>
              <w:spacing w:before="360" w:after="120" w:line="360" w:lineRule="auto"/>
              <w:jc w:val="both"/>
              <w:rPr>
                <w:rFonts w:ascii="Arial" w:hAnsi="Arial" w:cs="Arial"/>
                <w:b/>
                <w:sz w:val="22"/>
                <w:szCs w:val="22"/>
              </w:rPr>
            </w:pPr>
            <w:r w:rsidRPr="00D979B5">
              <w:rPr>
                <w:rFonts w:ascii="Arial" w:hAnsi="Arial" w:cs="Arial"/>
                <w:sz w:val="22"/>
                <w:szCs w:val="22"/>
              </w:rPr>
              <w:t xml:space="preserve">Cada superfície deverá possuir </w:t>
            </w:r>
            <w:r w:rsidRPr="00D979B5">
              <w:rPr>
                <w:rFonts w:ascii="Arial" w:hAnsi="Arial" w:cs="Arial"/>
                <w:bCs/>
                <w:sz w:val="22"/>
                <w:szCs w:val="22"/>
              </w:rPr>
              <w:t>Caixa de tomadas  (ACT3015</w:t>
            </w:r>
            <w:r w:rsidRPr="00D979B5">
              <w:rPr>
                <w:rFonts w:ascii="Arial" w:hAnsi="Arial" w:cs="Arial"/>
                <w:b/>
                <w:sz w:val="22"/>
                <w:szCs w:val="22"/>
              </w:rPr>
              <w:t xml:space="preserve">): </w:t>
            </w:r>
            <w:r w:rsidRPr="00D979B5">
              <w:rPr>
                <w:rFonts w:ascii="Arial" w:hAnsi="Arial" w:cs="Arial"/>
                <w:sz w:val="22"/>
                <w:szCs w:val="22"/>
              </w:rPr>
              <w:t xml:space="preserve">com acesso a pontos de energia, telefonia e lógica, medindo 350x135x155 mm, corpo confeccionado em </w:t>
            </w:r>
            <w:r w:rsidRPr="00D979B5">
              <w:rPr>
                <w:rFonts w:ascii="Arial" w:hAnsi="Arial" w:cs="Arial"/>
                <w:sz w:val="22"/>
                <w:szCs w:val="22"/>
              </w:rPr>
              <w:lastRenderedPageBreak/>
              <w:t>chapa de aço 1,2 mm de espessura cor preto,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180°C e resfriamento. Dotada de 6 pontos para rede elétrica com tomadas universais (2p+t), 8 pontos com suportes para RJ45, sendo 04 RJ45 Systimax e 04 RJ45 Keystone, 1 ponto VGA, 1 HDMI, 1USB e 2 pontos p/áudio sem conectores. Tampa basculante para o aceso as tomadas confeccionadas em perfil de alumínio extrudado, articulação realizada através de pino roteador em nylon, fixado nas extremidades unindo caixa a tampa.</w:t>
            </w:r>
          </w:p>
          <w:p w14:paraId="42FF22AB" w14:textId="15B62884" w:rsidR="004A2BB9" w:rsidRPr="00D979B5" w:rsidRDefault="004A2BB9" w:rsidP="005B1DA6">
            <w:pPr>
              <w:widowControl w:val="0"/>
              <w:autoSpaceDE w:val="0"/>
              <w:autoSpaceDN w:val="0"/>
              <w:adjustRightInd w:val="0"/>
              <w:snapToGrid w:val="0"/>
              <w:spacing w:before="360" w:after="120" w:line="360" w:lineRule="auto"/>
              <w:jc w:val="both"/>
              <w:rPr>
                <w:rFonts w:ascii="Arial" w:hAnsi="Arial" w:cs="Arial"/>
                <w:sz w:val="22"/>
                <w:szCs w:val="22"/>
              </w:rPr>
            </w:pPr>
            <w:r w:rsidRPr="00D979B5">
              <w:rPr>
                <w:rFonts w:ascii="Arial" w:hAnsi="Arial" w:cs="Arial"/>
                <w:sz w:val="22"/>
                <w:szCs w:val="22"/>
              </w:rPr>
              <w:t xml:space="preserve">Estrutura: Estrutura formada por dois pórticos laterais com medidas de 1000 mm de largura, 670 mm de altura, para sobreposição do tampo em formato de “U” confeccionado por peça inteira, em tubo retangular SAE 1010/1020 de 30x70x2,0 mm de espessura, usinado por máquina com corte a laser, dobrado em 45° através de gabarito, unido em sua parte interna através de solda MIG, cada pórtico possui duas luvas de engate para acoplar as travessas horizontais de ligação nas medidas 105x50x35 mm, espessura da chapa de 2,65 mm e dois suportes em formato de “L”, nas medidas 70x50x30 mm, espessura da chapa 2,0 mm, possui duas chapas soldadas nas medidas de 29x29 mm com espessura de 2.0 mm, para fixar o tampo ao pórtico, usinados por máquina com corte a laser para um perfeito encaixe na travessa horizontal do mesmo, fixados através de solda MIG. A interligação dos pórticos deverá ser feita por travessas horizontais em tubo retangular SAE 1010/1020 de 30x50x1,2 mm de espessura, interligado através de luvas de engates em chapa de aço, fixada através de rebites de repuxo e parafusos com rosca milimétrica M6. Sistema de fixação do tampo aos pórticos feita através de buchas em zamak com parafuso M6 (rosca milimétrica) para maior rigidez facilitando a montagem e desmontagem sem danificar o produto, travessa superior do pórtico deve ficar a uma distância de 25 mm em relação à face inferior do tampo. Estrutura dotada de ponteiras conjugadas 30x70 mm com sapata niveladora de nível Ø 33 mm em polipropileno injetado e haste metálica com regulagem através de rosca M6. O acabamento da estrutura metálica é feito com </w:t>
            </w:r>
            <w:r w:rsidRPr="00D979B5">
              <w:rPr>
                <w:rFonts w:ascii="Arial" w:hAnsi="Arial" w:cs="Arial"/>
                <w:sz w:val="22"/>
                <w:szCs w:val="22"/>
              </w:rPr>
              <w:lastRenderedPageBreak/>
              <w:t>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220°C e resfriamento.</w:t>
            </w:r>
          </w:p>
          <w:p w14:paraId="01C6FEF7" w14:textId="083D18F0" w:rsidR="004A2BB9" w:rsidRPr="00D979B5" w:rsidRDefault="004A2BB9" w:rsidP="005B1DA6">
            <w:pPr>
              <w:widowControl w:val="0"/>
              <w:autoSpaceDE w:val="0"/>
              <w:autoSpaceDN w:val="0"/>
              <w:adjustRightInd w:val="0"/>
              <w:snapToGrid w:val="0"/>
              <w:spacing w:before="360" w:after="120" w:line="360" w:lineRule="auto"/>
              <w:jc w:val="both"/>
              <w:rPr>
                <w:rFonts w:ascii="Arial" w:hAnsi="Arial" w:cs="Arial"/>
                <w:sz w:val="22"/>
                <w:szCs w:val="22"/>
              </w:rPr>
            </w:pPr>
            <w:r w:rsidRPr="00D979B5">
              <w:rPr>
                <w:rFonts w:ascii="Arial" w:hAnsi="Arial" w:cs="Arial"/>
                <w:sz w:val="22"/>
                <w:szCs w:val="22"/>
              </w:rPr>
              <w:t>Calha: A fiação deverá ser embutida correndo em calha metálica em formato “U” confeccionada em chapa de aço fino frio #20 medindo 370 mm de largura por 120 mm altura com 0,9mm de espessura, comprimento conforme dimensões da mesa, dotada de aberturas estampadas na qual podem ser instaladas tomadas elétricas, conectores para rede logica e telefonia RJ-45, com duto para passagem de cabeamento lógica, elétrica e telefonia, fixação por de cantoneiras em “L” soldas nas calhas e encaixadas nas travessas horizontais de ligação através aberturas feitas a laser, nas suas extremidades contem tampa metálica para fechamento confeccionada no mesmo material da calha, fixada através de parafusos, Receberá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220°C e resfriamento, através de deposição eletrostática com polimerização em estufa de 200/220º, e tratadas por banho de desengraxamento, decapagem e fosfatização.</w:t>
            </w:r>
          </w:p>
          <w:p w14:paraId="305EF16B" w14:textId="2AF25F85" w:rsidR="004A2BB9" w:rsidRPr="00D979B5" w:rsidRDefault="004A2BB9" w:rsidP="005B1DA6">
            <w:pPr>
              <w:widowControl w:val="0"/>
              <w:autoSpaceDE w:val="0"/>
              <w:autoSpaceDN w:val="0"/>
              <w:adjustRightInd w:val="0"/>
              <w:snapToGrid w:val="0"/>
              <w:spacing w:before="360" w:after="120" w:line="360" w:lineRule="auto"/>
              <w:jc w:val="both"/>
              <w:rPr>
                <w:rFonts w:ascii="Arial" w:hAnsi="Arial" w:cs="Arial"/>
                <w:sz w:val="22"/>
                <w:szCs w:val="22"/>
              </w:rPr>
            </w:pPr>
            <w:r w:rsidRPr="00D979B5">
              <w:rPr>
                <w:rFonts w:ascii="Arial" w:hAnsi="Arial" w:cs="Arial"/>
                <w:sz w:val="22"/>
                <w:szCs w:val="22"/>
              </w:rPr>
              <w:t>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220°C e resfriamento.</w:t>
            </w:r>
          </w:p>
          <w:p w14:paraId="1D2C4780" w14:textId="2F472ADD" w:rsidR="004A2BB9" w:rsidRPr="00D979B5" w:rsidRDefault="004A2BB9" w:rsidP="005B1DA6">
            <w:pPr>
              <w:widowControl w:val="0"/>
              <w:autoSpaceDE w:val="0"/>
              <w:autoSpaceDN w:val="0"/>
              <w:adjustRightInd w:val="0"/>
              <w:snapToGrid w:val="0"/>
              <w:spacing w:before="360" w:after="120" w:line="360" w:lineRule="auto"/>
              <w:jc w:val="both"/>
              <w:rPr>
                <w:rFonts w:ascii="Arial" w:hAnsi="Arial" w:cs="Arial"/>
                <w:sz w:val="22"/>
                <w:szCs w:val="22"/>
              </w:rPr>
            </w:pPr>
            <w:r w:rsidRPr="00D979B5">
              <w:rPr>
                <w:rFonts w:ascii="Arial" w:hAnsi="Arial" w:cs="Arial"/>
                <w:sz w:val="22"/>
                <w:szCs w:val="22"/>
              </w:rPr>
              <w:t xml:space="preserve">Painel frontal inferior com altura mínima de 296 mm, comprimento conforme medidas da mesa, confeccionado em fibra de madeira aglomerada de baixa densidade (MDP - Médium Density Particleboard), com 18 mm de espessura com revestimento melamínico de baixa pressão ambas as faces, resistentes à abrasão e impacto. </w:t>
            </w:r>
            <w:r w:rsidRPr="00D979B5">
              <w:rPr>
                <w:rFonts w:ascii="Arial" w:hAnsi="Arial" w:cs="Arial"/>
                <w:sz w:val="22"/>
                <w:szCs w:val="22"/>
              </w:rPr>
              <w:lastRenderedPageBreak/>
              <w:t>Encabeçamento em todos os topos com fita borda em policloreto de vinil (Polyvinyl chloride) 0,45mm de espessura, aplicado pelo processo à quente hot melt, na mesma cor do laminado escolhido, fixado na travessa por parafusos auto atarraxantes. Largura: 1400mm. Altura: 296mm.</w:t>
            </w:r>
          </w:p>
          <w:p w14:paraId="46BFCD0C" w14:textId="77777777" w:rsidR="004A2BB9" w:rsidRPr="00D979B5" w:rsidRDefault="004A2BB9" w:rsidP="00E34F2E">
            <w:pPr>
              <w:widowControl w:val="0"/>
              <w:autoSpaceDE w:val="0"/>
              <w:autoSpaceDN w:val="0"/>
              <w:adjustRightInd w:val="0"/>
              <w:snapToGrid w:val="0"/>
              <w:spacing w:before="360" w:after="120" w:line="276" w:lineRule="auto"/>
              <w:jc w:val="both"/>
              <w:rPr>
                <w:rFonts w:ascii="Arial" w:hAnsi="Arial" w:cs="Arial"/>
                <w:sz w:val="22"/>
                <w:szCs w:val="22"/>
              </w:rPr>
            </w:pPr>
            <w:r w:rsidRPr="00D979B5">
              <w:rPr>
                <w:rFonts w:ascii="Arial" w:hAnsi="Arial" w:cs="Arial"/>
                <w:b/>
                <w:bCs/>
                <w:sz w:val="22"/>
                <w:szCs w:val="22"/>
              </w:rPr>
              <w:t>Dimensões de cada unidade:</w:t>
            </w:r>
          </w:p>
          <w:p w14:paraId="2A9DAAC5" w14:textId="77777777" w:rsidR="00E34F2E" w:rsidRPr="00D979B5" w:rsidRDefault="004A2BB9" w:rsidP="00E34F2E">
            <w:pPr>
              <w:pStyle w:val="PargrafodaLista"/>
              <w:numPr>
                <w:ilvl w:val="0"/>
                <w:numId w:val="35"/>
              </w:numPr>
              <w:autoSpaceDE w:val="0"/>
              <w:autoSpaceDN w:val="0"/>
              <w:adjustRightInd w:val="0"/>
              <w:snapToGrid w:val="0"/>
              <w:spacing w:after="120" w:line="276" w:lineRule="auto"/>
              <w:contextualSpacing w:val="0"/>
              <w:jc w:val="both"/>
              <w:rPr>
                <w:rFonts w:ascii="Arial" w:hAnsi="Arial" w:cs="Arial"/>
                <w:sz w:val="22"/>
                <w:szCs w:val="22"/>
              </w:rPr>
            </w:pPr>
            <w:r w:rsidRPr="00D979B5">
              <w:rPr>
                <w:rFonts w:ascii="Arial" w:hAnsi="Arial" w:cs="Arial"/>
                <w:sz w:val="22"/>
                <w:szCs w:val="22"/>
              </w:rPr>
              <w:t xml:space="preserve">Largura: 1400 mm. </w:t>
            </w:r>
          </w:p>
          <w:p w14:paraId="7315E4E9" w14:textId="77777777" w:rsidR="00E34F2E" w:rsidRPr="00D979B5" w:rsidRDefault="004A2BB9" w:rsidP="00E34F2E">
            <w:pPr>
              <w:pStyle w:val="PargrafodaLista"/>
              <w:numPr>
                <w:ilvl w:val="0"/>
                <w:numId w:val="35"/>
              </w:numPr>
              <w:autoSpaceDE w:val="0"/>
              <w:autoSpaceDN w:val="0"/>
              <w:adjustRightInd w:val="0"/>
              <w:snapToGrid w:val="0"/>
              <w:spacing w:after="120" w:line="276" w:lineRule="auto"/>
              <w:contextualSpacing w:val="0"/>
              <w:jc w:val="both"/>
              <w:rPr>
                <w:rFonts w:ascii="Arial" w:hAnsi="Arial" w:cs="Arial"/>
                <w:sz w:val="22"/>
                <w:szCs w:val="22"/>
              </w:rPr>
            </w:pPr>
            <w:r w:rsidRPr="00D979B5">
              <w:rPr>
                <w:rFonts w:ascii="Arial" w:hAnsi="Arial" w:cs="Arial"/>
                <w:sz w:val="22"/>
                <w:szCs w:val="22"/>
              </w:rPr>
              <w:t xml:space="preserve">Profundidade: 700 mm. </w:t>
            </w:r>
          </w:p>
          <w:p w14:paraId="39905FAF" w14:textId="77777777" w:rsidR="00E34F2E" w:rsidRPr="00D979B5" w:rsidRDefault="004A2BB9" w:rsidP="00E34F2E">
            <w:pPr>
              <w:pStyle w:val="PargrafodaLista"/>
              <w:numPr>
                <w:ilvl w:val="0"/>
                <w:numId w:val="35"/>
              </w:numPr>
              <w:autoSpaceDE w:val="0"/>
              <w:autoSpaceDN w:val="0"/>
              <w:adjustRightInd w:val="0"/>
              <w:snapToGrid w:val="0"/>
              <w:spacing w:after="120" w:line="276" w:lineRule="auto"/>
              <w:contextualSpacing w:val="0"/>
              <w:jc w:val="both"/>
              <w:rPr>
                <w:rFonts w:ascii="Arial" w:hAnsi="Arial" w:cs="Arial"/>
                <w:sz w:val="22"/>
                <w:szCs w:val="22"/>
              </w:rPr>
            </w:pPr>
            <w:r w:rsidRPr="00D979B5">
              <w:rPr>
                <w:rFonts w:ascii="Arial" w:hAnsi="Arial" w:cs="Arial"/>
                <w:sz w:val="22"/>
                <w:szCs w:val="22"/>
              </w:rPr>
              <w:t xml:space="preserve">Altura: 720 a 750 mm. </w:t>
            </w:r>
          </w:p>
          <w:p w14:paraId="3346F85E" w14:textId="23D6B6C3" w:rsidR="004A2BB9" w:rsidRPr="00D979B5" w:rsidRDefault="004A2BB9" w:rsidP="00E34F2E">
            <w:pPr>
              <w:pStyle w:val="PargrafodaLista"/>
              <w:numPr>
                <w:ilvl w:val="0"/>
                <w:numId w:val="35"/>
              </w:numPr>
              <w:autoSpaceDE w:val="0"/>
              <w:autoSpaceDN w:val="0"/>
              <w:adjustRightInd w:val="0"/>
              <w:snapToGrid w:val="0"/>
              <w:spacing w:after="120" w:line="276" w:lineRule="auto"/>
              <w:contextualSpacing w:val="0"/>
              <w:jc w:val="both"/>
              <w:rPr>
                <w:rFonts w:ascii="Arial" w:hAnsi="Arial" w:cs="Arial"/>
                <w:sz w:val="22"/>
                <w:szCs w:val="22"/>
              </w:rPr>
            </w:pPr>
            <w:r w:rsidRPr="00D979B5">
              <w:rPr>
                <w:rFonts w:ascii="Arial" w:hAnsi="Arial" w:cs="Arial"/>
                <w:sz w:val="22"/>
                <w:szCs w:val="22"/>
              </w:rPr>
              <w:t>Variação máxima permitida de 5% nos dimensionais.</w:t>
            </w:r>
          </w:p>
          <w:p w14:paraId="22912EBB" w14:textId="5F7B4B31" w:rsidR="004A2BB9" w:rsidRPr="00D979B5" w:rsidRDefault="004A2BB9" w:rsidP="00E34F2E">
            <w:pPr>
              <w:pStyle w:val="PargrafodaLista"/>
              <w:numPr>
                <w:ilvl w:val="0"/>
                <w:numId w:val="35"/>
              </w:numPr>
              <w:autoSpaceDE w:val="0"/>
              <w:autoSpaceDN w:val="0"/>
              <w:adjustRightInd w:val="0"/>
              <w:snapToGrid w:val="0"/>
              <w:spacing w:after="120" w:line="276" w:lineRule="auto"/>
              <w:contextualSpacing w:val="0"/>
              <w:jc w:val="both"/>
            </w:pPr>
            <w:r w:rsidRPr="00D979B5">
              <w:rPr>
                <w:rFonts w:ascii="Arial" w:hAnsi="Arial" w:cs="Arial"/>
                <w:sz w:val="22"/>
                <w:szCs w:val="22"/>
              </w:rPr>
              <w:t>Cor de partes metálicas e tampo a escolher</w:t>
            </w:r>
            <w:r w:rsidRPr="00D979B5">
              <w:t>.</w:t>
            </w:r>
          </w:p>
          <w:p w14:paraId="36BA8C68" w14:textId="77777777" w:rsidR="004A2BB9" w:rsidRPr="00D979B5" w:rsidRDefault="004A2BB9" w:rsidP="00E34F2E">
            <w:pPr>
              <w:widowControl w:val="0"/>
              <w:autoSpaceDE w:val="0"/>
              <w:autoSpaceDN w:val="0"/>
              <w:adjustRightInd w:val="0"/>
              <w:snapToGrid w:val="0"/>
              <w:spacing w:before="360" w:after="120" w:line="276" w:lineRule="auto"/>
              <w:jc w:val="both"/>
              <w:rPr>
                <w:rFonts w:ascii="Arial" w:eastAsiaTheme="minorHAnsi" w:hAnsi="Arial" w:cs="Arial"/>
                <w:sz w:val="22"/>
                <w:szCs w:val="22"/>
                <w:lang w:eastAsia="en-US"/>
              </w:rPr>
            </w:pPr>
            <w:r w:rsidRPr="00D979B5">
              <w:rPr>
                <w:rFonts w:ascii="Arial" w:eastAsiaTheme="minorHAnsi" w:hAnsi="Arial" w:cs="Arial"/>
                <w:b/>
                <w:bCs/>
                <w:sz w:val="22"/>
                <w:szCs w:val="22"/>
                <w:lang w:eastAsia="en-US"/>
              </w:rPr>
              <w:t>Apresentar para este item:</w:t>
            </w:r>
            <w:r w:rsidRPr="00D979B5">
              <w:rPr>
                <w:rFonts w:ascii="Arial" w:eastAsiaTheme="minorHAnsi" w:hAnsi="Arial" w:cs="Arial"/>
                <w:sz w:val="22"/>
                <w:szCs w:val="22"/>
                <w:lang w:eastAsia="en-US"/>
              </w:rPr>
              <w:t xml:space="preserve"> </w:t>
            </w:r>
          </w:p>
          <w:p w14:paraId="2DA94EC5" w14:textId="77777777" w:rsidR="004A2BB9" w:rsidRPr="00D979B5" w:rsidRDefault="004A2BB9" w:rsidP="005B1DA6">
            <w:pPr>
              <w:pStyle w:val="PargrafodaLista"/>
              <w:numPr>
                <w:ilvl w:val="0"/>
                <w:numId w:val="12"/>
              </w:numPr>
              <w:suppressAutoHyphens w:val="0"/>
              <w:autoSpaceDE w:val="0"/>
              <w:autoSpaceDN w:val="0"/>
              <w:adjustRightInd w:val="0"/>
              <w:snapToGrid w:val="0"/>
              <w:spacing w:after="120" w:line="360" w:lineRule="auto"/>
              <w:contextualSpacing w:val="0"/>
              <w:jc w:val="both"/>
              <w:rPr>
                <w:rFonts w:ascii="Arial" w:hAnsi="Arial" w:cs="Arial"/>
                <w:sz w:val="22"/>
                <w:szCs w:val="22"/>
                <w:shd w:val="clear" w:color="auto" w:fill="FFFFFF"/>
              </w:rPr>
            </w:pPr>
            <w:r w:rsidRPr="00D979B5">
              <w:rPr>
                <w:rFonts w:ascii="Arial" w:hAnsi="Arial" w:cs="Arial"/>
                <w:sz w:val="22"/>
                <w:szCs w:val="22"/>
                <w:shd w:val="clear" w:color="auto" w:fill="FFFFFF"/>
              </w:rPr>
              <w:t>Certificado de Conformidade de Produto, emitido por organismo certificador de produto acreditado pela Coordenação Geral de Acreditação do INMETRO - CGCRE, de acordo com a norma ABNT-NBR13966:2008.</w:t>
            </w:r>
          </w:p>
          <w:p w14:paraId="4AC3AF1F" w14:textId="7C5A4E9F" w:rsidR="004A2BB9" w:rsidRPr="00D979B5" w:rsidRDefault="004A2BB9" w:rsidP="005B1DA6">
            <w:pPr>
              <w:pStyle w:val="PargrafodaLista"/>
              <w:numPr>
                <w:ilvl w:val="0"/>
                <w:numId w:val="12"/>
              </w:numPr>
              <w:suppressAutoHyphens w:val="0"/>
              <w:autoSpaceDE w:val="0"/>
              <w:autoSpaceDN w:val="0"/>
              <w:adjustRightInd w:val="0"/>
              <w:snapToGrid w:val="0"/>
              <w:spacing w:after="120" w:line="360" w:lineRule="auto"/>
              <w:contextualSpacing w:val="0"/>
              <w:jc w:val="both"/>
              <w:rPr>
                <w:rFonts w:ascii="Arial" w:eastAsiaTheme="minorHAnsi" w:hAnsi="Arial" w:cs="Arial"/>
                <w:sz w:val="22"/>
                <w:szCs w:val="22"/>
                <w:lang w:eastAsia="en-US"/>
              </w:rPr>
            </w:pPr>
            <w:r w:rsidRPr="00D979B5">
              <w:rPr>
                <w:rFonts w:ascii="Arial" w:hAnsi="Arial" w:cs="Arial"/>
                <w:sz w:val="22"/>
                <w:szCs w:val="22"/>
                <w:shd w:val="clear" w:color="auto" w:fill="FFFFFF"/>
              </w:rPr>
              <w:t>Laudo ergonômico de conformidade com a NR 17, emitido por ergonomista certificado pela ABERGO, médico do trabalho ou engenheiro de segurança do trabalho (apresentar documento de comprovação) constando imagens técnicas do produto objeto da avaliação do laudo, de modo a permitir a identificação do produto com o objeto ofertado para o item.</w:t>
            </w:r>
            <w:r w:rsidRPr="00D979B5">
              <w:rPr>
                <w:rFonts w:ascii="Arial" w:eastAsiaTheme="minorHAnsi" w:hAnsi="Arial" w:cs="Arial"/>
                <w:sz w:val="22"/>
                <w:szCs w:val="22"/>
                <w:lang w:eastAsia="en-US"/>
              </w:rPr>
              <w:t xml:space="preserve"> </w:t>
            </w:r>
          </w:p>
        </w:tc>
      </w:tr>
      <w:tr w:rsidR="00D979B5" w:rsidRPr="00D979B5" w14:paraId="40BB4305" w14:textId="77777777" w:rsidTr="000B660D">
        <w:trPr>
          <w:trHeight w:val="581"/>
        </w:trPr>
        <w:tc>
          <w:tcPr>
            <w:tcW w:w="1418" w:type="dxa"/>
            <w:vAlign w:val="center"/>
          </w:tcPr>
          <w:p w14:paraId="46BB5A01" w14:textId="4B92E3FA"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3</w:t>
            </w:r>
          </w:p>
        </w:tc>
        <w:tc>
          <w:tcPr>
            <w:tcW w:w="8556" w:type="dxa"/>
          </w:tcPr>
          <w:p w14:paraId="1C78B547" w14:textId="77777777" w:rsidR="004A2BB9" w:rsidRPr="00D979B5" w:rsidRDefault="004A2BB9" w:rsidP="005B1DA6">
            <w:pPr>
              <w:snapToGrid w:val="0"/>
              <w:spacing w:before="120" w:after="120" w:line="276" w:lineRule="auto"/>
              <w:jc w:val="both"/>
              <w:rPr>
                <w:rFonts w:ascii="Arial" w:hAnsi="Arial" w:cs="Arial"/>
                <w:b/>
                <w:bCs/>
                <w:sz w:val="22"/>
                <w:szCs w:val="22"/>
              </w:rPr>
            </w:pPr>
            <w:r w:rsidRPr="00D979B5">
              <w:rPr>
                <w:rFonts w:ascii="Arial" w:hAnsi="Arial" w:cs="Arial"/>
                <w:b/>
                <w:bCs/>
                <w:sz w:val="22"/>
                <w:szCs w:val="22"/>
              </w:rPr>
              <w:t xml:space="preserve">Mesa de trabalho 1800 x 1600 mm. </w:t>
            </w:r>
          </w:p>
          <w:p w14:paraId="6E3BD137" w14:textId="27F82307" w:rsidR="004A2BB9" w:rsidRPr="00D979B5" w:rsidRDefault="004A2BB9" w:rsidP="005B1DA6">
            <w:pPr>
              <w:snapToGrid w:val="0"/>
              <w:spacing w:before="120" w:after="120" w:line="276" w:lineRule="auto"/>
              <w:jc w:val="both"/>
              <w:rPr>
                <w:rFonts w:ascii="Arial" w:hAnsi="Arial" w:cs="Arial"/>
                <w:b/>
                <w:bCs/>
                <w:sz w:val="22"/>
                <w:szCs w:val="22"/>
              </w:rPr>
            </w:pPr>
            <w:r w:rsidRPr="00D979B5">
              <w:rPr>
                <w:rFonts w:ascii="Arial" w:hAnsi="Arial" w:cs="Arial"/>
                <w:b/>
                <w:bCs/>
                <w:sz w:val="22"/>
                <w:szCs w:val="22"/>
              </w:rPr>
              <w:t>Mesa principal medindo C1800 x P700 mm</w:t>
            </w:r>
          </w:p>
          <w:p w14:paraId="3ED3355B" w14:textId="756479DD" w:rsidR="004A2BB9" w:rsidRPr="00D979B5" w:rsidRDefault="004A2BB9" w:rsidP="005B1DA6">
            <w:pPr>
              <w:snapToGrid w:val="0"/>
              <w:spacing w:before="360" w:after="120" w:line="360" w:lineRule="auto"/>
              <w:jc w:val="both"/>
              <w:rPr>
                <w:rFonts w:ascii="Arial" w:hAnsi="Arial" w:cs="Arial"/>
                <w:sz w:val="22"/>
                <w:szCs w:val="22"/>
              </w:rPr>
            </w:pPr>
            <w:r w:rsidRPr="00D979B5">
              <w:rPr>
                <w:rFonts w:ascii="Arial" w:hAnsi="Arial" w:cs="Arial"/>
                <w:sz w:val="22"/>
                <w:szCs w:val="22"/>
              </w:rPr>
              <w:t xml:space="preserve">Tampo confeccionado em fibra de madeira aglomerada de média densidade (MDP) com 25 mm de espessura, formando uma peça única. Acabamento em ambas as faces com laminado melamínico de baixa pressão 0,3 mm (BP) antireflexo e resistente à abrasão e impacto. As chapas possuem densidade mínima de 565 Kgf/m³, resistência à tração perpendicular, resistência à flexão estática e resistência à tração superficial. Na área de trabalho deverá possuir borda frontal de contato com o usuário e borda </w:t>
            </w:r>
            <w:r w:rsidRPr="00D979B5">
              <w:rPr>
                <w:rFonts w:ascii="Arial" w:hAnsi="Arial" w:cs="Arial"/>
                <w:sz w:val="22"/>
                <w:szCs w:val="22"/>
              </w:rPr>
              <w:lastRenderedPageBreak/>
              <w:t xml:space="preserve">posterior em fita borda em policloreto de vinil (Polyvinyl chloride) com no mínimo 2,5 mm de espessura, aplicado pelo processo a quente hot melt, na mesma cor do laminado escolhido e raio ergonômico de contato com o usuário com 2.5 mm. Bordas transversais conjugado nas extremidades ao acabamento em fita de borda em poli cloreto de vinil (Polyvinyl chloride) com 2,5 mm de espessura na mesa cor do laminado melaminico escolhido. </w:t>
            </w:r>
          </w:p>
          <w:p w14:paraId="2E03DF8C" w14:textId="2AA40793" w:rsidR="004A2BB9" w:rsidRPr="00D979B5" w:rsidRDefault="004A2BB9" w:rsidP="005B1DA6">
            <w:pPr>
              <w:snapToGrid w:val="0"/>
              <w:spacing w:before="360" w:after="120" w:line="360" w:lineRule="auto"/>
              <w:jc w:val="both"/>
              <w:rPr>
                <w:rFonts w:ascii="Arial" w:hAnsi="Arial" w:cs="Arial"/>
                <w:sz w:val="22"/>
                <w:szCs w:val="22"/>
              </w:rPr>
            </w:pPr>
            <w:r w:rsidRPr="00D979B5">
              <w:rPr>
                <w:rFonts w:ascii="Arial" w:hAnsi="Arial" w:cs="Arial"/>
                <w:sz w:val="22"/>
                <w:szCs w:val="22"/>
              </w:rPr>
              <w:t>Sistema de fixação feita através de três chapas 2” x 5/16 x 480 x 42/48 mm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180 °C e resfriamento, presas na travessa, parafusos e buchas metálica c/rosca milimétrica, facilitando a montagem e desmontagem da mesa sem danificar o produto, apoiado ao pórtico através</w:t>
            </w:r>
            <w:r w:rsidRPr="00D979B5">
              <w:rPr>
                <w:sz w:val="22"/>
                <w:szCs w:val="22"/>
              </w:rPr>
              <w:t xml:space="preserve"> </w:t>
            </w:r>
            <w:r w:rsidRPr="00D979B5">
              <w:rPr>
                <w:rFonts w:ascii="Arial" w:hAnsi="Arial" w:cs="Arial"/>
                <w:sz w:val="22"/>
                <w:szCs w:val="22"/>
              </w:rPr>
              <w:t xml:space="preserve">de tubos em alumínio escovado Ø2” x 37 mm, discos em alumínio escovado Ø2” x 6 mm com rosca ¼, fixados no tampo com barra roscada barra roscada 1/4 x 65 mm, buchas M6 x 13 em zamack. </w:t>
            </w:r>
          </w:p>
          <w:p w14:paraId="59E45C35" w14:textId="71C368A4" w:rsidR="004A2BB9" w:rsidRPr="00D979B5" w:rsidRDefault="004A2BB9" w:rsidP="005B1DA6">
            <w:pPr>
              <w:snapToGrid w:val="0"/>
              <w:spacing w:before="360" w:after="120" w:line="360" w:lineRule="auto"/>
              <w:jc w:val="both"/>
              <w:rPr>
                <w:rFonts w:ascii="Arial" w:hAnsi="Arial" w:cs="Arial"/>
                <w:sz w:val="22"/>
                <w:szCs w:val="22"/>
              </w:rPr>
            </w:pPr>
            <w:r w:rsidRPr="00D979B5">
              <w:rPr>
                <w:rFonts w:ascii="Arial" w:hAnsi="Arial" w:cs="Arial"/>
                <w:sz w:val="22"/>
                <w:szCs w:val="22"/>
              </w:rPr>
              <w:t xml:space="preserve">Estruturas em alumínio estrudado 1.8 mm de espessura, formato triangular, composta por dois pórticos medindo 800 x 660 mm, compostos por 03 peças, cada um, em alumínio extrudado, triangulares com seção de 160 x 113 x 113 mm. As peças laterais tem altura de 660/580 mm, unidos entre si por uma peça superior triangular com seção de 160 x 113 x 113 mm, medindo 800/640 mm, com três orifício para entrada de cabos, com diâmetro de 60 mm com acabamento, unidos através de solda própria para alumínio e corte a meia esquadria para um encaixe perfeito e uma travessa central no mesmo material com seção triangular 160 x 113 x 113 mm, fixada ao pórtico através de chapas em alumínio 125/107 x 25 x 5 mm soldadas no mesmo com solda própria para alumínio e parafusos autoatrachante, interligando os pórticos. Travessa superior do pórtico dotada de três passa cabos Ø 60 mm. No lado inferior contém chapa em formato triangular 159 x 80 x 3 mm com rasgo para passagem de fios e rebite de repuxo, fixada na coluna através de parafuso autoatarachante. Nivelador de piso em polipropileno injetado Ø50 x15 mm e haste metálica com regulagem através de rosca </w:t>
            </w:r>
            <w:r w:rsidRPr="00D979B5">
              <w:rPr>
                <w:rFonts w:ascii="Arial" w:hAnsi="Arial" w:cs="Arial"/>
                <w:sz w:val="22"/>
                <w:szCs w:val="22"/>
              </w:rPr>
              <w:lastRenderedPageBreak/>
              <w:t xml:space="preserve">5/16. Revestimento em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180° C e resfriamento. </w:t>
            </w:r>
          </w:p>
          <w:p w14:paraId="5879BF92" w14:textId="1685B834" w:rsidR="004A2BB9" w:rsidRPr="00D979B5" w:rsidRDefault="004A2BB9" w:rsidP="005B1DA6">
            <w:pPr>
              <w:snapToGrid w:val="0"/>
              <w:spacing w:before="360" w:after="120" w:line="360" w:lineRule="auto"/>
              <w:jc w:val="both"/>
              <w:rPr>
                <w:rFonts w:ascii="Arial" w:hAnsi="Arial" w:cs="Arial"/>
                <w:b/>
                <w:bCs/>
                <w:sz w:val="22"/>
                <w:szCs w:val="22"/>
              </w:rPr>
            </w:pPr>
            <w:r w:rsidRPr="00D979B5">
              <w:rPr>
                <w:rFonts w:ascii="Arial" w:hAnsi="Arial" w:cs="Arial"/>
                <w:b/>
                <w:bCs/>
                <w:sz w:val="22"/>
                <w:szCs w:val="22"/>
              </w:rPr>
              <w:t xml:space="preserve">Complemento lateral medindo C900 x P600 mm. </w:t>
            </w:r>
          </w:p>
          <w:p w14:paraId="79E52831" w14:textId="22F8541F" w:rsidR="004A2BB9" w:rsidRPr="00D979B5" w:rsidRDefault="004A2BB9" w:rsidP="005B1DA6">
            <w:pPr>
              <w:snapToGrid w:val="0"/>
              <w:spacing w:before="240" w:after="120" w:line="360" w:lineRule="auto"/>
              <w:jc w:val="both"/>
              <w:rPr>
                <w:sz w:val="22"/>
                <w:szCs w:val="22"/>
              </w:rPr>
            </w:pPr>
            <w:r w:rsidRPr="00D979B5">
              <w:rPr>
                <w:rFonts w:ascii="Arial" w:hAnsi="Arial" w:cs="Arial"/>
                <w:sz w:val="22"/>
                <w:szCs w:val="22"/>
              </w:rPr>
              <w:t>Tampo confeccionado em fibra de madeira aglomerada de média densidade (MDP) com 25 mm de espessura, formando uma peça única. Acabamento em ambas as faces com laminado melamínico de baixa pressão 0,3 mm (BP) antireflexo e resistente à abrasão e impacto. As chapas possuem densidade mínima de 565 Kgf/m³, resistência à tração perpendicular, resistência à flexão estática e resistência à tração superficial. Na área de trabalho deverá possuir borda frontal de contato com o usuário e borda posterior em fita borda em policloreto de vinil (Polyvinyl chloride) com no mínimo 2,5 mm de espessura, aplicado pelo processo a quente hot melt, na mesma cor do laminado escolhido e raio ergonômico de contato com o usuário com 2.5 mm, de acordo com o item 3.5, tabela 1 da norma ABNT 13966/2008. Bordas transversais conjugado nas extremidades ao acabamento em fita de borda em poli cloreto de vinil (Polyvinyl chloride) com 2,5 mm de espessura na mesa cor do laminado melaminico escolhido.</w:t>
            </w:r>
            <w:r w:rsidRPr="00D979B5">
              <w:rPr>
                <w:sz w:val="22"/>
                <w:szCs w:val="22"/>
              </w:rPr>
              <w:t xml:space="preserve"> </w:t>
            </w:r>
            <w:r w:rsidRPr="00D979B5">
              <w:rPr>
                <w:rFonts w:ascii="Arial" w:hAnsi="Arial" w:cs="Arial"/>
                <w:sz w:val="22"/>
                <w:szCs w:val="22"/>
              </w:rPr>
              <w:t>Sistema de fixação na lateral da mesa feita através de duas chapas 1.1/2 x 1/4 x 170 mm, fixadas com parafusos e buchas metálica c/rosca milimétrica, facilitando a montagem e desmontagem da mesa sem danificar o produto. Apoiado no gaveteiro através de tubos em alumínio escovado Ø2” x</w:t>
            </w:r>
            <w:r w:rsidRPr="00D979B5">
              <w:rPr>
                <w:sz w:val="22"/>
                <w:szCs w:val="22"/>
              </w:rPr>
              <w:t xml:space="preserve"> </w:t>
            </w:r>
            <w:r w:rsidRPr="00D979B5">
              <w:rPr>
                <w:rFonts w:ascii="Arial" w:hAnsi="Arial" w:cs="Arial"/>
                <w:sz w:val="22"/>
                <w:szCs w:val="22"/>
              </w:rPr>
              <w:t>117 mm, discos em alumínio escovado Ø2” x 6 mm com furo passante, fixados no tampo com barra roscada M6 x 170 mm, arruelas 1/14x5/8, buchas M6 x 13 em zamack, com porca sextavada M6 no lado interno do gaveteiro.</w:t>
            </w:r>
            <w:r w:rsidRPr="00D979B5">
              <w:rPr>
                <w:sz w:val="22"/>
                <w:szCs w:val="22"/>
              </w:rPr>
              <w:t xml:space="preserve"> </w:t>
            </w:r>
          </w:p>
          <w:p w14:paraId="2F185904" w14:textId="02B92A34" w:rsidR="004A2BB9" w:rsidRPr="00D979B5" w:rsidRDefault="004A2BB9" w:rsidP="005B1DA6">
            <w:pPr>
              <w:snapToGrid w:val="0"/>
              <w:spacing w:before="360" w:after="120" w:line="360" w:lineRule="auto"/>
              <w:jc w:val="both"/>
              <w:rPr>
                <w:rFonts w:ascii="Arial" w:hAnsi="Arial" w:cs="Arial"/>
                <w:sz w:val="22"/>
                <w:szCs w:val="22"/>
              </w:rPr>
            </w:pPr>
            <w:r w:rsidRPr="00D979B5">
              <w:rPr>
                <w:rFonts w:ascii="Arial" w:hAnsi="Arial" w:cs="Arial"/>
                <w:sz w:val="22"/>
                <w:szCs w:val="22"/>
              </w:rPr>
              <w:t xml:space="preserve">Gaveteiro pedestal com medidas 430 x 550 mm, composto por uma gaveta porta objeto, três gavetas medias com corpo, tampo e frentes confeccionado em fibra de madeira (MDP) com 18 mm de espessura. Acabamento em ambas as faces com laminado melamínico de baixa pressão 0,3 mm (BP) anti-reflexo e resistente à abrasão </w:t>
            </w:r>
            <w:r w:rsidRPr="00D979B5">
              <w:rPr>
                <w:rFonts w:ascii="Arial" w:hAnsi="Arial" w:cs="Arial"/>
                <w:sz w:val="22"/>
                <w:szCs w:val="22"/>
              </w:rPr>
              <w:lastRenderedPageBreak/>
              <w:t xml:space="preserve">e impacto. As chapas possuem densidade mínima de 565 Kgf/m³, resistência à tração perpendicular, resistência à flexão estática e resistência à tração superficial. Travessas para fixar sapatas, fixadas no lado inferior da base 480 x 50 x 25 mm em (MDF). Gaveta porta objeto em vacum forming c/divisores para colocação de objetos na cor preto, medindo 473 x 368 x 25 mm espessura 2.0 mm, gaveta dotada de cavidade em na face inferior para travamento junto com as outras gavetas, fixada em uma frente menor com largura aproximada de 45 mm, gaveta dotada de trilhos em aço estampado fixados nas laterais do gaveteiro através de oito parafusos auto atarraxante de cabeça chata medindo 14 x 3,5 mm, demais gavetas confeccionadas em fibra de madeira aglomerada de média densidade (MDP) com revestimento em ambas as faces em laminado melamínico (BP), encabeçamentos nos topos em fita borda (PVC) de 0,45 mm de espessura. Fundo das gavetas em MDF 01 face 6 mm de espessura. gaveta média interna dotada de trilho telescópico zincado branco slim 400 x 35 mm em aço estampado com rolamentos de esfera de aço, largura de instalação de 12,7 mm removível, abertura que permite total acesso à profundidade da gaveta possui limitador de saída e mecanismo contra escape, com capacidade de até 25 Kg, fixados nas laterais do gaveteiro e das gavetas por meio de parafuso auto cortante 14 x 3,5 mm tipo chipboard para madeira. Sistema de travamento das gavetas por meio de barra de alumínio comprimento 470 mm, largura de 15 mm e espessura de 3.0 mm, com pinos fixos medindo 11 x 6 mm e 32 x 6 mm, com dois guias de nylon fixados na lateral direita do gaveteiro por meio de parafusos 14 x 3,5 mm, resistente à tração com acionamento frontal através de fechadura dupla face e extração, rotação de 180º, cilindro com corpo 20 mm de comprimento e diâmetro de 19 mm com uma aba para fixação com chave de alma interna, com capa plástica externa de proteção em polietileno injetado e sistema escamoteável para adaptar-se ao móvel caso não seja retirada, e minimizar choques acidentais ao usuário. Cada fechadura possui segredo único evitando que a chave de um gaveteiro possa abrir o outro. Sem puxadores ou puxadores embutidos. Nivelador de piso Ø30 x 15 mm, em polipropileno injetado e haste metálica com regulagem através de rosca 5/16. Sistema de montagem através de conjunto minifix, composto de parafuso e tambor injetado em zamak, e tampa injetada em material termoplástico. </w:t>
            </w:r>
          </w:p>
          <w:p w14:paraId="541BB08A" w14:textId="77777777" w:rsidR="004A2BB9" w:rsidRPr="00D979B5" w:rsidRDefault="004A2BB9" w:rsidP="005B1DA6">
            <w:pPr>
              <w:snapToGrid w:val="0"/>
              <w:spacing w:before="360" w:after="120" w:line="276" w:lineRule="auto"/>
              <w:jc w:val="both"/>
              <w:rPr>
                <w:rFonts w:ascii="Arial" w:hAnsi="Arial" w:cs="Arial"/>
                <w:b/>
                <w:bCs/>
                <w:sz w:val="22"/>
                <w:szCs w:val="22"/>
              </w:rPr>
            </w:pPr>
            <w:r w:rsidRPr="00D979B5">
              <w:rPr>
                <w:rFonts w:ascii="Arial" w:hAnsi="Arial" w:cs="Arial"/>
                <w:b/>
                <w:bCs/>
                <w:sz w:val="22"/>
                <w:szCs w:val="22"/>
              </w:rPr>
              <w:lastRenderedPageBreak/>
              <w:t xml:space="preserve">Dimensões de cada unidade: </w:t>
            </w:r>
          </w:p>
          <w:p w14:paraId="63682C03" w14:textId="77777777" w:rsidR="00E34F2E" w:rsidRPr="00D979B5" w:rsidRDefault="004A2BB9" w:rsidP="005B1DA6">
            <w:pPr>
              <w:pStyle w:val="PargrafodaLista"/>
              <w:numPr>
                <w:ilvl w:val="0"/>
                <w:numId w:val="37"/>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Largura: 1800 mm. </w:t>
            </w:r>
          </w:p>
          <w:p w14:paraId="32D595A6" w14:textId="77777777" w:rsidR="00E34F2E" w:rsidRPr="00D979B5" w:rsidRDefault="004A2BB9" w:rsidP="005B1DA6">
            <w:pPr>
              <w:pStyle w:val="PargrafodaLista"/>
              <w:numPr>
                <w:ilvl w:val="0"/>
                <w:numId w:val="37"/>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Profundidade: 1600 mm. </w:t>
            </w:r>
          </w:p>
          <w:p w14:paraId="45507FEA" w14:textId="2E6D5152" w:rsidR="004A2BB9" w:rsidRPr="00D979B5" w:rsidRDefault="004A2BB9" w:rsidP="005B1DA6">
            <w:pPr>
              <w:pStyle w:val="PargrafodaLista"/>
              <w:numPr>
                <w:ilvl w:val="0"/>
                <w:numId w:val="37"/>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Altura: 720 a 750 mm. </w:t>
            </w:r>
          </w:p>
          <w:p w14:paraId="33846CCA" w14:textId="3A3DCD8F" w:rsidR="004A2BB9" w:rsidRPr="00D979B5" w:rsidRDefault="004A2BB9" w:rsidP="005B1DA6">
            <w:pPr>
              <w:pStyle w:val="PargrafodaLista"/>
              <w:numPr>
                <w:ilvl w:val="0"/>
                <w:numId w:val="37"/>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Variação máxima permitida de 5% nos dimensionais. </w:t>
            </w:r>
          </w:p>
          <w:p w14:paraId="29849D19" w14:textId="6DC5154D" w:rsidR="004A2BB9" w:rsidRPr="00D979B5" w:rsidRDefault="004A2BB9" w:rsidP="005B1DA6">
            <w:pPr>
              <w:pStyle w:val="PargrafodaLista"/>
              <w:numPr>
                <w:ilvl w:val="0"/>
                <w:numId w:val="37"/>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Cor de partes metálicas e tampo a escolher.</w:t>
            </w:r>
          </w:p>
          <w:p w14:paraId="5F8B96AE" w14:textId="77777777" w:rsidR="004A2BB9" w:rsidRPr="00D979B5" w:rsidRDefault="004A2BB9" w:rsidP="005B1DA6">
            <w:pPr>
              <w:widowControl w:val="0"/>
              <w:autoSpaceDE w:val="0"/>
              <w:autoSpaceDN w:val="0"/>
              <w:adjustRightInd w:val="0"/>
              <w:snapToGrid w:val="0"/>
              <w:spacing w:before="360" w:after="120" w:line="276" w:lineRule="auto"/>
              <w:jc w:val="both"/>
              <w:rPr>
                <w:rFonts w:ascii="Arial" w:eastAsiaTheme="minorHAnsi" w:hAnsi="Arial" w:cs="Arial"/>
                <w:sz w:val="22"/>
                <w:szCs w:val="22"/>
                <w:lang w:eastAsia="en-US"/>
              </w:rPr>
            </w:pPr>
            <w:r w:rsidRPr="00D979B5">
              <w:rPr>
                <w:rFonts w:ascii="Arial" w:eastAsiaTheme="minorHAnsi" w:hAnsi="Arial" w:cs="Arial"/>
                <w:b/>
                <w:bCs/>
                <w:sz w:val="22"/>
                <w:szCs w:val="22"/>
                <w:lang w:eastAsia="en-US"/>
              </w:rPr>
              <w:t>Apresentar para este item:</w:t>
            </w:r>
            <w:r w:rsidRPr="00D979B5">
              <w:rPr>
                <w:rFonts w:ascii="Arial" w:eastAsiaTheme="minorHAnsi" w:hAnsi="Arial" w:cs="Arial"/>
                <w:sz w:val="22"/>
                <w:szCs w:val="22"/>
                <w:lang w:eastAsia="en-US"/>
              </w:rPr>
              <w:t xml:space="preserve"> </w:t>
            </w:r>
          </w:p>
          <w:p w14:paraId="09207FCF" w14:textId="77777777" w:rsidR="004A2BB9" w:rsidRPr="00D979B5" w:rsidRDefault="004A2BB9" w:rsidP="005B1DA6">
            <w:pPr>
              <w:pStyle w:val="PargrafodaLista"/>
              <w:numPr>
                <w:ilvl w:val="0"/>
                <w:numId w:val="12"/>
              </w:numPr>
              <w:suppressAutoHyphens w:val="0"/>
              <w:autoSpaceDE w:val="0"/>
              <w:autoSpaceDN w:val="0"/>
              <w:adjustRightInd w:val="0"/>
              <w:snapToGrid w:val="0"/>
              <w:spacing w:after="120" w:line="360" w:lineRule="auto"/>
              <w:ind w:left="714" w:hanging="357"/>
              <w:contextualSpacing w:val="0"/>
              <w:jc w:val="both"/>
              <w:rPr>
                <w:rFonts w:ascii="Arial" w:hAnsi="Arial" w:cs="Arial"/>
                <w:sz w:val="22"/>
                <w:szCs w:val="22"/>
                <w:shd w:val="clear" w:color="auto" w:fill="FFFFFF"/>
              </w:rPr>
            </w:pPr>
            <w:r w:rsidRPr="00D979B5">
              <w:rPr>
                <w:rFonts w:ascii="Arial" w:hAnsi="Arial" w:cs="Arial"/>
                <w:sz w:val="22"/>
                <w:szCs w:val="22"/>
                <w:shd w:val="clear" w:color="auto" w:fill="FFFFFF"/>
              </w:rPr>
              <w:t>Certificado de Conformidade de Produto, emitido por organismo certificador de produto acreditado pela Coordenação Geral de Acreditação do INMETRO - CGCRE, de acordo com a norma ABNT-NBR13966:2008.</w:t>
            </w:r>
          </w:p>
          <w:p w14:paraId="6134C6CB" w14:textId="0BD5F3A6" w:rsidR="004A2BB9" w:rsidRPr="00D979B5" w:rsidRDefault="004A2BB9" w:rsidP="005B1DA6">
            <w:pPr>
              <w:pStyle w:val="PargrafodaLista"/>
              <w:numPr>
                <w:ilvl w:val="0"/>
                <w:numId w:val="12"/>
              </w:numPr>
              <w:suppressAutoHyphens w:val="0"/>
              <w:autoSpaceDE w:val="0"/>
              <w:autoSpaceDN w:val="0"/>
              <w:adjustRightInd w:val="0"/>
              <w:snapToGrid w:val="0"/>
              <w:spacing w:after="120" w:line="360" w:lineRule="auto"/>
              <w:ind w:left="714" w:hanging="357"/>
              <w:contextualSpacing w:val="0"/>
              <w:jc w:val="both"/>
              <w:rPr>
                <w:rFonts w:ascii="Arial" w:eastAsiaTheme="minorHAnsi" w:hAnsi="Arial" w:cs="Arial"/>
                <w:sz w:val="22"/>
                <w:szCs w:val="22"/>
                <w:lang w:eastAsia="en-US"/>
              </w:rPr>
            </w:pPr>
            <w:r w:rsidRPr="00D979B5">
              <w:rPr>
                <w:rFonts w:ascii="Arial" w:hAnsi="Arial" w:cs="Arial"/>
                <w:sz w:val="22"/>
                <w:szCs w:val="22"/>
                <w:shd w:val="clear" w:color="auto" w:fill="FFFFFF"/>
              </w:rPr>
              <w:t>Laudo ergonômico de conformidade com a NR 17, emitido por ergonomista certificado pela ABERGO, médico do trabalho ou engenheiro de segurança do trabalho (apresentar documento de comprovação) constando imagens técnicas do produto objeto da avaliação do laudo, de modo a permitir a identificação do produto com o objeto ofertado para o item.</w:t>
            </w:r>
          </w:p>
        </w:tc>
      </w:tr>
      <w:tr w:rsidR="00D979B5" w:rsidRPr="00D979B5" w14:paraId="5374F8EB" w14:textId="77777777" w:rsidTr="00480BF3">
        <w:trPr>
          <w:trHeight w:val="608"/>
        </w:trPr>
        <w:tc>
          <w:tcPr>
            <w:tcW w:w="1418" w:type="dxa"/>
            <w:vAlign w:val="center"/>
          </w:tcPr>
          <w:p w14:paraId="6B06F885" w14:textId="268C78A9"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4</w:t>
            </w:r>
          </w:p>
        </w:tc>
        <w:tc>
          <w:tcPr>
            <w:tcW w:w="8556" w:type="dxa"/>
          </w:tcPr>
          <w:p w14:paraId="0E2CF761" w14:textId="47500CD9" w:rsidR="004A2BB9" w:rsidRPr="00D979B5" w:rsidRDefault="004A2BB9" w:rsidP="005B1DA6">
            <w:pPr>
              <w:widowControl w:val="0"/>
              <w:autoSpaceDE w:val="0"/>
              <w:autoSpaceDN w:val="0"/>
              <w:adjustRightInd w:val="0"/>
              <w:snapToGrid w:val="0"/>
              <w:spacing w:before="120" w:after="120" w:line="276" w:lineRule="auto"/>
              <w:jc w:val="both"/>
              <w:rPr>
                <w:rFonts w:ascii="Arial" w:hAnsi="Arial" w:cs="Arial"/>
                <w:b/>
                <w:bCs/>
                <w:sz w:val="22"/>
                <w:szCs w:val="22"/>
              </w:rPr>
            </w:pPr>
            <w:r w:rsidRPr="00D979B5">
              <w:rPr>
                <w:rFonts w:ascii="Arial" w:hAnsi="Arial" w:cs="Arial"/>
                <w:b/>
                <w:bCs/>
                <w:sz w:val="22"/>
                <w:szCs w:val="22"/>
              </w:rPr>
              <w:t>Painel divisório frontal retangular, uso em plataforma dupla-face, medindo 800 x 300mm x 25mm</w:t>
            </w:r>
          </w:p>
          <w:p w14:paraId="4D50D770" w14:textId="0D86FDEC" w:rsidR="00E34F2E" w:rsidRPr="00D979B5" w:rsidRDefault="004A2BB9" w:rsidP="005B1DA6">
            <w:pPr>
              <w:snapToGrid w:val="0"/>
              <w:spacing w:before="240" w:after="120" w:line="360" w:lineRule="auto"/>
              <w:jc w:val="both"/>
              <w:rPr>
                <w:rFonts w:ascii="Arial" w:hAnsi="Arial" w:cs="Arial"/>
                <w:sz w:val="22"/>
                <w:szCs w:val="22"/>
              </w:rPr>
            </w:pPr>
            <w:r w:rsidRPr="00D979B5">
              <w:rPr>
                <w:rFonts w:ascii="Arial" w:hAnsi="Arial" w:cs="Arial"/>
                <w:sz w:val="22"/>
                <w:szCs w:val="22"/>
              </w:rPr>
              <w:t>Painel (BP)</w:t>
            </w:r>
            <w:r w:rsidRPr="00D979B5">
              <w:rPr>
                <w:rFonts w:ascii="Arial" w:hAnsi="Arial" w:cs="Arial"/>
                <w:b/>
                <w:bCs/>
                <w:sz w:val="22"/>
                <w:szCs w:val="22"/>
              </w:rPr>
              <w:t xml:space="preserve"> </w:t>
            </w:r>
            <w:r w:rsidRPr="00D979B5">
              <w:rPr>
                <w:rFonts w:ascii="Arial" w:hAnsi="Arial" w:cs="Arial"/>
                <w:sz w:val="22"/>
                <w:szCs w:val="22"/>
              </w:rPr>
              <w:t>confeccionado em fibra de madeira aglomerada de baixa densidade (MDP), (Médium Density Particleboard)</w:t>
            </w:r>
            <w:r w:rsidRPr="00D979B5">
              <w:rPr>
                <w:rFonts w:ascii="Arial" w:hAnsi="Arial" w:cs="Arial"/>
                <w:i/>
                <w:iCs/>
                <w:sz w:val="22"/>
                <w:szCs w:val="22"/>
              </w:rPr>
              <w:t>,</w:t>
            </w:r>
            <w:r w:rsidRPr="00D979B5">
              <w:rPr>
                <w:rFonts w:ascii="Arial" w:hAnsi="Arial" w:cs="Arial"/>
                <w:sz w:val="22"/>
                <w:szCs w:val="22"/>
              </w:rPr>
              <w:t xml:space="preserve"> selecionadas de eucalipto e pinus reflorestados, aglutinadas e consolidadas com resina sintética e termo-estabilizadas sob pressão.</w:t>
            </w:r>
          </w:p>
          <w:p w14:paraId="285B27C0" w14:textId="0EC7F32C" w:rsidR="00E34F2E" w:rsidRPr="00D979B5" w:rsidRDefault="004A2BB9" w:rsidP="005B1DA6">
            <w:pPr>
              <w:snapToGrid w:val="0"/>
              <w:spacing w:before="240" w:after="120" w:line="360" w:lineRule="auto"/>
              <w:jc w:val="both"/>
              <w:rPr>
                <w:rFonts w:ascii="Arial" w:hAnsi="Arial" w:cs="Arial"/>
                <w:sz w:val="22"/>
                <w:szCs w:val="22"/>
              </w:rPr>
            </w:pPr>
            <w:r w:rsidRPr="00D979B5">
              <w:rPr>
                <w:rFonts w:ascii="Arial" w:hAnsi="Arial" w:cs="Arial"/>
                <w:sz w:val="22"/>
                <w:szCs w:val="22"/>
              </w:rPr>
              <w:t>Medindo 300mm de altura, comprimento deve ser 200mm menor que o tampo da mesa e 25mm de espessura, altura livre acima do tampo 275mm, os quatro cantos arredondados com raio de 30mm.</w:t>
            </w:r>
          </w:p>
          <w:p w14:paraId="37B23D23" w14:textId="27C88773" w:rsidR="00E34F2E" w:rsidRPr="00D979B5" w:rsidRDefault="004A2BB9" w:rsidP="005B1DA6">
            <w:pPr>
              <w:snapToGrid w:val="0"/>
              <w:spacing w:before="240" w:after="120" w:line="360" w:lineRule="auto"/>
              <w:jc w:val="both"/>
              <w:rPr>
                <w:rFonts w:ascii="Arial" w:hAnsi="Arial" w:cs="Arial"/>
                <w:sz w:val="22"/>
                <w:szCs w:val="22"/>
              </w:rPr>
            </w:pPr>
            <w:r w:rsidRPr="00D979B5">
              <w:rPr>
                <w:rFonts w:ascii="Arial" w:hAnsi="Arial" w:cs="Arial"/>
                <w:sz w:val="22"/>
                <w:szCs w:val="22"/>
              </w:rPr>
              <w:t xml:space="preserve">Revestido em ambas as faces com filme termo-prensado de melaminico com espessura de 0,3 mm, anti-reflexo e resistente à abrasão e impacto. As chapas possuem densidade mínima de 565 Kgf/m³, resistência à tração perpendicular, </w:t>
            </w:r>
            <w:r w:rsidRPr="00D979B5">
              <w:rPr>
                <w:rFonts w:ascii="Arial" w:hAnsi="Arial" w:cs="Arial"/>
                <w:sz w:val="22"/>
                <w:szCs w:val="22"/>
              </w:rPr>
              <w:lastRenderedPageBreak/>
              <w:t>resistência à flexão estática e resistência à tração superficial. Encabeçamento nos topos com fita borda em policloreto de vinil (</w:t>
            </w:r>
            <w:r w:rsidRPr="00D979B5">
              <w:rPr>
                <w:rFonts w:ascii="Arial" w:hAnsi="Arial" w:cs="Arial"/>
                <w:i/>
                <w:iCs/>
                <w:sz w:val="22"/>
                <w:szCs w:val="22"/>
              </w:rPr>
              <w:t>Polyvinyl chloride</w:t>
            </w:r>
            <w:r w:rsidRPr="00D979B5">
              <w:rPr>
                <w:rFonts w:ascii="Arial" w:hAnsi="Arial" w:cs="Arial"/>
                <w:sz w:val="22"/>
                <w:szCs w:val="22"/>
              </w:rPr>
              <w:t xml:space="preserve">) com 1,0mm de espessura, aplicado pelo processo a quente hot melt, na mesma cor do laminado escolhido. </w:t>
            </w:r>
          </w:p>
          <w:p w14:paraId="01E05CEA" w14:textId="5300FD8D" w:rsidR="004A2BB9" w:rsidRPr="00D979B5" w:rsidRDefault="004A2BB9" w:rsidP="005B1DA6">
            <w:pPr>
              <w:snapToGrid w:val="0"/>
              <w:spacing w:before="240" w:after="120" w:line="360" w:lineRule="auto"/>
              <w:jc w:val="both"/>
              <w:rPr>
                <w:rFonts w:ascii="Arial" w:hAnsi="Arial" w:cs="Arial"/>
                <w:sz w:val="22"/>
                <w:szCs w:val="22"/>
              </w:rPr>
            </w:pPr>
            <w:r w:rsidRPr="00D979B5">
              <w:rPr>
                <w:rFonts w:ascii="Arial" w:hAnsi="Arial" w:cs="Arial"/>
                <w:sz w:val="22"/>
                <w:szCs w:val="22"/>
              </w:rPr>
              <w:t xml:space="preserve">Sistema de fixação através de suportes em “U” confeccionados em chapa de aço 2,25mm de espessura, com abas inferiores e cantos arredondados, acabamento em pintura epóxi, medindo 70x50x15mm, parafusos soberbos e parafusos auto cortantes, tipo chipboard para madeira. </w:t>
            </w:r>
          </w:p>
          <w:p w14:paraId="17592F36" w14:textId="77777777" w:rsidR="004A2BB9" w:rsidRPr="00D979B5" w:rsidRDefault="004A2BB9" w:rsidP="005B1DA6">
            <w:pPr>
              <w:widowControl w:val="0"/>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sz w:val="22"/>
                <w:szCs w:val="22"/>
              </w:rPr>
              <w:t>Cor de partes metálicas e painel a escolher.</w:t>
            </w:r>
          </w:p>
        </w:tc>
      </w:tr>
      <w:tr w:rsidR="00D979B5" w:rsidRPr="00D979B5" w14:paraId="489CD782" w14:textId="77777777" w:rsidTr="00480BF3">
        <w:trPr>
          <w:trHeight w:val="581"/>
        </w:trPr>
        <w:tc>
          <w:tcPr>
            <w:tcW w:w="1418" w:type="dxa"/>
            <w:vAlign w:val="center"/>
          </w:tcPr>
          <w:p w14:paraId="497E3918"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5</w:t>
            </w:r>
          </w:p>
        </w:tc>
        <w:tc>
          <w:tcPr>
            <w:tcW w:w="8556" w:type="dxa"/>
          </w:tcPr>
          <w:p w14:paraId="4DE97718" w14:textId="20260745" w:rsidR="004A2BB9" w:rsidRPr="00D979B5" w:rsidRDefault="004A2BB9" w:rsidP="005B1DA6">
            <w:pPr>
              <w:widowControl w:val="0"/>
              <w:autoSpaceDE w:val="0"/>
              <w:autoSpaceDN w:val="0"/>
              <w:adjustRightInd w:val="0"/>
              <w:snapToGrid w:val="0"/>
              <w:spacing w:before="120" w:after="120" w:line="276" w:lineRule="auto"/>
              <w:jc w:val="both"/>
              <w:rPr>
                <w:rFonts w:ascii="Arial" w:hAnsi="Arial" w:cs="Arial"/>
                <w:b/>
                <w:bCs/>
                <w:sz w:val="22"/>
                <w:szCs w:val="22"/>
              </w:rPr>
            </w:pPr>
            <w:r w:rsidRPr="00D979B5">
              <w:rPr>
                <w:rFonts w:ascii="Arial" w:hAnsi="Arial" w:cs="Arial"/>
                <w:b/>
                <w:bCs/>
                <w:sz w:val="22"/>
                <w:szCs w:val="22"/>
              </w:rPr>
              <w:t>Gaveteiro volante tipo 1</w:t>
            </w:r>
          </w:p>
          <w:p w14:paraId="31DB0803" w14:textId="6DF19DEE"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Gaveteiro medindo 430x500x620 mm, tampo confeccionado em fibra de madeira aglomerada (MDP) 25 mm de espessura, corpo, frentes e gavetas internas com 18 mm de espessura. Acabamento em ambas as faces, com laminado melamínico de baixa pressão (BP). </w:t>
            </w:r>
          </w:p>
          <w:p w14:paraId="38DE0F44" w14:textId="6944B8AE"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Tampo confeccionado em fibra de madeira aglomerada (MDP) com 25 mm de espessura, possui bordas protegidas por fita borda em poli cloreto de vinil (Polyvinyl chloride) com 2,5mm de espessura na mesma cor do tampo, com bordas arredondadas em todo seu perímetro com raio mínimo de 2,5 mm, coladas a quente por meio do processo HOLT MELT. </w:t>
            </w:r>
          </w:p>
          <w:p w14:paraId="23DC8C87" w14:textId="6FB395C3"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Base do gaveteiro embutida nas laterais e fundo a uma distancia livre do topo inferior de 25 mm, fixada nas laterais por meio de doze cavilhas plásticas, parafuso e tambor injetado em zamak.</w:t>
            </w:r>
          </w:p>
          <w:p w14:paraId="4B162949" w14:textId="57855F49"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Corpo do gaveteiro e gavetas internas com encabeçamentos nos topos com fita borda em poli cloreto de vinil (Polyvinyl chloride) com 0,45mm de espessura e frentes com fita borda em poli cloreto de vinil (Polyvinyl chloride) com 2,0mm de espessura, com alta resistência a impactos. </w:t>
            </w:r>
          </w:p>
          <w:p w14:paraId="651AEEED" w14:textId="1A26B87E"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Gaveta porta objeto em vacum forming c/divisores para colocação de objetos na cor </w:t>
            </w:r>
            <w:r w:rsidRPr="00D979B5">
              <w:rPr>
                <w:rFonts w:ascii="Arial" w:hAnsi="Arial" w:cs="Arial"/>
                <w:sz w:val="22"/>
                <w:szCs w:val="22"/>
              </w:rPr>
              <w:lastRenderedPageBreak/>
              <w:t xml:space="preserve">preto, medindo 473x368x25 mm espessura 2.0 mm, gaveta dotada de cavidade na face inferior para travamento junto com as outras gavetas, fixada em uma frente menor com largura aproximada de 45 mm, gaveta dotada de trilhos em aço estampado fixados nas laterais do gaveteiro através de oito parafusos auto atarraxante de cabeça chata medindo 14x3,5 mm, gaveta média interna dotada de trilho telescópico zincado branco slim 400x35 mm em aço estampado com rolamentos de esfera de aço, largura de instalação de 12,7mm removível, abertura que permite total acesso à profundidade da gaveta possui limitador de saída e mecanismo contra escape, com capacidade de até 25 Kg, fixados nas laterais do gaveteiro e das gavetas por meio de parafuso auto cortante 14x3,5 mm tipo chipboard para madeira. </w:t>
            </w:r>
          </w:p>
          <w:p w14:paraId="7FFE0943" w14:textId="5A8085AD"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Sistema de travamento das gavetas por meio de barra de alumínio comprimento 470 mm, largura de 15 mm e espessura de 3.0 mm, com pinos fixos medindo 11x6 mm e 32x6 mm, com dois guias de nylon fixados na lateral direita do gaveteiro por meio de parafusos 14x3,5 mm, resistente à tração com acionamento frontal através de fechadura dupla face e extração, rotação de 180º, cilindro com corpo 20 mm de comprimento e diâmetro de 19 mm com uma aba para fixação com chave de alma interna, com capa plástica externa de proteção em polietileno injetado e sistema escamoteável para adaptar-se ao móvel caso não seja retirada, e minimizar choques acidentais ao usuário. Cada fechadura possui segredo único evitando que a chave de um gaveteiro possa abrir o outro. Sistema de abertura sem puxadores. </w:t>
            </w:r>
          </w:p>
          <w:p w14:paraId="4FB63CBC" w14:textId="77777777"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Rodízios com corpo e rodas injetadas, em termoplástico de alta resistência, eixo e chapa de fixação em aço, dimensão de rodas 40 mm de diâmetro, altura total de 56 mm cor preto, fixado na face inferior da base móvel através de quatro parafusos rosca auto cortante tipo chipboard cada rodízio. </w:t>
            </w:r>
          </w:p>
          <w:p w14:paraId="755DCD73" w14:textId="0F9517C4"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Sistema de montagem através de conjunto minifix, composto de parafuso e tambor injetado em zamak, e tampa injetada em material termoplástico. </w:t>
            </w:r>
          </w:p>
          <w:p w14:paraId="2A9FBE6C" w14:textId="77777777"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 xml:space="preserve">Dimensões de cada unidade: </w:t>
            </w:r>
          </w:p>
          <w:p w14:paraId="08D46D87" w14:textId="1D29571A" w:rsidR="00E34F2E" w:rsidRPr="00D979B5" w:rsidRDefault="004A2BB9" w:rsidP="00591420">
            <w:pPr>
              <w:pStyle w:val="PargrafodaLista"/>
              <w:numPr>
                <w:ilvl w:val="0"/>
                <w:numId w:val="36"/>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Largura: 430 mm. </w:t>
            </w:r>
          </w:p>
          <w:p w14:paraId="70C1BE92" w14:textId="77777777" w:rsidR="00E34F2E" w:rsidRPr="00D979B5" w:rsidRDefault="004A2BB9" w:rsidP="00591420">
            <w:pPr>
              <w:pStyle w:val="PargrafodaLista"/>
              <w:numPr>
                <w:ilvl w:val="0"/>
                <w:numId w:val="36"/>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lastRenderedPageBreak/>
              <w:t xml:space="preserve">Profundidade: 500 mm. </w:t>
            </w:r>
          </w:p>
          <w:p w14:paraId="4D5902A3" w14:textId="587A8EB6" w:rsidR="004A2BB9" w:rsidRPr="00D979B5" w:rsidRDefault="004A2BB9" w:rsidP="00591420">
            <w:pPr>
              <w:pStyle w:val="PargrafodaLista"/>
              <w:numPr>
                <w:ilvl w:val="0"/>
                <w:numId w:val="36"/>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Altura: 620 mm. </w:t>
            </w:r>
          </w:p>
          <w:p w14:paraId="6D66BFF0" w14:textId="2D894213" w:rsidR="004A2BB9" w:rsidRPr="00D979B5" w:rsidRDefault="004A2BB9" w:rsidP="00591420">
            <w:pPr>
              <w:pStyle w:val="PargrafodaLista"/>
              <w:numPr>
                <w:ilvl w:val="0"/>
                <w:numId w:val="36"/>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Variação máxima permitida de 5 % nos dimensionais. </w:t>
            </w:r>
          </w:p>
          <w:p w14:paraId="02B17AE8" w14:textId="6C929A7F" w:rsidR="004A2BB9" w:rsidRPr="00D979B5" w:rsidRDefault="004A2BB9" w:rsidP="00591420">
            <w:pPr>
              <w:pStyle w:val="PargrafodaLista"/>
              <w:numPr>
                <w:ilvl w:val="0"/>
                <w:numId w:val="36"/>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Cor a escolher.</w:t>
            </w:r>
          </w:p>
          <w:p w14:paraId="6DC4C4E2" w14:textId="77777777" w:rsidR="004A2BB9" w:rsidRPr="00D979B5" w:rsidRDefault="004A2BB9" w:rsidP="00591420">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b/>
                <w:bCs/>
                <w:sz w:val="22"/>
                <w:szCs w:val="22"/>
              </w:rPr>
              <w:t>Apresentar para este item:</w:t>
            </w:r>
            <w:r w:rsidRPr="00D979B5">
              <w:rPr>
                <w:rFonts w:ascii="Arial" w:hAnsi="Arial" w:cs="Arial"/>
                <w:sz w:val="22"/>
                <w:szCs w:val="22"/>
              </w:rPr>
              <w:t xml:space="preserve"> </w:t>
            </w:r>
          </w:p>
          <w:p w14:paraId="2028644E" w14:textId="4378379C" w:rsidR="004A2BB9" w:rsidRPr="00D979B5" w:rsidRDefault="004A2BB9" w:rsidP="00480BF3">
            <w:pPr>
              <w:pStyle w:val="PargrafodaLista"/>
              <w:numPr>
                <w:ilvl w:val="0"/>
                <w:numId w:val="15"/>
              </w:numPr>
              <w:suppressAutoHyphens w:val="0"/>
              <w:autoSpaceDE w:val="0"/>
              <w:autoSpaceDN w:val="0"/>
              <w:adjustRightInd w:val="0"/>
              <w:snapToGrid w:val="0"/>
              <w:spacing w:after="120" w:line="360" w:lineRule="auto"/>
              <w:ind w:left="714" w:hanging="357"/>
              <w:contextualSpacing w:val="0"/>
              <w:jc w:val="both"/>
              <w:rPr>
                <w:rFonts w:ascii="Arial" w:hAnsi="Arial" w:cs="Arial"/>
                <w:sz w:val="22"/>
                <w:szCs w:val="22"/>
              </w:rPr>
            </w:pPr>
            <w:r w:rsidRPr="00D979B5">
              <w:rPr>
                <w:rFonts w:ascii="Arial" w:hAnsi="Arial" w:cs="Arial"/>
                <w:sz w:val="22"/>
                <w:szCs w:val="22"/>
              </w:rPr>
              <w:t>Certificado de conformidade de produto emitido pela ABNT de acordo com a norma NBR 13961:2010 ou versão mais recente para a mesa de trabalho tipo plataforma linear.</w:t>
            </w:r>
          </w:p>
        </w:tc>
      </w:tr>
      <w:tr w:rsidR="00D979B5" w:rsidRPr="00D979B5" w14:paraId="64A3F260" w14:textId="77777777" w:rsidTr="00480BF3">
        <w:trPr>
          <w:trHeight w:val="581"/>
        </w:trPr>
        <w:tc>
          <w:tcPr>
            <w:tcW w:w="1418" w:type="dxa"/>
            <w:vAlign w:val="center"/>
          </w:tcPr>
          <w:p w14:paraId="44046188"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6</w:t>
            </w:r>
          </w:p>
        </w:tc>
        <w:tc>
          <w:tcPr>
            <w:tcW w:w="8556" w:type="dxa"/>
          </w:tcPr>
          <w:p w14:paraId="645FD86E" w14:textId="4F3DFE76" w:rsidR="004A2BB9" w:rsidRPr="00D979B5" w:rsidRDefault="004A2BB9" w:rsidP="00480BF3">
            <w:pPr>
              <w:widowControl w:val="0"/>
              <w:autoSpaceDE w:val="0"/>
              <w:autoSpaceDN w:val="0"/>
              <w:adjustRightInd w:val="0"/>
              <w:snapToGrid w:val="0"/>
              <w:spacing w:before="120" w:after="120"/>
              <w:jc w:val="both"/>
              <w:rPr>
                <w:rFonts w:ascii="Arial" w:hAnsi="Arial" w:cs="Arial"/>
                <w:b/>
                <w:bCs/>
                <w:sz w:val="22"/>
                <w:szCs w:val="22"/>
              </w:rPr>
            </w:pPr>
            <w:r w:rsidRPr="00D979B5">
              <w:rPr>
                <w:rFonts w:ascii="Arial" w:hAnsi="Arial" w:cs="Arial"/>
                <w:b/>
                <w:bCs/>
                <w:sz w:val="22"/>
                <w:szCs w:val="22"/>
              </w:rPr>
              <w:t>Mesa de reunião redonda, 1000 mm de diâmetro</w:t>
            </w:r>
          </w:p>
          <w:p w14:paraId="4BFEECAC" w14:textId="77777777" w:rsidR="004A2BB9" w:rsidRPr="00D979B5" w:rsidRDefault="004A2BB9" w:rsidP="00480BF3">
            <w:pPr>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Tampo em formato redondo para reuniões, confeccionado em fibra de madeira aglomerada de média densidade (MDP) com 25 mm de espessura. Acabamento em ambas as faces com laminado melamínico de baixa pressão 0,3 mm (BP) anti-reflexo e resistente à abrasão e impacto. As chapas possuem densidade mínima de 565 Kgf/m³, resistência à tração perpendicular, resistência à flexão estática e resistência à tração superficial. Encabeçamento com fita borda em poli cloreto de vinil (Polyvinyl chloride) com 2,5mm de espessura, aplicado pelo processo a quente hot melt, na mesma cor do laminado escolhido e raio ergonômico de contato com o usuário de 2.5 mm. Sistema de fixação aos pés é feita através de bucha e parafuso com rosca milimétrica, facilitando a montagem e desmontagem da mesa sem danificar o produto.</w:t>
            </w:r>
          </w:p>
          <w:p w14:paraId="2519E6C9" w14:textId="1857C651" w:rsidR="004A2BB9" w:rsidRPr="00D979B5" w:rsidRDefault="004A2BB9" w:rsidP="00480BF3">
            <w:pPr>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Estrutura composta por três peças, base em formato de cruz (quatro patas) confeccionada em chapa de aço estampada com 2,0mm de espessura comprimento de 316 mm cada uma, comprimento total de 702 mm, 70mm de largura, 28mm de altura, com duas chapas soldadas na face inferior, espessura 3.0mm, com rebite 5/16 para receber sapatas com diâmetro de 50 mm, coluna cilíndrica de 41/2” espessura 1.5 mm, suporte p/fixar o tampo ferro chato 2” x ¼” em formato de “x”, medindo 480x480 mm.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w:t>
            </w:r>
            <w:r w:rsidRPr="00D979B5">
              <w:rPr>
                <w:rFonts w:ascii="Arial" w:hAnsi="Arial" w:cs="Arial"/>
                <w:sz w:val="22"/>
                <w:szCs w:val="22"/>
              </w:rPr>
              <w:lastRenderedPageBreak/>
              <w:t>estufa à temperatura mínima de 220°C e resfriamento. Nivelador de polipropileno injetado e haste metálica com regulagem através de rosca 5/16.</w:t>
            </w:r>
          </w:p>
          <w:p w14:paraId="33226A17" w14:textId="7A5FD5E8" w:rsidR="004A2BB9" w:rsidRPr="00D979B5" w:rsidRDefault="004A2BB9" w:rsidP="00480BF3">
            <w:pPr>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Cor de partes metálicas e tampo a escolher.</w:t>
            </w:r>
          </w:p>
          <w:p w14:paraId="4A4CB551" w14:textId="77777777" w:rsidR="004A2BB9" w:rsidRPr="00D979B5" w:rsidRDefault="004A2BB9" w:rsidP="00480BF3">
            <w:pPr>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Dimensões de cada unidade:</w:t>
            </w:r>
          </w:p>
          <w:p w14:paraId="7BD4D0C5" w14:textId="77777777" w:rsidR="004A2BB9" w:rsidRPr="00D979B5" w:rsidRDefault="004A2BB9" w:rsidP="00480BF3">
            <w:pPr>
              <w:pStyle w:val="PargrafodaLista"/>
              <w:numPr>
                <w:ilvl w:val="0"/>
                <w:numId w:val="15"/>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Diâmetro: 1000 mm. Altura: 720 a 750 mm.</w:t>
            </w:r>
          </w:p>
          <w:p w14:paraId="2E5A086F" w14:textId="77777777" w:rsidR="004A2BB9" w:rsidRPr="00D979B5" w:rsidRDefault="004A2BB9" w:rsidP="00480BF3">
            <w:pPr>
              <w:pStyle w:val="PargrafodaLista"/>
              <w:numPr>
                <w:ilvl w:val="0"/>
                <w:numId w:val="15"/>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Variação máxima permitida de 5 % nos dimensionais.</w:t>
            </w:r>
          </w:p>
          <w:p w14:paraId="4F024F55" w14:textId="77777777" w:rsidR="004A2BB9" w:rsidRPr="00D979B5" w:rsidRDefault="004A2BB9" w:rsidP="00480BF3">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mínima de 220 °C e resfriamento, através de deposição eletrostática com polimerização em estufa de 200/220º, e tratadas por banho de desengraxamento, decapagem e fosfatização.</w:t>
            </w:r>
          </w:p>
          <w:p w14:paraId="6F87363E" w14:textId="1246A7B8" w:rsidR="004A2BB9" w:rsidRPr="00D979B5" w:rsidRDefault="004A2BB9" w:rsidP="00480BF3">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Cor de partes metálicas e tampo a escolher.</w:t>
            </w:r>
          </w:p>
          <w:p w14:paraId="3138E80D" w14:textId="77777777" w:rsidR="004A2BB9" w:rsidRPr="00D979B5" w:rsidRDefault="004A2BB9" w:rsidP="00480BF3">
            <w:pPr>
              <w:widowControl w:val="0"/>
              <w:autoSpaceDE w:val="0"/>
              <w:autoSpaceDN w:val="0"/>
              <w:adjustRightInd w:val="0"/>
              <w:snapToGrid w:val="0"/>
              <w:spacing w:before="240" w:after="120" w:line="360" w:lineRule="auto"/>
              <w:jc w:val="both"/>
              <w:rPr>
                <w:rFonts w:ascii="Arial" w:eastAsiaTheme="minorHAnsi" w:hAnsi="Arial" w:cs="Arial"/>
                <w:sz w:val="22"/>
                <w:szCs w:val="22"/>
                <w:lang w:eastAsia="en-US"/>
              </w:rPr>
            </w:pPr>
            <w:r w:rsidRPr="00D979B5">
              <w:rPr>
                <w:rFonts w:ascii="Arial" w:eastAsiaTheme="minorHAnsi" w:hAnsi="Arial" w:cs="Arial"/>
                <w:b/>
                <w:bCs/>
                <w:sz w:val="22"/>
                <w:szCs w:val="22"/>
                <w:lang w:eastAsia="en-US"/>
              </w:rPr>
              <w:t>Apresentar para este item:</w:t>
            </w:r>
            <w:r w:rsidRPr="00D979B5">
              <w:rPr>
                <w:rFonts w:ascii="Arial" w:eastAsiaTheme="minorHAnsi" w:hAnsi="Arial" w:cs="Arial"/>
                <w:sz w:val="22"/>
                <w:szCs w:val="22"/>
                <w:lang w:eastAsia="en-US"/>
              </w:rPr>
              <w:t xml:space="preserve"> </w:t>
            </w:r>
          </w:p>
          <w:p w14:paraId="6F2B1A8E" w14:textId="77777777" w:rsidR="004A2BB9" w:rsidRPr="00D979B5" w:rsidRDefault="004A2BB9" w:rsidP="00480BF3">
            <w:pPr>
              <w:pStyle w:val="PargrafodaLista"/>
              <w:numPr>
                <w:ilvl w:val="0"/>
                <w:numId w:val="12"/>
              </w:numPr>
              <w:suppressAutoHyphens w:val="0"/>
              <w:autoSpaceDE w:val="0"/>
              <w:autoSpaceDN w:val="0"/>
              <w:adjustRightInd w:val="0"/>
              <w:snapToGrid w:val="0"/>
              <w:spacing w:after="120" w:line="360" w:lineRule="auto"/>
              <w:ind w:left="714" w:hanging="357"/>
              <w:contextualSpacing w:val="0"/>
              <w:jc w:val="both"/>
              <w:rPr>
                <w:rFonts w:ascii="Arial" w:hAnsi="Arial" w:cs="Arial"/>
                <w:sz w:val="22"/>
                <w:szCs w:val="22"/>
                <w:shd w:val="clear" w:color="auto" w:fill="FFFFFF"/>
              </w:rPr>
            </w:pPr>
            <w:r w:rsidRPr="00D979B5">
              <w:rPr>
                <w:rFonts w:ascii="Arial" w:hAnsi="Arial" w:cs="Arial"/>
                <w:sz w:val="22"/>
                <w:szCs w:val="22"/>
                <w:shd w:val="clear" w:color="auto" w:fill="FFFFFF"/>
              </w:rPr>
              <w:t>Certificado de Conformidade de Produto, emitido por organismo certificador de produto acreditado pela Coordenação Geral de Acreditação do INMETRO - CGCRE, de acordo com a norma ABNT-NBR13966:2008.</w:t>
            </w:r>
          </w:p>
          <w:p w14:paraId="0A471958" w14:textId="14C343E9" w:rsidR="004A2BB9" w:rsidRPr="00D979B5" w:rsidRDefault="004A2BB9" w:rsidP="007D1A8C">
            <w:pPr>
              <w:pStyle w:val="PargrafodaLista"/>
              <w:numPr>
                <w:ilvl w:val="0"/>
                <w:numId w:val="12"/>
              </w:numPr>
              <w:suppressAutoHyphens w:val="0"/>
              <w:autoSpaceDE w:val="0"/>
              <w:autoSpaceDN w:val="0"/>
              <w:adjustRightInd w:val="0"/>
              <w:snapToGrid w:val="0"/>
              <w:spacing w:after="120" w:line="360" w:lineRule="auto"/>
              <w:contextualSpacing w:val="0"/>
              <w:jc w:val="both"/>
              <w:rPr>
                <w:rFonts w:ascii="Arial" w:eastAsiaTheme="minorHAnsi" w:hAnsi="Arial" w:cs="Arial"/>
                <w:sz w:val="22"/>
                <w:szCs w:val="22"/>
                <w:lang w:eastAsia="en-US"/>
              </w:rPr>
            </w:pPr>
            <w:r w:rsidRPr="00D979B5">
              <w:rPr>
                <w:rFonts w:ascii="Arial" w:hAnsi="Arial" w:cs="Arial"/>
                <w:sz w:val="22"/>
                <w:szCs w:val="22"/>
                <w:shd w:val="clear" w:color="auto" w:fill="FFFFFF"/>
              </w:rPr>
              <w:t>Laudo ergonômico de conformidade com a NR 17, emitido por ergonomista certificado pela ABERGO, médico do trabalho ou engenheiro de segurança do trabalho (apresentar documento de comprovação) constando imagens técnicas do produto objeto da avaliação do laudo, de modo a permitir a identificação do produto com o objeto ofertado para o item.</w:t>
            </w:r>
          </w:p>
        </w:tc>
      </w:tr>
      <w:tr w:rsidR="00D979B5" w:rsidRPr="00D979B5" w14:paraId="76BA246E" w14:textId="77777777" w:rsidTr="00082FFB">
        <w:trPr>
          <w:trHeight w:val="581"/>
        </w:trPr>
        <w:tc>
          <w:tcPr>
            <w:tcW w:w="1418" w:type="dxa"/>
            <w:vAlign w:val="center"/>
          </w:tcPr>
          <w:p w14:paraId="2F541F4D" w14:textId="77777777" w:rsidR="00480BF3" w:rsidRPr="00D979B5" w:rsidRDefault="00480BF3" w:rsidP="00831C09">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7</w:t>
            </w:r>
          </w:p>
        </w:tc>
        <w:tc>
          <w:tcPr>
            <w:tcW w:w="8556" w:type="dxa"/>
          </w:tcPr>
          <w:p w14:paraId="49419C8C" w14:textId="77777777" w:rsidR="00480BF3" w:rsidRPr="00D979B5" w:rsidRDefault="00480BF3" w:rsidP="00831C09">
            <w:pPr>
              <w:pStyle w:val="Default"/>
              <w:tabs>
                <w:tab w:val="num" w:pos="-368"/>
              </w:tabs>
              <w:snapToGrid w:val="0"/>
              <w:spacing w:before="120" w:after="120"/>
              <w:jc w:val="both"/>
              <w:rPr>
                <w:rFonts w:ascii="Arial" w:hAnsi="Arial" w:cs="Arial"/>
                <w:b/>
                <w:color w:val="auto"/>
                <w:sz w:val="22"/>
                <w:szCs w:val="22"/>
              </w:rPr>
            </w:pPr>
            <w:r w:rsidRPr="00D979B5">
              <w:rPr>
                <w:rFonts w:ascii="Arial" w:hAnsi="Arial" w:cs="Arial"/>
                <w:b/>
                <w:color w:val="auto"/>
                <w:sz w:val="22"/>
                <w:szCs w:val="22"/>
              </w:rPr>
              <w:t>Mesa de reunião 12 lugares medindo 4000 x 1200 mm</w:t>
            </w:r>
          </w:p>
          <w:p w14:paraId="751F7CF3" w14:textId="77777777" w:rsidR="00480BF3" w:rsidRPr="00D979B5" w:rsidRDefault="00480BF3" w:rsidP="00831C09">
            <w:pPr>
              <w:snapToGrid w:val="0"/>
              <w:spacing w:before="360" w:after="120" w:line="360" w:lineRule="auto"/>
              <w:jc w:val="both"/>
              <w:rPr>
                <w:rFonts w:ascii="Arial" w:hAnsi="Arial" w:cs="Arial"/>
                <w:sz w:val="22"/>
                <w:szCs w:val="22"/>
              </w:rPr>
            </w:pPr>
            <w:r w:rsidRPr="00D979B5">
              <w:rPr>
                <w:rFonts w:ascii="Arial" w:hAnsi="Arial" w:cs="Arial"/>
                <w:sz w:val="22"/>
                <w:szCs w:val="22"/>
              </w:rPr>
              <w:t xml:space="preserve">Mesa em formato bote ou retangular, formado por 2 tampos iguais, confeccionados em fibra de madeira aglomerada de média densidade (MDP), com 25 mm de espessura, formando uma peça única. Acabamento em ambas as faces com laminado melamínico de baixa pressão 0,3 mm (BP) </w:t>
            </w:r>
            <w:r w:rsidRPr="00D979B5">
              <w:rPr>
                <w:rStyle w:val="Forte"/>
                <w:rFonts w:ascii="Arial" w:eastAsiaTheme="majorEastAsia" w:hAnsi="Arial" w:cs="Arial"/>
                <w:bCs/>
                <w:sz w:val="22"/>
                <w:szCs w:val="22"/>
              </w:rPr>
              <w:t>anti-reflexo e resistente à abrasão e impacto. As chapas possuem densidade mínima de 565 Kgf/m³, resistência à tração perpendicular, resistência à flexão estática e resistência à tração superficial</w:t>
            </w:r>
            <w:r w:rsidRPr="00D979B5">
              <w:rPr>
                <w:rStyle w:val="Forte"/>
                <w:rFonts w:ascii="Arial" w:eastAsiaTheme="majorEastAsia" w:hAnsi="Arial" w:cs="Arial"/>
                <w:sz w:val="22"/>
                <w:szCs w:val="22"/>
              </w:rPr>
              <w:t xml:space="preserve">. </w:t>
            </w:r>
            <w:r w:rsidRPr="00D979B5">
              <w:rPr>
                <w:rFonts w:ascii="Arial" w:hAnsi="Arial" w:cs="Arial"/>
                <w:b/>
                <w:sz w:val="22"/>
                <w:szCs w:val="22"/>
              </w:rPr>
              <w:t xml:space="preserve"> </w:t>
            </w:r>
            <w:r w:rsidRPr="00D979B5">
              <w:rPr>
                <w:rFonts w:ascii="Arial" w:hAnsi="Arial" w:cs="Arial"/>
                <w:sz w:val="22"/>
                <w:szCs w:val="22"/>
              </w:rPr>
              <w:t xml:space="preserve">Na área de trabalho deverá possuir borda frontal de contato com o usuário e borda posterior em fita borda em </w:t>
            </w:r>
            <w:r w:rsidRPr="00D979B5">
              <w:rPr>
                <w:rFonts w:ascii="Arial" w:hAnsi="Arial" w:cs="Arial"/>
                <w:bCs/>
                <w:sz w:val="22"/>
                <w:szCs w:val="22"/>
                <w:shd w:val="clear" w:color="auto" w:fill="FFFFFF"/>
              </w:rPr>
              <w:t>poli cloreto de vinil</w:t>
            </w:r>
            <w:r w:rsidRPr="00D979B5">
              <w:rPr>
                <w:rFonts w:ascii="Arial" w:hAnsi="Arial" w:cs="Arial"/>
                <w:sz w:val="22"/>
                <w:szCs w:val="22"/>
              </w:rPr>
              <w:t xml:space="preserve"> (</w:t>
            </w:r>
            <w:r w:rsidRPr="00D979B5">
              <w:rPr>
                <w:rFonts w:ascii="Arial" w:hAnsi="Arial" w:cs="Arial"/>
                <w:bCs/>
                <w:i/>
                <w:iCs/>
                <w:sz w:val="22"/>
                <w:szCs w:val="22"/>
                <w:shd w:val="clear" w:color="auto" w:fill="FFFFFF"/>
              </w:rPr>
              <w:t>P</w:t>
            </w:r>
            <w:r w:rsidRPr="00D979B5">
              <w:rPr>
                <w:rFonts w:ascii="Arial" w:hAnsi="Arial" w:cs="Arial"/>
                <w:i/>
                <w:iCs/>
                <w:sz w:val="22"/>
                <w:szCs w:val="22"/>
                <w:shd w:val="clear" w:color="auto" w:fill="FFFFFF"/>
              </w:rPr>
              <w:t>oly</w:t>
            </w:r>
            <w:r w:rsidRPr="00D979B5">
              <w:rPr>
                <w:rFonts w:ascii="Arial" w:hAnsi="Arial" w:cs="Arial"/>
                <w:bCs/>
                <w:i/>
                <w:iCs/>
                <w:sz w:val="22"/>
                <w:szCs w:val="22"/>
                <w:shd w:val="clear" w:color="auto" w:fill="FFFFFF"/>
              </w:rPr>
              <w:t>v</w:t>
            </w:r>
            <w:r w:rsidRPr="00D979B5">
              <w:rPr>
                <w:rFonts w:ascii="Arial" w:hAnsi="Arial" w:cs="Arial"/>
                <w:i/>
                <w:iCs/>
                <w:sz w:val="22"/>
                <w:szCs w:val="22"/>
                <w:shd w:val="clear" w:color="auto" w:fill="FFFFFF"/>
              </w:rPr>
              <w:t>inyl</w:t>
            </w:r>
            <w:r w:rsidRPr="00D979B5">
              <w:rPr>
                <w:rStyle w:val="apple-converted-space"/>
                <w:rFonts w:ascii="Arial" w:eastAsiaTheme="majorEastAsia" w:hAnsi="Arial" w:cs="Arial"/>
                <w:i/>
                <w:iCs/>
                <w:sz w:val="22"/>
                <w:szCs w:val="22"/>
                <w:shd w:val="clear" w:color="auto" w:fill="FFFFFF"/>
              </w:rPr>
              <w:t> </w:t>
            </w:r>
            <w:r w:rsidRPr="00D979B5">
              <w:rPr>
                <w:rFonts w:ascii="Arial" w:hAnsi="Arial" w:cs="Arial"/>
                <w:bCs/>
                <w:i/>
                <w:iCs/>
                <w:sz w:val="22"/>
                <w:szCs w:val="22"/>
                <w:shd w:val="clear" w:color="auto" w:fill="FFFFFF"/>
              </w:rPr>
              <w:t>c</w:t>
            </w:r>
            <w:r w:rsidRPr="00D979B5">
              <w:rPr>
                <w:rFonts w:ascii="Arial" w:hAnsi="Arial" w:cs="Arial"/>
                <w:i/>
                <w:iCs/>
                <w:sz w:val="22"/>
                <w:szCs w:val="22"/>
                <w:shd w:val="clear" w:color="auto" w:fill="FFFFFF"/>
              </w:rPr>
              <w:t>hloride</w:t>
            </w:r>
            <w:r w:rsidRPr="00D979B5">
              <w:rPr>
                <w:rFonts w:ascii="Arial" w:hAnsi="Arial" w:cs="Arial"/>
                <w:sz w:val="22"/>
                <w:szCs w:val="22"/>
                <w:shd w:val="clear" w:color="auto" w:fill="FFFFFF"/>
              </w:rPr>
              <w:t xml:space="preserve">) </w:t>
            </w:r>
            <w:r w:rsidRPr="00D979B5">
              <w:rPr>
                <w:rFonts w:ascii="Arial" w:hAnsi="Arial" w:cs="Arial"/>
                <w:sz w:val="22"/>
                <w:szCs w:val="22"/>
              </w:rPr>
              <w:t xml:space="preserve">com </w:t>
            </w:r>
            <w:r w:rsidRPr="00D979B5">
              <w:rPr>
                <w:rFonts w:ascii="Arial" w:hAnsi="Arial" w:cs="Arial"/>
                <w:sz w:val="22"/>
                <w:szCs w:val="22"/>
              </w:rPr>
              <w:lastRenderedPageBreak/>
              <w:t xml:space="preserve">no mínimo 2,5mm de espessura, aplicado pelo processo a quente hot melt, na mesma cor do laminado escolhido e raio ergonômico de contato com o usuário com 2.5 mm, de acordo com o item 3.5, tabela 1 da norma ABNT 13966/2008. Bordas transversais conjugado nas extremidades ao acabamento em fita de borda em </w:t>
            </w:r>
            <w:r w:rsidRPr="00D979B5">
              <w:rPr>
                <w:rFonts w:ascii="Arial" w:hAnsi="Arial" w:cs="Arial"/>
                <w:bCs/>
                <w:sz w:val="22"/>
                <w:szCs w:val="22"/>
                <w:shd w:val="clear" w:color="auto" w:fill="FFFFFF"/>
              </w:rPr>
              <w:t>poli cloreto de vinil</w:t>
            </w:r>
            <w:r w:rsidRPr="00D979B5">
              <w:rPr>
                <w:rFonts w:ascii="Arial" w:hAnsi="Arial" w:cs="Arial"/>
                <w:sz w:val="22"/>
                <w:szCs w:val="22"/>
              </w:rPr>
              <w:t xml:space="preserve"> (</w:t>
            </w:r>
            <w:r w:rsidRPr="00D979B5">
              <w:rPr>
                <w:rFonts w:ascii="Arial" w:hAnsi="Arial" w:cs="Arial"/>
                <w:bCs/>
                <w:i/>
                <w:iCs/>
                <w:sz w:val="22"/>
                <w:szCs w:val="22"/>
                <w:shd w:val="clear" w:color="auto" w:fill="FFFFFF"/>
              </w:rPr>
              <w:t>P</w:t>
            </w:r>
            <w:r w:rsidRPr="00D979B5">
              <w:rPr>
                <w:rFonts w:ascii="Arial" w:hAnsi="Arial" w:cs="Arial"/>
                <w:i/>
                <w:iCs/>
                <w:sz w:val="22"/>
                <w:szCs w:val="22"/>
                <w:shd w:val="clear" w:color="auto" w:fill="FFFFFF"/>
              </w:rPr>
              <w:t>oly</w:t>
            </w:r>
            <w:r w:rsidRPr="00D979B5">
              <w:rPr>
                <w:rFonts w:ascii="Arial" w:hAnsi="Arial" w:cs="Arial"/>
                <w:bCs/>
                <w:i/>
                <w:iCs/>
                <w:sz w:val="22"/>
                <w:szCs w:val="22"/>
                <w:shd w:val="clear" w:color="auto" w:fill="FFFFFF"/>
              </w:rPr>
              <w:t>v</w:t>
            </w:r>
            <w:r w:rsidRPr="00D979B5">
              <w:rPr>
                <w:rFonts w:ascii="Arial" w:hAnsi="Arial" w:cs="Arial"/>
                <w:i/>
                <w:iCs/>
                <w:sz w:val="22"/>
                <w:szCs w:val="22"/>
                <w:shd w:val="clear" w:color="auto" w:fill="FFFFFF"/>
              </w:rPr>
              <w:t>inyl</w:t>
            </w:r>
            <w:r w:rsidRPr="00D979B5">
              <w:rPr>
                <w:rStyle w:val="apple-converted-space"/>
                <w:rFonts w:ascii="Arial" w:eastAsiaTheme="majorEastAsia" w:hAnsi="Arial" w:cs="Arial"/>
                <w:i/>
                <w:iCs/>
                <w:sz w:val="22"/>
                <w:szCs w:val="22"/>
                <w:shd w:val="clear" w:color="auto" w:fill="FFFFFF"/>
              </w:rPr>
              <w:t> </w:t>
            </w:r>
            <w:r w:rsidRPr="00D979B5">
              <w:rPr>
                <w:rFonts w:ascii="Arial" w:hAnsi="Arial" w:cs="Arial"/>
                <w:bCs/>
                <w:i/>
                <w:iCs/>
                <w:sz w:val="22"/>
                <w:szCs w:val="22"/>
                <w:shd w:val="clear" w:color="auto" w:fill="FFFFFF"/>
              </w:rPr>
              <w:t>c</w:t>
            </w:r>
            <w:r w:rsidRPr="00D979B5">
              <w:rPr>
                <w:rFonts w:ascii="Arial" w:hAnsi="Arial" w:cs="Arial"/>
                <w:i/>
                <w:iCs/>
                <w:sz w:val="22"/>
                <w:szCs w:val="22"/>
                <w:shd w:val="clear" w:color="auto" w:fill="FFFFFF"/>
              </w:rPr>
              <w:t>hloride</w:t>
            </w:r>
            <w:r w:rsidRPr="00D979B5">
              <w:rPr>
                <w:rFonts w:ascii="Arial" w:hAnsi="Arial" w:cs="Arial"/>
                <w:sz w:val="22"/>
                <w:szCs w:val="22"/>
                <w:shd w:val="clear" w:color="auto" w:fill="FFFFFF"/>
              </w:rPr>
              <w:t>)</w:t>
            </w:r>
            <w:r w:rsidRPr="00D979B5">
              <w:rPr>
                <w:rFonts w:ascii="Arial" w:hAnsi="Arial" w:cs="Arial"/>
                <w:sz w:val="22"/>
                <w:szCs w:val="22"/>
              </w:rPr>
              <w:t xml:space="preserve"> com 2,5mm de espessura na mesa cor do laminado melaminico escolhido. Sistema de fixação a os pés é feita através de bucha e parafuso com rosca milimétrica, facilitando a montagem e desmontagem da mesa sem danificar o produto.</w:t>
            </w:r>
          </w:p>
          <w:p w14:paraId="54096B2A" w14:textId="77777777" w:rsidR="00480BF3" w:rsidRPr="00D979B5" w:rsidRDefault="00480BF3" w:rsidP="00831C09">
            <w:pPr>
              <w:snapToGrid w:val="0"/>
              <w:spacing w:before="240" w:after="120" w:line="360" w:lineRule="auto"/>
              <w:jc w:val="both"/>
              <w:rPr>
                <w:rFonts w:ascii="Arial" w:hAnsi="Arial" w:cs="Arial"/>
                <w:sz w:val="22"/>
                <w:szCs w:val="22"/>
              </w:rPr>
            </w:pPr>
            <w:r w:rsidRPr="00D979B5">
              <w:rPr>
                <w:rFonts w:ascii="Arial" w:hAnsi="Arial" w:cs="Arial"/>
                <w:sz w:val="22"/>
                <w:szCs w:val="22"/>
              </w:rPr>
              <w:t>Painéis laterais confeccionados em fibra de madeira de média densidade (MDF) 50 mm de espessura. Bordas usinadas boleadas no comprimento com pintura gofrato grafite. Perfil de acabamento vertical em alumínio embutido nos topos. Duto interno para passagem do cabeamento confeccionado em chapa de aço 1.2mm de espessura, pintura eletrostática em epóxi grafite com espessura mínima de 40 mícrons. Nivelador de piso em alumínio com Ø50mm e haste metálica com regulagem através de rosca 5/16.</w:t>
            </w:r>
          </w:p>
          <w:p w14:paraId="086111E3" w14:textId="77777777" w:rsidR="00480BF3" w:rsidRPr="00D979B5" w:rsidRDefault="00480BF3" w:rsidP="00831C09">
            <w:pPr>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Calhas em “u” para a passagem da fiação com medidas mínimas 145x140mm, espessura 0,9 mm em todo o comprimento da mesa, deve possuir quatro chapas em aço 142x25 mm espessura 2.25 mm soldadas nas duas extremidades com solda MIG para fixação aos painéis laterais através de parafuso e bucha metálica c/rosca milimétrica, facilitando a montagem e desmontagem da mesa sem danificar o produto. Dotada de caixas basculantes com 19 pontos para instalações com acesso a pontos de energia, telefonia e lógica, medindo 350x135x155 mm, corpo confeccionado em chapa de aço 1,2 mm de espessura cor preto,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180°C e resfriamento. Caixa dotada de 6 pontos para rede elétrica com tomadas universais (2p+t), 8 pontos com suportes para RJ45, sendo 04 RJ45 Systimax e 04 RJ45 Keystone , 1 ponto VGA, 1 HDMI, 1USB e 2 pontos p/áudio sem conectores. Tampa basculante para o aceso as tomadas confeccionadas em perfil de alumínio extrudado, </w:t>
            </w:r>
            <w:r w:rsidRPr="00D979B5">
              <w:rPr>
                <w:rFonts w:ascii="Arial" w:hAnsi="Arial" w:cs="Arial"/>
                <w:sz w:val="22"/>
                <w:szCs w:val="22"/>
              </w:rPr>
              <w:lastRenderedPageBreak/>
              <w:t>articulação realizada através de pino roteador em nylon, fixado nas extremidades unindo caixa a tampa, confeccionadas em chapa de aço 0,9mm de espessura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220°C e resfriamento.</w:t>
            </w:r>
          </w:p>
          <w:p w14:paraId="0EF7ECF6" w14:textId="77777777" w:rsidR="00480BF3" w:rsidRPr="00D979B5" w:rsidRDefault="00480BF3" w:rsidP="00831C09">
            <w:pPr>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Dimensões de cada unidade:</w:t>
            </w:r>
          </w:p>
          <w:p w14:paraId="584A5562" w14:textId="77777777" w:rsidR="00480BF3" w:rsidRPr="00D979B5" w:rsidRDefault="00480BF3" w:rsidP="00082FFB">
            <w:pPr>
              <w:pStyle w:val="PargrafodaLista"/>
              <w:numPr>
                <w:ilvl w:val="0"/>
                <w:numId w:val="38"/>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Largura: 4000mm.</w:t>
            </w:r>
          </w:p>
          <w:p w14:paraId="36BA7D66" w14:textId="77777777" w:rsidR="00480BF3" w:rsidRPr="00D979B5" w:rsidRDefault="00480BF3" w:rsidP="00082FFB">
            <w:pPr>
              <w:pStyle w:val="PargrafodaLista"/>
              <w:numPr>
                <w:ilvl w:val="0"/>
                <w:numId w:val="38"/>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Profundidade: 1200mm. </w:t>
            </w:r>
          </w:p>
          <w:p w14:paraId="2B698201" w14:textId="77777777" w:rsidR="00480BF3" w:rsidRPr="00D979B5" w:rsidRDefault="00480BF3" w:rsidP="00082FFB">
            <w:pPr>
              <w:pStyle w:val="PargrafodaLista"/>
              <w:numPr>
                <w:ilvl w:val="0"/>
                <w:numId w:val="38"/>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Altura: 20 a 50 mm.</w:t>
            </w:r>
          </w:p>
          <w:p w14:paraId="09AD32F0" w14:textId="77777777" w:rsidR="00480BF3" w:rsidRPr="00D979B5" w:rsidRDefault="00480BF3" w:rsidP="00082FFB">
            <w:pPr>
              <w:pStyle w:val="PargrafodaLista"/>
              <w:numPr>
                <w:ilvl w:val="0"/>
                <w:numId w:val="38"/>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Variação máxima permitida de 5% nos dimensionais.</w:t>
            </w:r>
          </w:p>
          <w:p w14:paraId="5487DB1B" w14:textId="77777777" w:rsidR="00480BF3" w:rsidRPr="00D979B5" w:rsidRDefault="00480BF3" w:rsidP="00082FFB">
            <w:pPr>
              <w:pStyle w:val="PargrafodaLista"/>
              <w:numPr>
                <w:ilvl w:val="0"/>
                <w:numId w:val="38"/>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Cor a escolher.</w:t>
            </w:r>
          </w:p>
          <w:p w14:paraId="7AED844E" w14:textId="77777777" w:rsidR="00480BF3" w:rsidRPr="00D979B5" w:rsidRDefault="00480BF3" w:rsidP="00831C09">
            <w:pPr>
              <w:pStyle w:val="Default"/>
              <w:tabs>
                <w:tab w:val="num" w:pos="-368"/>
              </w:tabs>
              <w:snapToGrid w:val="0"/>
              <w:spacing w:before="240" w:after="120" w:line="360" w:lineRule="auto"/>
              <w:jc w:val="both"/>
              <w:rPr>
                <w:rFonts w:ascii="Arial" w:hAnsi="Arial" w:cs="Arial"/>
                <w:b/>
                <w:bCs/>
                <w:iCs/>
                <w:color w:val="auto"/>
                <w:sz w:val="22"/>
                <w:szCs w:val="22"/>
              </w:rPr>
            </w:pPr>
            <w:r w:rsidRPr="00D979B5">
              <w:rPr>
                <w:rFonts w:ascii="Arial" w:hAnsi="Arial" w:cs="Arial"/>
                <w:b/>
                <w:bCs/>
                <w:iCs/>
                <w:color w:val="auto"/>
                <w:sz w:val="22"/>
                <w:szCs w:val="22"/>
              </w:rPr>
              <w:t>Apresentar para este item:</w:t>
            </w:r>
          </w:p>
          <w:p w14:paraId="04F99AF4" w14:textId="77777777" w:rsidR="00480BF3" w:rsidRPr="00D979B5" w:rsidRDefault="00480BF3" w:rsidP="00831C09">
            <w:pPr>
              <w:pStyle w:val="Default"/>
              <w:numPr>
                <w:ilvl w:val="0"/>
                <w:numId w:val="15"/>
              </w:numPr>
              <w:suppressAutoHyphens w:val="0"/>
              <w:autoSpaceDN w:val="0"/>
              <w:adjustRightInd w:val="0"/>
              <w:snapToGrid w:val="0"/>
              <w:spacing w:after="120" w:line="360" w:lineRule="auto"/>
              <w:ind w:left="714" w:hanging="357"/>
              <w:jc w:val="both"/>
              <w:rPr>
                <w:rFonts w:ascii="Arial" w:hAnsi="Arial" w:cs="Arial"/>
                <w:iCs/>
                <w:color w:val="auto"/>
                <w:sz w:val="22"/>
                <w:szCs w:val="22"/>
              </w:rPr>
            </w:pPr>
            <w:r w:rsidRPr="00D979B5">
              <w:rPr>
                <w:rFonts w:ascii="Arial" w:hAnsi="Arial" w:cs="Arial"/>
                <w:iCs/>
                <w:color w:val="auto"/>
                <w:sz w:val="22"/>
                <w:szCs w:val="22"/>
              </w:rPr>
              <w:t>Certificado de conformidade de produto emitido por Organismo Certificador de Produto acreditado pelo INMETRO de acordo com a norma NBR13966:2008 ou versão mais recente.</w:t>
            </w:r>
          </w:p>
        </w:tc>
      </w:tr>
      <w:tr w:rsidR="00D979B5" w:rsidRPr="00D979B5" w14:paraId="235380FC" w14:textId="77777777" w:rsidTr="00082FFB">
        <w:trPr>
          <w:trHeight w:val="581"/>
        </w:trPr>
        <w:tc>
          <w:tcPr>
            <w:tcW w:w="1418" w:type="dxa"/>
            <w:vAlign w:val="center"/>
          </w:tcPr>
          <w:p w14:paraId="35CCD1CE" w14:textId="77777777" w:rsidR="00480BF3" w:rsidRPr="00D979B5" w:rsidRDefault="00480BF3" w:rsidP="00047F6B">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8</w:t>
            </w:r>
          </w:p>
        </w:tc>
        <w:tc>
          <w:tcPr>
            <w:tcW w:w="8556" w:type="dxa"/>
          </w:tcPr>
          <w:p w14:paraId="0D99AAA0" w14:textId="77777777" w:rsidR="00480BF3" w:rsidRPr="00D979B5" w:rsidRDefault="00480BF3" w:rsidP="00047F6B">
            <w:pPr>
              <w:pStyle w:val="Default"/>
              <w:tabs>
                <w:tab w:val="num" w:pos="-368"/>
              </w:tabs>
              <w:snapToGrid w:val="0"/>
              <w:spacing w:before="120" w:after="120" w:line="360" w:lineRule="auto"/>
              <w:jc w:val="both"/>
              <w:rPr>
                <w:rFonts w:ascii="Arial" w:hAnsi="Arial" w:cs="Arial"/>
                <w:b/>
                <w:color w:val="auto"/>
                <w:sz w:val="22"/>
                <w:szCs w:val="22"/>
              </w:rPr>
            </w:pPr>
            <w:r w:rsidRPr="00D979B5">
              <w:rPr>
                <w:rFonts w:ascii="Arial" w:hAnsi="Arial" w:cs="Arial"/>
                <w:b/>
                <w:color w:val="auto"/>
                <w:sz w:val="22"/>
                <w:szCs w:val="22"/>
              </w:rPr>
              <w:t>Mesa de reunião 8 lugares medindo 2400 x 1200 mm</w:t>
            </w:r>
          </w:p>
          <w:p w14:paraId="5B3366FC" w14:textId="77777777" w:rsidR="00480BF3" w:rsidRPr="00D979B5" w:rsidRDefault="00480BF3" w:rsidP="00047F6B">
            <w:pPr>
              <w:snapToGrid w:val="0"/>
              <w:spacing w:before="240" w:after="120" w:line="360" w:lineRule="auto"/>
              <w:jc w:val="both"/>
              <w:rPr>
                <w:rFonts w:ascii="Arial" w:hAnsi="Arial" w:cs="Arial"/>
                <w:sz w:val="22"/>
                <w:szCs w:val="22"/>
              </w:rPr>
            </w:pPr>
            <w:r w:rsidRPr="00D979B5">
              <w:rPr>
                <w:rFonts w:ascii="Arial" w:hAnsi="Arial" w:cs="Arial"/>
                <w:sz w:val="22"/>
                <w:szCs w:val="22"/>
              </w:rPr>
              <w:t xml:space="preserve">Mesa em formato bote ou retangular, formado por 2 tampos iguais, confeccionados em fibra de madeira aglomerada de média densidade (MDP), com 25 mm de espessura, formando uma peça única. Acabamento em ambas as faces com laminado melamínico de baixa pressão 0,3 mm (BP) anti-reflexo e resistente à abrasão e impacto. As chapas possuem densidade mínima de 565 Kgf/m³, resistência à tração perpendicular, resistência à flexão estática e resistência à tração superficial. </w:t>
            </w:r>
            <w:r w:rsidRPr="00D979B5">
              <w:rPr>
                <w:rFonts w:ascii="Arial" w:hAnsi="Arial" w:cs="Arial"/>
                <w:b/>
                <w:sz w:val="22"/>
                <w:szCs w:val="22"/>
              </w:rPr>
              <w:t xml:space="preserve"> </w:t>
            </w:r>
            <w:r w:rsidRPr="00D979B5">
              <w:rPr>
                <w:rFonts w:ascii="Arial" w:hAnsi="Arial" w:cs="Arial"/>
                <w:sz w:val="22"/>
                <w:szCs w:val="22"/>
              </w:rPr>
              <w:t xml:space="preserve">Na área de trabalho deverá possuir borda frontal de contato com o usuário e borda posterior em fita borda em </w:t>
            </w:r>
            <w:r w:rsidRPr="00D979B5">
              <w:rPr>
                <w:rFonts w:ascii="Arial" w:hAnsi="Arial" w:cs="Arial"/>
                <w:bCs/>
                <w:sz w:val="22"/>
                <w:szCs w:val="22"/>
                <w:shd w:val="clear" w:color="auto" w:fill="FFFFFF"/>
              </w:rPr>
              <w:t>poli cloreto de vinil</w:t>
            </w:r>
            <w:r w:rsidRPr="00D979B5">
              <w:rPr>
                <w:rFonts w:ascii="Arial" w:hAnsi="Arial" w:cs="Arial"/>
                <w:sz w:val="22"/>
                <w:szCs w:val="22"/>
              </w:rPr>
              <w:t xml:space="preserve"> (</w:t>
            </w:r>
            <w:r w:rsidRPr="00D979B5">
              <w:rPr>
                <w:rFonts w:ascii="Arial" w:hAnsi="Arial" w:cs="Arial"/>
                <w:bCs/>
                <w:i/>
                <w:iCs/>
                <w:sz w:val="22"/>
                <w:szCs w:val="22"/>
                <w:shd w:val="clear" w:color="auto" w:fill="FFFFFF"/>
              </w:rPr>
              <w:t>P</w:t>
            </w:r>
            <w:r w:rsidRPr="00D979B5">
              <w:rPr>
                <w:rFonts w:ascii="Arial" w:hAnsi="Arial" w:cs="Arial"/>
                <w:i/>
                <w:iCs/>
                <w:sz w:val="22"/>
                <w:szCs w:val="22"/>
                <w:shd w:val="clear" w:color="auto" w:fill="FFFFFF"/>
              </w:rPr>
              <w:t>oly</w:t>
            </w:r>
            <w:r w:rsidRPr="00D979B5">
              <w:rPr>
                <w:rFonts w:ascii="Arial" w:hAnsi="Arial" w:cs="Arial"/>
                <w:bCs/>
                <w:i/>
                <w:iCs/>
                <w:sz w:val="22"/>
                <w:szCs w:val="22"/>
                <w:shd w:val="clear" w:color="auto" w:fill="FFFFFF"/>
              </w:rPr>
              <w:t>v</w:t>
            </w:r>
            <w:r w:rsidRPr="00D979B5">
              <w:rPr>
                <w:rFonts w:ascii="Arial" w:hAnsi="Arial" w:cs="Arial"/>
                <w:i/>
                <w:iCs/>
                <w:sz w:val="22"/>
                <w:szCs w:val="22"/>
                <w:shd w:val="clear" w:color="auto" w:fill="FFFFFF"/>
              </w:rPr>
              <w:t>inyl </w:t>
            </w:r>
            <w:r w:rsidRPr="00D979B5">
              <w:rPr>
                <w:rFonts w:ascii="Arial" w:hAnsi="Arial" w:cs="Arial"/>
                <w:bCs/>
                <w:i/>
                <w:iCs/>
                <w:sz w:val="22"/>
                <w:szCs w:val="22"/>
                <w:shd w:val="clear" w:color="auto" w:fill="FFFFFF"/>
              </w:rPr>
              <w:t>c</w:t>
            </w:r>
            <w:r w:rsidRPr="00D979B5">
              <w:rPr>
                <w:rFonts w:ascii="Arial" w:hAnsi="Arial" w:cs="Arial"/>
                <w:i/>
                <w:iCs/>
                <w:sz w:val="22"/>
                <w:szCs w:val="22"/>
                <w:shd w:val="clear" w:color="auto" w:fill="FFFFFF"/>
              </w:rPr>
              <w:t>hloride</w:t>
            </w:r>
            <w:r w:rsidRPr="00D979B5">
              <w:rPr>
                <w:rFonts w:ascii="Arial" w:hAnsi="Arial" w:cs="Arial"/>
                <w:sz w:val="22"/>
                <w:szCs w:val="22"/>
                <w:shd w:val="clear" w:color="auto" w:fill="FFFFFF"/>
              </w:rPr>
              <w:t xml:space="preserve">) </w:t>
            </w:r>
            <w:r w:rsidRPr="00D979B5">
              <w:rPr>
                <w:rFonts w:ascii="Arial" w:hAnsi="Arial" w:cs="Arial"/>
                <w:sz w:val="22"/>
                <w:szCs w:val="22"/>
              </w:rPr>
              <w:t xml:space="preserve">com no mínimo 2,5mm de espessura, aplicado pelo processo a quente hot melt, na mesma cor do laminado escolhido e raio ergonômico de contato com o usuário com 2.5 mm. Bordas </w:t>
            </w:r>
            <w:r w:rsidRPr="00D979B5">
              <w:rPr>
                <w:rFonts w:ascii="Arial" w:hAnsi="Arial" w:cs="Arial"/>
                <w:sz w:val="22"/>
                <w:szCs w:val="22"/>
              </w:rPr>
              <w:lastRenderedPageBreak/>
              <w:t xml:space="preserve">transversais conjugado nas extremidades ao acabamento em fita de borda em </w:t>
            </w:r>
            <w:r w:rsidRPr="00D979B5">
              <w:rPr>
                <w:rFonts w:ascii="Arial" w:hAnsi="Arial" w:cs="Arial"/>
                <w:bCs/>
                <w:sz w:val="22"/>
                <w:szCs w:val="22"/>
                <w:shd w:val="clear" w:color="auto" w:fill="FFFFFF"/>
              </w:rPr>
              <w:t>poli cloreto de vinil</w:t>
            </w:r>
            <w:r w:rsidRPr="00D979B5">
              <w:rPr>
                <w:rFonts w:ascii="Arial" w:hAnsi="Arial" w:cs="Arial"/>
                <w:sz w:val="22"/>
                <w:szCs w:val="22"/>
              </w:rPr>
              <w:t xml:space="preserve"> (</w:t>
            </w:r>
            <w:r w:rsidRPr="00D979B5">
              <w:rPr>
                <w:rFonts w:ascii="Arial" w:hAnsi="Arial" w:cs="Arial"/>
                <w:bCs/>
                <w:i/>
                <w:iCs/>
                <w:sz w:val="22"/>
                <w:szCs w:val="22"/>
                <w:shd w:val="clear" w:color="auto" w:fill="FFFFFF"/>
              </w:rPr>
              <w:t>P</w:t>
            </w:r>
            <w:r w:rsidRPr="00D979B5">
              <w:rPr>
                <w:rFonts w:ascii="Arial" w:hAnsi="Arial" w:cs="Arial"/>
                <w:i/>
                <w:iCs/>
                <w:sz w:val="22"/>
                <w:szCs w:val="22"/>
                <w:shd w:val="clear" w:color="auto" w:fill="FFFFFF"/>
              </w:rPr>
              <w:t>oly</w:t>
            </w:r>
            <w:r w:rsidRPr="00D979B5">
              <w:rPr>
                <w:rFonts w:ascii="Arial" w:hAnsi="Arial" w:cs="Arial"/>
                <w:bCs/>
                <w:i/>
                <w:iCs/>
                <w:sz w:val="22"/>
                <w:szCs w:val="22"/>
                <w:shd w:val="clear" w:color="auto" w:fill="FFFFFF"/>
              </w:rPr>
              <w:t>v</w:t>
            </w:r>
            <w:r w:rsidRPr="00D979B5">
              <w:rPr>
                <w:rFonts w:ascii="Arial" w:hAnsi="Arial" w:cs="Arial"/>
                <w:i/>
                <w:iCs/>
                <w:sz w:val="22"/>
                <w:szCs w:val="22"/>
                <w:shd w:val="clear" w:color="auto" w:fill="FFFFFF"/>
              </w:rPr>
              <w:t>inyl </w:t>
            </w:r>
            <w:r w:rsidRPr="00D979B5">
              <w:rPr>
                <w:rFonts w:ascii="Arial" w:hAnsi="Arial" w:cs="Arial"/>
                <w:bCs/>
                <w:i/>
                <w:iCs/>
                <w:sz w:val="22"/>
                <w:szCs w:val="22"/>
                <w:shd w:val="clear" w:color="auto" w:fill="FFFFFF"/>
              </w:rPr>
              <w:t>c</w:t>
            </w:r>
            <w:r w:rsidRPr="00D979B5">
              <w:rPr>
                <w:rFonts w:ascii="Arial" w:hAnsi="Arial" w:cs="Arial"/>
                <w:i/>
                <w:iCs/>
                <w:sz w:val="22"/>
                <w:szCs w:val="22"/>
                <w:shd w:val="clear" w:color="auto" w:fill="FFFFFF"/>
              </w:rPr>
              <w:t>hloride</w:t>
            </w:r>
            <w:r w:rsidRPr="00D979B5">
              <w:rPr>
                <w:rFonts w:ascii="Arial" w:hAnsi="Arial" w:cs="Arial"/>
                <w:sz w:val="22"/>
                <w:szCs w:val="22"/>
                <w:shd w:val="clear" w:color="auto" w:fill="FFFFFF"/>
              </w:rPr>
              <w:t>)</w:t>
            </w:r>
            <w:r w:rsidRPr="00D979B5">
              <w:rPr>
                <w:rFonts w:ascii="Arial" w:hAnsi="Arial" w:cs="Arial"/>
                <w:sz w:val="22"/>
                <w:szCs w:val="22"/>
              </w:rPr>
              <w:t xml:space="preserve"> com 2,5mm de espessura na mesa cor do laminado melaminico escolhido. Sistema de fixação a os pés é feita através de bucha e parafuso com rosca milimétrica, facilitando a montagem e desmontagem da mesa sem danificar o produto.</w:t>
            </w:r>
          </w:p>
          <w:p w14:paraId="5E02A77D" w14:textId="77777777" w:rsidR="00480BF3" w:rsidRPr="00D979B5" w:rsidRDefault="00480BF3" w:rsidP="00047F6B">
            <w:pPr>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Painéis laterais confeccionados em fibra de madeira de média densidade (MDF) 50 mm de espessura. Bordas usinadas boleadas no comprimento com pintura gofrato grafite. Perfil de acabamento vertical em alumínio embutido nos topos. Duto interno para passagem do cabeamento confeccionado em chapa de aço 1.2mm de espessura, pintura eletrostática em epóxi grafite com espessura mínima de 40 mícrons. Nivelador de piso em alumínio com Ø50mm e haste metálica com regulagem através de rosca 5/16.</w:t>
            </w:r>
          </w:p>
          <w:p w14:paraId="26E04D5D" w14:textId="77777777" w:rsidR="00480BF3" w:rsidRPr="00D979B5" w:rsidRDefault="00480BF3" w:rsidP="00047F6B">
            <w:pPr>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Calhas em “u” para a passagem da fiação com medidas mínimas 145x140mm, espessura 0,9 mm em todo o comprimento da mesa, deve possuir quatro chapas em aço 142x25 mm espessura 2.25 mm soldadas nas duas extremidades com solda MIG para fixação aos painéis laterais através de parafuso e bucha metálica c/rosca milimétrica, facilitando a montagem e desmontagem da mesa sem danificar o produto. Dotada de caixas basculantes com 19 pontos para instalações com acesso a pontos de energia, telefonia e lógica, medindo 350x135x155 mm, corpo confeccionado em chapa de aço 1,2 mm de espessura cor preto, com 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180°C e resfriamento. Caixa dotada de 6 pontos para rede elétrica com tomadas universais (2p+t), 8 pontos com suportes para RJ45, sendo 04 RJ45 Systimax e 04 RJ45 Keystone , 1 ponto VGA, 1 HDMI, 1USB e 2 pontos p/áudio sem conectores. Tampa basculante para o aceso as tomadas confeccionadas em perfil de alumínio extrudado, articulação realizada através de pino roteador em nylon, fixado nas extremidades unindo caixa a tampa, confeccionadas em chapa de aço 0,9mm de espessura com </w:t>
            </w:r>
            <w:r w:rsidRPr="00D979B5">
              <w:rPr>
                <w:rFonts w:ascii="Arial" w:hAnsi="Arial" w:cs="Arial"/>
                <w:sz w:val="22"/>
                <w:szCs w:val="22"/>
              </w:rPr>
              <w:lastRenderedPageBreak/>
              <w:t>Pintura de acabamento realizada através de um processo eletrostático com pré-tratamento de nano cerâmico, em dois estágios, seguido por secagem do pré-tratamento em estufa, resfriamento ao ar, aplicação de tinta pó híbrida a base de resinas epóxi e poliéster, espessura mínima de 40 mícrons, finalizada com cura em estufa à temperatura mínima de 220°C e resfriamento.</w:t>
            </w:r>
          </w:p>
          <w:p w14:paraId="0604B24B" w14:textId="77777777" w:rsidR="00480BF3" w:rsidRPr="00D979B5" w:rsidRDefault="00480BF3" w:rsidP="00047F6B">
            <w:pPr>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Dimensões de cada unidade:</w:t>
            </w:r>
          </w:p>
          <w:p w14:paraId="7D38A1FD" w14:textId="77777777" w:rsidR="00480BF3" w:rsidRPr="00D979B5" w:rsidRDefault="00480BF3"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Largura: 2400mm. </w:t>
            </w:r>
          </w:p>
          <w:p w14:paraId="00AB5057" w14:textId="77777777" w:rsidR="00480BF3" w:rsidRPr="00D979B5" w:rsidRDefault="00480BF3"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 xml:space="preserve">Profundidade: </w:t>
            </w:r>
            <w:r w:rsidRPr="00D979B5">
              <w:rPr>
                <w:rFonts w:ascii="Arial" w:eastAsia="Calibri" w:hAnsi="Arial" w:cs="Arial"/>
                <w:sz w:val="22"/>
                <w:szCs w:val="22"/>
              </w:rPr>
              <w:t>1200 mm</w:t>
            </w:r>
            <w:r w:rsidRPr="00D979B5">
              <w:rPr>
                <w:rFonts w:ascii="Arial" w:hAnsi="Arial" w:cs="Arial"/>
                <w:sz w:val="22"/>
                <w:szCs w:val="22"/>
              </w:rPr>
              <w:t xml:space="preserve">. </w:t>
            </w:r>
          </w:p>
          <w:p w14:paraId="4735BC99" w14:textId="77777777" w:rsidR="00480BF3" w:rsidRPr="00D979B5" w:rsidRDefault="00480BF3"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Altura:</w:t>
            </w:r>
            <w:r w:rsidRPr="00D979B5">
              <w:rPr>
                <w:rFonts w:ascii="Arial" w:eastAsia="Calibri" w:hAnsi="Arial" w:cs="Arial"/>
                <w:sz w:val="22"/>
                <w:szCs w:val="22"/>
              </w:rPr>
              <w:t xml:space="preserve"> 720 a 750 mm.</w:t>
            </w:r>
          </w:p>
          <w:p w14:paraId="73910CC0" w14:textId="77777777" w:rsidR="00480BF3" w:rsidRPr="00D979B5" w:rsidRDefault="00480BF3" w:rsidP="00082FFB">
            <w:pPr>
              <w:pStyle w:val="PargrafodaLista"/>
              <w:numPr>
                <w:ilvl w:val="0"/>
                <w:numId w:val="15"/>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Variação máxima permitida de 5 % nos dimensionais.</w:t>
            </w:r>
          </w:p>
          <w:p w14:paraId="1EA31EE2" w14:textId="77777777" w:rsidR="00480BF3" w:rsidRPr="00D979B5" w:rsidRDefault="00480BF3" w:rsidP="00082FFB">
            <w:pPr>
              <w:pStyle w:val="PargrafodaLista"/>
              <w:numPr>
                <w:ilvl w:val="0"/>
                <w:numId w:val="15"/>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Cor a escolher.</w:t>
            </w:r>
          </w:p>
          <w:p w14:paraId="72E484C3" w14:textId="77777777" w:rsidR="00480BF3" w:rsidRPr="00D979B5" w:rsidRDefault="00480BF3" w:rsidP="00047F6B">
            <w:pPr>
              <w:pStyle w:val="Default"/>
              <w:tabs>
                <w:tab w:val="num" w:pos="-368"/>
              </w:tabs>
              <w:snapToGrid w:val="0"/>
              <w:spacing w:before="240" w:after="120" w:line="360" w:lineRule="auto"/>
              <w:jc w:val="both"/>
              <w:rPr>
                <w:rFonts w:ascii="Arial" w:hAnsi="Arial" w:cs="Arial"/>
                <w:b/>
                <w:bCs/>
                <w:color w:val="auto"/>
                <w:sz w:val="22"/>
                <w:szCs w:val="22"/>
              </w:rPr>
            </w:pPr>
            <w:r w:rsidRPr="00D979B5">
              <w:rPr>
                <w:rFonts w:ascii="Arial" w:hAnsi="Arial" w:cs="Arial"/>
                <w:b/>
                <w:bCs/>
                <w:color w:val="auto"/>
                <w:sz w:val="22"/>
                <w:szCs w:val="22"/>
              </w:rPr>
              <w:t>Apresentar para este item:</w:t>
            </w:r>
          </w:p>
          <w:p w14:paraId="43C623AD" w14:textId="2A2DF8F6" w:rsidR="00480BF3" w:rsidRPr="00D979B5" w:rsidRDefault="00480BF3" w:rsidP="00047F6B">
            <w:pPr>
              <w:pStyle w:val="Default"/>
              <w:numPr>
                <w:ilvl w:val="0"/>
                <w:numId w:val="15"/>
              </w:numPr>
              <w:suppressAutoHyphens w:val="0"/>
              <w:autoSpaceDN w:val="0"/>
              <w:adjustRightInd w:val="0"/>
              <w:snapToGrid w:val="0"/>
              <w:spacing w:after="120" w:line="360" w:lineRule="auto"/>
              <w:ind w:left="714" w:hanging="357"/>
              <w:jc w:val="both"/>
              <w:rPr>
                <w:rFonts w:ascii="Arial" w:hAnsi="Arial" w:cs="Arial"/>
                <w:iCs/>
                <w:color w:val="auto"/>
                <w:sz w:val="22"/>
                <w:szCs w:val="22"/>
              </w:rPr>
            </w:pPr>
            <w:r w:rsidRPr="00D979B5">
              <w:rPr>
                <w:rFonts w:ascii="Arial" w:hAnsi="Arial" w:cs="Arial"/>
                <w:color w:val="auto"/>
                <w:sz w:val="22"/>
                <w:szCs w:val="22"/>
              </w:rPr>
              <w:t xml:space="preserve">Certificado de conformidade de produto emitido pela ABNT de acordo com a norma NBR 13966:2008 ou versão mais recente </w:t>
            </w:r>
            <w:r w:rsidRPr="00D979B5">
              <w:rPr>
                <w:rFonts w:ascii="Arial" w:hAnsi="Arial" w:cs="Arial"/>
                <w:bCs/>
                <w:color w:val="auto"/>
                <w:sz w:val="22"/>
                <w:szCs w:val="22"/>
              </w:rPr>
              <w:t>para a mesa de trabalho tipo plataforma linear.</w:t>
            </w:r>
          </w:p>
        </w:tc>
      </w:tr>
    </w:tbl>
    <w:p w14:paraId="48DECC6F" w14:textId="5E386072" w:rsidR="007D1A8C" w:rsidRPr="00D979B5" w:rsidRDefault="007D1A8C" w:rsidP="007D1A8C">
      <w:pPr>
        <w:snapToGrid w:val="0"/>
        <w:spacing w:after="120"/>
      </w:pPr>
      <w:bookmarkStart w:id="18" w:name="_Hlk122706192"/>
    </w:p>
    <w:tbl>
      <w:tblPr>
        <w:tblStyle w:val="Tabelacomgrade9"/>
        <w:tblW w:w="9974" w:type="dxa"/>
        <w:tblInd w:w="-289" w:type="dxa"/>
        <w:tblLayout w:type="fixed"/>
        <w:tblLook w:val="04A0" w:firstRow="1" w:lastRow="0" w:firstColumn="1" w:lastColumn="0" w:noHBand="0" w:noVBand="1"/>
      </w:tblPr>
      <w:tblGrid>
        <w:gridCol w:w="1418"/>
        <w:gridCol w:w="8556"/>
      </w:tblGrid>
      <w:tr w:rsidR="00D979B5" w:rsidRPr="00D979B5" w14:paraId="4D6A10C7" w14:textId="77777777" w:rsidTr="000B660D">
        <w:trPr>
          <w:trHeight w:val="535"/>
        </w:trPr>
        <w:tc>
          <w:tcPr>
            <w:tcW w:w="9974" w:type="dxa"/>
            <w:gridSpan w:val="2"/>
            <w:shd w:val="clear" w:color="auto" w:fill="B4C6E7" w:themeFill="accent5" w:themeFillTint="66"/>
            <w:vAlign w:val="center"/>
          </w:tcPr>
          <w:p w14:paraId="58018577" w14:textId="4AA8CD75" w:rsidR="004A2BB9" w:rsidRPr="00D979B5" w:rsidRDefault="004A2BB9" w:rsidP="007D1A8C">
            <w:pPr>
              <w:widowControl w:val="0"/>
              <w:snapToGrid w:val="0"/>
              <w:spacing w:after="120"/>
              <w:ind w:left="-113"/>
              <w:jc w:val="center"/>
              <w:rPr>
                <w:rFonts w:ascii="Arial" w:hAnsi="Arial" w:cs="Arial"/>
                <w:b/>
                <w:sz w:val="22"/>
                <w:szCs w:val="22"/>
              </w:rPr>
            </w:pPr>
            <w:r w:rsidRPr="00D979B5">
              <w:rPr>
                <w:rFonts w:ascii="Arial" w:hAnsi="Arial" w:cs="Arial"/>
                <w:b/>
                <w:sz w:val="22"/>
                <w:szCs w:val="22"/>
              </w:rPr>
              <w:t>LOTE 2</w:t>
            </w:r>
          </w:p>
        </w:tc>
      </w:tr>
      <w:bookmarkEnd w:id="18"/>
      <w:tr w:rsidR="00D979B5" w:rsidRPr="00D979B5" w14:paraId="4FCEAEFC" w14:textId="77777777" w:rsidTr="000B660D">
        <w:trPr>
          <w:trHeight w:val="1432"/>
        </w:trPr>
        <w:tc>
          <w:tcPr>
            <w:tcW w:w="1418" w:type="dxa"/>
            <w:vAlign w:val="center"/>
          </w:tcPr>
          <w:p w14:paraId="7912875E"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t>ITEM 9</w:t>
            </w:r>
          </w:p>
        </w:tc>
        <w:tc>
          <w:tcPr>
            <w:tcW w:w="8556" w:type="dxa"/>
          </w:tcPr>
          <w:p w14:paraId="56E022A0" w14:textId="77777777" w:rsidR="004A2BB9" w:rsidRPr="00D979B5" w:rsidRDefault="004A2BB9" w:rsidP="00480BF3">
            <w:pPr>
              <w:widowControl w:val="0"/>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Poltrona giratória executiva, espaldar alto, em tela, com apoia braço</w:t>
            </w:r>
          </w:p>
          <w:p w14:paraId="5EAF7B2F" w14:textId="265EA0D5" w:rsidR="00765A36" w:rsidRDefault="00837A84" w:rsidP="00480BF3">
            <w:pPr>
              <w:snapToGrid w:val="0"/>
              <w:spacing w:before="240" w:after="120" w:line="360" w:lineRule="auto"/>
              <w:jc w:val="both"/>
              <w:rPr>
                <w:rFonts w:ascii="Arial" w:hAnsi="Arial" w:cs="Arial"/>
                <w:bCs/>
                <w:sz w:val="22"/>
                <w:szCs w:val="22"/>
              </w:rPr>
            </w:pPr>
            <w:r w:rsidRPr="00837A84">
              <w:rPr>
                <w:rFonts w:ascii="Arial" w:hAnsi="Arial" w:cs="Arial"/>
                <w:bCs/>
                <w:sz w:val="22"/>
                <w:szCs w:val="22"/>
              </w:rPr>
              <w:t>Encosto com estrutura do encosto em resina de engenharia termoplástica injetada de alta resistência mecânica. Estrutura provida de superfície de revestimento tipo tela, sem utilização de espuma e similares, oferecendo excelente conforto ao que se refere à transpiração, diminuindo a sensação de aumento de temperatura corporal. Tela composta por material 100% Poliéster e gramatura linear de 405 g/m. Suporte do encosto injetado em resina de engenharia termoplástica de alta resistência mecânica montado diretamente no mecanismo através de chapa de aço com espessura 4,75 mm, largura 55 mm e acabamento em zinco preto que previne a oxidação dos componentes metálicos.</w:t>
            </w:r>
          </w:p>
          <w:p w14:paraId="4B224113" w14:textId="494E00B6" w:rsidR="00837A84" w:rsidRDefault="00837A84" w:rsidP="00480BF3">
            <w:pPr>
              <w:snapToGrid w:val="0"/>
              <w:spacing w:before="240" w:after="120" w:line="360" w:lineRule="auto"/>
              <w:jc w:val="both"/>
              <w:rPr>
                <w:rFonts w:ascii="Arial" w:hAnsi="Arial" w:cs="Arial"/>
                <w:bCs/>
                <w:sz w:val="22"/>
                <w:szCs w:val="22"/>
              </w:rPr>
            </w:pPr>
            <w:r w:rsidRPr="00837A84">
              <w:rPr>
                <w:rFonts w:ascii="Arial" w:hAnsi="Arial" w:cs="Arial"/>
                <w:bCs/>
                <w:sz w:val="22"/>
                <w:szCs w:val="22"/>
              </w:rPr>
              <w:lastRenderedPageBreak/>
              <w:t>Apoio lombar injetado em resina de engenharia termoplástica de alta resistência mecânica com regulagem de altura do tipo cremalheira.</w:t>
            </w:r>
          </w:p>
          <w:p w14:paraId="5C82F592" w14:textId="01D90526" w:rsidR="00837A84" w:rsidRDefault="00540307" w:rsidP="00480BF3">
            <w:pPr>
              <w:snapToGrid w:val="0"/>
              <w:spacing w:before="240" w:after="120" w:line="360" w:lineRule="auto"/>
              <w:jc w:val="both"/>
              <w:rPr>
                <w:rFonts w:ascii="Arial" w:hAnsi="Arial" w:cs="Arial"/>
                <w:bCs/>
                <w:sz w:val="22"/>
                <w:szCs w:val="22"/>
              </w:rPr>
            </w:pPr>
            <w:r w:rsidRPr="00540307">
              <w:rPr>
                <w:rFonts w:ascii="Arial" w:hAnsi="Arial" w:cs="Arial"/>
                <w:bCs/>
                <w:sz w:val="22"/>
                <w:szCs w:val="22"/>
              </w:rPr>
              <w:t>Assento com interno em resina de engenharia termoplástica injetada com alta resistência mecânica conformado anatomicamente. Espuma injetada em poliuretano flexível isenta de CFC, alta resiliência, alta resistência à propagação de rasgo, alta tensão de alongamento e ruptura, baixa fadiga dinâmica e baixa deformação permanente com densidade de 45 a 55 kg/m3 e moldada anatomicamente com espessura de 35mm. Capa estrutural contendo botão posicionado a direita do assento para regulagem de profundidade útil do assento, com cinco posições de bloqueio. Esta capa deverá possuir também a função de proteção e acabamento, injetada sob o assento em polipropileno texturizado que dispensa o uso do perfil de PVC e posicionada somente na parte inferior do assento, de forma discreta, sem ser visível quando observado pelo usuário em pé ou lateralmente.</w:t>
            </w:r>
          </w:p>
          <w:p w14:paraId="719795D9" w14:textId="5D6CC627" w:rsidR="00540307" w:rsidRDefault="00540307" w:rsidP="00480BF3">
            <w:pPr>
              <w:snapToGrid w:val="0"/>
              <w:spacing w:before="240" w:after="120" w:line="360" w:lineRule="auto"/>
              <w:jc w:val="both"/>
              <w:rPr>
                <w:rFonts w:ascii="Arial" w:hAnsi="Arial" w:cs="Arial"/>
                <w:bCs/>
                <w:sz w:val="22"/>
                <w:szCs w:val="22"/>
              </w:rPr>
            </w:pPr>
            <w:r w:rsidRPr="00540307">
              <w:rPr>
                <w:rFonts w:ascii="Arial" w:hAnsi="Arial" w:cs="Arial"/>
                <w:bCs/>
                <w:sz w:val="22"/>
                <w:szCs w:val="22"/>
              </w:rPr>
              <w:t>Revestimento do assento: composto por polímeros a base de PVC com espessura aproximada de 0,90 mm e gramatura no intervalo de 550 a 670g/m². Revestimento deverá possuir costura no assento e acabamento que esconde a capa do assento em toda área lateral do assento.</w:t>
            </w:r>
          </w:p>
          <w:p w14:paraId="50B1AEB9" w14:textId="5AE885EF" w:rsidR="00540307" w:rsidRDefault="0096418C" w:rsidP="00480BF3">
            <w:pPr>
              <w:snapToGrid w:val="0"/>
              <w:spacing w:before="240" w:after="120" w:line="360" w:lineRule="auto"/>
              <w:jc w:val="both"/>
              <w:rPr>
                <w:rFonts w:ascii="Arial" w:hAnsi="Arial" w:cs="Arial"/>
                <w:bCs/>
                <w:sz w:val="22"/>
                <w:szCs w:val="22"/>
              </w:rPr>
            </w:pPr>
            <w:r w:rsidRPr="0096418C">
              <w:rPr>
                <w:rFonts w:ascii="Arial" w:hAnsi="Arial" w:cs="Arial"/>
                <w:bCs/>
                <w:sz w:val="22"/>
                <w:szCs w:val="22"/>
              </w:rPr>
              <w:t xml:space="preserve">Mecanismo sincronizado com corpo injetado em liga de alumínio sob pressão; Placa de fixação do mecanismo ao assento fabricada em resina de engenharia com nervuras e ressaltos que garantem a resistência deste componente, com largura total de 195 mm, comprimento total de 250 mm, altura da borda 14 mm e espessura real da placa variando entre 3, 6 e 9 mm aproximadamente. Mecanismo com comandos extremamente fáceis que permitam que as regulagens sejam acessadas sem a necessidade de o usuário levantar-se da poltrona. Alavanca sob o assento a direita do usuário para regulagem de altura, a alavanca posicionada a esquerda do assento para desbloqueio do movimento de inclinação sincronizado entre encosto e assento. Ambas as alavancas do mecanismo fabricadas: Parte estrutural em aço redondo com 8 mm de diâmetro e o acabamento (área onde o usuário terá acesso para realizar a regulagem) injetado em resina de engenharia. A regulagem de inclinação do encosto </w:t>
            </w:r>
            <w:r w:rsidRPr="0096418C">
              <w:rPr>
                <w:rFonts w:ascii="Arial" w:hAnsi="Arial" w:cs="Arial"/>
                <w:bCs/>
                <w:sz w:val="22"/>
                <w:szCs w:val="22"/>
              </w:rPr>
              <w:lastRenderedPageBreak/>
              <w:t>deverá proporcionar no mínimo 4 pontos de parada. Possuir dois calços injetados em termoplástico ou termofixo que limitam o curso e impedem que a chapa de fixação do encosto e o corpo do mecanismo se choquem. Internamente existem 2 pinos zincados com a função de articular o conjunto assento e encosto, um com diâmetro de 10 mm e o outro com diâmetro de 8 mm. Dotado de sistema de livre flutuação sendo a regulagem da tensão do movimento de reclinação realizada através de um manípulo localizado sob o assento possibilitando adequar o movimento relax ao biótipo do usuário e sistema anti-impacto que impede o choque do encosto com o usuário ao</w:t>
            </w:r>
            <w:r>
              <w:rPr>
                <w:rFonts w:ascii="Arial" w:hAnsi="Arial" w:cs="Arial"/>
                <w:bCs/>
                <w:sz w:val="22"/>
                <w:szCs w:val="22"/>
              </w:rPr>
              <w:t xml:space="preserve"> </w:t>
            </w:r>
            <w:r w:rsidRPr="0096418C">
              <w:rPr>
                <w:rFonts w:ascii="Arial" w:hAnsi="Arial" w:cs="Arial"/>
                <w:bCs/>
                <w:sz w:val="22"/>
                <w:szCs w:val="22"/>
              </w:rPr>
              <w:t>desbloquear o mesmo. No manípulo deve vir gravado em alto relevo (de forma indelével) o sentido de regulagem para mais ou menos tensão. Na parte inferior do mecanismo, montada uma capa de acabamento fabricada em resina termoplástica, para impedir que o usuário tenha acesso à parte interna do mecanismo (para sua segurança). Sistema de acoplamento da coluna central que se dá através de cone morse, facilitando a montagem e casos eventuais de manutenção. Coluna de regulagem de altura por acionamento a gás com 100 mm de curso aproximado, fabricada em tubo de aço de 50 mm e 1,50 mm de espessura. Bucha guia para o pistão injetada em resina de engenharia poliacetal de alta resistência ao desgaste e calibrada individualmente em dois passes com precisão de 0,03 mm. Com comprimento de 70 mm proporciona a guia adequada para o perfeito funcionamento do conjunto, evitando folgas e garantindo a durabilidade.</w:t>
            </w:r>
            <w:r w:rsidR="00774EB3">
              <w:rPr>
                <w:rFonts w:ascii="Arial" w:hAnsi="Arial" w:cs="Arial"/>
                <w:bCs/>
                <w:sz w:val="22"/>
                <w:szCs w:val="22"/>
              </w:rPr>
              <w:t xml:space="preserve"> </w:t>
            </w:r>
            <w:r w:rsidR="00774EB3" w:rsidRPr="00774EB3">
              <w:rPr>
                <w:rFonts w:ascii="Arial" w:hAnsi="Arial" w:cs="Arial"/>
                <w:bCs/>
                <w:sz w:val="22"/>
                <w:szCs w:val="22"/>
              </w:rPr>
              <w:t>Pistões a gás para regulagem de altura fixados ao tubo central através de porca rápida em conformidade com a norma DIN EN 16955 classe 4 (comprovado através de certificado ou laudo). Movimento de rotação da coluna sobre rolamento de esferas tratadas termicamente garantindo alta resistência ao desgaste e mínimo atrito suavizando o movimento de rotação. Sistema preciso de acoplamento ao mecanismo e a base que se dá através de cone morse, o que confere facilidade para montagem e casos eventuais de manutenção.</w:t>
            </w:r>
          </w:p>
          <w:p w14:paraId="3D810A27" w14:textId="709D80DA" w:rsidR="00774EB3" w:rsidRDefault="00774EB3" w:rsidP="00480BF3">
            <w:pPr>
              <w:snapToGrid w:val="0"/>
              <w:spacing w:before="240" w:after="120" w:line="360" w:lineRule="auto"/>
              <w:jc w:val="both"/>
              <w:rPr>
                <w:rFonts w:ascii="Arial" w:hAnsi="Arial" w:cs="Arial"/>
                <w:bCs/>
                <w:sz w:val="22"/>
                <w:szCs w:val="22"/>
              </w:rPr>
            </w:pPr>
            <w:r w:rsidRPr="00774EB3">
              <w:rPr>
                <w:rFonts w:ascii="Arial" w:hAnsi="Arial" w:cs="Arial"/>
                <w:bCs/>
                <w:sz w:val="22"/>
                <w:szCs w:val="22"/>
              </w:rPr>
              <w:t xml:space="preserve">Base com 5 patas, fabricada por processo de injeção em resina de engenharia, poliamida (nylon 6), com aditivo anti-ultravioleta, modificador de impacto e fibra de vidro com características de excepcional tenacidade, resistência mecânica, resistência à abrasão dos calçados e produtos químicos. Com 5 (cinco) hastes e alojamento para engate do rodízio no diâmetro de 11 mm dispensando o uso de buchas de fixação. </w:t>
            </w:r>
            <w:r w:rsidRPr="00774EB3">
              <w:rPr>
                <w:rFonts w:ascii="Arial" w:hAnsi="Arial" w:cs="Arial"/>
                <w:bCs/>
                <w:sz w:val="22"/>
                <w:szCs w:val="22"/>
              </w:rPr>
              <w:lastRenderedPageBreak/>
              <w:t>Possuir sistema preciso de acoplamento a coluna central através de cone morse, o que confere facilidade para montagem em casos eventuais de manutenção. No cone deverá existir um anel metálico que é colocado no molde no momento da injeção, conferindo maior resistência mecânica. Este anel fabricado em aço com diâmetro externo de 56,8mm e espessura de 3mm com acabamento zincado. Rodízio do tipo “W”, duplo, com rodas de 65 mm de diâmetro injetadas em resina de engenharia, eixo vertical em aço trefilado 1010/1020 com diâmetro de 11 mm e eixo horizontal também em aço trefilado 1010/1020. Estrutura do rodízio (cavaletes) injetados em resina de engenharia. O eixo vertical é dotado de anel elástico em aço que possibilita acoplamento fácil e seguro à base. Este rodízio deverá possuir banda de rodagem mórbida macia, que pode ser utilizado em qualquer tipo de piso, conforme exigência da norma NBR 13.962/2018.</w:t>
            </w:r>
          </w:p>
          <w:p w14:paraId="06AE0AE8" w14:textId="2A08318E" w:rsidR="005A3205" w:rsidRDefault="005A3205" w:rsidP="00480BF3">
            <w:pPr>
              <w:snapToGrid w:val="0"/>
              <w:spacing w:before="240" w:after="120" w:line="360" w:lineRule="auto"/>
              <w:jc w:val="both"/>
              <w:rPr>
                <w:rFonts w:ascii="Arial" w:hAnsi="Arial" w:cs="Arial"/>
                <w:bCs/>
                <w:sz w:val="22"/>
                <w:szCs w:val="22"/>
              </w:rPr>
            </w:pPr>
            <w:r w:rsidRPr="005A3205">
              <w:rPr>
                <w:rFonts w:ascii="Arial" w:hAnsi="Arial" w:cs="Arial"/>
                <w:bCs/>
                <w:sz w:val="22"/>
                <w:szCs w:val="22"/>
              </w:rPr>
              <w:t>Apoia braço 4D, com parte superior injetada em poliuretano, integral skyn e corpo injetado em resina de engenharia. Sistema com regulagem de altura em no mínimo 6 posições, com curso total de 70 mm, acionado através de botão frontal, tipo gatilho, localizado no corpo estrutural. Regulagem de profundidade com 8 posições e curso total de 60 mm e regulagem angular com 5 posições. Possuir 85 mm de largura, 240 mm de comprimento e 25 mm de espessura. Apoia braço deverá ser fixado diretamente ao mecanismo, mantendo sua posição fixa mesmo quando regulado a profundidade do assento.</w:t>
            </w:r>
          </w:p>
          <w:p w14:paraId="1411190E" w14:textId="6B944475" w:rsidR="00765A36" w:rsidRDefault="005A3205" w:rsidP="00480BF3">
            <w:pPr>
              <w:snapToGrid w:val="0"/>
              <w:spacing w:before="240" w:after="120" w:line="360" w:lineRule="auto"/>
              <w:jc w:val="both"/>
              <w:rPr>
                <w:rFonts w:ascii="Arial" w:hAnsi="Arial" w:cs="Arial"/>
                <w:bCs/>
                <w:sz w:val="22"/>
                <w:szCs w:val="22"/>
              </w:rPr>
            </w:pPr>
            <w:r w:rsidRPr="005A3205">
              <w:rPr>
                <w:rFonts w:ascii="Arial" w:hAnsi="Arial" w:cs="Arial"/>
                <w:bCs/>
                <w:sz w:val="22"/>
                <w:szCs w:val="22"/>
              </w:rPr>
              <w:t>Acabamento das partes metálicas: em pintura eletrostática realizado por processo totalmente automatizado em tinta pó, revestindo totalmente a estrutura com película de aproximadamente 60 mícrons com propriedades de resistência a agentes químicos, com pré-tratamento antiferruginoso (desengraxe e processo de nanotecnologia utilizando fluorzircônio, que garantem grande resistência mecânica e excelente acabamento), na cor preta, acabamento fosco.</w:t>
            </w:r>
          </w:p>
          <w:p w14:paraId="2E9C5504" w14:textId="77777777" w:rsidR="004A2BB9" w:rsidRPr="00D979B5" w:rsidRDefault="004A2BB9" w:rsidP="00480BF3">
            <w:pPr>
              <w:pStyle w:val="paragraph"/>
              <w:snapToGrid w:val="0"/>
              <w:spacing w:before="240" w:beforeAutospacing="0" w:after="120" w:afterAutospacing="0" w:line="360" w:lineRule="auto"/>
              <w:ind w:left="38"/>
              <w:jc w:val="both"/>
              <w:textAlignment w:val="baseline"/>
              <w:rPr>
                <w:rFonts w:ascii="Arial" w:hAnsi="Arial" w:cs="Arial"/>
                <w:b/>
                <w:bCs/>
                <w:sz w:val="22"/>
                <w:szCs w:val="22"/>
              </w:rPr>
            </w:pPr>
            <w:r w:rsidRPr="00D979B5">
              <w:rPr>
                <w:rStyle w:val="normaltextrun"/>
                <w:rFonts w:ascii="Arial" w:hAnsi="Arial" w:cs="Arial"/>
                <w:b/>
                <w:bCs/>
                <w:sz w:val="22"/>
                <w:szCs w:val="22"/>
              </w:rPr>
              <w:t>Dimensões aproximadas: </w:t>
            </w:r>
            <w:r w:rsidRPr="00D979B5">
              <w:rPr>
                <w:rStyle w:val="eop"/>
                <w:rFonts w:ascii="Arial" w:hAnsi="Arial" w:cs="Arial"/>
                <w:b/>
                <w:bCs/>
                <w:sz w:val="22"/>
                <w:szCs w:val="22"/>
              </w:rPr>
              <w:t> </w:t>
            </w:r>
          </w:p>
          <w:p w14:paraId="3E763B57" w14:textId="77777777"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Altura do Encosto:  Mínimo de 560 mm;</w:t>
            </w:r>
          </w:p>
          <w:p w14:paraId="58CF5DFB" w14:textId="77777777"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Largura do Encosto: 465 mm;</w:t>
            </w:r>
          </w:p>
          <w:p w14:paraId="26555D2C" w14:textId="77777777"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lastRenderedPageBreak/>
              <w:t>Altura do apoio lambar: 105mm;</w:t>
            </w:r>
          </w:p>
          <w:p w14:paraId="33E4258B" w14:textId="77777777"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Largura do apoio lombar: 320mm;</w:t>
            </w:r>
          </w:p>
          <w:p w14:paraId="5281270D" w14:textId="77777777"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Profundidade do Assento: 450 mm;</w:t>
            </w:r>
          </w:p>
          <w:p w14:paraId="3FC40A98" w14:textId="77777777"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Largura do Assento: 500 mm;</w:t>
            </w:r>
          </w:p>
          <w:p w14:paraId="02C44D2B" w14:textId="3C9D1908"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Diâmetro da Base: 740mm.</w:t>
            </w:r>
          </w:p>
          <w:p w14:paraId="55820AFD" w14:textId="11E8CF3C" w:rsidR="004A2BB9" w:rsidRPr="00D979B5" w:rsidRDefault="004A2BB9" w:rsidP="00082FFB">
            <w:pPr>
              <w:pStyle w:val="PargrafodaLista"/>
              <w:numPr>
                <w:ilvl w:val="0"/>
                <w:numId w:val="15"/>
              </w:numPr>
              <w:snapToGrid w:val="0"/>
              <w:spacing w:after="120" w:line="276" w:lineRule="auto"/>
              <w:ind w:left="714" w:hanging="357"/>
              <w:contextualSpacing w:val="0"/>
              <w:jc w:val="both"/>
              <w:rPr>
                <w:rFonts w:ascii="Arial" w:hAnsi="Arial" w:cs="Arial"/>
                <w:sz w:val="22"/>
                <w:szCs w:val="22"/>
              </w:rPr>
            </w:pPr>
            <w:r w:rsidRPr="00D979B5">
              <w:rPr>
                <w:rStyle w:val="normaltextrun"/>
                <w:rFonts w:ascii="Arial" w:hAnsi="Arial" w:cs="Arial"/>
                <w:sz w:val="22"/>
                <w:szCs w:val="22"/>
              </w:rPr>
              <w:t>Variação máxima permitida de 5% nos dimensionais.</w:t>
            </w:r>
          </w:p>
          <w:p w14:paraId="78EC5E8E" w14:textId="77777777" w:rsidR="004A2BB9" w:rsidRPr="00D979B5" w:rsidRDefault="004A2BB9" w:rsidP="00082FFB">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b/>
                <w:bCs/>
                <w:sz w:val="22"/>
                <w:szCs w:val="22"/>
              </w:rPr>
              <w:t>Apresentar para este item</w:t>
            </w:r>
            <w:r w:rsidRPr="00D979B5">
              <w:rPr>
                <w:rFonts w:ascii="Arial" w:hAnsi="Arial" w:cs="Arial"/>
                <w:sz w:val="22"/>
                <w:szCs w:val="22"/>
              </w:rPr>
              <w:t xml:space="preserve">: </w:t>
            </w:r>
          </w:p>
          <w:p w14:paraId="10B1AA58" w14:textId="497F2E11" w:rsidR="007F1FF9" w:rsidRDefault="007F1FF9"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7F1FF9">
              <w:rPr>
                <w:rFonts w:ascii="Arial" w:hAnsi="Arial" w:cs="Arial"/>
                <w:sz w:val="22"/>
                <w:szCs w:val="22"/>
              </w:rPr>
              <w:t>Comprovação de atendimento à Norma NR 17, de 08 de junho de 1978, e alterações posteriores, do Ministério do Trabalho, emitido por profissional competente certificado pela Associação Brasileira de Ergonomia (ABERGO);</w:t>
            </w:r>
          </w:p>
          <w:p w14:paraId="5217398E" w14:textId="7487127B" w:rsidR="007F1FF9" w:rsidRDefault="008C7F4A"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8C7F4A">
              <w:rPr>
                <w:rFonts w:ascii="Arial" w:hAnsi="Arial" w:cs="Arial"/>
                <w:sz w:val="22"/>
                <w:szCs w:val="22"/>
              </w:rPr>
              <w:t>Certificado de conformidade com a norma NBR 13962/2018, emitido por um Organismo de Certificação de Produto (OCP), devidamente acreditado pelo Inmetro;</w:t>
            </w:r>
          </w:p>
          <w:p w14:paraId="6866E8E4" w14:textId="497FC499" w:rsidR="008C7F4A" w:rsidRDefault="008C7F4A"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8C7F4A">
              <w:rPr>
                <w:rFonts w:ascii="Arial" w:hAnsi="Arial" w:cs="Arial"/>
                <w:sz w:val="22"/>
                <w:szCs w:val="22"/>
              </w:rPr>
              <w:t>Laudo /relatório de ensaio conforme a norma NBR 13962/2018, emitido por um Organismo de Certificação de Produto (OCP), devidamente acreditado pelo Inmetro;</w:t>
            </w:r>
          </w:p>
          <w:p w14:paraId="33AEB125" w14:textId="25FE8390" w:rsidR="004A2BB9" w:rsidRPr="008C7F4A" w:rsidRDefault="008C7F4A" w:rsidP="008C7F4A">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8C7F4A">
              <w:rPr>
                <w:rFonts w:ascii="Arial" w:hAnsi="Arial" w:cs="Arial"/>
                <w:sz w:val="22"/>
                <w:szCs w:val="22"/>
              </w:rPr>
              <w:t>Certificado de conformidade com a norma NBR ISO 14020 e 14024 (Rotulo Ecológico), emitido por um Organismo de Certificação de Produto (OCP), devidamente acreditado pelo Inmetro.</w:t>
            </w:r>
          </w:p>
        </w:tc>
      </w:tr>
      <w:tr w:rsidR="00D979B5" w:rsidRPr="00D979B5" w14:paraId="5C337CDC" w14:textId="77777777" w:rsidTr="000B660D">
        <w:trPr>
          <w:trHeight w:val="750"/>
        </w:trPr>
        <w:tc>
          <w:tcPr>
            <w:tcW w:w="1418" w:type="dxa"/>
            <w:vAlign w:val="center"/>
          </w:tcPr>
          <w:p w14:paraId="471BCB85"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10</w:t>
            </w:r>
          </w:p>
        </w:tc>
        <w:tc>
          <w:tcPr>
            <w:tcW w:w="8556" w:type="dxa"/>
          </w:tcPr>
          <w:p w14:paraId="105B7C38" w14:textId="77777777" w:rsidR="004A2BB9" w:rsidRPr="00D979B5" w:rsidRDefault="004A2BB9" w:rsidP="00480BF3">
            <w:pPr>
              <w:widowControl w:val="0"/>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Cadeira alta - tipo caixa</w:t>
            </w:r>
          </w:p>
          <w:p w14:paraId="7B29CF3D" w14:textId="729F289D"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Encosto com estrutura em resina de engenharia termoplástica injetada de alta resistência mecânica. Estrutura provida de superfície de revestimento tipo tela, sem utilização de espuma e similares, oferecendo excelente conforto ao que se refere à transpiração, diminuindo a sensação de aumento de temperatura corporal. Tela composta por material 100% poliéster e gramatura de 405 g/m². Encosto fixado diretamente no mecanismo. Encosto deverá possuir apoio lombar injetado com regulagem de altura. Altura do encosto 470 mm e largura de 460 mm.</w:t>
            </w:r>
          </w:p>
          <w:p w14:paraId="3FB3EAA2" w14:textId="5EE60B44"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 xml:space="preserve">Assento com interno em compensado anatômico multilaminado (7 lâminas com 1,5 mm cada) moldada a quente. Espuma injetada em poliuretano flexível isenta de CFC, alta resiliência, alta resistência a propagação de rasgo, alta tensão de alongamento e </w:t>
            </w:r>
            <w:r w:rsidRPr="00D979B5">
              <w:rPr>
                <w:rFonts w:ascii="Arial" w:hAnsi="Arial" w:cs="Arial"/>
                <w:sz w:val="22"/>
                <w:szCs w:val="22"/>
              </w:rPr>
              <w:lastRenderedPageBreak/>
              <w:t>ruptura, baixa fadiga dinâmica e baixa deformação permanente com densidade de 45 a 55 kg/m3 em forma anatômica com espessura média de 40 mm. Capa de proteção injetada em polipropileno sob o assento com dupla função, uma como acabamento e proteção inferior com bordas arredondadas que dispensam o uso do perfil de PVC. A fixação do assento ao mecanismo se dará por parafusos M6 x 25mm com classe de resistência 10.9 com cabeça modelo panela e sextavado interno (este parafuso possui em sua parte inferior sistema de auto travamento dotado de arestas com geometria contra o movimento de soltura). Em conjunto com estes fixadores, deverá ser utilizada porca M6 auto-travante (tipo Parlock - sistema de travamento automático onde um anel de nylon de formato especial é inserido na parte superior do corpo da porca, garantindo melhor fixação). Revestimento do assento em polímeros a base de PVC com gramatura entre 550 à 670 g/m² e espessura mínima de 0,90 mm. Assento com profundidade de 470 mm e largura de 460 mm.</w:t>
            </w:r>
          </w:p>
          <w:p w14:paraId="6512F861" w14:textId="3A4B0FD6"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Mecanismo com corpo fabricado por processo robotizado de solda sistema MIG em chapa de aço estampada de 3 mm e encosto articulado em chapa de aço de 2 mm conformados por processo de estampagem progressiva. Corpo e encosto com acabamento em pintura eletrostática realizado por processo totalmente automatizado em tinta pó, revestindo totalmente a estrutura com película de aproximadamente 60 mícrons com propriedades de resistência a agentes químicos, com pré-tratamento antiferruginoso (desengraxe e processo de nanotecnologia utilizando fluorzircônio, que garantem grande resistência mecânica e excelente acabamento). Sistema de regulagem do encosto com bloqueio em qualquer posição e livre flutuação. Travamento do conjunto através de 8 (oito) lâminas com sistema tipo “freio fricção” realizado através de alavanca de ponta excêntrica que permite a liberação e o bloqueio do conjunto de forma simples e com mínimo esforço através de simples toque. Mecanismo com encaixe em cone morse(1° 26’ 16”) para acoplamento da coluna com regulagem.</w:t>
            </w:r>
          </w:p>
          <w:p w14:paraId="6ED604B4" w14:textId="6CAB604D"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 xml:space="preserve">Coluna giratória com regulagem de altura por acionamento a gás com 90 mm de curso mínimo, fabricada em tubo de aço de 50 mm e 1,50 mm de espessura. Acabamento em pintura eletrostática com tinta pó, revestindo totalmente a estrutura com película </w:t>
            </w:r>
            <w:r w:rsidRPr="00D979B5">
              <w:rPr>
                <w:rFonts w:ascii="Arial" w:hAnsi="Arial" w:cs="Arial"/>
                <w:sz w:val="22"/>
                <w:szCs w:val="22"/>
              </w:rPr>
              <w:lastRenderedPageBreak/>
              <w:t>de aproximadamente 60 mícrons, que garantem grande resistência mecânica e excelente acabamento). Bucha guia para o pistão injetada em resina de engenharia poliacetal de alta resistência ao desgaste e calibrada individualmente em dois passes com precisão de 0,03 mm. Com comprimento de 70 mm proporciona a guia adequada para o perfeito funcionamento do conjunto, evitando folgas e garantindo a durabilidade. Pistões a gás para regulagem de altura fixados ao tubo central através de porca rápida em conformidade com a norma DIN EN 16955 classe 4 (comprovado através de certificado ou laudo). Movimento de rotação da coluna sobre rolamento de esferas tratadas termicamente garantindo alta resistência ao desgaste e mínimo atrito suavizando o movimento de rotação. Sistema preciso de acoplamento ao mecanismo e a base dá-se através de cone morse, o que confere facilidade para montagem e casos eventuais de manutenção. Tubo telescópio em capa de acabamento de 1 elemento, injetada em polipropileno texturizado que proporciona acabamento e proteção à coluna central.</w:t>
            </w:r>
          </w:p>
          <w:p w14:paraId="6965BFEE" w14:textId="059A68D5"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Aro de apoio para os pés de com altura milimetricamente regulável através de manípulo ergonômico possibilitando fácil manuseio, fabricado em aço com acabamento e pintura idêntico a coluna. Fabricado em tubo de aço industrial com diâmetro de 19,05 e espessura de 1,2mm. Luva interna confeccionada em aço tubular SAE 1020 com 70,00mm de diâmetro x 3,00mm de espessura. Caixa confeccionada em chapa 11 metálica SAE 1020 com 3mm de espessura. Sistema preciso de acoplamento ao mecanismo e a base que se dá através de cone morse, o que confere facilidade para montagem e casos eventuais de manutenção. Dimensionamento: Diâmetro aproximado do Aro 475mm, diâmetro interno aproximado da luva 50mm.</w:t>
            </w:r>
          </w:p>
          <w:p w14:paraId="13A5B390" w14:textId="0FB4546D"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 xml:space="preserve">Base piramidal injetada em material termoplásticocom 5 patas, fabricada por processo de injeção em resina de engenharia poliamida (nylon 6) com aproximadamente 30% de fibra de vidro na cor preta e características de excepcional tenacidade, resistência mecânica, resistência a abrasão dos calçados e produtos químicos. O cone deverá conter um anel metálico inserido no molde no momento da injeção, conferindo maior resistência mecânica. Anel fabricado em aço com diâmetro externo de 56,8mm e espessura de 3mm com acabamento zincado. Com 5 (cinco) hastes e alojamento para </w:t>
            </w:r>
            <w:r w:rsidRPr="00D979B5">
              <w:rPr>
                <w:rFonts w:ascii="Arial" w:hAnsi="Arial" w:cs="Arial"/>
                <w:sz w:val="22"/>
                <w:szCs w:val="22"/>
              </w:rPr>
              <w:lastRenderedPageBreak/>
              <w:t>engate do rodízio no diâmetro de 11 mm dispensando o uso de buchas de fixação. Possuir sistema preciso de acoplamento a coluna central através de cone morse, o que confere facilidade para montagem em casos eventuais de manutenção.</w:t>
            </w:r>
          </w:p>
          <w:p w14:paraId="5F9F8811" w14:textId="1417910C"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Sapata para a base totalmente injetada em resina termoplástica com diâmetro maior de 38 mm. Com corpo único que possibilita acoplamento fácil e seguro à base.</w:t>
            </w:r>
          </w:p>
          <w:p w14:paraId="0DFA2F8A" w14:textId="67243CB8" w:rsidR="004A2BB9" w:rsidRPr="00D979B5" w:rsidRDefault="004A2BB9" w:rsidP="00480BF3">
            <w:pPr>
              <w:snapToGrid w:val="0"/>
              <w:spacing w:before="240" w:after="120" w:line="360" w:lineRule="auto"/>
              <w:jc w:val="both"/>
              <w:rPr>
                <w:rFonts w:ascii="Arial" w:hAnsi="Arial" w:cs="Arial"/>
                <w:sz w:val="22"/>
                <w:szCs w:val="22"/>
              </w:rPr>
            </w:pPr>
            <w:r w:rsidRPr="00D979B5">
              <w:rPr>
                <w:rFonts w:ascii="Arial" w:hAnsi="Arial" w:cs="Arial"/>
                <w:sz w:val="22"/>
                <w:szCs w:val="22"/>
              </w:rPr>
              <w:t>Apoia-braço com parte superior do injetado em termoplástico texturizado. Suporte do apoia-braço regulável injetado em termoplástico texturizado e estrutura de aço estampada com 6,00 mm de espessura. Acabamento em pintura eletrostática realizado por processo totalmente automatizado em tinta pó, revestindo totalmente a estrutura com película de aproximadamente 60 mícrons com propriedades de resistência a agentes químicos, com pré-tratamento antiferruginoso (desengraxe e processo de nanotecnologia utilizando fluorzircônio, que garantem grande resistência mecânica e excelente acabamento). Possuir regulagem vertical com 7 estágios e curso de 55 mm. Sistema interno de regulagem fabricado em resina de engenharia poliacetal. Apoia braço com comprimento de 235 mm e largura de 80 mm.</w:t>
            </w:r>
          </w:p>
          <w:p w14:paraId="3C47AB12" w14:textId="77777777" w:rsidR="00480BF3" w:rsidRPr="00D979B5" w:rsidRDefault="00480BF3" w:rsidP="00480BF3">
            <w:pPr>
              <w:pStyle w:val="paragraph"/>
              <w:snapToGrid w:val="0"/>
              <w:spacing w:before="240" w:beforeAutospacing="0" w:after="120" w:afterAutospacing="0" w:line="360" w:lineRule="auto"/>
              <w:jc w:val="both"/>
              <w:textAlignment w:val="baseline"/>
              <w:rPr>
                <w:rFonts w:ascii="Arial" w:hAnsi="Arial" w:cs="Arial"/>
                <w:b/>
                <w:bCs/>
                <w:sz w:val="22"/>
                <w:szCs w:val="22"/>
              </w:rPr>
            </w:pPr>
            <w:r w:rsidRPr="00D979B5">
              <w:rPr>
                <w:rStyle w:val="normaltextrun"/>
                <w:rFonts w:ascii="Arial" w:hAnsi="Arial" w:cs="Arial"/>
                <w:b/>
                <w:bCs/>
                <w:sz w:val="22"/>
                <w:szCs w:val="22"/>
              </w:rPr>
              <w:t>Dimensões aproximadas: </w:t>
            </w:r>
            <w:r w:rsidRPr="00D979B5">
              <w:rPr>
                <w:rStyle w:val="eop"/>
                <w:rFonts w:ascii="Arial" w:hAnsi="Arial" w:cs="Arial"/>
                <w:b/>
                <w:bCs/>
                <w:sz w:val="22"/>
                <w:szCs w:val="22"/>
              </w:rPr>
              <w:t> </w:t>
            </w:r>
          </w:p>
          <w:p w14:paraId="247A9C2B" w14:textId="77777777" w:rsidR="00480BF3" w:rsidRPr="00D979B5" w:rsidRDefault="00480BF3" w:rsidP="00082FFB">
            <w:pPr>
              <w:pStyle w:val="PargrafodaLista"/>
              <w:numPr>
                <w:ilvl w:val="0"/>
                <w:numId w:val="39"/>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Altura do Encosto:  Mínimo de 470 mm;</w:t>
            </w:r>
          </w:p>
          <w:p w14:paraId="0EC5F42B" w14:textId="77777777" w:rsidR="00480BF3" w:rsidRPr="00D979B5" w:rsidRDefault="00480BF3" w:rsidP="00082FFB">
            <w:pPr>
              <w:pStyle w:val="PargrafodaLista"/>
              <w:numPr>
                <w:ilvl w:val="0"/>
                <w:numId w:val="39"/>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Largura do Encosto: 460 mm;</w:t>
            </w:r>
          </w:p>
          <w:p w14:paraId="5B34C13A" w14:textId="77777777" w:rsidR="00480BF3" w:rsidRPr="00D979B5" w:rsidRDefault="00480BF3" w:rsidP="00082FFB">
            <w:pPr>
              <w:pStyle w:val="PargrafodaLista"/>
              <w:numPr>
                <w:ilvl w:val="0"/>
                <w:numId w:val="39"/>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Profundidade do Assento: 470 mm;</w:t>
            </w:r>
          </w:p>
          <w:p w14:paraId="11E5C356" w14:textId="77777777" w:rsidR="00480BF3" w:rsidRPr="00D979B5" w:rsidRDefault="00480BF3" w:rsidP="00082FFB">
            <w:pPr>
              <w:pStyle w:val="PargrafodaLista"/>
              <w:numPr>
                <w:ilvl w:val="0"/>
                <w:numId w:val="39"/>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Largura do Assento: 460 mm;</w:t>
            </w:r>
          </w:p>
          <w:p w14:paraId="6C9ECBCC" w14:textId="63B9DE2D" w:rsidR="00480BF3" w:rsidRPr="00D979B5" w:rsidRDefault="00480BF3" w:rsidP="00082FFB">
            <w:pPr>
              <w:pStyle w:val="PargrafodaLista"/>
              <w:numPr>
                <w:ilvl w:val="0"/>
                <w:numId w:val="39"/>
              </w:numPr>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Aro de apoio para os pés: diâmetro aproximado do Aro 475mm, diâmetro interno aproximado da luva 50mm.</w:t>
            </w:r>
          </w:p>
          <w:p w14:paraId="5DA6403B" w14:textId="70E2FEDF" w:rsidR="00480BF3" w:rsidRPr="00D979B5" w:rsidRDefault="00480BF3" w:rsidP="00082FFB">
            <w:pPr>
              <w:pStyle w:val="PargrafodaLista"/>
              <w:numPr>
                <w:ilvl w:val="0"/>
                <w:numId w:val="39"/>
              </w:numPr>
              <w:snapToGrid w:val="0"/>
              <w:spacing w:after="120" w:line="276" w:lineRule="auto"/>
              <w:ind w:left="714" w:hanging="357"/>
              <w:contextualSpacing w:val="0"/>
              <w:jc w:val="both"/>
              <w:rPr>
                <w:rFonts w:ascii="Arial" w:hAnsi="Arial" w:cs="Arial"/>
                <w:b/>
                <w:sz w:val="22"/>
                <w:szCs w:val="22"/>
              </w:rPr>
            </w:pPr>
            <w:r w:rsidRPr="00D979B5">
              <w:rPr>
                <w:rStyle w:val="normaltextrun"/>
                <w:rFonts w:ascii="Arial" w:hAnsi="Arial" w:cs="Arial"/>
                <w:sz w:val="22"/>
                <w:szCs w:val="22"/>
              </w:rPr>
              <w:t>Variação máxima permitida de 5% nos dimensionais.</w:t>
            </w:r>
          </w:p>
          <w:p w14:paraId="2BF9FD42" w14:textId="54B923FB" w:rsidR="004A2BB9" w:rsidRPr="00D979B5" w:rsidRDefault="004A2BB9" w:rsidP="00480BF3">
            <w:pPr>
              <w:snapToGrid w:val="0"/>
              <w:spacing w:before="240" w:after="120" w:line="360" w:lineRule="auto"/>
              <w:jc w:val="both"/>
              <w:rPr>
                <w:rFonts w:ascii="Arial" w:hAnsi="Arial" w:cs="Arial"/>
                <w:b/>
                <w:sz w:val="22"/>
                <w:szCs w:val="22"/>
              </w:rPr>
            </w:pPr>
            <w:r w:rsidRPr="00D979B5">
              <w:rPr>
                <w:rFonts w:ascii="Arial" w:hAnsi="Arial" w:cs="Arial"/>
                <w:b/>
                <w:sz w:val="22"/>
                <w:szCs w:val="22"/>
              </w:rPr>
              <w:t>Apresentar para este item:</w:t>
            </w:r>
          </w:p>
          <w:p w14:paraId="2F77F21F" w14:textId="77777777" w:rsidR="00DF1824" w:rsidRDefault="00DF1824"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DF1824">
              <w:rPr>
                <w:rFonts w:ascii="Arial" w:hAnsi="Arial" w:cs="Arial"/>
                <w:sz w:val="22"/>
                <w:szCs w:val="22"/>
              </w:rPr>
              <w:t>Comprovação de atendimento à Norma NR 17, de 08 de junho de 1978, e alterações posteriores, do Ministério do Trabalho, emitido por profissional competente certificado pela Associação Brasileira de Ergonomia (ABERGO);</w:t>
            </w:r>
          </w:p>
          <w:p w14:paraId="37D5AECA" w14:textId="1B9F4796" w:rsidR="000B0AF9" w:rsidRDefault="000B0AF9"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0B0AF9">
              <w:rPr>
                <w:rFonts w:ascii="Arial" w:hAnsi="Arial" w:cs="Arial"/>
                <w:sz w:val="22"/>
                <w:szCs w:val="22"/>
              </w:rPr>
              <w:t>Certificado de cadeira de custódia – FSC</w:t>
            </w:r>
            <w:r>
              <w:rPr>
                <w:rFonts w:ascii="Arial" w:hAnsi="Arial" w:cs="Arial"/>
                <w:sz w:val="22"/>
                <w:szCs w:val="22"/>
              </w:rPr>
              <w:t>;</w:t>
            </w:r>
          </w:p>
          <w:p w14:paraId="7EDCE40B" w14:textId="6604BCC3" w:rsidR="000B0AF9" w:rsidRDefault="000B0AF9"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0B0AF9">
              <w:rPr>
                <w:rFonts w:ascii="Arial" w:hAnsi="Arial" w:cs="Arial"/>
                <w:sz w:val="22"/>
                <w:szCs w:val="22"/>
              </w:rPr>
              <w:t xml:space="preserve">Certificado emitido por certificadora credenciada pelo FSC. O certificado deve </w:t>
            </w:r>
            <w:r w:rsidRPr="000B0AF9">
              <w:rPr>
                <w:rFonts w:ascii="Arial" w:hAnsi="Arial" w:cs="Arial"/>
                <w:sz w:val="22"/>
                <w:szCs w:val="22"/>
              </w:rPr>
              <w:lastRenderedPageBreak/>
              <w:t>ser em nome do licitante</w:t>
            </w:r>
            <w:r>
              <w:rPr>
                <w:rFonts w:ascii="Arial" w:hAnsi="Arial" w:cs="Arial"/>
                <w:sz w:val="22"/>
                <w:szCs w:val="22"/>
              </w:rPr>
              <w:t>;</w:t>
            </w:r>
          </w:p>
          <w:p w14:paraId="1D31FDD1" w14:textId="21E2FD17" w:rsidR="00BB38B4" w:rsidRDefault="00BB38B4" w:rsidP="00082FFB">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BB38B4">
              <w:rPr>
                <w:rFonts w:ascii="Arial" w:hAnsi="Arial" w:cs="Arial"/>
                <w:sz w:val="22"/>
                <w:szCs w:val="22"/>
              </w:rPr>
              <w:t>Produto que possui em sua característica construtiva componentes em madeira devem fazer parte do escopo certificado</w:t>
            </w:r>
            <w:r>
              <w:rPr>
                <w:rFonts w:ascii="Arial" w:hAnsi="Arial" w:cs="Arial"/>
                <w:sz w:val="22"/>
                <w:szCs w:val="22"/>
              </w:rPr>
              <w:t>;</w:t>
            </w:r>
          </w:p>
          <w:p w14:paraId="505807E3" w14:textId="2586C25F" w:rsidR="004A2BB9" w:rsidRPr="00EE2D06" w:rsidRDefault="00EE2D06" w:rsidP="00EE2D06">
            <w:pPr>
              <w:pStyle w:val="PargrafodaLista"/>
              <w:numPr>
                <w:ilvl w:val="0"/>
                <w:numId w:val="14"/>
              </w:numPr>
              <w:suppressAutoHyphens w:val="0"/>
              <w:autoSpaceDE w:val="0"/>
              <w:autoSpaceDN w:val="0"/>
              <w:adjustRightInd w:val="0"/>
              <w:snapToGrid w:val="0"/>
              <w:spacing w:after="120" w:line="276" w:lineRule="auto"/>
              <w:ind w:left="714" w:hanging="357"/>
              <w:contextualSpacing w:val="0"/>
              <w:jc w:val="both"/>
              <w:rPr>
                <w:rFonts w:ascii="Arial" w:hAnsi="Arial" w:cs="Arial"/>
                <w:sz w:val="22"/>
                <w:szCs w:val="22"/>
              </w:rPr>
            </w:pPr>
            <w:r w:rsidRPr="00EE2D06">
              <w:rPr>
                <w:rFonts w:ascii="Arial" w:hAnsi="Arial" w:cs="Arial"/>
                <w:sz w:val="22"/>
                <w:szCs w:val="22"/>
              </w:rPr>
              <w:t>Apresentar na Nota fiscal o número do certificado FSC.</w:t>
            </w:r>
          </w:p>
        </w:tc>
      </w:tr>
      <w:tr w:rsidR="00D979B5" w:rsidRPr="00D979B5" w14:paraId="73A50F9A" w14:textId="77777777" w:rsidTr="000B660D">
        <w:trPr>
          <w:trHeight w:val="669"/>
        </w:trPr>
        <w:tc>
          <w:tcPr>
            <w:tcW w:w="1418" w:type="dxa"/>
            <w:vAlign w:val="center"/>
          </w:tcPr>
          <w:p w14:paraId="3E49E541" w14:textId="77777777" w:rsidR="004A2BB9" w:rsidRPr="00D979B5" w:rsidRDefault="004A2BB9" w:rsidP="007D1A8C">
            <w:pPr>
              <w:widowControl w:val="0"/>
              <w:snapToGrid w:val="0"/>
              <w:spacing w:after="120"/>
              <w:jc w:val="center"/>
              <w:rPr>
                <w:rFonts w:ascii="Arial" w:hAnsi="Arial" w:cs="Arial"/>
                <w:b/>
                <w:sz w:val="22"/>
                <w:szCs w:val="22"/>
              </w:rPr>
            </w:pPr>
            <w:r w:rsidRPr="00D979B5">
              <w:rPr>
                <w:rFonts w:ascii="Arial" w:hAnsi="Arial" w:cs="Arial"/>
                <w:b/>
                <w:sz w:val="22"/>
                <w:szCs w:val="22"/>
              </w:rPr>
              <w:lastRenderedPageBreak/>
              <w:t>ITEM 11</w:t>
            </w:r>
          </w:p>
        </w:tc>
        <w:tc>
          <w:tcPr>
            <w:tcW w:w="8556" w:type="dxa"/>
          </w:tcPr>
          <w:p w14:paraId="33ECC695" w14:textId="77777777" w:rsidR="004A2BB9" w:rsidRPr="00D979B5" w:rsidRDefault="004A2BB9" w:rsidP="00480BF3">
            <w:pPr>
              <w:widowControl w:val="0"/>
              <w:autoSpaceDE w:val="0"/>
              <w:autoSpaceDN w:val="0"/>
              <w:adjustRightInd w:val="0"/>
              <w:snapToGrid w:val="0"/>
              <w:spacing w:before="240" w:after="120" w:line="360" w:lineRule="auto"/>
              <w:jc w:val="both"/>
              <w:rPr>
                <w:rFonts w:ascii="Arial" w:hAnsi="Arial" w:cs="Arial"/>
                <w:b/>
                <w:bCs/>
                <w:sz w:val="22"/>
                <w:szCs w:val="22"/>
              </w:rPr>
            </w:pPr>
            <w:r w:rsidRPr="00D979B5">
              <w:rPr>
                <w:rFonts w:ascii="Arial" w:hAnsi="Arial" w:cs="Arial"/>
                <w:b/>
                <w:bCs/>
                <w:sz w:val="22"/>
                <w:szCs w:val="22"/>
              </w:rPr>
              <w:t xml:space="preserve">Cadeira monobloco empilhável </w:t>
            </w:r>
          </w:p>
          <w:p w14:paraId="1D8AFF0C" w14:textId="77777777" w:rsidR="004A2BB9" w:rsidRPr="00D979B5" w:rsidRDefault="004A2BB9" w:rsidP="00480BF3">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Cadeira Monobloco empilhável (totalmente injetada) fabricada em poliamida com 30% de fibra de vidro, com design de aberturas em diversos formatos, permitindo a perspiração. Com quatro pés dotados de sapatas injetadas, sendo a espessura média de cada pé de no mínimo 5 mm. Na parte superior dos pés frontais (abaixo do assento) deve existir um sistema de engate em forma de pino (com diâmetro médio de 6,5 mm) com objetivo de garantir um correto empilhamento das cadeiras. Produto deve ser 100% reciclável e com grande resistência de solidez à luz, possuindo aditivo U.V. em sua matéria-prima, na cor branca. </w:t>
            </w:r>
          </w:p>
          <w:p w14:paraId="2DF93EA6" w14:textId="77777777" w:rsidR="00480BF3" w:rsidRPr="00D979B5" w:rsidRDefault="004A2BB9" w:rsidP="00480BF3">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b/>
                <w:bCs/>
                <w:sz w:val="22"/>
                <w:szCs w:val="22"/>
              </w:rPr>
              <w:t>Dimensões</w:t>
            </w:r>
            <w:r w:rsidRPr="00D979B5">
              <w:rPr>
                <w:rFonts w:ascii="Arial" w:hAnsi="Arial" w:cs="Arial"/>
                <w:sz w:val="22"/>
                <w:szCs w:val="22"/>
              </w:rPr>
              <w:t xml:space="preserve">: </w:t>
            </w:r>
          </w:p>
          <w:p w14:paraId="6E8460FE" w14:textId="36D14882" w:rsidR="00480BF3" w:rsidRPr="00D979B5" w:rsidRDefault="00480BF3" w:rsidP="00082FFB">
            <w:pPr>
              <w:pStyle w:val="PargrafodaLista"/>
              <w:numPr>
                <w:ilvl w:val="0"/>
                <w:numId w:val="40"/>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w:t>
            </w:r>
            <w:r w:rsidR="004A2BB9" w:rsidRPr="00D979B5">
              <w:rPr>
                <w:rFonts w:ascii="Arial" w:hAnsi="Arial" w:cs="Arial"/>
                <w:sz w:val="22"/>
                <w:szCs w:val="22"/>
              </w:rPr>
              <w:t xml:space="preserve">argura do encosto: 410 mm; </w:t>
            </w:r>
          </w:p>
          <w:p w14:paraId="2D51FE51" w14:textId="02C9B62F" w:rsidR="00480BF3" w:rsidRPr="00D979B5" w:rsidRDefault="00480BF3" w:rsidP="00082FFB">
            <w:pPr>
              <w:pStyle w:val="PargrafodaLista"/>
              <w:numPr>
                <w:ilvl w:val="0"/>
                <w:numId w:val="40"/>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w:t>
            </w:r>
            <w:r w:rsidR="004A2BB9" w:rsidRPr="00D979B5">
              <w:rPr>
                <w:rFonts w:ascii="Arial" w:hAnsi="Arial" w:cs="Arial"/>
                <w:sz w:val="22"/>
                <w:szCs w:val="22"/>
              </w:rPr>
              <w:t xml:space="preserve">ltura do encosto: 830 mm; </w:t>
            </w:r>
          </w:p>
          <w:p w14:paraId="462415F5" w14:textId="47004AB9" w:rsidR="00480BF3" w:rsidRPr="00D979B5" w:rsidRDefault="00480BF3" w:rsidP="00082FFB">
            <w:pPr>
              <w:pStyle w:val="PargrafodaLista"/>
              <w:numPr>
                <w:ilvl w:val="0"/>
                <w:numId w:val="40"/>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L</w:t>
            </w:r>
            <w:r w:rsidR="004A2BB9" w:rsidRPr="00D979B5">
              <w:rPr>
                <w:rFonts w:ascii="Arial" w:hAnsi="Arial" w:cs="Arial"/>
                <w:sz w:val="22"/>
                <w:szCs w:val="22"/>
              </w:rPr>
              <w:t xml:space="preserve">argura do assento: 430 mm; </w:t>
            </w:r>
          </w:p>
          <w:p w14:paraId="36D46F1E" w14:textId="29800A49" w:rsidR="00480BF3" w:rsidRPr="00D979B5" w:rsidRDefault="00480BF3" w:rsidP="00082FFB">
            <w:pPr>
              <w:pStyle w:val="PargrafodaLista"/>
              <w:numPr>
                <w:ilvl w:val="0"/>
                <w:numId w:val="40"/>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A</w:t>
            </w:r>
            <w:r w:rsidR="004A2BB9" w:rsidRPr="00D979B5">
              <w:rPr>
                <w:rFonts w:ascii="Arial" w:hAnsi="Arial" w:cs="Arial"/>
                <w:sz w:val="22"/>
                <w:szCs w:val="22"/>
              </w:rPr>
              <w:t xml:space="preserve">ltura do assento: 460 mm; </w:t>
            </w:r>
          </w:p>
          <w:p w14:paraId="78673CAF" w14:textId="09D38311" w:rsidR="004A2BB9" w:rsidRPr="00D979B5" w:rsidRDefault="00480BF3" w:rsidP="00082FFB">
            <w:pPr>
              <w:pStyle w:val="PargrafodaLista"/>
              <w:numPr>
                <w:ilvl w:val="0"/>
                <w:numId w:val="40"/>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P</w:t>
            </w:r>
            <w:r w:rsidR="004A2BB9" w:rsidRPr="00D979B5">
              <w:rPr>
                <w:rFonts w:ascii="Arial" w:hAnsi="Arial" w:cs="Arial"/>
                <w:sz w:val="22"/>
                <w:szCs w:val="22"/>
              </w:rPr>
              <w:t xml:space="preserve">rofundidade total da cadeira: 520 mm. </w:t>
            </w:r>
          </w:p>
          <w:p w14:paraId="2B8FF0CC" w14:textId="77777777" w:rsidR="004A2BB9" w:rsidRPr="00D979B5" w:rsidRDefault="004A2BB9" w:rsidP="00082FFB">
            <w:pPr>
              <w:pStyle w:val="PargrafodaLista"/>
              <w:numPr>
                <w:ilvl w:val="0"/>
                <w:numId w:val="40"/>
              </w:numPr>
              <w:autoSpaceDE w:val="0"/>
              <w:autoSpaceDN w:val="0"/>
              <w:adjustRightInd w:val="0"/>
              <w:snapToGrid w:val="0"/>
              <w:spacing w:after="120" w:line="276" w:lineRule="auto"/>
              <w:ind w:left="714" w:hanging="357"/>
              <w:contextualSpacing w:val="0"/>
              <w:jc w:val="both"/>
              <w:rPr>
                <w:rFonts w:ascii="Arial" w:hAnsi="Arial" w:cs="Arial"/>
                <w:sz w:val="22"/>
                <w:szCs w:val="22"/>
              </w:rPr>
            </w:pPr>
            <w:r w:rsidRPr="00D979B5">
              <w:rPr>
                <w:rFonts w:ascii="Arial" w:hAnsi="Arial" w:cs="Arial"/>
                <w:sz w:val="22"/>
                <w:szCs w:val="22"/>
              </w:rPr>
              <w:t>Variação máxima permitida de até 5%.</w:t>
            </w:r>
          </w:p>
          <w:p w14:paraId="4C159940" w14:textId="77777777" w:rsidR="004A2BB9" w:rsidRPr="00D979B5" w:rsidRDefault="004A2BB9" w:rsidP="00480BF3">
            <w:pPr>
              <w:widowControl w:val="0"/>
              <w:autoSpaceDE w:val="0"/>
              <w:autoSpaceDN w:val="0"/>
              <w:adjustRightInd w:val="0"/>
              <w:snapToGrid w:val="0"/>
              <w:spacing w:before="240" w:after="120" w:line="360" w:lineRule="auto"/>
              <w:jc w:val="both"/>
              <w:rPr>
                <w:rFonts w:ascii="Arial" w:hAnsi="Arial" w:cs="Arial"/>
                <w:sz w:val="22"/>
                <w:szCs w:val="22"/>
              </w:rPr>
            </w:pPr>
            <w:r w:rsidRPr="00D979B5">
              <w:rPr>
                <w:rFonts w:ascii="Arial" w:hAnsi="Arial" w:cs="Arial"/>
                <w:sz w:val="22"/>
                <w:szCs w:val="22"/>
              </w:rPr>
              <w:t xml:space="preserve"> - Cadeira deve ter marcação com indicação de carga máxima admissível de forma indelével (para pessoas de até 110 kg) e atendimento à NBR 14.776.</w:t>
            </w:r>
          </w:p>
        </w:tc>
      </w:tr>
      <w:bookmarkEnd w:id="16"/>
    </w:tbl>
    <w:p w14:paraId="1DF2CA3B" w14:textId="77777777" w:rsidR="004A2BB9" w:rsidRPr="00D979B5" w:rsidRDefault="004A2BB9" w:rsidP="004A2BB9">
      <w:pPr>
        <w:jc w:val="center"/>
        <w:rPr>
          <w:rFonts w:ascii="Arial" w:hAnsi="Arial" w:cs="Arial"/>
          <w:b/>
          <w:sz w:val="22"/>
          <w:szCs w:val="22"/>
          <w:u w:val="single"/>
        </w:rPr>
      </w:pPr>
      <w:r w:rsidRPr="00D979B5">
        <w:rPr>
          <w:rFonts w:ascii="Arial" w:hAnsi="Arial" w:cs="Arial"/>
          <w:b/>
          <w:sz w:val="22"/>
          <w:szCs w:val="22"/>
          <w:u w:val="single"/>
        </w:rPr>
        <w:br w:type="page"/>
      </w:r>
      <w:r w:rsidRPr="00D979B5">
        <w:rPr>
          <w:rFonts w:ascii="Arial" w:hAnsi="Arial" w:cs="Arial"/>
          <w:b/>
          <w:sz w:val="22"/>
          <w:szCs w:val="22"/>
          <w:u w:val="single"/>
        </w:rPr>
        <w:lastRenderedPageBreak/>
        <w:t>ANEXO III – IMAGENS ILUSTRATIVAS</w:t>
      </w:r>
    </w:p>
    <w:p w14:paraId="0644FD9F" w14:textId="77777777" w:rsidR="004A2BB9" w:rsidRPr="00D979B5" w:rsidRDefault="004A2BB9" w:rsidP="004A2BB9">
      <w:pPr>
        <w:widowControl w:val="0"/>
        <w:jc w:val="center"/>
        <w:rPr>
          <w:rFonts w:ascii="Arial" w:hAnsi="Arial" w:cs="Arial"/>
          <w:b/>
          <w:sz w:val="24"/>
          <w:szCs w:val="24"/>
          <w:u w:val="single"/>
        </w:rPr>
      </w:pPr>
    </w:p>
    <w:tbl>
      <w:tblPr>
        <w:tblW w:w="961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1041"/>
        <w:gridCol w:w="8573"/>
      </w:tblGrid>
      <w:tr w:rsidR="00D979B5" w:rsidRPr="00D979B5" w14:paraId="29A71336" w14:textId="77777777">
        <w:trPr>
          <w:trHeight w:val="69"/>
        </w:trPr>
        <w:tc>
          <w:tcPr>
            <w:tcW w:w="1041" w:type="dxa"/>
            <w:vAlign w:val="center"/>
          </w:tcPr>
          <w:p w14:paraId="1FC27B7B"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1</w:t>
            </w:r>
          </w:p>
        </w:tc>
        <w:tc>
          <w:tcPr>
            <w:tcW w:w="8573" w:type="dxa"/>
          </w:tcPr>
          <w:p w14:paraId="0307D270" w14:textId="77777777" w:rsidR="004A2BB9" w:rsidRPr="00D979B5" w:rsidRDefault="004A2BB9">
            <w:pPr>
              <w:widowControl w:val="0"/>
              <w:spacing w:after="120"/>
              <w:jc w:val="center"/>
              <w:rPr>
                <w:rFonts w:ascii="Arial" w:hAnsi="Arial" w:cs="Arial"/>
                <w:b/>
                <w:noProof/>
                <w:sz w:val="22"/>
                <w:szCs w:val="22"/>
              </w:rPr>
            </w:pPr>
            <w:r w:rsidRPr="00D979B5">
              <w:rPr>
                <w:rFonts w:ascii="Arial" w:hAnsi="Arial" w:cs="Arial"/>
                <w:b/>
                <w:noProof/>
              </w:rPr>
              <w:drawing>
                <wp:inline distT="0" distB="0" distL="0" distR="0" wp14:anchorId="3B9CA072" wp14:editId="02C3FFE6">
                  <wp:extent cx="2695575" cy="1514475"/>
                  <wp:effectExtent l="0" t="0" r="0" b="0"/>
                  <wp:docPr id="4" name="Imagem 4" descr="C:\Users\Tiago\AppData\Local\Microsoft\Windows\Temporary Internet Files\Content.Outlook\BULPA88I\PLU75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Tiago\AppData\Local\Microsoft\Windows\Temporary Internet Files\Content.Outlook\BULPA88I\PLU750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95575" cy="1514475"/>
                          </a:xfrm>
                          <a:prstGeom prst="rect">
                            <a:avLst/>
                          </a:prstGeom>
                          <a:noFill/>
                          <a:ln>
                            <a:noFill/>
                          </a:ln>
                        </pic:spPr>
                      </pic:pic>
                    </a:graphicData>
                  </a:graphic>
                </wp:inline>
              </w:drawing>
            </w:r>
          </w:p>
          <w:p w14:paraId="5E20C15E"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Obs: imagem ilustrativa.</w:t>
            </w:r>
          </w:p>
        </w:tc>
      </w:tr>
      <w:tr w:rsidR="00D979B5" w:rsidRPr="00D979B5" w14:paraId="178CBEBF" w14:textId="77777777">
        <w:trPr>
          <w:trHeight w:val="69"/>
        </w:trPr>
        <w:tc>
          <w:tcPr>
            <w:tcW w:w="1041" w:type="dxa"/>
            <w:vAlign w:val="center"/>
          </w:tcPr>
          <w:p w14:paraId="0998C3DB"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2</w:t>
            </w:r>
          </w:p>
        </w:tc>
        <w:tc>
          <w:tcPr>
            <w:tcW w:w="8573" w:type="dxa"/>
          </w:tcPr>
          <w:p w14:paraId="449E55BE" w14:textId="77777777" w:rsidR="004A2BB9" w:rsidRPr="00D979B5" w:rsidRDefault="004A2BB9">
            <w:pPr>
              <w:widowControl w:val="0"/>
              <w:spacing w:after="120"/>
              <w:jc w:val="center"/>
              <w:rPr>
                <w:rFonts w:ascii="Arial" w:hAnsi="Arial" w:cs="Arial"/>
                <w:b/>
                <w:noProof/>
              </w:rPr>
            </w:pPr>
          </w:p>
          <w:p w14:paraId="094C21CF" w14:textId="77777777" w:rsidR="004A2BB9" w:rsidRPr="00D979B5" w:rsidRDefault="004A2BB9">
            <w:pPr>
              <w:widowControl w:val="0"/>
              <w:spacing w:after="120"/>
              <w:jc w:val="center"/>
              <w:rPr>
                <w:rFonts w:ascii="Arial" w:hAnsi="Arial" w:cs="Arial"/>
                <w:b/>
                <w:noProof/>
              </w:rPr>
            </w:pPr>
            <w:r w:rsidRPr="00D979B5">
              <w:rPr>
                <w:rFonts w:ascii="Arial" w:hAnsi="Arial" w:cs="Arial"/>
                <w:b/>
                <w:noProof/>
              </w:rPr>
              <w:drawing>
                <wp:inline distT="0" distB="0" distL="0" distR="0" wp14:anchorId="343CBCCC" wp14:editId="1923B854">
                  <wp:extent cx="1983179" cy="1101766"/>
                  <wp:effectExtent l="0" t="0" r="0" b="0"/>
                  <wp:docPr id="5" name="Imagem 5" descr="C:\Users\Tiago\AppData\Local\Microsoft\Windows\Temporary Internet Files\Content.Outlook\BULPA88I\PLU75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C:\Users\Tiago\AppData\Local\Microsoft\Windows\Temporary Internet Files\Content.Outlook\BULPA88I\PLU7563.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83179" cy="1101766"/>
                          </a:xfrm>
                          <a:prstGeom prst="rect">
                            <a:avLst/>
                          </a:prstGeom>
                          <a:noFill/>
                          <a:ln>
                            <a:noFill/>
                          </a:ln>
                        </pic:spPr>
                      </pic:pic>
                    </a:graphicData>
                  </a:graphic>
                </wp:inline>
              </w:drawing>
            </w:r>
          </w:p>
          <w:p w14:paraId="48B9B620" w14:textId="77777777" w:rsidR="004A2BB9" w:rsidRPr="00D979B5" w:rsidRDefault="004A2BB9">
            <w:pPr>
              <w:widowControl w:val="0"/>
              <w:spacing w:after="120"/>
              <w:jc w:val="center"/>
              <w:rPr>
                <w:rFonts w:ascii="Arial" w:hAnsi="Arial" w:cs="Arial"/>
                <w:b/>
                <w:noProof/>
              </w:rPr>
            </w:pPr>
            <w:r w:rsidRPr="00D979B5">
              <w:rPr>
                <w:rFonts w:ascii="Arial" w:hAnsi="Arial" w:cs="Arial"/>
                <w:b/>
                <w:sz w:val="22"/>
                <w:szCs w:val="22"/>
              </w:rPr>
              <w:t>Obs: imagem ilustrativa.</w:t>
            </w:r>
          </w:p>
        </w:tc>
      </w:tr>
      <w:tr w:rsidR="00D979B5" w:rsidRPr="00D979B5" w14:paraId="4AEFD711" w14:textId="77777777">
        <w:trPr>
          <w:trHeight w:val="69"/>
        </w:trPr>
        <w:tc>
          <w:tcPr>
            <w:tcW w:w="1041" w:type="dxa"/>
            <w:vAlign w:val="center"/>
          </w:tcPr>
          <w:p w14:paraId="0D7E660E"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3</w:t>
            </w:r>
          </w:p>
        </w:tc>
        <w:tc>
          <w:tcPr>
            <w:tcW w:w="8573" w:type="dxa"/>
          </w:tcPr>
          <w:p w14:paraId="451DD132" w14:textId="77777777" w:rsidR="004A2BB9" w:rsidRPr="00D979B5" w:rsidRDefault="004A2BB9">
            <w:pPr>
              <w:widowControl w:val="0"/>
              <w:spacing w:after="120"/>
              <w:jc w:val="center"/>
              <w:rPr>
                <w:rFonts w:ascii="Arial" w:hAnsi="Arial" w:cs="Arial"/>
                <w:b/>
                <w:noProof/>
              </w:rPr>
            </w:pPr>
          </w:p>
          <w:p w14:paraId="23EF4827" w14:textId="77777777" w:rsidR="004A2BB9" w:rsidRPr="00D979B5" w:rsidRDefault="004A2BB9">
            <w:pPr>
              <w:widowControl w:val="0"/>
              <w:spacing w:after="120"/>
              <w:jc w:val="center"/>
              <w:rPr>
                <w:rFonts w:ascii="Arial" w:hAnsi="Arial" w:cs="Arial"/>
                <w:b/>
                <w:noProof/>
              </w:rPr>
            </w:pPr>
            <w:r w:rsidRPr="00D979B5">
              <w:rPr>
                <w:rFonts w:ascii="Arial" w:hAnsi="Arial" w:cs="Arial"/>
                <w:b/>
                <w:noProof/>
              </w:rPr>
              <w:drawing>
                <wp:inline distT="0" distB="0" distL="0" distR="0" wp14:anchorId="0A632D4F" wp14:editId="0F7CA3B2">
                  <wp:extent cx="1423678" cy="839250"/>
                  <wp:effectExtent l="0" t="0" r="5080" b="0"/>
                  <wp:docPr id="11" name="Imagem 11" descr="Diagrama, Desenho técnic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Diagrama, Desenho técnico&#10;&#10;O conteúdo gerado por IA pode estar incorreto."/>
                          <pic:cNvPicPr/>
                        </pic:nvPicPr>
                        <pic:blipFill>
                          <a:blip r:embed="rId25"/>
                          <a:stretch>
                            <a:fillRect/>
                          </a:stretch>
                        </pic:blipFill>
                        <pic:spPr>
                          <a:xfrm>
                            <a:off x="0" y="0"/>
                            <a:ext cx="1442471" cy="850328"/>
                          </a:xfrm>
                          <a:prstGeom prst="rect">
                            <a:avLst/>
                          </a:prstGeom>
                        </pic:spPr>
                      </pic:pic>
                    </a:graphicData>
                  </a:graphic>
                </wp:inline>
              </w:drawing>
            </w:r>
          </w:p>
          <w:p w14:paraId="2DAFC39B" w14:textId="77777777" w:rsidR="004A2BB9" w:rsidRPr="00D979B5" w:rsidRDefault="004A2BB9">
            <w:pPr>
              <w:widowControl w:val="0"/>
              <w:spacing w:after="120"/>
              <w:jc w:val="center"/>
              <w:rPr>
                <w:rFonts w:ascii="Arial" w:hAnsi="Arial" w:cs="Arial"/>
                <w:b/>
                <w:noProof/>
              </w:rPr>
            </w:pPr>
            <w:r w:rsidRPr="00D979B5">
              <w:rPr>
                <w:rFonts w:ascii="Arial" w:hAnsi="Arial" w:cs="Arial"/>
                <w:b/>
                <w:sz w:val="22"/>
                <w:szCs w:val="22"/>
              </w:rPr>
              <w:t>Obs: imagem ilustrativa.</w:t>
            </w:r>
          </w:p>
        </w:tc>
      </w:tr>
      <w:tr w:rsidR="00D979B5" w:rsidRPr="00D979B5" w14:paraId="2469E15F" w14:textId="77777777">
        <w:trPr>
          <w:trHeight w:val="69"/>
        </w:trPr>
        <w:tc>
          <w:tcPr>
            <w:tcW w:w="1041" w:type="dxa"/>
            <w:vAlign w:val="center"/>
          </w:tcPr>
          <w:p w14:paraId="6E1A8522"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4</w:t>
            </w:r>
          </w:p>
        </w:tc>
        <w:tc>
          <w:tcPr>
            <w:tcW w:w="8573" w:type="dxa"/>
          </w:tcPr>
          <w:p w14:paraId="0A726104" w14:textId="77777777" w:rsidR="004A2BB9" w:rsidRPr="00D979B5" w:rsidRDefault="004A2BB9">
            <w:pPr>
              <w:widowControl w:val="0"/>
              <w:spacing w:after="120"/>
              <w:jc w:val="center"/>
              <w:rPr>
                <w:rFonts w:ascii="Arial" w:hAnsi="Arial" w:cs="Arial"/>
                <w:b/>
                <w:noProof/>
              </w:rPr>
            </w:pPr>
          </w:p>
          <w:p w14:paraId="61008D13" w14:textId="77777777" w:rsidR="004A2BB9" w:rsidRPr="00D979B5" w:rsidRDefault="004A2BB9">
            <w:pPr>
              <w:widowControl w:val="0"/>
              <w:spacing w:after="120"/>
              <w:jc w:val="center"/>
              <w:rPr>
                <w:rFonts w:ascii="Arial" w:hAnsi="Arial" w:cs="Arial"/>
                <w:b/>
                <w:noProof/>
              </w:rPr>
            </w:pPr>
            <w:r w:rsidRPr="00D979B5">
              <w:rPr>
                <w:rFonts w:ascii="Arial" w:hAnsi="Arial" w:cs="Arial"/>
                <w:b/>
                <w:noProof/>
              </w:rPr>
              <w:drawing>
                <wp:inline distT="0" distB="0" distL="0" distR="0" wp14:anchorId="0BCD38CC" wp14:editId="3BA08FDF">
                  <wp:extent cx="1064525" cy="766732"/>
                  <wp:effectExtent l="0" t="0" r="2540" b="0"/>
                  <wp:docPr id="9" name="Imagem 9" descr="Foto preta e branca de computador&#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Foto preta e branca de computador&#10;&#10;O conteúdo gerado por IA pode estar incorreto."/>
                          <pic:cNvPicPr/>
                        </pic:nvPicPr>
                        <pic:blipFill>
                          <a:blip r:embed="rId26"/>
                          <a:stretch>
                            <a:fillRect/>
                          </a:stretch>
                        </pic:blipFill>
                        <pic:spPr>
                          <a:xfrm>
                            <a:off x="0" y="0"/>
                            <a:ext cx="1074874" cy="774186"/>
                          </a:xfrm>
                          <a:prstGeom prst="rect">
                            <a:avLst/>
                          </a:prstGeom>
                        </pic:spPr>
                      </pic:pic>
                    </a:graphicData>
                  </a:graphic>
                </wp:inline>
              </w:drawing>
            </w:r>
          </w:p>
          <w:p w14:paraId="6D30FBB3"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Obs: imagem ilustrativa.</w:t>
            </w:r>
          </w:p>
          <w:p w14:paraId="0B34EE27" w14:textId="77777777" w:rsidR="004A2BB9" w:rsidRPr="00D979B5" w:rsidRDefault="004A2BB9">
            <w:pPr>
              <w:widowControl w:val="0"/>
              <w:spacing w:after="120"/>
              <w:jc w:val="center"/>
              <w:rPr>
                <w:rFonts w:ascii="Arial" w:hAnsi="Arial" w:cs="Arial"/>
                <w:b/>
                <w:sz w:val="22"/>
                <w:szCs w:val="22"/>
              </w:rPr>
            </w:pPr>
          </w:p>
          <w:p w14:paraId="08A105D8" w14:textId="77777777" w:rsidR="004A2BB9" w:rsidRPr="00D979B5" w:rsidRDefault="004A2BB9">
            <w:pPr>
              <w:widowControl w:val="0"/>
              <w:spacing w:after="120"/>
              <w:jc w:val="center"/>
              <w:rPr>
                <w:rFonts w:ascii="Arial" w:hAnsi="Arial" w:cs="Arial"/>
                <w:b/>
                <w:noProof/>
              </w:rPr>
            </w:pPr>
          </w:p>
        </w:tc>
      </w:tr>
    </w:tbl>
    <w:p w14:paraId="7D3EA2CE" w14:textId="77777777" w:rsidR="000B660D" w:rsidRPr="00D979B5" w:rsidRDefault="000B660D">
      <w:r w:rsidRPr="00D979B5">
        <w:br w:type="page"/>
      </w:r>
    </w:p>
    <w:tbl>
      <w:tblPr>
        <w:tblW w:w="961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1041"/>
        <w:gridCol w:w="8573"/>
      </w:tblGrid>
      <w:tr w:rsidR="00D979B5" w:rsidRPr="00D979B5" w14:paraId="3EBC5F0F" w14:textId="77777777">
        <w:trPr>
          <w:trHeight w:val="69"/>
        </w:trPr>
        <w:tc>
          <w:tcPr>
            <w:tcW w:w="1041" w:type="dxa"/>
            <w:vAlign w:val="center"/>
          </w:tcPr>
          <w:p w14:paraId="0CF7D24E" w14:textId="7FD3D92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lastRenderedPageBreak/>
              <w:t>ITEM 5</w:t>
            </w:r>
          </w:p>
        </w:tc>
        <w:tc>
          <w:tcPr>
            <w:tcW w:w="8573" w:type="dxa"/>
          </w:tcPr>
          <w:p w14:paraId="1A4BB72E" w14:textId="77777777" w:rsidR="004A2BB9" w:rsidRPr="00D979B5" w:rsidRDefault="004A2BB9">
            <w:pPr>
              <w:widowControl w:val="0"/>
              <w:spacing w:after="120"/>
              <w:jc w:val="center"/>
              <w:rPr>
                <w:rFonts w:ascii="Arial" w:hAnsi="Arial" w:cs="Arial"/>
                <w:b/>
                <w:noProof/>
              </w:rPr>
            </w:pPr>
          </w:p>
          <w:p w14:paraId="65BF2611" w14:textId="77777777" w:rsidR="004A2BB9" w:rsidRPr="00D979B5" w:rsidRDefault="004A2BB9">
            <w:pPr>
              <w:widowControl w:val="0"/>
              <w:spacing w:after="120"/>
              <w:jc w:val="center"/>
              <w:rPr>
                <w:rFonts w:ascii="Arial" w:hAnsi="Arial" w:cs="Arial"/>
                <w:b/>
                <w:noProof/>
              </w:rPr>
            </w:pPr>
            <w:r w:rsidRPr="00D979B5">
              <w:rPr>
                <w:noProof/>
                <w:sz w:val="24"/>
              </w:rPr>
              <w:drawing>
                <wp:anchor distT="0" distB="0" distL="114300" distR="114300" simplePos="0" relativeHeight="251658242" behindDoc="0" locked="0" layoutInCell="1" allowOverlap="1" wp14:anchorId="758F49C8" wp14:editId="150E6C07">
                  <wp:simplePos x="0" y="0"/>
                  <wp:positionH relativeFrom="column">
                    <wp:posOffset>1962785</wp:posOffset>
                  </wp:positionH>
                  <wp:positionV relativeFrom="paragraph">
                    <wp:posOffset>133985</wp:posOffset>
                  </wp:positionV>
                  <wp:extent cx="986155" cy="977900"/>
                  <wp:effectExtent l="0" t="0" r="4445" b="0"/>
                  <wp:wrapSquare wrapText="bothSides"/>
                  <wp:docPr id="24" name="Imagem 24" descr="Caixa de papelã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descr="Caixa de papelão&#10;&#10;Descrição gerada automaticamen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86155"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244984" w14:textId="77777777" w:rsidR="004A2BB9" w:rsidRPr="00D979B5" w:rsidRDefault="004A2BB9">
            <w:pPr>
              <w:widowControl w:val="0"/>
              <w:spacing w:after="120"/>
              <w:jc w:val="center"/>
              <w:rPr>
                <w:rFonts w:ascii="Arial" w:hAnsi="Arial" w:cs="Arial"/>
                <w:b/>
                <w:sz w:val="22"/>
                <w:szCs w:val="22"/>
              </w:rPr>
            </w:pPr>
          </w:p>
          <w:p w14:paraId="18254A03" w14:textId="77777777" w:rsidR="004A2BB9" w:rsidRPr="00D979B5" w:rsidRDefault="004A2BB9">
            <w:pPr>
              <w:widowControl w:val="0"/>
              <w:spacing w:after="120"/>
              <w:jc w:val="center"/>
              <w:rPr>
                <w:rFonts w:ascii="Arial" w:hAnsi="Arial" w:cs="Arial"/>
                <w:b/>
                <w:sz w:val="22"/>
                <w:szCs w:val="22"/>
              </w:rPr>
            </w:pPr>
          </w:p>
          <w:p w14:paraId="69950EB5" w14:textId="77777777" w:rsidR="004A2BB9" w:rsidRPr="00D979B5" w:rsidRDefault="004A2BB9">
            <w:pPr>
              <w:widowControl w:val="0"/>
              <w:spacing w:after="120"/>
              <w:jc w:val="center"/>
              <w:rPr>
                <w:rFonts w:ascii="Arial" w:hAnsi="Arial" w:cs="Arial"/>
                <w:b/>
                <w:sz w:val="22"/>
                <w:szCs w:val="22"/>
              </w:rPr>
            </w:pPr>
          </w:p>
          <w:p w14:paraId="166229BF" w14:textId="77777777" w:rsidR="004A2BB9" w:rsidRPr="00D979B5" w:rsidRDefault="004A2BB9">
            <w:pPr>
              <w:widowControl w:val="0"/>
              <w:spacing w:after="120"/>
              <w:jc w:val="center"/>
              <w:rPr>
                <w:rFonts w:ascii="Arial" w:hAnsi="Arial" w:cs="Arial"/>
                <w:b/>
                <w:sz w:val="22"/>
                <w:szCs w:val="22"/>
              </w:rPr>
            </w:pPr>
          </w:p>
          <w:p w14:paraId="4EE83EC1" w14:textId="77777777" w:rsidR="004A2BB9" w:rsidRPr="00D979B5" w:rsidRDefault="004A2BB9">
            <w:pPr>
              <w:widowControl w:val="0"/>
              <w:spacing w:after="120"/>
              <w:jc w:val="center"/>
              <w:rPr>
                <w:rFonts w:ascii="Arial" w:hAnsi="Arial" w:cs="Arial"/>
                <w:b/>
                <w:noProof/>
              </w:rPr>
            </w:pPr>
            <w:r w:rsidRPr="00D979B5">
              <w:rPr>
                <w:rFonts w:ascii="Arial" w:hAnsi="Arial" w:cs="Arial"/>
                <w:b/>
                <w:sz w:val="22"/>
                <w:szCs w:val="22"/>
              </w:rPr>
              <w:t>Obs: imagem ilustrativa.</w:t>
            </w:r>
          </w:p>
        </w:tc>
      </w:tr>
      <w:tr w:rsidR="00D979B5" w:rsidRPr="00D979B5" w14:paraId="49FCC7BE" w14:textId="77777777">
        <w:trPr>
          <w:trHeight w:val="69"/>
        </w:trPr>
        <w:tc>
          <w:tcPr>
            <w:tcW w:w="1041" w:type="dxa"/>
            <w:vAlign w:val="center"/>
          </w:tcPr>
          <w:p w14:paraId="5B97A055"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6</w:t>
            </w:r>
          </w:p>
        </w:tc>
        <w:tc>
          <w:tcPr>
            <w:tcW w:w="8573" w:type="dxa"/>
          </w:tcPr>
          <w:p w14:paraId="62EECD92"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noProof/>
              </w:rPr>
              <w:drawing>
                <wp:anchor distT="0" distB="0" distL="114300" distR="114300" simplePos="0" relativeHeight="251658243" behindDoc="0" locked="0" layoutInCell="1" allowOverlap="1" wp14:anchorId="65531172" wp14:editId="3ED13880">
                  <wp:simplePos x="0" y="0"/>
                  <wp:positionH relativeFrom="column">
                    <wp:posOffset>1969770</wp:posOffset>
                  </wp:positionH>
                  <wp:positionV relativeFrom="paragraph">
                    <wp:posOffset>144145</wp:posOffset>
                  </wp:positionV>
                  <wp:extent cx="1200150" cy="845185"/>
                  <wp:effectExtent l="0" t="0" r="0" b="0"/>
                  <wp:wrapSquare wrapText="bothSides"/>
                  <wp:docPr id="14" name="Imagem 14" descr="C:\Users\Tiago\AppData\Local\Microsoft\Windows\Temporary Internet Files\Content.Outlook\BULPA88I\MRC2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0" descr="C:\Users\Tiago\AppData\Local\Microsoft\Windows\Temporary Internet Files\Content.Outlook\BULPA88I\MRC2120.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00150" cy="8451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513B11" w14:textId="77777777" w:rsidR="004A2BB9" w:rsidRPr="00D979B5" w:rsidRDefault="004A2BB9">
            <w:pPr>
              <w:widowControl w:val="0"/>
              <w:spacing w:after="120"/>
              <w:jc w:val="center"/>
              <w:rPr>
                <w:rFonts w:ascii="Arial" w:hAnsi="Arial" w:cs="Arial"/>
                <w:b/>
                <w:sz w:val="22"/>
                <w:szCs w:val="22"/>
              </w:rPr>
            </w:pPr>
          </w:p>
          <w:p w14:paraId="0D540400" w14:textId="77777777" w:rsidR="004A2BB9" w:rsidRPr="00D979B5" w:rsidRDefault="004A2BB9">
            <w:pPr>
              <w:widowControl w:val="0"/>
              <w:spacing w:after="120"/>
              <w:jc w:val="center"/>
              <w:rPr>
                <w:rFonts w:ascii="Arial" w:hAnsi="Arial" w:cs="Arial"/>
                <w:b/>
                <w:sz w:val="22"/>
                <w:szCs w:val="22"/>
              </w:rPr>
            </w:pPr>
          </w:p>
          <w:p w14:paraId="6B2A1B2F" w14:textId="77777777" w:rsidR="004A2BB9" w:rsidRPr="00D979B5" w:rsidRDefault="004A2BB9">
            <w:pPr>
              <w:widowControl w:val="0"/>
              <w:spacing w:after="120"/>
              <w:jc w:val="center"/>
              <w:rPr>
                <w:rFonts w:ascii="Arial" w:hAnsi="Arial" w:cs="Arial"/>
                <w:b/>
                <w:sz w:val="22"/>
                <w:szCs w:val="22"/>
              </w:rPr>
            </w:pPr>
          </w:p>
          <w:p w14:paraId="4961DA34"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Obs: imagem ilustrativa.</w:t>
            </w:r>
          </w:p>
        </w:tc>
      </w:tr>
      <w:tr w:rsidR="00D979B5" w:rsidRPr="00D979B5" w14:paraId="04CBC7ED" w14:textId="77777777">
        <w:trPr>
          <w:trHeight w:val="69"/>
        </w:trPr>
        <w:tc>
          <w:tcPr>
            <w:tcW w:w="1041" w:type="dxa"/>
            <w:vAlign w:val="center"/>
          </w:tcPr>
          <w:p w14:paraId="0187AF7A"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7</w:t>
            </w:r>
          </w:p>
        </w:tc>
        <w:tc>
          <w:tcPr>
            <w:tcW w:w="8573" w:type="dxa"/>
          </w:tcPr>
          <w:p w14:paraId="4D637A91" w14:textId="77777777" w:rsidR="004A2BB9" w:rsidRPr="00D979B5" w:rsidRDefault="004A2BB9">
            <w:pPr>
              <w:widowControl w:val="0"/>
              <w:spacing w:after="120"/>
              <w:jc w:val="center"/>
              <w:rPr>
                <w:rFonts w:ascii="Arial" w:hAnsi="Arial" w:cs="Arial"/>
                <w:b/>
                <w:sz w:val="22"/>
                <w:szCs w:val="22"/>
              </w:rPr>
            </w:pPr>
            <w:r w:rsidRPr="00D979B5">
              <w:rPr>
                <w:rFonts w:cstheme="minorHAnsi"/>
                <w:b/>
                <w:noProof/>
              </w:rPr>
              <w:drawing>
                <wp:anchor distT="0" distB="0" distL="114300" distR="114300" simplePos="0" relativeHeight="251658244" behindDoc="0" locked="0" layoutInCell="1" allowOverlap="1" wp14:anchorId="7B716A87" wp14:editId="19BC3E4C">
                  <wp:simplePos x="0" y="0"/>
                  <wp:positionH relativeFrom="column">
                    <wp:posOffset>1904365</wp:posOffset>
                  </wp:positionH>
                  <wp:positionV relativeFrom="paragraph">
                    <wp:posOffset>150495</wp:posOffset>
                  </wp:positionV>
                  <wp:extent cx="1221105" cy="840740"/>
                  <wp:effectExtent l="0" t="0" r="0" b="0"/>
                  <wp:wrapSquare wrapText="bothSides"/>
                  <wp:docPr id="2082900206" name="Imagem 1" descr="Cadeira e m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900206" name="Imagem 1" descr="Cadeira e mesa&#10;&#10;O conteúdo gerado por IA pode estar incorreto."/>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21105" cy="840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61DCB2" w14:textId="77777777" w:rsidR="004A2BB9" w:rsidRPr="00D979B5" w:rsidRDefault="004A2BB9">
            <w:pPr>
              <w:widowControl w:val="0"/>
              <w:spacing w:after="120"/>
              <w:jc w:val="center"/>
              <w:rPr>
                <w:rFonts w:ascii="Arial" w:hAnsi="Arial" w:cs="Arial"/>
                <w:b/>
                <w:sz w:val="22"/>
                <w:szCs w:val="22"/>
              </w:rPr>
            </w:pPr>
          </w:p>
          <w:p w14:paraId="515CA408" w14:textId="77777777" w:rsidR="004A2BB9" w:rsidRPr="00D979B5" w:rsidRDefault="004A2BB9">
            <w:pPr>
              <w:widowControl w:val="0"/>
              <w:spacing w:after="120"/>
              <w:jc w:val="center"/>
              <w:rPr>
                <w:rFonts w:ascii="Arial" w:hAnsi="Arial" w:cs="Arial"/>
                <w:b/>
                <w:sz w:val="22"/>
                <w:szCs w:val="22"/>
              </w:rPr>
            </w:pPr>
          </w:p>
          <w:p w14:paraId="6A0D9B0C" w14:textId="77777777" w:rsidR="004A2BB9" w:rsidRPr="00D979B5" w:rsidRDefault="004A2BB9">
            <w:pPr>
              <w:widowControl w:val="0"/>
              <w:spacing w:after="120"/>
              <w:jc w:val="center"/>
              <w:rPr>
                <w:rFonts w:ascii="Arial" w:hAnsi="Arial" w:cs="Arial"/>
                <w:b/>
                <w:sz w:val="22"/>
                <w:szCs w:val="22"/>
              </w:rPr>
            </w:pPr>
          </w:p>
          <w:p w14:paraId="27021AE4" w14:textId="77777777" w:rsidR="004A2BB9" w:rsidRPr="00D979B5" w:rsidRDefault="004A2BB9">
            <w:pPr>
              <w:widowControl w:val="0"/>
              <w:spacing w:after="120"/>
              <w:jc w:val="center"/>
              <w:rPr>
                <w:rFonts w:ascii="Arial" w:hAnsi="Arial" w:cs="Arial"/>
                <w:b/>
                <w:sz w:val="22"/>
                <w:szCs w:val="22"/>
              </w:rPr>
            </w:pPr>
          </w:p>
          <w:p w14:paraId="16CE5627"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Obs: imagem ilustrativa.</w:t>
            </w:r>
          </w:p>
        </w:tc>
      </w:tr>
      <w:tr w:rsidR="00D979B5" w:rsidRPr="00D979B5" w14:paraId="6810CBE9" w14:textId="77777777">
        <w:trPr>
          <w:trHeight w:val="2902"/>
        </w:trPr>
        <w:tc>
          <w:tcPr>
            <w:tcW w:w="1041" w:type="dxa"/>
            <w:vAlign w:val="center"/>
          </w:tcPr>
          <w:p w14:paraId="18C17397"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8</w:t>
            </w:r>
          </w:p>
        </w:tc>
        <w:tc>
          <w:tcPr>
            <w:tcW w:w="8573" w:type="dxa"/>
          </w:tcPr>
          <w:p w14:paraId="507C2CF0" w14:textId="77777777" w:rsidR="004A2BB9" w:rsidRPr="00D979B5" w:rsidRDefault="004A2BB9">
            <w:pPr>
              <w:widowControl w:val="0"/>
              <w:spacing w:after="120"/>
              <w:jc w:val="center"/>
              <w:rPr>
                <w:noProof/>
                <w:sz w:val="24"/>
              </w:rPr>
            </w:pPr>
          </w:p>
          <w:p w14:paraId="46D4DF29" w14:textId="77777777" w:rsidR="004A2BB9" w:rsidRPr="00D979B5" w:rsidRDefault="004A2BB9">
            <w:pPr>
              <w:widowControl w:val="0"/>
              <w:spacing w:after="120"/>
              <w:jc w:val="center"/>
              <w:rPr>
                <w:noProof/>
                <w:sz w:val="24"/>
              </w:rPr>
            </w:pPr>
            <w:r w:rsidRPr="00D979B5">
              <w:rPr>
                <w:noProof/>
                <w:sz w:val="24"/>
              </w:rPr>
              <w:drawing>
                <wp:inline distT="0" distB="0" distL="0" distR="0" wp14:anchorId="1F4AAD77" wp14:editId="0EED709F">
                  <wp:extent cx="1553657" cy="873659"/>
                  <wp:effectExtent l="0" t="0" r="0" b="0"/>
                  <wp:docPr id="516179835" name="Imagem 23" descr="C:\Users\Tiago\AppData\Local\Microsoft\Windows\Temporary Internet Files\Content.Outlook\BULPA88I\PRR4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Tiago\AppData\Local\Microsoft\Windows\Temporary Internet Files\Content.Outlook\BULPA88I\PRR4004.png"/>
                          <pic:cNvPicPr>
                            <a:picLocks noChangeAspect="1" noChangeArrowheads="1"/>
                          </pic:cNvPicPr>
                        </pic:nvPicPr>
                        <pic:blipFill>
                          <a:blip r:embed="rId30" cstate="print"/>
                          <a:srcRect/>
                          <a:stretch>
                            <a:fillRect/>
                          </a:stretch>
                        </pic:blipFill>
                        <pic:spPr bwMode="auto">
                          <a:xfrm>
                            <a:off x="0" y="0"/>
                            <a:ext cx="1592918" cy="895736"/>
                          </a:xfrm>
                          <a:prstGeom prst="rect">
                            <a:avLst/>
                          </a:prstGeom>
                          <a:noFill/>
                          <a:ln w="9525">
                            <a:noFill/>
                            <a:miter lim="800000"/>
                            <a:headEnd/>
                            <a:tailEnd/>
                          </a:ln>
                        </pic:spPr>
                      </pic:pic>
                    </a:graphicData>
                  </a:graphic>
                </wp:inline>
              </w:drawing>
            </w:r>
          </w:p>
          <w:p w14:paraId="6F81F7EA"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Obs: imagem ilustrativa.</w:t>
            </w:r>
          </w:p>
        </w:tc>
      </w:tr>
      <w:tr w:rsidR="00D979B5" w:rsidRPr="00D979B5" w14:paraId="72BDB382" w14:textId="77777777">
        <w:trPr>
          <w:trHeight w:val="2572"/>
        </w:trPr>
        <w:tc>
          <w:tcPr>
            <w:tcW w:w="1041" w:type="dxa"/>
            <w:vAlign w:val="center"/>
          </w:tcPr>
          <w:p w14:paraId="676B85E1"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lastRenderedPageBreak/>
              <w:t>ITEM 9</w:t>
            </w:r>
          </w:p>
        </w:tc>
        <w:tc>
          <w:tcPr>
            <w:tcW w:w="8573" w:type="dxa"/>
          </w:tcPr>
          <w:p w14:paraId="22FBF995" w14:textId="77777777" w:rsidR="004A2BB9" w:rsidRPr="00D979B5" w:rsidRDefault="004A2BB9">
            <w:pPr>
              <w:widowControl w:val="0"/>
              <w:spacing w:after="120"/>
              <w:rPr>
                <w:noProof/>
              </w:rPr>
            </w:pPr>
            <w:r w:rsidRPr="00D979B5">
              <w:rPr>
                <w:noProof/>
              </w:rPr>
              <w:drawing>
                <wp:anchor distT="0" distB="0" distL="114300" distR="114300" simplePos="0" relativeHeight="251658240" behindDoc="0" locked="0" layoutInCell="1" allowOverlap="1" wp14:anchorId="460634B1" wp14:editId="7720353A">
                  <wp:simplePos x="0" y="0"/>
                  <wp:positionH relativeFrom="column">
                    <wp:posOffset>1988820</wp:posOffset>
                  </wp:positionH>
                  <wp:positionV relativeFrom="paragraph">
                    <wp:posOffset>102235</wp:posOffset>
                  </wp:positionV>
                  <wp:extent cx="1022350" cy="1022350"/>
                  <wp:effectExtent l="0" t="0" r="6350" b="6350"/>
                  <wp:wrapTopAndBottom/>
                  <wp:docPr id="8" name="Imagem 8" descr="Cadeira de balanç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Cadeira de balanço&#10;&#10;Descrição gerada automaticamente com confiança média"/>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022350" cy="1022350"/>
                          </a:xfrm>
                          <a:prstGeom prst="rect">
                            <a:avLst/>
                          </a:prstGeom>
                        </pic:spPr>
                      </pic:pic>
                    </a:graphicData>
                  </a:graphic>
                  <wp14:sizeRelH relativeFrom="margin">
                    <wp14:pctWidth>0</wp14:pctWidth>
                  </wp14:sizeRelH>
                  <wp14:sizeRelV relativeFrom="margin">
                    <wp14:pctHeight>0</wp14:pctHeight>
                  </wp14:sizeRelV>
                </wp:anchor>
              </w:drawing>
            </w:r>
            <w:r w:rsidRPr="00D979B5">
              <w:rPr>
                <w:noProof/>
              </w:rPr>
              <w:t xml:space="preserve">                               </w:t>
            </w:r>
          </w:p>
          <w:p w14:paraId="37A291BC"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Obs: imagem ilustrativa</w:t>
            </w:r>
          </w:p>
        </w:tc>
      </w:tr>
      <w:tr w:rsidR="00D979B5" w:rsidRPr="00D979B5" w14:paraId="774AE387" w14:textId="77777777">
        <w:trPr>
          <w:trHeight w:val="2902"/>
        </w:trPr>
        <w:tc>
          <w:tcPr>
            <w:tcW w:w="1041" w:type="dxa"/>
            <w:vAlign w:val="center"/>
          </w:tcPr>
          <w:p w14:paraId="729C76BD"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10</w:t>
            </w:r>
          </w:p>
        </w:tc>
        <w:tc>
          <w:tcPr>
            <w:tcW w:w="8573" w:type="dxa"/>
          </w:tcPr>
          <w:p w14:paraId="77841BE1" w14:textId="77777777" w:rsidR="004A2BB9" w:rsidRPr="00D979B5" w:rsidRDefault="004A2BB9">
            <w:pPr>
              <w:widowControl w:val="0"/>
              <w:spacing w:after="120"/>
              <w:rPr>
                <w:rFonts w:ascii="Calibri" w:hAnsi="Calibri" w:cs="Calibri"/>
                <w:noProof/>
                <w:lang w:val="pt"/>
              </w:rPr>
            </w:pPr>
            <w:r w:rsidRPr="00D979B5">
              <w:rPr>
                <w:noProof/>
              </w:rPr>
              <w:drawing>
                <wp:anchor distT="0" distB="0" distL="114300" distR="114300" simplePos="0" relativeHeight="251658245" behindDoc="0" locked="0" layoutInCell="1" allowOverlap="1" wp14:anchorId="29A6E47D" wp14:editId="65AEACBE">
                  <wp:simplePos x="0" y="0"/>
                  <wp:positionH relativeFrom="column">
                    <wp:posOffset>2223770</wp:posOffset>
                  </wp:positionH>
                  <wp:positionV relativeFrom="paragraph">
                    <wp:posOffset>183515</wp:posOffset>
                  </wp:positionV>
                  <wp:extent cx="590550" cy="1066800"/>
                  <wp:effectExtent l="0" t="0" r="0" b="0"/>
                  <wp:wrapSquare wrapText="bothSides"/>
                  <wp:docPr id="900920423" name="Imagem 3" descr="Imagem em preto e branco de assento de cadeir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0423" name="Imagem 3" descr="Imagem em preto e branco de assento de cadeira&#10;&#10;O conteúdo gerado por IA pode estar incorreto."/>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21005" t="2480" r="18389" b="9917"/>
                          <a:stretch/>
                        </pic:blipFill>
                        <pic:spPr bwMode="auto">
                          <a:xfrm>
                            <a:off x="0" y="0"/>
                            <a:ext cx="590550" cy="1066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2E843F" w14:textId="77777777" w:rsidR="004A2BB9" w:rsidRPr="00D979B5" w:rsidRDefault="004A2BB9">
            <w:pPr>
              <w:widowControl w:val="0"/>
              <w:spacing w:after="120"/>
              <w:jc w:val="center"/>
              <w:rPr>
                <w:rFonts w:ascii="Arial" w:hAnsi="Arial" w:cs="Arial"/>
                <w:b/>
                <w:sz w:val="22"/>
                <w:szCs w:val="22"/>
              </w:rPr>
            </w:pPr>
          </w:p>
          <w:p w14:paraId="6D9421F3" w14:textId="77777777" w:rsidR="004A2BB9" w:rsidRPr="00D979B5" w:rsidRDefault="004A2BB9">
            <w:pPr>
              <w:widowControl w:val="0"/>
              <w:spacing w:after="120"/>
              <w:jc w:val="center"/>
              <w:rPr>
                <w:rFonts w:ascii="Arial" w:hAnsi="Arial" w:cs="Arial"/>
                <w:b/>
                <w:sz w:val="22"/>
                <w:szCs w:val="22"/>
              </w:rPr>
            </w:pPr>
          </w:p>
          <w:p w14:paraId="66E768E7" w14:textId="77777777" w:rsidR="004A2BB9" w:rsidRPr="00D979B5" w:rsidRDefault="004A2BB9">
            <w:pPr>
              <w:widowControl w:val="0"/>
              <w:spacing w:after="120"/>
              <w:jc w:val="center"/>
              <w:rPr>
                <w:rFonts w:ascii="Arial" w:hAnsi="Arial" w:cs="Arial"/>
                <w:b/>
                <w:sz w:val="22"/>
                <w:szCs w:val="22"/>
              </w:rPr>
            </w:pPr>
          </w:p>
          <w:p w14:paraId="56B0490C" w14:textId="77777777" w:rsidR="004A2BB9" w:rsidRPr="00D979B5" w:rsidRDefault="004A2BB9">
            <w:pPr>
              <w:widowControl w:val="0"/>
              <w:spacing w:after="120"/>
              <w:jc w:val="center"/>
              <w:rPr>
                <w:rFonts w:ascii="Arial" w:hAnsi="Arial" w:cs="Arial"/>
                <w:b/>
                <w:sz w:val="22"/>
                <w:szCs w:val="22"/>
              </w:rPr>
            </w:pPr>
          </w:p>
          <w:p w14:paraId="43EF371D" w14:textId="77777777" w:rsidR="004A2BB9" w:rsidRPr="00D979B5" w:rsidRDefault="004A2BB9">
            <w:pPr>
              <w:widowControl w:val="0"/>
              <w:spacing w:after="120"/>
              <w:jc w:val="center"/>
              <w:rPr>
                <w:rFonts w:ascii="Arial" w:hAnsi="Arial" w:cs="Arial"/>
                <w:b/>
                <w:sz w:val="22"/>
                <w:szCs w:val="22"/>
              </w:rPr>
            </w:pPr>
          </w:p>
          <w:p w14:paraId="4B2220A3" w14:textId="77777777" w:rsidR="004A2BB9" w:rsidRPr="00D979B5" w:rsidRDefault="004A2BB9">
            <w:pPr>
              <w:widowControl w:val="0"/>
              <w:spacing w:after="120"/>
              <w:jc w:val="center"/>
              <w:rPr>
                <w:noProof/>
              </w:rPr>
            </w:pPr>
            <w:r w:rsidRPr="00D979B5">
              <w:rPr>
                <w:rFonts w:ascii="Arial" w:hAnsi="Arial" w:cs="Arial"/>
                <w:b/>
                <w:sz w:val="22"/>
                <w:szCs w:val="22"/>
              </w:rPr>
              <w:t>Obs: imagem ilustrativa.</w:t>
            </w:r>
          </w:p>
        </w:tc>
      </w:tr>
      <w:tr w:rsidR="004A2BB9" w:rsidRPr="00D979B5" w14:paraId="216C2C91" w14:textId="77777777">
        <w:trPr>
          <w:trHeight w:val="2902"/>
        </w:trPr>
        <w:tc>
          <w:tcPr>
            <w:tcW w:w="1041" w:type="dxa"/>
            <w:vAlign w:val="center"/>
          </w:tcPr>
          <w:p w14:paraId="0F07BBD7" w14:textId="77777777" w:rsidR="004A2BB9" w:rsidRPr="00D979B5" w:rsidRDefault="004A2BB9">
            <w:pPr>
              <w:widowControl w:val="0"/>
              <w:spacing w:after="120"/>
              <w:jc w:val="center"/>
              <w:rPr>
                <w:rFonts w:ascii="Arial" w:hAnsi="Arial" w:cs="Arial"/>
                <w:b/>
                <w:sz w:val="22"/>
                <w:szCs w:val="22"/>
              </w:rPr>
            </w:pPr>
            <w:r w:rsidRPr="00D979B5">
              <w:rPr>
                <w:rFonts w:ascii="Arial" w:hAnsi="Arial" w:cs="Arial"/>
                <w:b/>
                <w:sz w:val="22"/>
                <w:szCs w:val="22"/>
              </w:rPr>
              <w:t>ITEM 11</w:t>
            </w:r>
          </w:p>
        </w:tc>
        <w:tc>
          <w:tcPr>
            <w:tcW w:w="8573" w:type="dxa"/>
          </w:tcPr>
          <w:p w14:paraId="36BDDC15" w14:textId="77777777" w:rsidR="004A2BB9" w:rsidRPr="00D979B5" w:rsidRDefault="004A2BB9">
            <w:pPr>
              <w:widowControl w:val="0"/>
              <w:spacing w:after="120"/>
              <w:jc w:val="center"/>
              <w:rPr>
                <w:rFonts w:ascii="Arial" w:hAnsi="Arial" w:cs="Arial"/>
                <w:b/>
                <w:sz w:val="22"/>
                <w:szCs w:val="22"/>
              </w:rPr>
            </w:pPr>
            <w:r w:rsidRPr="00D979B5">
              <w:rPr>
                <w:noProof/>
              </w:rPr>
              <w:drawing>
                <wp:anchor distT="0" distB="0" distL="114300" distR="114300" simplePos="0" relativeHeight="251658241" behindDoc="0" locked="0" layoutInCell="1" allowOverlap="1" wp14:anchorId="286737D3" wp14:editId="03EDFF5D">
                  <wp:simplePos x="0" y="0"/>
                  <wp:positionH relativeFrom="column">
                    <wp:posOffset>2039620</wp:posOffset>
                  </wp:positionH>
                  <wp:positionV relativeFrom="paragraph">
                    <wp:posOffset>190500</wp:posOffset>
                  </wp:positionV>
                  <wp:extent cx="1016000" cy="1073785"/>
                  <wp:effectExtent l="0" t="0" r="0" b="0"/>
                  <wp:wrapTopAndBottom/>
                  <wp:docPr id="6" name="Imagem 6" descr="Imagem em preto e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Imagem em preto e branco&#10;&#10;Descrição gerada automaticament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016000" cy="1073785"/>
                          </a:xfrm>
                          <a:prstGeom prst="rect">
                            <a:avLst/>
                          </a:prstGeom>
                        </pic:spPr>
                      </pic:pic>
                    </a:graphicData>
                  </a:graphic>
                  <wp14:sizeRelH relativeFrom="margin">
                    <wp14:pctWidth>0</wp14:pctWidth>
                  </wp14:sizeRelH>
                  <wp14:sizeRelV relativeFrom="margin">
                    <wp14:pctHeight>0</wp14:pctHeight>
                  </wp14:sizeRelV>
                </wp:anchor>
              </w:drawing>
            </w:r>
          </w:p>
          <w:p w14:paraId="2CB0D537" w14:textId="77777777" w:rsidR="004A2BB9" w:rsidRPr="00D979B5" w:rsidRDefault="004A2BB9">
            <w:pPr>
              <w:widowControl w:val="0"/>
              <w:spacing w:after="120"/>
              <w:jc w:val="center"/>
              <w:rPr>
                <w:rFonts w:ascii="Arial" w:hAnsi="Arial" w:cs="Arial"/>
                <w:b/>
                <w:sz w:val="22"/>
                <w:szCs w:val="22"/>
              </w:rPr>
            </w:pPr>
          </w:p>
          <w:p w14:paraId="16F072AE" w14:textId="77777777" w:rsidR="004A2BB9" w:rsidRPr="00D979B5" w:rsidRDefault="004A2BB9">
            <w:pPr>
              <w:widowControl w:val="0"/>
              <w:spacing w:after="120"/>
              <w:jc w:val="center"/>
              <w:rPr>
                <w:rFonts w:ascii="Calibri" w:hAnsi="Calibri" w:cs="Calibri"/>
                <w:noProof/>
                <w:lang w:val="pt"/>
              </w:rPr>
            </w:pPr>
            <w:r w:rsidRPr="00D979B5">
              <w:rPr>
                <w:rFonts w:ascii="Arial" w:hAnsi="Arial" w:cs="Arial"/>
                <w:b/>
                <w:sz w:val="22"/>
                <w:szCs w:val="22"/>
              </w:rPr>
              <w:t>Obs: imagem ilustrativa.</w:t>
            </w:r>
          </w:p>
        </w:tc>
      </w:tr>
    </w:tbl>
    <w:p w14:paraId="4DF688B9" w14:textId="77777777" w:rsidR="004A2BB9" w:rsidRPr="00D979B5" w:rsidRDefault="004A2BB9" w:rsidP="004A2BB9">
      <w:pPr>
        <w:widowControl w:val="0"/>
        <w:rPr>
          <w:rFonts w:ascii="Arial" w:hAnsi="Arial" w:cs="Arial"/>
          <w:b/>
          <w:sz w:val="22"/>
          <w:szCs w:val="28"/>
          <w:u w:val="single"/>
        </w:rPr>
      </w:pPr>
    </w:p>
    <w:p w14:paraId="2BADCE12" w14:textId="77777777" w:rsidR="004A2BB9" w:rsidRPr="00D979B5" w:rsidRDefault="004A2BB9" w:rsidP="004A2BB9">
      <w:pPr>
        <w:widowControl w:val="0"/>
        <w:rPr>
          <w:rFonts w:ascii="Arial" w:hAnsi="Arial" w:cs="Arial"/>
          <w:b/>
          <w:sz w:val="22"/>
          <w:szCs w:val="22"/>
          <w:u w:val="single"/>
        </w:rPr>
      </w:pPr>
    </w:p>
    <w:p w14:paraId="6BDD2909" w14:textId="77777777" w:rsidR="000B660D" w:rsidRPr="00D979B5" w:rsidRDefault="000B660D">
      <w:pPr>
        <w:suppressAutoHyphens w:val="0"/>
        <w:rPr>
          <w:rFonts w:ascii="Arial" w:hAnsi="Arial" w:cs="Arial"/>
          <w:b/>
          <w:sz w:val="22"/>
          <w:szCs w:val="22"/>
        </w:rPr>
      </w:pPr>
      <w:r w:rsidRPr="00D979B5">
        <w:rPr>
          <w:rFonts w:ascii="Arial" w:hAnsi="Arial" w:cs="Arial"/>
          <w:b/>
          <w:sz w:val="22"/>
          <w:szCs w:val="22"/>
        </w:rPr>
        <w:br w:type="page"/>
      </w:r>
    </w:p>
    <w:p w14:paraId="45C7466E" w14:textId="66F8A4F5" w:rsidR="004A2BB9" w:rsidRPr="00D979B5" w:rsidRDefault="004A2BB9" w:rsidP="004A2BB9">
      <w:pPr>
        <w:widowControl w:val="0"/>
        <w:jc w:val="center"/>
        <w:rPr>
          <w:rFonts w:ascii="Arial" w:hAnsi="Arial" w:cs="Arial"/>
          <w:b/>
          <w:sz w:val="22"/>
          <w:szCs w:val="22"/>
          <w:u w:val="single"/>
        </w:rPr>
      </w:pPr>
      <w:r w:rsidRPr="00D979B5">
        <w:rPr>
          <w:rFonts w:ascii="Arial" w:hAnsi="Arial" w:cs="Arial"/>
          <w:b/>
          <w:sz w:val="22"/>
          <w:szCs w:val="22"/>
          <w:u w:val="single"/>
        </w:rPr>
        <w:lastRenderedPageBreak/>
        <w:t>ANEXO IV - ESTIMATIVA DE PREÇOS</w:t>
      </w:r>
    </w:p>
    <w:p w14:paraId="08E5C527" w14:textId="77777777" w:rsidR="004A2BB9" w:rsidRPr="00D979B5" w:rsidRDefault="004A2BB9" w:rsidP="004A2BB9">
      <w:pPr>
        <w:widowControl w:val="0"/>
        <w:jc w:val="center"/>
        <w:rPr>
          <w:rFonts w:ascii="Arial" w:hAnsi="Arial" w:cs="Arial"/>
          <w:b/>
          <w:sz w:val="22"/>
          <w:szCs w:val="22"/>
          <w:u w:val="single"/>
        </w:rPr>
      </w:pPr>
    </w:p>
    <w:tbl>
      <w:tblPr>
        <w:tblW w:w="985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left w:w="70" w:type="dxa"/>
          <w:right w:w="70" w:type="dxa"/>
        </w:tblCellMar>
        <w:tblLook w:val="04A0" w:firstRow="1" w:lastRow="0" w:firstColumn="1" w:lastColumn="0" w:noHBand="0" w:noVBand="1"/>
      </w:tblPr>
      <w:tblGrid>
        <w:gridCol w:w="824"/>
        <w:gridCol w:w="688"/>
        <w:gridCol w:w="657"/>
        <w:gridCol w:w="747"/>
        <w:gridCol w:w="3889"/>
        <w:gridCol w:w="1417"/>
        <w:gridCol w:w="1629"/>
      </w:tblGrid>
      <w:tr w:rsidR="00D979B5" w:rsidRPr="00D979B5" w14:paraId="47F34BB1" w14:textId="77777777" w:rsidTr="00480BF3">
        <w:trPr>
          <w:trHeight w:val="1203"/>
          <w:tblHeader/>
          <w:jc w:val="center"/>
        </w:trPr>
        <w:tc>
          <w:tcPr>
            <w:tcW w:w="824" w:type="dxa"/>
            <w:shd w:val="clear" w:color="auto" w:fill="B4C6E7" w:themeFill="accent5" w:themeFillTint="66"/>
            <w:vAlign w:val="center"/>
          </w:tcPr>
          <w:p w14:paraId="71C91ED0"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LOTE</w:t>
            </w:r>
          </w:p>
        </w:tc>
        <w:tc>
          <w:tcPr>
            <w:tcW w:w="688" w:type="dxa"/>
            <w:shd w:val="clear" w:color="auto" w:fill="B4C6E7" w:themeFill="accent5" w:themeFillTint="66"/>
            <w:vAlign w:val="center"/>
          </w:tcPr>
          <w:p w14:paraId="4BB013DD"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ITEM</w:t>
            </w:r>
          </w:p>
        </w:tc>
        <w:tc>
          <w:tcPr>
            <w:tcW w:w="657" w:type="dxa"/>
            <w:shd w:val="clear" w:color="auto" w:fill="B4C6E7" w:themeFill="accent5" w:themeFillTint="66"/>
            <w:noWrap/>
            <w:vAlign w:val="center"/>
            <w:hideMark/>
          </w:tcPr>
          <w:p w14:paraId="3CF6DA54"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QTD</w:t>
            </w:r>
          </w:p>
        </w:tc>
        <w:tc>
          <w:tcPr>
            <w:tcW w:w="747" w:type="dxa"/>
            <w:shd w:val="clear" w:color="auto" w:fill="B4C6E7" w:themeFill="accent5" w:themeFillTint="66"/>
            <w:vAlign w:val="center"/>
          </w:tcPr>
          <w:p w14:paraId="6522A892"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UND</w:t>
            </w:r>
          </w:p>
        </w:tc>
        <w:tc>
          <w:tcPr>
            <w:tcW w:w="3889" w:type="dxa"/>
            <w:shd w:val="clear" w:color="auto" w:fill="B4C6E7" w:themeFill="accent5" w:themeFillTint="66"/>
            <w:noWrap/>
            <w:vAlign w:val="center"/>
            <w:hideMark/>
          </w:tcPr>
          <w:p w14:paraId="7DA9E3FE"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ESPECIFICAÇÕES</w:t>
            </w:r>
          </w:p>
        </w:tc>
        <w:tc>
          <w:tcPr>
            <w:tcW w:w="1417" w:type="dxa"/>
            <w:shd w:val="clear" w:color="auto" w:fill="B4C6E7" w:themeFill="accent5" w:themeFillTint="66"/>
            <w:vAlign w:val="center"/>
          </w:tcPr>
          <w:p w14:paraId="799C8A3F"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Valor Unitário Estimado (R$)</w:t>
            </w:r>
          </w:p>
        </w:tc>
        <w:tc>
          <w:tcPr>
            <w:tcW w:w="1629" w:type="dxa"/>
            <w:shd w:val="clear" w:color="auto" w:fill="B4C6E7" w:themeFill="accent5" w:themeFillTint="66"/>
            <w:vAlign w:val="center"/>
          </w:tcPr>
          <w:p w14:paraId="05708036"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Valor Total Estimado (R$)</w:t>
            </w:r>
          </w:p>
        </w:tc>
      </w:tr>
      <w:tr w:rsidR="00D979B5" w:rsidRPr="00D979B5" w14:paraId="68374083" w14:textId="77777777" w:rsidTr="00480BF3">
        <w:trPr>
          <w:trHeight w:val="1035"/>
          <w:jc w:val="center"/>
        </w:trPr>
        <w:tc>
          <w:tcPr>
            <w:tcW w:w="824" w:type="dxa"/>
            <w:vMerge w:val="restart"/>
            <w:shd w:val="clear" w:color="auto" w:fill="FFFFFF"/>
            <w:vAlign w:val="center"/>
          </w:tcPr>
          <w:p w14:paraId="2532003F" w14:textId="4E88D9BA" w:rsidR="004A2BB9" w:rsidRPr="00D979B5" w:rsidRDefault="00480BF3" w:rsidP="00480BF3">
            <w:pPr>
              <w:widowControl w:val="0"/>
              <w:jc w:val="center"/>
              <w:rPr>
                <w:rFonts w:ascii="Arial" w:hAnsi="Arial" w:cs="Arial"/>
                <w:sz w:val="22"/>
                <w:szCs w:val="22"/>
              </w:rPr>
            </w:pPr>
            <w:r w:rsidRPr="00D979B5">
              <w:rPr>
                <w:rFonts w:ascii="Arial" w:hAnsi="Arial" w:cs="Arial"/>
                <w:sz w:val="22"/>
                <w:szCs w:val="22"/>
              </w:rPr>
              <w:t>1</w:t>
            </w:r>
          </w:p>
        </w:tc>
        <w:tc>
          <w:tcPr>
            <w:tcW w:w="688" w:type="dxa"/>
            <w:shd w:val="clear" w:color="auto" w:fill="FFFFFF"/>
            <w:vAlign w:val="center"/>
          </w:tcPr>
          <w:p w14:paraId="0A40318E"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w:t>
            </w:r>
          </w:p>
        </w:tc>
        <w:tc>
          <w:tcPr>
            <w:tcW w:w="657" w:type="dxa"/>
            <w:shd w:val="clear" w:color="auto" w:fill="FFFFFF"/>
            <w:noWrap/>
            <w:vAlign w:val="center"/>
          </w:tcPr>
          <w:p w14:paraId="5BB9BEB2"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20</w:t>
            </w:r>
          </w:p>
        </w:tc>
        <w:tc>
          <w:tcPr>
            <w:tcW w:w="747" w:type="dxa"/>
            <w:shd w:val="clear" w:color="auto" w:fill="FFFFFF"/>
            <w:vAlign w:val="center"/>
          </w:tcPr>
          <w:p w14:paraId="7FD58FA6" w14:textId="77777777" w:rsidR="004A2BB9" w:rsidRPr="00D979B5" w:rsidRDefault="004A2BB9">
            <w:pPr>
              <w:widowControl w:val="0"/>
              <w:jc w:val="center"/>
              <w:rPr>
                <w:rFonts w:ascii="Arial" w:hAnsi="Arial" w:cs="Arial"/>
                <w:bCs/>
                <w:sz w:val="22"/>
                <w:szCs w:val="22"/>
              </w:rPr>
            </w:pPr>
            <w:r w:rsidRPr="00D979B5">
              <w:rPr>
                <w:rFonts w:ascii="Arial" w:hAnsi="Arial" w:cs="Arial"/>
                <w:bCs/>
                <w:kern w:val="3"/>
                <w:sz w:val="22"/>
                <w:szCs w:val="22"/>
              </w:rPr>
              <w:t>und</w:t>
            </w:r>
          </w:p>
        </w:tc>
        <w:tc>
          <w:tcPr>
            <w:tcW w:w="3889" w:type="dxa"/>
            <w:shd w:val="clear" w:color="auto" w:fill="FFFFFF"/>
            <w:vAlign w:val="center"/>
          </w:tcPr>
          <w:p w14:paraId="3EF4BD1B" w14:textId="77777777" w:rsidR="004A2BB9" w:rsidRPr="00D979B5" w:rsidRDefault="004A2BB9">
            <w:pPr>
              <w:widowControl w:val="0"/>
              <w:jc w:val="both"/>
              <w:rPr>
                <w:rFonts w:ascii="Arial" w:hAnsi="Arial" w:cs="Arial"/>
                <w:bCs/>
                <w:sz w:val="22"/>
                <w:szCs w:val="22"/>
              </w:rPr>
            </w:pPr>
            <w:r w:rsidRPr="00D979B5">
              <w:rPr>
                <w:rFonts w:ascii="Arial" w:hAnsi="Arial" w:cs="Arial"/>
                <w:bCs/>
                <w:sz w:val="22"/>
                <w:szCs w:val="22"/>
              </w:rPr>
              <w:t>Mesa de trabalho tipo plataforma linear simples de 1400 mm x 700 mm, conforme as especificações constantes do Anexo II (Especificações Técnicas).</w:t>
            </w:r>
          </w:p>
        </w:tc>
        <w:tc>
          <w:tcPr>
            <w:tcW w:w="1417" w:type="dxa"/>
            <w:shd w:val="clear" w:color="auto" w:fill="FFFFFF"/>
            <w:vAlign w:val="center"/>
          </w:tcPr>
          <w:p w14:paraId="4E077A91"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4.495,65</w:t>
            </w:r>
          </w:p>
        </w:tc>
        <w:tc>
          <w:tcPr>
            <w:tcW w:w="1629" w:type="dxa"/>
            <w:shd w:val="clear" w:color="auto" w:fill="FFFFFF"/>
            <w:vAlign w:val="center"/>
          </w:tcPr>
          <w:p w14:paraId="0FF5EAA4"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89.913,00</w:t>
            </w:r>
          </w:p>
        </w:tc>
      </w:tr>
      <w:tr w:rsidR="00D979B5" w:rsidRPr="00D979B5" w14:paraId="4E85EB5F" w14:textId="77777777" w:rsidTr="00480BF3">
        <w:trPr>
          <w:trHeight w:val="1035"/>
          <w:jc w:val="center"/>
        </w:trPr>
        <w:tc>
          <w:tcPr>
            <w:tcW w:w="824" w:type="dxa"/>
            <w:vMerge/>
            <w:shd w:val="clear" w:color="auto" w:fill="FFFFFF"/>
            <w:vAlign w:val="center"/>
          </w:tcPr>
          <w:p w14:paraId="2AB2BE81"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26431755"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2</w:t>
            </w:r>
          </w:p>
        </w:tc>
        <w:tc>
          <w:tcPr>
            <w:tcW w:w="657" w:type="dxa"/>
            <w:shd w:val="clear" w:color="auto" w:fill="FFFFFF"/>
            <w:noWrap/>
            <w:vAlign w:val="center"/>
          </w:tcPr>
          <w:p w14:paraId="76E2E1C1"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110</w:t>
            </w:r>
          </w:p>
        </w:tc>
        <w:tc>
          <w:tcPr>
            <w:tcW w:w="747" w:type="dxa"/>
            <w:shd w:val="clear" w:color="auto" w:fill="FFFFFF"/>
            <w:vAlign w:val="center"/>
          </w:tcPr>
          <w:p w14:paraId="78FBAD0F"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6A2B13B4" w14:textId="77777777" w:rsidR="004A2BB9" w:rsidRPr="00D979B5" w:rsidRDefault="004A2BB9">
            <w:pPr>
              <w:widowControl w:val="0"/>
              <w:autoSpaceDE w:val="0"/>
              <w:autoSpaceDN w:val="0"/>
              <w:adjustRightInd w:val="0"/>
              <w:jc w:val="both"/>
              <w:rPr>
                <w:rFonts w:ascii="Arial" w:hAnsi="Arial" w:cs="Arial"/>
                <w:b/>
                <w:bCs/>
                <w:sz w:val="22"/>
                <w:szCs w:val="22"/>
              </w:rPr>
            </w:pPr>
            <w:r w:rsidRPr="00D979B5">
              <w:rPr>
                <w:rFonts w:ascii="Arial" w:hAnsi="Arial" w:cs="Arial"/>
                <w:bCs/>
                <w:sz w:val="22"/>
                <w:szCs w:val="22"/>
              </w:rPr>
              <w:t>Mesa de trabalho tipo plataforma dupla, para 02 (duas) pessoas, de 1400 mm x 700 mm, conforme as especificações constantes do Anexo II (Especificações Técnicas).</w:t>
            </w:r>
          </w:p>
        </w:tc>
        <w:tc>
          <w:tcPr>
            <w:tcW w:w="1417" w:type="dxa"/>
            <w:shd w:val="clear" w:color="auto" w:fill="FFFFFF"/>
            <w:vAlign w:val="center"/>
          </w:tcPr>
          <w:p w14:paraId="119FD8F4"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7.015,08</w:t>
            </w:r>
          </w:p>
        </w:tc>
        <w:tc>
          <w:tcPr>
            <w:tcW w:w="1629" w:type="dxa"/>
            <w:shd w:val="clear" w:color="auto" w:fill="FFFFFF"/>
            <w:vAlign w:val="center"/>
          </w:tcPr>
          <w:p w14:paraId="3C52C615"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771.658,80</w:t>
            </w:r>
          </w:p>
        </w:tc>
      </w:tr>
      <w:tr w:rsidR="00D979B5" w:rsidRPr="00D979B5" w14:paraId="36AC2151" w14:textId="77777777" w:rsidTr="00480BF3">
        <w:trPr>
          <w:trHeight w:val="1035"/>
          <w:jc w:val="center"/>
        </w:trPr>
        <w:tc>
          <w:tcPr>
            <w:tcW w:w="824" w:type="dxa"/>
            <w:vMerge/>
            <w:shd w:val="clear" w:color="auto" w:fill="FFFFFF"/>
            <w:vAlign w:val="center"/>
          </w:tcPr>
          <w:p w14:paraId="02A369E4"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52220327"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3</w:t>
            </w:r>
          </w:p>
        </w:tc>
        <w:tc>
          <w:tcPr>
            <w:tcW w:w="657" w:type="dxa"/>
            <w:shd w:val="clear" w:color="auto" w:fill="FFFFFF"/>
            <w:noWrap/>
            <w:vAlign w:val="center"/>
          </w:tcPr>
          <w:p w14:paraId="7DDFD944"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10</w:t>
            </w:r>
          </w:p>
        </w:tc>
        <w:tc>
          <w:tcPr>
            <w:tcW w:w="747" w:type="dxa"/>
            <w:shd w:val="clear" w:color="auto" w:fill="FFFFFF"/>
            <w:vAlign w:val="center"/>
          </w:tcPr>
          <w:p w14:paraId="0F9EFE57"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6190142A" w14:textId="77777777" w:rsidR="004A2BB9" w:rsidRPr="00D979B5" w:rsidRDefault="004A2BB9">
            <w:pPr>
              <w:widowControl w:val="0"/>
              <w:autoSpaceDE w:val="0"/>
              <w:autoSpaceDN w:val="0"/>
              <w:adjustRightInd w:val="0"/>
              <w:jc w:val="both"/>
              <w:rPr>
                <w:rFonts w:ascii="Arial" w:hAnsi="Arial" w:cs="Arial"/>
                <w:bCs/>
                <w:sz w:val="22"/>
                <w:szCs w:val="22"/>
              </w:rPr>
            </w:pPr>
            <w:r w:rsidRPr="00D979B5">
              <w:rPr>
                <w:rFonts w:ascii="Arial" w:hAnsi="Arial" w:cs="Arial"/>
                <w:sz w:val="22"/>
                <w:szCs w:val="22"/>
              </w:rPr>
              <w:t>Mesa de trabalho 1800 mm X 1600 mm, com mesa principal medindo C1800 x P700 mm, conforme as especificações constantes do Anexo II (Especificações Técnicas).</w:t>
            </w:r>
          </w:p>
        </w:tc>
        <w:tc>
          <w:tcPr>
            <w:tcW w:w="1417" w:type="dxa"/>
            <w:shd w:val="clear" w:color="auto" w:fill="FFFFFF"/>
            <w:vAlign w:val="center"/>
          </w:tcPr>
          <w:p w14:paraId="6F6270D0"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12.769,12</w:t>
            </w:r>
          </w:p>
        </w:tc>
        <w:tc>
          <w:tcPr>
            <w:tcW w:w="1629" w:type="dxa"/>
            <w:shd w:val="clear" w:color="auto" w:fill="FFFFFF"/>
            <w:vAlign w:val="center"/>
          </w:tcPr>
          <w:p w14:paraId="2E8EC86F"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127.691,20</w:t>
            </w:r>
          </w:p>
        </w:tc>
      </w:tr>
      <w:tr w:rsidR="00D979B5" w:rsidRPr="00D979B5" w14:paraId="19A0D686" w14:textId="77777777" w:rsidTr="00480BF3">
        <w:trPr>
          <w:trHeight w:val="1035"/>
          <w:jc w:val="center"/>
        </w:trPr>
        <w:tc>
          <w:tcPr>
            <w:tcW w:w="824" w:type="dxa"/>
            <w:vMerge/>
            <w:shd w:val="clear" w:color="auto" w:fill="FFFFFF"/>
            <w:vAlign w:val="center"/>
          </w:tcPr>
          <w:p w14:paraId="0486F5D9"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48923C01"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4</w:t>
            </w:r>
          </w:p>
        </w:tc>
        <w:tc>
          <w:tcPr>
            <w:tcW w:w="657" w:type="dxa"/>
            <w:shd w:val="clear" w:color="auto" w:fill="FFFFFF"/>
            <w:noWrap/>
            <w:vAlign w:val="center"/>
          </w:tcPr>
          <w:p w14:paraId="2D14D8B8"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35</w:t>
            </w:r>
          </w:p>
        </w:tc>
        <w:tc>
          <w:tcPr>
            <w:tcW w:w="747" w:type="dxa"/>
            <w:shd w:val="clear" w:color="auto" w:fill="FFFFFF"/>
            <w:vAlign w:val="center"/>
          </w:tcPr>
          <w:p w14:paraId="13CAC2F8"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64A65971" w14:textId="77777777" w:rsidR="004A2BB9" w:rsidRPr="00D979B5" w:rsidRDefault="004A2BB9">
            <w:pPr>
              <w:widowControl w:val="0"/>
              <w:autoSpaceDE w:val="0"/>
              <w:autoSpaceDN w:val="0"/>
              <w:adjustRightInd w:val="0"/>
              <w:jc w:val="both"/>
              <w:rPr>
                <w:rFonts w:ascii="Arial" w:hAnsi="Arial" w:cs="Arial"/>
                <w:bCs/>
                <w:sz w:val="22"/>
                <w:szCs w:val="22"/>
              </w:rPr>
            </w:pPr>
            <w:r w:rsidRPr="00D979B5">
              <w:rPr>
                <w:rFonts w:ascii="Arial" w:hAnsi="Arial" w:cs="Arial"/>
                <w:sz w:val="22"/>
                <w:szCs w:val="22"/>
              </w:rPr>
              <w:t>Painel divisório frontal retangular, uso em plataforma dupla-face, medindo 800 mm x 300 mm x 25 mm</w:t>
            </w:r>
            <w:r w:rsidRPr="00D979B5">
              <w:rPr>
                <w:rFonts w:ascii="Arial" w:hAnsi="Arial" w:cs="Arial"/>
                <w:bCs/>
                <w:sz w:val="22"/>
                <w:szCs w:val="22"/>
              </w:rPr>
              <w:t>, conforme as especificações constantes do Anexo II (Especificações Técnicas).</w:t>
            </w:r>
          </w:p>
        </w:tc>
        <w:tc>
          <w:tcPr>
            <w:tcW w:w="1417" w:type="dxa"/>
            <w:shd w:val="clear" w:color="auto" w:fill="FFFFFF"/>
            <w:vAlign w:val="center"/>
          </w:tcPr>
          <w:p w14:paraId="5CC22A7A"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335,87</w:t>
            </w:r>
          </w:p>
        </w:tc>
        <w:tc>
          <w:tcPr>
            <w:tcW w:w="1629" w:type="dxa"/>
            <w:shd w:val="clear" w:color="auto" w:fill="FFFFFF"/>
            <w:vAlign w:val="center"/>
          </w:tcPr>
          <w:p w14:paraId="1FE46FC7"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11.755,45</w:t>
            </w:r>
          </w:p>
        </w:tc>
      </w:tr>
      <w:tr w:rsidR="00D979B5" w:rsidRPr="00D979B5" w14:paraId="4C6AC8B5" w14:textId="77777777" w:rsidTr="00480BF3">
        <w:trPr>
          <w:trHeight w:val="1035"/>
          <w:jc w:val="center"/>
        </w:trPr>
        <w:tc>
          <w:tcPr>
            <w:tcW w:w="824" w:type="dxa"/>
            <w:vMerge/>
            <w:shd w:val="clear" w:color="auto" w:fill="FFFFFF"/>
            <w:vAlign w:val="center"/>
          </w:tcPr>
          <w:p w14:paraId="4A52931E"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5CE2C7D4"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5</w:t>
            </w:r>
          </w:p>
        </w:tc>
        <w:tc>
          <w:tcPr>
            <w:tcW w:w="657" w:type="dxa"/>
            <w:shd w:val="clear" w:color="auto" w:fill="FFFFFF"/>
            <w:noWrap/>
            <w:vAlign w:val="center"/>
          </w:tcPr>
          <w:p w14:paraId="0318F95E"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80</w:t>
            </w:r>
          </w:p>
        </w:tc>
        <w:tc>
          <w:tcPr>
            <w:tcW w:w="747" w:type="dxa"/>
            <w:shd w:val="clear" w:color="auto" w:fill="FFFFFF"/>
            <w:vAlign w:val="center"/>
          </w:tcPr>
          <w:p w14:paraId="70234D75"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155F7832" w14:textId="77777777" w:rsidR="004A2BB9" w:rsidRPr="00D979B5" w:rsidRDefault="004A2BB9">
            <w:pPr>
              <w:widowControl w:val="0"/>
              <w:autoSpaceDE w:val="0"/>
              <w:autoSpaceDN w:val="0"/>
              <w:adjustRightInd w:val="0"/>
              <w:jc w:val="both"/>
              <w:rPr>
                <w:rFonts w:ascii="Arial" w:hAnsi="Arial" w:cs="Arial"/>
                <w:sz w:val="22"/>
                <w:szCs w:val="22"/>
              </w:rPr>
            </w:pPr>
            <w:r w:rsidRPr="00D979B5">
              <w:rPr>
                <w:rFonts w:ascii="Arial" w:hAnsi="Arial" w:cs="Arial"/>
                <w:bCs/>
                <w:sz w:val="22"/>
                <w:szCs w:val="22"/>
              </w:rPr>
              <w:t>Gaveteiro volante tipo 1, conforme as especificações constantes do Anexo II (Especificações Técnicas).</w:t>
            </w:r>
          </w:p>
        </w:tc>
        <w:tc>
          <w:tcPr>
            <w:tcW w:w="1417" w:type="dxa"/>
            <w:shd w:val="clear" w:color="auto" w:fill="FFFFFF"/>
            <w:vAlign w:val="center"/>
          </w:tcPr>
          <w:p w14:paraId="0A92D5EE"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 xml:space="preserve">2.061,98 </w:t>
            </w:r>
          </w:p>
        </w:tc>
        <w:tc>
          <w:tcPr>
            <w:tcW w:w="1629" w:type="dxa"/>
            <w:shd w:val="clear" w:color="auto" w:fill="FFFFFF"/>
            <w:vAlign w:val="center"/>
          </w:tcPr>
          <w:p w14:paraId="3E25D50A" w14:textId="77777777" w:rsidR="004A2BB9" w:rsidRPr="00D979B5" w:rsidRDefault="004A2BB9">
            <w:pPr>
              <w:jc w:val="center"/>
              <w:rPr>
                <w:rFonts w:ascii="Arial" w:hAnsi="Arial" w:cs="Arial"/>
                <w:bCs/>
                <w:sz w:val="22"/>
                <w:szCs w:val="22"/>
              </w:rPr>
            </w:pPr>
            <w:r w:rsidRPr="00D979B5">
              <w:rPr>
                <w:rFonts w:ascii="Arial" w:hAnsi="Arial" w:cs="Arial"/>
                <w:bCs/>
                <w:sz w:val="22"/>
                <w:szCs w:val="22"/>
              </w:rPr>
              <w:t xml:space="preserve">164.958,40 </w:t>
            </w:r>
          </w:p>
        </w:tc>
      </w:tr>
      <w:tr w:rsidR="00D979B5" w:rsidRPr="00D979B5" w14:paraId="27C55ED9" w14:textId="77777777" w:rsidTr="00480BF3">
        <w:trPr>
          <w:trHeight w:val="1035"/>
          <w:jc w:val="center"/>
        </w:trPr>
        <w:tc>
          <w:tcPr>
            <w:tcW w:w="824" w:type="dxa"/>
            <w:vMerge/>
            <w:shd w:val="clear" w:color="auto" w:fill="FFFFFF"/>
            <w:vAlign w:val="center"/>
          </w:tcPr>
          <w:p w14:paraId="37A2AD0F"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76D5E21A"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6</w:t>
            </w:r>
          </w:p>
        </w:tc>
        <w:tc>
          <w:tcPr>
            <w:tcW w:w="657" w:type="dxa"/>
            <w:shd w:val="clear" w:color="auto" w:fill="FFFFFF"/>
            <w:noWrap/>
            <w:vAlign w:val="center"/>
          </w:tcPr>
          <w:p w14:paraId="064FEE7E"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10</w:t>
            </w:r>
          </w:p>
        </w:tc>
        <w:tc>
          <w:tcPr>
            <w:tcW w:w="747" w:type="dxa"/>
            <w:shd w:val="clear" w:color="auto" w:fill="FFFFFF"/>
            <w:vAlign w:val="center"/>
          </w:tcPr>
          <w:p w14:paraId="437D12BE"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3044DAFE" w14:textId="77777777" w:rsidR="004A2BB9" w:rsidRPr="00D979B5" w:rsidRDefault="004A2BB9">
            <w:pPr>
              <w:widowControl w:val="0"/>
              <w:autoSpaceDE w:val="0"/>
              <w:autoSpaceDN w:val="0"/>
              <w:adjustRightInd w:val="0"/>
              <w:jc w:val="both"/>
              <w:rPr>
                <w:rFonts w:ascii="Arial" w:hAnsi="Arial" w:cs="Arial"/>
                <w:sz w:val="22"/>
                <w:szCs w:val="22"/>
              </w:rPr>
            </w:pPr>
            <w:r w:rsidRPr="00D979B5">
              <w:rPr>
                <w:rFonts w:ascii="Arial" w:hAnsi="Arial" w:cs="Arial"/>
                <w:sz w:val="22"/>
                <w:szCs w:val="22"/>
              </w:rPr>
              <w:t xml:space="preserve">Mesa de reunião redonda, 1000 mm de diâmetro, </w:t>
            </w:r>
            <w:r w:rsidRPr="00D979B5">
              <w:rPr>
                <w:rFonts w:ascii="Arial" w:hAnsi="Arial" w:cs="Arial"/>
                <w:bCs/>
                <w:sz w:val="22"/>
                <w:szCs w:val="22"/>
              </w:rPr>
              <w:t>conforme as especificações constantes do Anexo II (Especificações Técnicas).</w:t>
            </w:r>
          </w:p>
        </w:tc>
        <w:tc>
          <w:tcPr>
            <w:tcW w:w="1417" w:type="dxa"/>
            <w:shd w:val="clear" w:color="auto" w:fill="FFFFFF"/>
            <w:vAlign w:val="center"/>
          </w:tcPr>
          <w:p w14:paraId="5C91FF30"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 xml:space="preserve">3.058,04 </w:t>
            </w:r>
          </w:p>
        </w:tc>
        <w:tc>
          <w:tcPr>
            <w:tcW w:w="1629" w:type="dxa"/>
            <w:shd w:val="clear" w:color="auto" w:fill="FFFFFF"/>
            <w:vAlign w:val="center"/>
          </w:tcPr>
          <w:p w14:paraId="67F7C820"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 xml:space="preserve">30.580,40 </w:t>
            </w:r>
          </w:p>
        </w:tc>
      </w:tr>
      <w:tr w:rsidR="00D979B5" w:rsidRPr="00D979B5" w14:paraId="560C255C" w14:textId="77777777" w:rsidTr="00480BF3">
        <w:trPr>
          <w:trHeight w:val="1035"/>
          <w:jc w:val="center"/>
        </w:trPr>
        <w:tc>
          <w:tcPr>
            <w:tcW w:w="824" w:type="dxa"/>
            <w:vMerge/>
            <w:shd w:val="clear" w:color="auto" w:fill="FFFFFF"/>
            <w:vAlign w:val="center"/>
          </w:tcPr>
          <w:p w14:paraId="59D481E6"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488830F1"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7</w:t>
            </w:r>
          </w:p>
        </w:tc>
        <w:tc>
          <w:tcPr>
            <w:tcW w:w="657" w:type="dxa"/>
            <w:shd w:val="clear" w:color="auto" w:fill="FFFFFF"/>
            <w:noWrap/>
            <w:vAlign w:val="center"/>
          </w:tcPr>
          <w:p w14:paraId="2BCA65F8"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w:t>
            </w:r>
          </w:p>
        </w:tc>
        <w:tc>
          <w:tcPr>
            <w:tcW w:w="747" w:type="dxa"/>
            <w:shd w:val="clear" w:color="auto" w:fill="FFFFFF"/>
            <w:vAlign w:val="center"/>
          </w:tcPr>
          <w:p w14:paraId="0EB69B76"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0E76B278" w14:textId="77777777" w:rsidR="004A2BB9" w:rsidRPr="00D979B5" w:rsidRDefault="004A2BB9">
            <w:pPr>
              <w:widowControl w:val="0"/>
              <w:autoSpaceDE w:val="0"/>
              <w:autoSpaceDN w:val="0"/>
              <w:adjustRightInd w:val="0"/>
              <w:jc w:val="both"/>
              <w:rPr>
                <w:rFonts w:ascii="Arial" w:hAnsi="Arial" w:cs="Arial"/>
                <w:sz w:val="22"/>
                <w:szCs w:val="22"/>
              </w:rPr>
            </w:pPr>
            <w:r w:rsidRPr="00D979B5">
              <w:rPr>
                <w:rFonts w:ascii="Arial" w:hAnsi="Arial" w:cs="Arial"/>
                <w:bCs/>
                <w:sz w:val="22"/>
                <w:szCs w:val="22"/>
              </w:rPr>
              <w:t>Mesa de reunião 12 lugares medindo 4000 x 1200 mm, conforme as especificações constantes do Anexo II (Especificações Técnicas).</w:t>
            </w:r>
          </w:p>
        </w:tc>
        <w:tc>
          <w:tcPr>
            <w:tcW w:w="1417" w:type="dxa"/>
            <w:shd w:val="clear" w:color="auto" w:fill="FFFFFF"/>
            <w:vAlign w:val="center"/>
          </w:tcPr>
          <w:p w14:paraId="7AA96CB3"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10.545,23</w:t>
            </w:r>
          </w:p>
        </w:tc>
        <w:tc>
          <w:tcPr>
            <w:tcW w:w="1629" w:type="dxa"/>
            <w:shd w:val="clear" w:color="auto" w:fill="FFFFFF"/>
            <w:vAlign w:val="center"/>
          </w:tcPr>
          <w:p w14:paraId="50BBF754"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10.545,23</w:t>
            </w:r>
          </w:p>
        </w:tc>
      </w:tr>
      <w:tr w:rsidR="00D979B5" w:rsidRPr="00D979B5" w14:paraId="4E2E5108" w14:textId="77777777" w:rsidTr="00480BF3">
        <w:trPr>
          <w:trHeight w:val="1035"/>
          <w:jc w:val="center"/>
        </w:trPr>
        <w:tc>
          <w:tcPr>
            <w:tcW w:w="824" w:type="dxa"/>
            <w:vMerge/>
            <w:shd w:val="clear" w:color="auto" w:fill="FFFFFF"/>
            <w:vAlign w:val="center"/>
          </w:tcPr>
          <w:p w14:paraId="2B021E14" w14:textId="77777777" w:rsidR="004A2BB9" w:rsidRPr="00D979B5" w:rsidRDefault="004A2BB9">
            <w:pPr>
              <w:widowControl w:val="0"/>
              <w:jc w:val="center"/>
              <w:rPr>
                <w:rFonts w:ascii="Arial" w:hAnsi="Arial" w:cs="Arial"/>
                <w:sz w:val="22"/>
                <w:szCs w:val="22"/>
              </w:rPr>
            </w:pPr>
          </w:p>
        </w:tc>
        <w:tc>
          <w:tcPr>
            <w:tcW w:w="688" w:type="dxa"/>
            <w:shd w:val="clear" w:color="auto" w:fill="FFFFFF"/>
            <w:vAlign w:val="center"/>
          </w:tcPr>
          <w:p w14:paraId="0B48AF13"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8</w:t>
            </w:r>
          </w:p>
        </w:tc>
        <w:tc>
          <w:tcPr>
            <w:tcW w:w="657" w:type="dxa"/>
            <w:shd w:val="clear" w:color="auto" w:fill="FFFFFF"/>
            <w:noWrap/>
            <w:vAlign w:val="center"/>
          </w:tcPr>
          <w:p w14:paraId="7E711C27"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w:t>
            </w:r>
          </w:p>
        </w:tc>
        <w:tc>
          <w:tcPr>
            <w:tcW w:w="747" w:type="dxa"/>
            <w:shd w:val="clear" w:color="auto" w:fill="FFFFFF"/>
            <w:vAlign w:val="center"/>
          </w:tcPr>
          <w:p w14:paraId="54520378" w14:textId="77777777" w:rsidR="004A2BB9" w:rsidRPr="00D979B5" w:rsidRDefault="004A2BB9">
            <w:pPr>
              <w:widowControl w:val="0"/>
              <w:jc w:val="center"/>
              <w:rPr>
                <w:rFonts w:ascii="Arial" w:hAnsi="Arial" w:cs="Arial"/>
                <w:bCs/>
                <w:kern w:val="3"/>
                <w:sz w:val="22"/>
                <w:szCs w:val="22"/>
              </w:rPr>
            </w:pPr>
            <w:r w:rsidRPr="00D979B5">
              <w:rPr>
                <w:rFonts w:ascii="Arial" w:hAnsi="Arial" w:cs="Arial"/>
                <w:bCs/>
                <w:kern w:val="3"/>
                <w:sz w:val="22"/>
                <w:szCs w:val="22"/>
              </w:rPr>
              <w:t>und</w:t>
            </w:r>
          </w:p>
        </w:tc>
        <w:tc>
          <w:tcPr>
            <w:tcW w:w="3889" w:type="dxa"/>
            <w:shd w:val="clear" w:color="auto" w:fill="FFFFFF"/>
            <w:vAlign w:val="center"/>
          </w:tcPr>
          <w:p w14:paraId="695C03CF" w14:textId="77777777" w:rsidR="004A2BB9" w:rsidRPr="00D979B5" w:rsidRDefault="004A2BB9">
            <w:pPr>
              <w:widowControl w:val="0"/>
              <w:autoSpaceDE w:val="0"/>
              <w:autoSpaceDN w:val="0"/>
              <w:adjustRightInd w:val="0"/>
              <w:jc w:val="both"/>
              <w:rPr>
                <w:rFonts w:ascii="Arial" w:hAnsi="Arial" w:cs="Arial"/>
                <w:bCs/>
                <w:sz w:val="22"/>
                <w:szCs w:val="22"/>
              </w:rPr>
            </w:pPr>
            <w:r w:rsidRPr="00D979B5">
              <w:rPr>
                <w:rFonts w:ascii="Arial" w:hAnsi="Arial" w:cs="Arial"/>
                <w:bCs/>
                <w:sz w:val="22"/>
                <w:szCs w:val="22"/>
              </w:rPr>
              <w:t>Mesa de reunião 8 lugares medindo 2400 x 1200 mm, conforme as especificações constantes do Anexo II (Especificações Técnicas).</w:t>
            </w:r>
          </w:p>
        </w:tc>
        <w:tc>
          <w:tcPr>
            <w:tcW w:w="1417" w:type="dxa"/>
            <w:shd w:val="clear" w:color="auto" w:fill="FFFFFF"/>
            <w:vAlign w:val="center"/>
          </w:tcPr>
          <w:p w14:paraId="0A0B07A6"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6.422,77</w:t>
            </w:r>
          </w:p>
        </w:tc>
        <w:tc>
          <w:tcPr>
            <w:tcW w:w="1629" w:type="dxa"/>
            <w:shd w:val="clear" w:color="auto" w:fill="FFFFFF"/>
            <w:vAlign w:val="center"/>
          </w:tcPr>
          <w:p w14:paraId="643130E9" w14:textId="77777777" w:rsidR="004A2BB9" w:rsidRPr="00D979B5" w:rsidRDefault="004A2BB9">
            <w:pPr>
              <w:widowControl w:val="0"/>
              <w:jc w:val="center"/>
              <w:rPr>
                <w:rFonts w:ascii="Arial" w:hAnsi="Arial" w:cs="Arial"/>
                <w:bCs/>
                <w:sz w:val="22"/>
                <w:szCs w:val="22"/>
              </w:rPr>
            </w:pPr>
            <w:r w:rsidRPr="00D979B5">
              <w:rPr>
                <w:rFonts w:ascii="Arial" w:hAnsi="Arial" w:cs="Arial"/>
                <w:bCs/>
                <w:sz w:val="22"/>
                <w:szCs w:val="22"/>
              </w:rPr>
              <w:t>6.422,77</w:t>
            </w:r>
          </w:p>
        </w:tc>
      </w:tr>
      <w:tr w:rsidR="004A2BB9" w:rsidRPr="00D979B5" w14:paraId="70DC7F46" w14:textId="77777777" w:rsidTr="00480BF3">
        <w:trPr>
          <w:trHeight w:val="492"/>
          <w:jc w:val="center"/>
        </w:trPr>
        <w:tc>
          <w:tcPr>
            <w:tcW w:w="8222" w:type="dxa"/>
            <w:gridSpan w:val="6"/>
            <w:shd w:val="clear" w:color="auto" w:fill="B4C6E7" w:themeFill="accent5" w:themeFillTint="66"/>
            <w:vAlign w:val="center"/>
          </w:tcPr>
          <w:p w14:paraId="61E77972" w14:textId="77777777" w:rsidR="004A2BB9" w:rsidRPr="00D979B5" w:rsidRDefault="004A2BB9">
            <w:pPr>
              <w:pStyle w:val="xmsonormal"/>
              <w:widowControl w:val="0"/>
              <w:spacing w:before="0" w:beforeAutospacing="0" w:after="0" w:afterAutospacing="0"/>
              <w:jc w:val="right"/>
              <w:textAlignment w:val="baseline"/>
              <w:rPr>
                <w:rFonts w:ascii="Arial" w:hAnsi="Arial" w:cs="Arial"/>
                <w:b/>
                <w:kern w:val="3"/>
                <w:sz w:val="22"/>
                <w:szCs w:val="22"/>
              </w:rPr>
            </w:pPr>
            <w:r w:rsidRPr="00D979B5">
              <w:rPr>
                <w:rFonts w:ascii="Arial" w:hAnsi="Arial" w:cs="Arial"/>
                <w:b/>
                <w:kern w:val="3"/>
                <w:sz w:val="22"/>
                <w:szCs w:val="22"/>
              </w:rPr>
              <w:t>Valor Total Estimado do Lote 1 (R$)</w:t>
            </w:r>
          </w:p>
        </w:tc>
        <w:tc>
          <w:tcPr>
            <w:tcW w:w="1629" w:type="dxa"/>
            <w:shd w:val="clear" w:color="auto" w:fill="B4C6E7" w:themeFill="accent5" w:themeFillTint="66"/>
            <w:vAlign w:val="center"/>
          </w:tcPr>
          <w:p w14:paraId="082AE694" w14:textId="77777777" w:rsidR="004A2BB9" w:rsidRPr="00D979B5" w:rsidRDefault="004A2BB9">
            <w:pPr>
              <w:pStyle w:val="xmsonormal"/>
              <w:widowControl w:val="0"/>
              <w:spacing w:before="0" w:beforeAutospacing="0" w:after="0" w:afterAutospacing="0"/>
              <w:jc w:val="center"/>
              <w:textAlignment w:val="baseline"/>
              <w:rPr>
                <w:rFonts w:ascii="Arial" w:hAnsi="Arial" w:cs="Arial"/>
                <w:b/>
                <w:kern w:val="3"/>
                <w:sz w:val="22"/>
                <w:szCs w:val="22"/>
              </w:rPr>
            </w:pPr>
            <w:r w:rsidRPr="00D979B5">
              <w:rPr>
                <w:rFonts w:ascii="Arial" w:hAnsi="Arial" w:cs="Arial"/>
                <w:b/>
                <w:kern w:val="3"/>
                <w:sz w:val="22"/>
                <w:szCs w:val="22"/>
              </w:rPr>
              <w:t>1.213.525,25</w:t>
            </w:r>
          </w:p>
        </w:tc>
      </w:tr>
    </w:tbl>
    <w:p w14:paraId="15272F29" w14:textId="77777777" w:rsidR="004A2BB9" w:rsidRPr="00D979B5" w:rsidRDefault="004A2BB9" w:rsidP="004A2BB9">
      <w:pPr>
        <w:widowControl w:val="0"/>
        <w:rPr>
          <w:rFonts w:ascii="Arial" w:hAnsi="Arial" w:cs="Arial"/>
          <w:b/>
          <w:sz w:val="22"/>
          <w:szCs w:val="28"/>
          <w:u w:val="single"/>
        </w:rPr>
      </w:pPr>
    </w:p>
    <w:p w14:paraId="1B48E335" w14:textId="77777777" w:rsidR="004A2BB9" w:rsidRPr="00D979B5" w:rsidRDefault="004A2BB9" w:rsidP="004A2BB9">
      <w:pPr>
        <w:widowControl w:val="0"/>
        <w:jc w:val="center"/>
        <w:rPr>
          <w:rFonts w:ascii="Arial" w:hAnsi="Arial" w:cs="Arial"/>
          <w:b/>
          <w:sz w:val="22"/>
          <w:szCs w:val="22"/>
          <w:u w:val="single"/>
        </w:rPr>
      </w:pPr>
    </w:p>
    <w:tbl>
      <w:tblPr>
        <w:tblW w:w="990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left w:w="70" w:type="dxa"/>
          <w:right w:w="70" w:type="dxa"/>
        </w:tblCellMar>
        <w:tblLook w:val="04A0" w:firstRow="1" w:lastRow="0" w:firstColumn="1" w:lastColumn="0" w:noHBand="0" w:noVBand="1"/>
      </w:tblPr>
      <w:tblGrid>
        <w:gridCol w:w="836"/>
        <w:gridCol w:w="709"/>
        <w:gridCol w:w="708"/>
        <w:gridCol w:w="709"/>
        <w:gridCol w:w="3686"/>
        <w:gridCol w:w="1417"/>
        <w:gridCol w:w="1843"/>
      </w:tblGrid>
      <w:tr w:rsidR="00D979B5" w:rsidRPr="00D979B5" w14:paraId="014164F9" w14:textId="77777777" w:rsidTr="00080021">
        <w:trPr>
          <w:trHeight w:val="674"/>
          <w:jc w:val="center"/>
        </w:trPr>
        <w:tc>
          <w:tcPr>
            <w:tcW w:w="836"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56411B47"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LOTE</w:t>
            </w:r>
          </w:p>
        </w:tc>
        <w:tc>
          <w:tcPr>
            <w:tcW w:w="709"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1AC06762"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ITEM</w:t>
            </w:r>
          </w:p>
        </w:tc>
        <w:tc>
          <w:tcPr>
            <w:tcW w:w="708" w:type="dxa"/>
            <w:tcBorders>
              <w:top w:val="double" w:sz="4" w:space="0" w:color="auto"/>
              <w:left w:val="double" w:sz="4" w:space="0" w:color="auto"/>
              <w:bottom w:val="double" w:sz="4" w:space="0" w:color="auto"/>
              <w:right w:val="double" w:sz="4" w:space="0" w:color="auto"/>
            </w:tcBorders>
            <w:shd w:val="clear" w:color="auto" w:fill="B4C6E7" w:themeFill="accent5" w:themeFillTint="66"/>
            <w:noWrap/>
            <w:vAlign w:val="center"/>
          </w:tcPr>
          <w:p w14:paraId="624AE65A"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QTD</w:t>
            </w:r>
          </w:p>
        </w:tc>
        <w:tc>
          <w:tcPr>
            <w:tcW w:w="709"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6E73FD09" w14:textId="77777777" w:rsidR="004A2BB9" w:rsidRPr="00D979B5" w:rsidRDefault="004A2BB9">
            <w:pPr>
              <w:pStyle w:val="xmsonormal"/>
              <w:jc w:val="center"/>
              <w:textAlignment w:val="baseline"/>
              <w:rPr>
                <w:rFonts w:ascii="Arial" w:hAnsi="Arial" w:cs="Arial"/>
                <w:b/>
                <w:bCs/>
                <w:sz w:val="22"/>
                <w:szCs w:val="22"/>
              </w:rPr>
            </w:pPr>
            <w:r w:rsidRPr="00D979B5">
              <w:rPr>
                <w:rFonts w:ascii="Arial" w:hAnsi="Arial" w:cs="Arial"/>
                <w:b/>
                <w:bCs/>
                <w:sz w:val="22"/>
                <w:szCs w:val="22"/>
              </w:rPr>
              <w:t>UND</w:t>
            </w:r>
          </w:p>
        </w:tc>
        <w:tc>
          <w:tcPr>
            <w:tcW w:w="3686"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72BF2326" w14:textId="77777777" w:rsidR="004A2BB9" w:rsidRPr="00D979B5" w:rsidRDefault="004A2BB9">
            <w:pPr>
              <w:pStyle w:val="xmsonormal"/>
              <w:jc w:val="center"/>
              <w:textAlignment w:val="baseline"/>
              <w:rPr>
                <w:rFonts w:ascii="Arial" w:hAnsi="Arial" w:cs="Arial"/>
                <w:b/>
                <w:bCs/>
                <w:sz w:val="22"/>
                <w:szCs w:val="22"/>
              </w:rPr>
            </w:pPr>
            <w:r w:rsidRPr="00D979B5">
              <w:rPr>
                <w:rFonts w:ascii="Arial" w:hAnsi="Arial" w:cs="Arial"/>
                <w:b/>
                <w:bCs/>
                <w:sz w:val="22"/>
                <w:szCs w:val="22"/>
              </w:rPr>
              <w:t>ESPECIFICAÇÕES</w:t>
            </w:r>
          </w:p>
        </w:tc>
        <w:tc>
          <w:tcPr>
            <w:tcW w:w="1417"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29B463C4" w14:textId="77777777" w:rsidR="004A2BB9" w:rsidRPr="00D979B5" w:rsidRDefault="004A2BB9">
            <w:pPr>
              <w:pStyle w:val="xmsonormal"/>
              <w:jc w:val="center"/>
              <w:textAlignment w:val="baseline"/>
              <w:rPr>
                <w:rFonts w:ascii="Arial" w:hAnsi="Arial" w:cs="Arial"/>
                <w:b/>
                <w:bCs/>
                <w:sz w:val="22"/>
                <w:szCs w:val="22"/>
              </w:rPr>
            </w:pPr>
            <w:r w:rsidRPr="00D979B5">
              <w:rPr>
                <w:rFonts w:ascii="Arial" w:hAnsi="Arial" w:cs="Arial"/>
                <w:b/>
                <w:bCs/>
                <w:sz w:val="22"/>
                <w:szCs w:val="22"/>
              </w:rPr>
              <w:t>Valor Unitário Estimado (R$)</w:t>
            </w:r>
          </w:p>
        </w:tc>
        <w:tc>
          <w:tcPr>
            <w:tcW w:w="1843"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08640C88" w14:textId="6B78CBFC" w:rsidR="004A2BB9" w:rsidRPr="00D979B5" w:rsidRDefault="004A2BB9">
            <w:pPr>
              <w:pStyle w:val="xmsonormal"/>
              <w:jc w:val="center"/>
              <w:textAlignment w:val="baseline"/>
              <w:rPr>
                <w:rFonts w:ascii="Arial" w:hAnsi="Arial" w:cs="Arial"/>
                <w:b/>
                <w:bCs/>
                <w:sz w:val="22"/>
                <w:szCs w:val="22"/>
              </w:rPr>
            </w:pPr>
            <w:r w:rsidRPr="00D979B5">
              <w:rPr>
                <w:rFonts w:ascii="Arial" w:hAnsi="Arial" w:cs="Arial"/>
                <w:b/>
                <w:bCs/>
                <w:sz w:val="22"/>
                <w:szCs w:val="22"/>
              </w:rPr>
              <w:t>Valor Total Estimado (R$)</w:t>
            </w:r>
          </w:p>
        </w:tc>
      </w:tr>
      <w:tr w:rsidR="00246207" w:rsidRPr="00D979B5" w14:paraId="2F6EB564" w14:textId="77777777" w:rsidTr="00080021">
        <w:trPr>
          <w:trHeight w:val="828"/>
          <w:jc w:val="center"/>
        </w:trPr>
        <w:tc>
          <w:tcPr>
            <w:tcW w:w="836" w:type="dxa"/>
            <w:vMerge w:val="restart"/>
            <w:shd w:val="clear" w:color="auto" w:fill="FFFFFF"/>
            <w:vAlign w:val="center"/>
          </w:tcPr>
          <w:p w14:paraId="44CB5456" w14:textId="77777777" w:rsidR="00246207" w:rsidRPr="00D979B5" w:rsidRDefault="00246207">
            <w:pPr>
              <w:widowControl w:val="0"/>
              <w:jc w:val="center"/>
              <w:rPr>
                <w:rFonts w:ascii="Arial" w:hAnsi="Arial" w:cs="Arial"/>
                <w:sz w:val="22"/>
                <w:szCs w:val="22"/>
              </w:rPr>
            </w:pPr>
            <w:r w:rsidRPr="00D979B5">
              <w:rPr>
                <w:rFonts w:ascii="Arial" w:hAnsi="Arial" w:cs="Arial"/>
                <w:sz w:val="22"/>
                <w:szCs w:val="22"/>
              </w:rPr>
              <w:t>2</w:t>
            </w:r>
          </w:p>
        </w:tc>
        <w:tc>
          <w:tcPr>
            <w:tcW w:w="709" w:type="dxa"/>
            <w:shd w:val="clear" w:color="auto" w:fill="FFFFFF"/>
            <w:vAlign w:val="center"/>
          </w:tcPr>
          <w:p w14:paraId="476F43B4" w14:textId="77777777" w:rsidR="00246207" w:rsidRPr="00D979B5" w:rsidRDefault="00246207">
            <w:pPr>
              <w:widowControl w:val="0"/>
              <w:jc w:val="center"/>
              <w:rPr>
                <w:rFonts w:ascii="Arial" w:hAnsi="Arial" w:cs="Arial"/>
                <w:sz w:val="22"/>
                <w:szCs w:val="22"/>
              </w:rPr>
            </w:pPr>
            <w:r w:rsidRPr="00D979B5">
              <w:rPr>
                <w:rFonts w:ascii="Arial" w:hAnsi="Arial" w:cs="Arial"/>
                <w:sz w:val="22"/>
                <w:szCs w:val="22"/>
              </w:rPr>
              <w:t>9</w:t>
            </w:r>
          </w:p>
        </w:tc>
        <w:tc>
          <w:tcPr>
            <w:tcW w:w="708" w:type="dxa"/>
            <w:shd w:val="clear" w:color="auto" w:fill="FFFFFF"/>
            <w:noWrap/>
            <w:vAlign w:val="center"/>
          </w:tcPr>
          <w:p w14:paraId="12853B3E" w14:textId="77777777" w:rsidR="00246207" w:rsidRPr="00D979B5" w:rsidRDefault="00246207">
            <w:pPr>
              <w:widowControl w:val="0"/>
              <w:jc w:val="center"/>
              <w:rPr>
                <w:rFonts w:ascii="Arial" w:hAnsi="Arial" w:cs="Arial"/>
                <w:sz w:val="22"/>
                <w:szCs w:val="22"/>
              </w:rPr>
            </w:pPr>
            <w:r w:rsidRPr="00D979B5">
              <w:rPr>
                <w:rFonts w:ascii="Arial" w:hAnsi="Arial" w:cs="Arial"/>
                <w:sz w:val="22"/>
                <w:szCs w:val="22"/>
              </w:rPr>
              <w:t>400</w:t>
            </w:r>
          </w:p>
        </w:tc>
        <w:tc>
          <w:tcPr>
            <w:tcW w:w="709" w:type="dxa"/>
            <w:shd w:val="clear" w:color="auto" w:fill="FFFFFF"/>
            <w:vAlign w:val="center"/>
          </w:tcPr>
          <w:p w14:paraId="1C3E6DC0" w14:textId="77777777" w:rsidR="00246207" w:rsidRPr="00D979B5" w:rsidRDefault="00246207">
            <w:pPr>
              <w:pStyle w:val="xmsonormal"/>
              <w:widowControl w:val="0"/>
              <w:spacing w:before="0" w:beforeAutospacing="0" w:after="0" w:afterAutospacing="0"/>
              <w:jc w:val="center"/>
              <w:textAlignment w:val="baseline"/>
              <w:rPr>
                <w:rFonts w:ascii="Arial" w:hAnsi="Arial" w:cs="Arial"/>
                <w:bCs/>
                <w:kern w:val="3"/>
                <w:sz w:val="22"/>
                <w:szCs w:val="22"/>
              </w:rPr>
            </w:pPr>
            <w:r w:rsidRPr="00D979B5">
              <w:rPr>
                <w:rFonts w:ascii="Arial" w:hAnsi="Arial" w:cs="Arial"/>
                <w:bCs/>
                <w:sz w:val="22"/>
                <w:szCs w:val="22"/>
              </w:rPr>
              <w:t>und</w:t>
            </w:r>
          </w:p>
        </w:tc>
        <w:tc>
          <w:tcPr>
            <w:tcW w:w="3686" w:type="dxa"/>
            <w:shd w:val="clear" w:color="auto" w:fill="FFFFFF"/>
            <w:vAlign w:val="center"/>
          </w:tcPr>
          <w:p w14:paraId="22052961" w14:textId="77777777" w:rsidR="00246207" w:rsidRPr="00D979B5" w:rsidRDefault="00246207">
            <w:pPr>
              <w:pStyle w:val="xmsonormal"/>
              <w:widowControl w:val="0"/>
              <w:spacing w:before="0" w:beforeAutospacing="0" w:after="0" w:afterAutospacing="0"/>
              <w:jc w:val="both"/>
              <w:textAlignment w:val="baseline"/>
              <w:rPr>
                <w:rFonts w:ascii="Arial" w:hAnsi="Arial" w:cs="Arial"/>
                <w:bCs/>
                <w:kern w:val="3"/>
                <w:sz w:val="22"/>
                <w:szCs w:val="22"/>
              </w:rPr>
            </w:pPr>
            <w:r w:rsidRPr="00D979B5">
              <w:rPr>
                <w:rFonts w:ascii="Arial" w:hAnsi="Arial" w:cs="Arial"/>
                <w:sz w:val="22"/>
                <w:szCs w:val="22"/>
              </w:rPr>
              <w:t xml:space="preserve">Poltrona giratória executiva, espaldar alto, em tela, com apoia braço, </w:t>
            </w:r>
            <w:r w:rsidRPr="00D979B5">
              <w:rPr>
                <w:rFonts w:ascii="Arial" w:hAnsi="Arial" w:cs="Arial"/>
                <w:bCs/>
                <w:sz w:val="22"/>
                <w:szCs w:val="22"/>
              </w:rPr>
              <w:t>conforme as especificações constantes do Anexo II (Especificações Técnicas).</w:t>
            </w:r>
          </w:p>
        </w:tc>
        <w:tc>
          <w:tcPr>
            <w:tcW w:w="1417" w:type="dxa"/>
            <w:shd w:val="clear" w:color="auto" w:fill="FFFFFF"/>
            <w:vAlign w:val="center"/>
          </w:tcPr>
          <w:p w14:paraId="3B1144C8" w14:textId="77777777" w:rsidR="00246207" w:rsidRPr="00D979B5" w:rsidRDefault="00246207">
            <w:pPr>
              <w:pStyle w:val="xmsonormal"/>
              <w:widowControl w:val="0"/>
              <w:spacing w:before="0" w:beforeAutospacing="0" w:after="0" w:afterAutospacing="0"/>
              <w:jc w:val="center"/>
              <w:textAlignment w:val="baseline"/>
              <w:rPr>
                <w:rFonts w:ascii="Arial" w:hAnsi="Arial" w:cs="Arial"/>
                <w:sz w:val="22"/>
                <w:szCs w:val="22"/>
              </w:rPr>
            </w:pPr>
            <w:r w:rsidRPr="00D979B5">
              <w:rPr>
                <w:rFonts w:ascii="Arial" w:hAnsi="Arial" w:cs="Arial"/>
                <w:sz w:val="22"/>
                <w:szCs w:val="22"/>
              </w:rPr>
              <w:t>3.405,94</w:t>
            </w:r>
          </w:p>
        </w:tc>
        <w:tc>
          <w:tcPr>
            <w:tcW w:w="1843" w:type="dxa"/>
            <w:shd w:val="clear" w:color="auto" w:fill="FFFFFF"/>
            <w:vAlign w:val="center"/>
          </w:tcPr>
          <w:p w14:paraId="20887EA1" w14:textId="77777777" w:rsidR="00246207" w:rsidRPr="00D979B5" w:rsidRDefault="00246207">
            <w:pPr>
              <w:pStyle w:val="xmsonormal"/>
              <w:widowControl w:val="0"/>
              <w:spacing w:before="0" w:beforeAutospacing="0" w:after="0" w:afterAutospacing="0"/>
              <w:jc w:val="center"/>
              <w:textAlignment w:val="baseline"/>
              <w:rPr>
                <w:rFonts w:ascii="Arial" w:hAnsi="Arial" w:cs="Arial"/>
                <w:sz w:val="22"/>
                <w:szCs w:val="22"/>
              </w:rPr>
            </w:pPr>
            <w:r w:rsidRPr="00D979B5">
              <w:rPr>
                <w:rFonts w:ascii="Arial" w:hAnsi="Arial" w:cs="Arial"/>
                <w:sz w:val="22"/>
                <w:szCs w:val="22"/>
              </w:rPr>
              <w:t>1.362.376,00</w:t>
            </w:r>
          </w:p>
        </w:tc>
      </w:tr>
      <w:tr w:rsidR="00246207" w:rsidRPr="00D979B5" w14:paraId="59318AEB" w14:textId="77777777" w:rsidTr="00080021">
        <w:trPr>
          <w:trHeight w:val="828"/>
          <w:jc w:val="center"/>
        </w:trPr>
        <w:tc>
          <w:tcPr>
            <w:tcW w:w="836" w:type="dxa"/>
            <w:vMerge/>
            <w:shd w:val="clear" w:color="auto" w:fill="FFFFFF"/>
            <w:vAlign w:val="center"/>
          </w:tcPr>
          <w:p w14:paraId="45317B12" w14:textId="77777777" w:rsidR="00246207" w:rsidRPr="00D979B5" w:rsidRDefault="00246207">
            <w:pPr>
              <w:widowControl w:val="0"/>
              <w:jc w:val="center"/>
              <w:rPr>
                <w:rFonts w:ascii="Arial" w:hAnsi="Arial" w:cs="Arial"/>
                <w:sz w:val="22"/>
                <w:szCs w:val="22"/>
              </w:rPr>
            </w:pPr>
          </w:p>
        </w:tc>
        <w:tc>
          <w:tcPr>
            <w:tcW w:w="709" w:type="dxa"/>
            <w:shd w:val="clear" w:color="auto" w:fill="FFFFFF"/>
            <w:vAlign w:val="center"/>
          </w:tcPr>
          <w:p w14:paraId="164B2ECB" w14:textId="77777777" w:rsidR="00246207" w:rsidRPr="00D979B5" w:rsidRDefault="00246207">
            <w:pPr>
              <w:widowControl w:val="0"/>
              <w:jc w:val="center"/>
              <w:rPr>
                <w:rFonts w:ascii="Arial" w:hAnsi="Arial" w:cs="Arial"/>
                <w:sz w:val="22"/>
                <w:szCs w:val="22"/>
              </w:rPr>
            </w:pPr>
            <w:r w:rsidRPr="00D979B5">
              <w:rPr>
                <w:rFonts w:ascii="Arial" w:hAnsi="Arial" w:cs="Arial"/>
                <w:sz w:val="22"/>
                <w:szCs w:val="22"/>
              </w:rPr>
              <w:t>10</w:t>
            </w:r>
          </w:p>
        </w:tc>
        <w:tc>
          <w:tcPr>
            <w:tcW w:w="708" w:type="dxa"/>
            <w:shd w:val="clear" w:color="auto" w:fill="FFFFFF"/>
            <w:noWrap/>
            <w:vAlign w:val="center"/>
          </w:tcPr>
          <w:p w14:paraId="5D4EDFA3" w14:textId="77777777" w:rsidR="00246207" w:rsidRPr="00D979B5" w:rsidRDefault="00246207">
            <w:pPr>
              <w:widowControl w:val="0"/>
              <w:jc w:val="center"/>
              <w:rPr>
                <w:rFonts w:ascii="Arial" w:hAnsi="Arial" w:cs="Arial"/>
                <w:sz w:val="22"/>
                <w:szCs w:val="22"/>
              </w:rPr>
            </w:pPr>
            <w:r w:rsidRPr="00D979B5">
              <w:rPr>
                <w:rFonts w:ascii="Arial" w:hAnsi="Arial" w:cs="Arial"/>
                <w:sz w:val="22"/>
                <w:szCs w:val="22"/>
              </w:rPr>
              <w:t>3</w:t>
            </w:r>
          </w:p>
        </w:tc>
        <w:tc>
          <w:tcPr>
            <w:tcW w:w="709" w:type="dxa"/>
            <w:shd w:val="clear" w:color="auto" w:fill="FFFFFF"/>
            <w:vAlign w:val="center"/>
          </w:tcPr>
          <w:p w14:paraId="35E64B67" w14:textId="77777777" w:rsidR="00246207" w:rsidRPr="00D979B5" w:rsidRDefault="00246207">
            <w:pPr>
              <w:pStyle w:val="xmsonormal"/>
              <w:widowControl w:val="0"/>
              <w:spacing w:before="0" w:beforeAutospacing="0" w:after="0" w:afterAutospacing="0"/>
              <w:jc w:val="center"/>
              <w:textAlignment w:val="baseline"/>
              <w:rPr>
                <w:rFonts w:ascii="Arial" w:hAnsi="Arial" w:cs="Arial"/>
                <w:bCs/>
                <w:sz w:val="22"/>
                <w:szCs w:val="22"/>
              </w:rPr>
            </w:pPr>
            <w:r w:rsidRPr="00D979B5">
              <w:rPr>
                <w:rFonts w:ascii="Arial" w:hAnsi="Arial" w:cs="Arial"/>
                <w:bCs/>
                <w:sz w:val="22"/>
                <w:szCs w:val="22"/>
              </w:rPr>
              <w:t>und</w:t>
            </w:r>
          </w:p>
        </w:tc>
        <w:tc>
          <w:tcPr>
            <w:tcW w:w="3686" w:type="dxa"/>
            <w:shd w:val="clear" w:color="auto" w:fill="FFFFFF"/>
            <w:vAlign w:val="center"/>
          </w:tcPr>
          <w:p w14:paraId="5EE78A6E" w14:textId="77777777" w:rsidR="00246207" w:rsidRPr="00D979B5" w:rsidRDefault="00246207">
            <w:pPr>
              <w:widowControl w:val="0"/>
              <w:autoSpaceDE w:val="0"/>
              <w:autoSpaceDN w:val="0"/>
              <w:adjustRightInd w:val="0"/>
              <w:jc w:val="both"/>
              <w:rPr>
                <w:rFonts w:ascii="Arial" w:hAnsi="Arial" w:cs="Arial"/>
                <w:b/>
                <w:bCs/>
                <w:sz w:val="22"/>
                <w:szCs w:val="22"/>
              </w:rPr>
            </w:pPr>
            <w:r w:rsidRPr="00D979B5">
              <w:rPr>
                <w:rFonts w:ascii="Arial" w:hAnsi="Arial" w:cs="Arial"/>
                <w:sz w:val="22"/>
                <w:szCs w:val="22"/>
                <w:lang w:val="pt-PT" w:eastAsia="pt-PT"/>
              </w:rPr>
              <w:t>Cadeira alta tipo caixa, encosto em tela, com apoia braços, conforme as especificações constantes do Anexo II (Especificações Técnicas).</w:t>
            </w:r>
          </w:p>
        </w:tc>
        <w:tc>
          <w:tcPr>
            <w:tcW w:w="1417" w:type="dxa"/>
            <w:shd w:val="clear" w:color="auto" w:fill="FFFFFF"/>
            <w:vAlign w:val="center"/>
          </w:tcPr>
          <w:p w14:paraId="73B679E5" w14:textId="77777777" w:rsidR="00246207" w:rsidRPr="00D979B5" w:rsidRDefault="00246207">
            <w:pPr>
              <w:pStyle w:val="xmsonormal"/>
              <w:widowControl w:val="0"/>
              <w:spacing w:before="0" w:beforeAutospacing="0" w:after="0" w:afterAutospacing="0"/>
              <w:jc w:val="center"/>
              <w:textAlignment w:val="baseline"/>
              <w:rPr>
                <w:rFonts w:ascii="Arial" w:hAnsi="Arial" w:cs="Arial"/>
                <w:sz w:val="22"/>
                <w:szCs w:val="22"/>
              </w:rPr>
            </w:pPr>
            <w:r w:rsidRPr="00D979B5">
              <w:rPr>
                <w:rFonts w:ascii="Arial" w:hAnsi="Arial" w:cs="Arial"/>
                <w:sz w:val="22"/>
                <w:szCs w:val="22"/>
              </w:rPr>
              <w:t xml:space="preserve">1.648,96 </w:t>
            </w:r>
          </w:p>
        </w:tc>
        <w:tc>
          <w:tcPr>
            <w:tcW w:w="1843" w:type="dxa"/>
            <w:shd w:val="clear" w:color="auto" w:fill="FFFFFF"/>
            <w:vAlign w:val="center"/>
          </w:tcPr>
          <w:p w14:paraId="3A6F4186" w14:textId="77777777" w:rsidR="00246207" w:rsidRPr="00D979B5" w:rsidRDefault="00246207">
            <w:pPr>
              <w:pStyle w:val="xmsonormal"/>
              <w:widowControl w:val="0"/>
              <w:spacing w:before="0" w:beforeAutospacing="0" w:after="0" w:afterAutospacing="0"/>
              <w:jc w:val="center"/>
              <w:textAlignment w:val="baseline"/>
              <w:rPr>
                <w:rFonts w:ascii="Arial" w:hAnsi="Arial" w:cs="Arial"/>
                <w:sz w:val="22"/>
                <w:szCs w:val="22"/>
              </w:rPr>
            </w:pPr>
            <w:r w:rsidRPr="00D979B5">
              <w:rPr>
                <w:rFonts w:ascii="Arial" w:hAnsi="Arial" w:cs="Arial"/>
                <w:sz w:val="22"/>
                <w:szCs w:val="22"/>
              </w:rPr>
              <w:t xml:space="preserve">4.946,88 </w:t>
            </w:r>
          </w:p>
        </w:tc>
      </w:tr>
      <w:tr w:rsidR="00B462B5" w:rsidRPr="00D979B5" w14:paraId="1EDA6DBC" w14:textId="77777777" w:rsidTr="00FD44C3">
        <w:trPr>
          <w:trHeight w:val="469"/>
          <w:jc w:val="center"/>
        </w:trPr>
        <w:tc>
          <w:tcPr>
            <w:tcW w:w="8065" w:type="dxa"/>
            <w:gridSpan w:val="6"/>
            <w:shd w:val="clear" w:color="auto" w:fill="B4C6E7" w:themeFill="accent5" w:themeFillTint="66"/>
            <w:vAlign w:val="center"/>
          </w:tcPr>
          <w:p w14:paraId="1E3169A8" w14:textId="5A4EDF72" w:rsidR="00B462B5" w:rsidRPr="00D979B5" w:rsidRDefault="00B462B5" w:rsidP="00B462B5">
            <w:pPr>
              <w:pStyle w:val="xmsonormal"/>
              <w:widowControl w:val="0"/>
              <w:spacing w:before="0" w:beforeAutospacing="0" w:after="0" w:afterAutospacing="0"/>
              <w:jc w:val="right"/>
              <w:textAlignment w:val="baseline"/>
              <w:rPr>
                <w:rFonts w:ascii="Arial" w:hAnsi="Arial" w:cs="Arial"/>
                <w:sz w:val="22"/>
                <w:szCs w:val="22"/>
              </w:rPr>
            </w:pPr>
            <w:r w:rsidRPr="00D979B5">
              <w:rPr>
                <w:rFonts w:ascii="Arial" w:hAnsi="Arial" w:cs="Arial"/>
                <w:b/>
                <w:kern w:val="3"/>
                <w:sz w:val="22"/>
                <w:szCs w:val="22"/>
              </w:rPr>
              <w:t>Valor Total Estimado do Lote 2 (R$)</w:t>
            </w:r>
          </w:p>
        </w:tc>
        <w:tc>
          <w:tcPr>
            <w:tcW w:w="1843" w:type="dxa"/>
            <w:shd w:val="clear" w:color="auto" w:fill="B4C6E7" w:themeFill="accent5" w:themeFillTint="66"/>
            <w:vAlign w:val="center"/>
          </w:tcPr>
          <w:p w14:paraId="68AF0EDF" w14:textId="5FC0CA6A" w:rsidR="00B462B5" w:rsidRPr="00FD44C3" w:rsidRDefault="003774E0">
            <w:pPr>
              <w:pStyle w:val="xmsonormal"/>
              <w:widowControl w:val="0"/>
              <w:spacing w:before="0" w:beforeAutospacing="0" w:after="0" w:afterAutospacing="0"/>
              <w:jc w:val="center"/>
              <w:textAlignment w:val="baseline"/>
              <w:rPr>
                <w:rFonts w:ascii="Arial" w:hAnsi="Arial" w:cs="Arial"/>
                <w:b/>
                <w:bCs/>
                <w:sz w:val="22"/>
                <w:szCs w:val="22"/>
              </w:rPr>
            </w:pPr>
            <w:r w:rsidRPr="00FD44C3">
              <w:rPr>
                <w:rFonts w:ascii="Arial" w:hAnsi="Arial" w:cs="Arial"/>
                <w:b/>
                <w:bCs/>
                <w:sz w:val="22"/>
                <w:szCs w:val="22"/>
              </w:rPr>
              <w:t>1.367.322,88</w:t>
            </w:r>
          </w:p>
        </w:tc>
      </w:tr>
      <w:tr w:rsidR="00D979B5" w:rsidRPr="00D979B5" w14:paraId="2D418CB0" w14:textId="77777777" w:rsidTr="00080021">
        <w:trPr>
          <w:trHeight w:val="828"/>
          <w:jc w:val="center"/>
        </w:trPr>
        <w:tc>
          <w:tcPr>
            <w:tcW w:w="836" w:type="dxa"/>
            <w:shd w:val="clear" w:color="auto" w:fill="FFFFFF"/>
            <w:vAlign w:val="center"/>
          </w:tcPr>
          <w:p w14:paraId="5CAB4005" w14:textId="7EC58050" w:rsidR="004A2BB9" w:rsidRPr="00D979B5" w:rsidRDefault="00ED1901">
            <w:pPr>
              <w:widowControl w:val="0"/>
              <w:jc w:val="center"/>
              <w:rPr>
                <w:rFonts w:ascii="Arial" w:hAnsi="Arial" w:cs="Arial"/>
                <w:sz w:val="22"/>
                <w:szCs w:val="22"/>
              </w:rPr>
            </w:pPr>
            <w:r>
              <w:rPr>
                <w:rFonts w:ascii="Arial" w:hAnsi="Arial" w:cs="Arial"/>
                <w:sz w:val="22"/>
                <w:szCs w:val="22"/>
              </w:rPr>
              <w:t>3</w:t>
            </w:r>
          </w:p>
        </w:tc>
        <w:tc>
          <w:tcPr>
            <w:tcW w:w="709" w:type="dxa"/>
            <w:shd w:val="clear" w:color="auto" w:fill="FFFFFF"/>
            <w:vAlign w:val="center"/>
          </w:tcPr>
          <w:p w14:paraId="30C3FA2D"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11</w:t>
            </w:r>
          </w:p>
        </w:tc>
        <w:tc>
          <w:tcPr>
            <w:tcW w:w="708" w:type="dxa"/>
            <w:shd w:val="clear" w:color="auto" w:fill="FFFFFF"/>
            <w:noWrap/>
            <w:vAlign w:val="center"/>
          </w:tcPr>
          <w:p w14:paraId="69615B93"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4</w:t>
            </w:r>
          </w:p>
        </w:tc>
        <w:tc>
          <w:tcPr>
            <w:tcW w:w="709" w:type="dxa"/>
            <w:shd w:val="clear" w:color="auto" w:fill="FFFFFF"/>
            <w:vAlign w:val="center"/>
          </w:tcPr>
          <w:p w14:paraId="5702FE54" w14:textId="77777777" w:rsidR="004A2BB9" w:rsidRPr="00D979B5" w:rsidRDefault="004A2BB9">
            <w:pPr>
              <w:pStyle w:val="xmsonormal"/>
              <w:widowControl w:val="0"/>
              <w:spacing w:before="0" w:beforeAutospacing="0" w:after="0" w:afterAutospacing="0"/>
              <w:jc w:val="center"/>
              <w:textAlignment w:val="baseline"/>
              <w:rPr>
                <w:rFonts w:ascii="Arial" w:hAnsi="Arial" w:cs="Arial"/>
                <w:bCs/>
                <w:sz w:val="22"/>
                <w:szCs w:val="22"/>
              </w:rPr>
            </w:pPr>
            <w:r w:rsidRPr="00D979B5">
              <w:rPr>
                <w:rFonts w:ascii="Arial" w:hAnsi="Arial" w:cs="Arial"/>
                <w:bCs/>
                <w:sz w:val="22"/>
                <w:szCs w:val="22"/>
              </w:rPr>
              <w:t>und</w:t>
            </w:r>
          </w:p>
        </w:tc>
        <w:tc>
          <w:tcPr>
            <w:tcW w:w="3686" w:type="dxa"/>
            <w:shd w:val="clear" w:color="auto" w:fill="FFFFFF"/>
            <w:vAlign w:val="center"/>
          </w:tcPr>
          <w:p w14:paraId="28E3B3E2" w14:textId="14368034" w:rsidR="004A2BB9" w:rsidRPr="00D979B5" w:rsidRDefault="004A2BB9">
            <w:pPr>
              <w:widowControl w:val="0"/>
              <w:autoSpaceDE w:val="0"/>
              <w:autoSpaceDN w:val="0"/>
              <w:adjustRightInd w:val="0"/>
              <w:jc w:val="both"/>
              <w:rPr>
                <w:rFonts w:ascii="Arial" w:hAnsi="Arial" w:cs="Arial"/>
                <w:sz w:val="22"/>
                <w:szCs w:val="22"/>
              </w:rPr>
            </w:pPr>
            <w:r w:rsidRPr="00D979B5">
              <w:rPr>
                <w:rFonts w:ascii="Arial" w:hAnsi="Arial" w:cs="Arial"/>
                <w:sz w:val="22"/>
                <w:szCs w:val="22"/>
              </w:rPr>
              <w:t xml:space="preserve">Cadeira monobloco empilhável, </w:t>
            </w:r>
            <w:r w:rsidRPr="00D979B5">
              <w:rPr>
                <w:rFonts w:ascii="Arial" w:hAnsi="Arial" w:cs="Arial"/>
                <w:bCs/>
                <w:sz w:val="22"/>
                <w:szCs w:val="22"/>
              </w:rPr>
              <w:t>conforme as especificações constantes do Anexo II (Especificações Técnicas).</w:t>
            </w:r>
          </w:p>
        </w:tc>
        <w:tc>
          <w:tcPr>
            <w:tcW w:w="1417" w:type="dxa"/>
            <w:shd w:val="clear" w:color="auto" w:fill="FFFFFF"/>
            <w:vAlign w:val="center"/>
          </w:tcPr>
          <w:p w14:paraId="4278B700" w14:textId="77777777" w:rsidR="004A2BB9" w:rsidRPr="00D979B5" w:rsidRDefault="004A2BB9">
            <w:pPr>
              <w:pStyle w:val="xmsonormal"/>
              <w:widowControl w:val="0"/>
              <w:spacing w:before="0" w:beforeAutospacing="0" w:after="0" w:afterAutospacing="0"/>
              <w:jc w:val="center"/>
              <w:textAlignment w:val="baseline"/>
              <w:rPr>
                <w:rFonts w:ascii="Arial" w:hAnsi="Arial" w:cs="Arial"/>
                <w:sz w:val="22"/>
                <w:szCs w:val="22"/>
              </w:rPr>
            </w:pPr>
            <w:r w:rsidRPr="00D979B5">
              <w:rPr>
                <w:rFonts w:ascii="Arial" w:hAnsi="Arial" w:cs="Arial"/>
                <w:sz w:val="22"/>
                <w:szCs w:val="22"/>
              </w:rPr>
              <w:t xml:space="preserve">602,09 </w:t>
            </w:r>
          </w:p>
        </w:tc>
        <w:tc>
          <w:tcPr>
            <w:tcW w:w="1843" w:type="dxa"/>
            <w:shd w:val="clear" w:color="auto" w:fill="FFFFFF"/>
            <w:vAlign w:val="center"/>
          </w:tcPr>
          <w:p w14:paraId="2C1142EF" w14:textId="77777777" w:rsidR="004A2BB9" w:rsidRPr="00D979B5" w:rsidRDefault="004A2BB9">
            <w:pPr>
              <w:pStyle w:val="xmsonormal"/>
              <w:widowControl w:val="0"/>
              <w:spacing w:before="0" w:beforeAutospacing="0" w:after="0" w:afterAutospacing="0"/>
              <w:jc w:val="center"/>
              <w:textAlignment w:val="baseline"/>
              <w:rPr>
                <w:rFonts w:ascii="Arial" w:hAnsi="Arial" w:cs="Arial"/>
                <w:sz w:val="22"/>
                <w:szCs w:val="22"/>
              </w:rPr>
            </w:pPr>
            <w:r w:rsidRPr="00D979B5">
              <w:rPr>
                <w:rFonts w:ascii="Arial" w:hAnsi="Arial" w:cs="Arial"/>
                <w:sz w:val="22"/>
                <w:szCs w:val="22"/>
              </w:rPr>
              <w:t xml:space="preserve">2.408,36 </w:t>
            </w:r>
          </w:p>
        </w:tc>
      </w:tr>
      <w:tr w:rsidR="004A2BB9" w:rsidRPr="00D979B5" w14:paraId="11D4020A" w14:textId="77777777" w:rsidTr="00E90DE4">
        <w:trPr>
          <w:trHeight w:val="492"/>
          <w:jc w:val="center"/>
        </w:trPr>
        <w:tc>
          <w:tcPr>
            <w:tcW w:w="8065" w:type="dxa"/>
            <w:gridSpan w:val="6"/>
            <w:shd w:val="clear" w:color="auto" w:fill="B4C6E7" w:themeFill="accent5" w:themeFillTint="66"/>
            <w:vAlign w:val="center"/>
          </w:tcPr>
          <w:p w14:paraId="46BF08D0" w14:textId="7E0DDED1" w:rsidR="004A2BB9" w:rsidRPr="00D979B5" w:rsidRDefault="004A2BB9">
            <w:pPr>
              <w:pStyle w:val="xmsonormal"/>
              <w:widowControl w:val="0"/>
              <w:spacing w:before="0" w:beforeAutospacing="0" w:after="0" w:afterAutospacing="0"/>
              <w:jc w:val="right"/>
              <w:textAlignment w:val="baseline"/>
              <w:rPr>
                <w:rFonts w:ascii="Arial" w:hAnsi="Arial" w:cs="Arial"/>
                <w:bCs/>
                <w:sz w:val="22"/>
                <w:szCs w:val="22"/>
              </w:rPr>
            </w:pPr>
            <w:r w:rsidRPr="00D979B5">
              <w:rPr>
                <w:rFonts w:ascii="Arial" w:hAnsi="Arial" w:cs="Arial"/>
                <w:b/>
                <w:kern w:val="3"/>
                <w:sz w:val="22"/>
                <w:szCs w:val="22"/>
              </w:rPr>
              <w:t xml:space="preserve">Valor Total Estimado do Lote </w:t>
            </w:r>
            <w:r w:rsidR="00731317">
              <w:rPr>
                <w:rFonts w:ascii="Arial" w:hAnsi="Arial" w:cs="Arial"/>
                <w:b/>
                <w:kern w:val="3"/>
                <w:sz w:val="22"/>
                <w:szCs w:val="22"/>
              </w:rPr>
              <w:t>3</w:t>
            </w:r>
            <w:r w:rsidRPr="00D979B5">
              <w:rPr>
                <w:rFonts w:ascii="Arial" w:hAnsi="Arial" w:cs="Arial"/>
                <w:b/>
                <w:kern w:val="3"/>
                <w:sz w:val="22"/>
                <w:szCs w:val="22"/>
              </w:rPr>
              <w:t xml:space="preserve"> (R$)</w:t>
            </w:r>
          </w:p>
        </w:tc>
        <w:tc>
          <w:tcPr>
            <w:tcW w:w="1843" w:type="dxa"/>
            <w:shd w:val="clear" w:color="auto" w:fill="B4C6E7" w:themeFill="accent5" w:themeFillTint="66"/>
            <w:vAlign w:val="center"/>
          </w:tcPr>
          <w:p w14:paraId="29C1FB57" w14:textId="75D4F5B5" w:rsidR="004A2BB9" w:rsidRPr="00D979B5" w:rsidRDefault="00731317">
            <w:pPr>
              <w:pStyle w:val="xmsonormal"/>
              <w:widowControl w:val="0"/>
              <w:spacing w:before="0" w:beforeAutospacing="0" w:after="0" w:afterAutospacing="0"/>
              <w:jc w:val="center"/>
              <w:textAlignment w:val="baseline"/>
              <w:rPr>
                <w:rFonts w:ascii="Arial" w:hAnsi="Arial" w:cs="Arial"/>
                <w:b/>
                <w:sz w:val="22"/>
                <w:szCs w:val="22"/>
              </w:rPr>
            </w:pPr>
            <w:r w:rsidRPr="00731317">
              <w:rPr>
                <w:rFonts w:ascii="Arial" w:hAnsi="Arial" w:cs="Arial"/>
                <w:b/>
                <w:sz w:val="22"/>
                <w:szCs w:val="22"/>
              </w:rPr>
              <w:t>2.408,36</w:t>
            </w:r>
          </w:p>
        </w:tc>
      </w:tr>
    </w:tbl>
    <w:p w14:paraId="0D5EED69" w14:textId="77777777" w:rsidR="004A2BB9" w:rsidRPr="00D979B5" w:rsidRDefault="004A2BB9" w:rsidP="004A2BB9">
      <w:pPr>
        <w:widowControl w:val="0"/>
        <w:jc w:val="center"/>
        <w:rPr>
          <w:rFonts w:ascii="Arial" w:hAnsi="Arial" w:cs="Arial"/>
          <w:b/>
          <w:sz w:val="22"/>
          <w:szCs w:val="22"/>
          <w:u w:val="single"/>
        </w:rPr>
      </w:pPr>
    </w:p>
    <w:tbl>
      <w:tblPr>
        <w:tblW w:w="990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left w:w="70" w:type="dxa"/>
          <w:right w:w="70" w:type="dxa"/>
        </w:tblCellMar>
        <w:tblLook w:val="04A0" w:firstRow="1" w:lastRow="0" w:firstColumn="1" w:lastColumn="0" w:noHBand="0" w:noVBand="1"/>
      </w:tblPr>
      <w:tblGrid>
        <w:gridCol w:w="8065"/>
        <w:gridCol w:w="1843"/>
      </w:tblGrid>
      <w:tr w:rsidR="004A2BB9" w:rsidRPr="00D979B5" w14:paraId="0D8AFDF6" w14:textId="77777777">
        <w:trPr>
          <w:trHeight w:val="579"/>
          <w:jc w:val="center"/>
        </w:trPr>
        <w:tc>
          <w:tcPr>
            <w:tcW w:w="8065"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0DC69C54" w14:textId="7EC83582" w:rsidR="004A2BB9" w:rsidRPr="00D979B5" w:rsidRDefault="004A2BB9">
            <w:pPr>
              <w:pStyle w:val="xmsonormal"/>
              <w:widowControl w:val="0"/>
              <w:spacing w:before="0" w:beforeAutospacing="0" w:after="0" w:afterAutospacing="0"/>
              <w:jc w:val="right"/>
              <w:textAlignment w:val="baseline"/>
              <w:rPr>
                <w:rFonts w:ascii="Arial" w:hAnsi="Arial" w:cs="Arial"/>
                <w:b/>
                <w:kern w:val="3"/>
                <w:sz w:val="22"/>
                <w:szCs w:val="22"/>
              </w:rPr>
            </w:pPr>
            <w:r w:rsidRPr="00D979B5">
              <w:rPr>
                <w:rFonts w:ascii="Arial" w:hAnsi="Arial" w:cs="Arial"/>
                <w:b/>
                <w:kern w:val="3"/>
                <w:sz w:val="22"/>
                <w:szCs w:val="22"/>
              </w:rPr>
              <w:t xml:space="preserve">Valor Total Estimado da Licitação </w:t>
            </w:r>
            <w:r w:rsidR="00080021" w:rsidRPr="00D979B5">
              <w:rPr>
                <w:rFonts w:ascii="Arial" w:hAnsi="Arial" w:cs="Arial"/>
                <w:b/>
                <w:kern w:val="3"/>
                <w:sz w:val="22"/>
                <w:szCs w:val="22"/>
              </w:rPr>
              <w:t>(LOTES 1</w:t>
            </w:r>
            <w:r w:rsidR="00E90DE4">
              <w:rPr>
                <w:rFonts w:ascii="Arial" w:hAnsi="Arial" w:cs="Arial"/>
                <w:b/>
                <w:kern w:val="3"/>
                <w:sz w:val="22"/>
                <w:szCs w:val="22"/>
              </w:rPr>
              <w:t>,</w:t>
            </w:r>
            <w:r w:rsidR="00080021" w:rsidRPr="00D979B5">
              <w:rPr>
                <w:rFonts w:ascii="Arial" w:hAnsi="Arial" w:cs="Arial"/>
                <w:b/>
                <w:kern w:val="3"/>
                <w:sz w:val="22"/>
                <w:szCs w:val="22"/>
              </w:rPr>
              <w:t xml:space="preserve"> 2</w:t>
            </w:r>
            <w:r w:rsidR="00E90DE4">
              <w:rPr>
                <w:rFonts w:ascii="Arial" w:hAnsi="Arial" w:cs="Arial"/>
                <w:b/>
                <w:kern w:val="3"/>
                <w:sz w:val="22"/>
                <w:szCs w:val="22"/>
              </w:rPr>
              <w:t xml:space="preserve"> e 3</w:t>
            </w:r>
            <w:r w:rsidR="00080021" w:rsidRPr="00D979B5">
              <w:rPr>
                <w:rFonts w:ascii="Arial" w:hAnsi="Arial" w:cs="Arial"/>
                <w:b/>
                <w:kern w:val="3"/>
                <w:sz w:val="22"/>
                <w:szCs w:val="22"/>
              </w:rPr>
              <w:t xml:space="preserve">) </w:t>
            </w:r>
            <w:r w:rsidRPr="00D979B5">
              <w:rPr>
                <w:rFonts w:ascii="Arial" w:hAnsi="Arial" w:cs="Arial"/>
                <w:b/>
                <w:kern w:val="3"/>
                <w:sz w:val="22"/>
                <w:szCs w:val="22"/>
              </w:rPr>
              <w:t>(R$)</w:t>
            </w:r>
          </w:p>
        </w:tc>
        <w:tc>
          <w:tcPr>
            <w:tcW w:w="1843" w:type="dxa"/>
            <w:tcBorders>
              <w:top w:val="double" w:sz="4" w:space="0" w:color="auto"/>
              <w:left w:val="double" w:sz="4" w:space="0" w:color="auto"/>
              <w:bottom w:val="double" w:sz="4" w:space="0" w:color="auto"/>
              <w:right w:val="double" w:sz="4" w:space="0" w:color="auto"/>
            </w:tcBorders>
            <w:shd w:val="clear" w:color="auto" w:fill="B4C6E7" w:themeFill="accent5" w:themeFillTint="66"/>
            <w:vAlign w:val="center"/>
          </w:tcPr>
          <w:p w14:paraId="17680B6C" w14:textId="77777777" w:rsidR="004A2BB9" w:rsidRPr="00D979B5" w:rsidRDefault="004A2BB9">
            <w:pPr>
              <w:jc w:val="center"/>
              <w:rPr>
                <w:rFonts w:ascii="Arial" w:hAnsi="Arial" w:cs="Arial"/>
                <w:b/>
                <w:kern w:val="3"/>
                <w:sz w:val="22"/>
                <w:szCs w:val="22"/>
              </w:rPr>
            </w:pPr>
            <w:r w:rsidRPr="00D979B5">
              <w:rPr>
                <w:rFonts w:ascii="Arial" w:hAnsi="Arial" w:cs="Arial"/>
                <w:b/>
                <w:bCs/>
                <w:sz w:val="22"/>
                <w:szCs w:val="22"/>
              </w:rPr>
              <w:t>2.583.256,49</w:t>
            </w:r>
          </w:p>
        </w:tc>
      </w:tr>
    </w:tbl>
    <w:p w14:paraId="5D146337" w14:textId="77777777" w:rsidR="004A2BB9" w:rsidRPr="00D979B5" w:rsidRDefault="004A2BB9" w:rsidP="004A2BB9">
      <w:pPr>
        <w:widowControl w:val="0"/>
        <w:rPr>
          <w:rFonts w:ascii="Arial" w:hAnsi="Arial" w:cs="Arial"/>
          <w:b/>
          <w:sz w:val="22"/>
          <w:szCs w:val="22"/>
          <w:u w:val="single"/>
        </w:rPr>
      </w:pPr>
    </w:p>
    <w:p w14:paraId="722F1B8E" w14:textId="77777777" w:rsidR="004A2BB9" w:rsidRPr="00D979B5" w:rsidRDefault="004A2BB9" w:rsidP="004A2BB9">
      <w:pPr>
        <w:rPr>
          <w:rFonts w:ascii="Arial" w:hAnsi="Arial" w:cs="Arial"/>
          <w:b/>
          <w:sz w:val="22"/>
          <w:szCs w:val="22"/>
        </w:rPr>
      </w:pPr>
      <w:r w:rsidRPr="00D979B5">
        <w:rPr>
          <w:rFonts w:ascii="Arial" w:hAnsi="Arial" w:cs="Arial"/>
          <w:b/>
          <w:sz w:val="22"/>
          <w:szCs w:val="22"/>
        </w:rPr>
        <w:br w:type="page"/>
      </w:r>
    </w:p>
    <w:p w14:paraId="144109FA" w14:textId="77777777" w:rsidR="004A2BB9" w:rsidRPr="00D979B5" w:rsidRDefault="004A2BB9" w:rsidP="004A2BB9">
      <w:pPr>
        <w:widowControl w:val="0"/>
        <w:jc w:val="center"/>
        <w:rPr>
          <w:rFonts w:ascii="Arial" w:hAnsi="Arial" w:cs="Arial"/>
          <w:b/>
          <w:sz w:val="22"/>
          <w:szCs w:val="22"/>
          <w:u w:val="single"/>
        </w:rPr>
      </w:pPr>
      <w:r w:rsidRPr="00D979B5">
        <w:rPr>
          <w:rFonts w:ascii="Arial" w:hAnsi="Arial" w:cs="Arial"/>
          <w:b/>
          <w:sz w:val="22"/>
          <w:szCs w:val="22"/>
          <w:u w:val="single"/>
        </w:rPr>
        <w:lastRenderedPageBreak/>
        <w:t>ANEXO V - MODELO DA PROPOSTA DE PREÇOS</w:t>
      </w:r>
    </w:p>
    <w:p w14:paraId="1E288B2C" w14:textId="77777777" w:rsidR="004A2BB9" w:rsidRPr="00D979B5" w:rsidRDefault="004A2BB9" w:rsidP="004A2BB9">
      <w:pPr>
        <w:widowControl w:val="0"/>
        <w:jc w:val="center"/>
        <w:rPr>
          <w:rFonts w:ascii="Arial" w:hAnsi="Arial" w:cs="Arial"/>
          <w:b/>
          <w:sz w:val="24"/>
          <w:szCs w:val="24"/>
        </w:rPr>
      </w:pPr>
    </w:p>
    <w:p w14:paraId="146FD82D" w14:textId="77777777" w:rsidR="004A2BB9" w:rsidRPr="00D979B5" w:rsidRDefault="004A2BB9" w:rsidP="004A2BB9">
      <w:pPr>
        <w:widowControl w:val="0"/>
        <w:spacing w:line="360" w:lineRule="auto"/>
        <w:jc w:val="both"/>
        <w:rPr>
          <w:rFonts w:ascii="Arial" w:hAnsi="Arial" w:cs="Arial"/>
          <w:sz w:val="22"/>
          <w:szCs w:val="22"/>
        </w:rPr>
      </w:pPr>
      <w:r w:rsidRPr="00D979B5">
        <w:rPr>
          <w:rFonts w:ascii="Arial" w:hAnsi="Arial" w:cs="Arial"/>
          <w:sz w:val="22"/>
          <w:szCs w:val="22"/>
        </w:rPr>
        <w:t xml:space="preserve">A </w:t>
      </w:r>
      <w:r w:rsidRPr="00D979B5">
        <w:rPr>
          <w:rFonts w:ascii="Arial" w:hAnsi="Arial" w:cs="Arial"/>
          <w:b/>
          <w:bCs/>
          <w:sz w:val="22"/>
          <w:szCs w:val="22"/>
        </w:rPr>
        <w:t>[NOME DA LICITANTE]</w:t>
      </w:r>
      <w:r w:rsidRPr="00D979B5">
        <w:rPr>
          <w:rFonts w:ascii="Arial" w:hAnsi="Arial" w:cs="Arial"/>
          <w:sz w:val="22"/>
          <w:szCs w:val="22"/>
        </w:rPr>
        <w:t>, por meio de seu representante, vem apresentar proposta de preço para o fornecimento e montagem de mobiliário, referente ao Pregão Eletrônico TCDF nº ___/____, com vistas ao atendimento das necessidades do Tribunal de Contas do Distrito Federal, conforme abaixo:</w:t>
      </w:r>
    </w:p>
    <w:tbl>
      <w:tblPr>
        <w:tblW w:w="969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left w:w="70" w:type="dxa"/>
          <w:right w:w="70" w:type="dxa"/>
        </w:tblCellMar>
        <w:tblLook w:val="04A0" w:firstRow="1" w:lastRow="0" w:firstColumn="1" w:lastColumn="0" w:noHBand="0" w:noVBand="1"/>
      </w:tblPr>
      <w:tblGrid>
        <w:gridCol w:w="854"/>
        <w:gridCol w:w="713"/>
        <w:gridCol w:w="681"/>
        <w:gridCol w:w="774"/>
        <w:gridCol w:w="3876"/>
        <w:gridCol w:w="1401"/>
        <w:gridCol w:w="1395"/>
      </w:tblGrid>
      <w:tr w:rsidR="00D979B5" w:rsidRPr="00D979B5" w14:paraId="329AEDA4" w14:textId="77777777">
        <w:trPr>
          <w:trHeight w:val="1250"/>
          <w:tblHeader/>
          <w:jc w:val="center"/>
        </w:trPr>
        <w:tc>
          <w:tcPr>
            <w:tcW w:w="854" w:type="dxa"/>
            <w:shd w:val="clear" w:color="auto" w:fill="B4C6E7" w:themeFill="accent5" w:themeFillTint="66"/>
            <w:vAlign w:val="center"/>
          </w:tcPr>
          <w:p w14:paraId="21C4EAE0"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Lote</w:t>
            </w:r>
          </w:p>
        </w:tc>
        <w:tc>
          <w:tcPr>
            <w:tcW w:w="713" w:type="dxa"/>
            <w:shd w:val="clear" w:color="auto" w:fill="B4C6E7" w:themeFill="accent5" w:themeFillTint="66"/>
            <w:vAlign w:val="center"/>
          </w:tcPr>
          <w:p w14:paraId="1A735384"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Item</w:t>
            </w:r>
          </w:p>
        </w:tc>
        <w:tc>
          <w:tcPr>
            <w:tcW w:w="681" w:type="dxa"/>
            <w:shd w:val="clear" w:color="auto" w:fill="B4C6E7" w:themeFill="accent5" w:themeFillTint="66"/>
            <w:noWrap/>
            <w:vAlign w:val="center"/>
            <w:hideMark/>
          </w:tcPr>
          <w:p w14:paraId="5557B503"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Qtd</w:t>
            </w:r>
          </w:p>
        </w:tc>
        <w:tc>
          <w:tcPr>
            <w:tcW w:w="774" w:type="dxa"/>
            <w:shd w:val="clear" w:color="auto" w:fill="B4C6E7" w:themeFill="accent5" w:themeFillTint="66"/>
            <w:vAlign w:val="center"/>
          </w:tcPr>
          <w:p w14:paraId="20C80790"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Und</w:t>
            </w:r>
          </w:p>
        </w:tc>
        <w:tc>
          <w:tcPr>
            <w:tcW w:w="3876" w:type="dxa"/>
            <w:shd w:val="clear" w:color="auto" w:fill="B4C6E7" w:themeFill="accent5" w:themeFillTint="66"/>
            <w:noWrap/>
            <w:vAlign w:val="center"/>
            <w:hideMark/>
          </w:tcPr>
          <w:p w14:paraId="34D6E020"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Especificações</w:t>
            </w:r>
          </w:p>
        </w:tc>
        <w:tc>
          <w:tcPr>
            <w:tcW w:w="1401" w:type="dxa"/>
            <w:shd w:val="clear" w:color="auto" w:fill="B4C6E7" w:themeFill="accent5" w:themeFillTint="66"/>
            <w:vAlign w:val="center"/>
          </w:tcPr>
          <w:p w14:paraId="32610A09"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Preço Unitário (R$)</w:t>
            </w:r>
          </w:p>
        </w:tc>
        <w:tc>
          <w:tcPr>
            <w:tcW w:w="1395" w:type="dxa"/>
            <w:shd w:val="clear" w:color="auto" w:fill="B4C6E7" w:themeFill="accent5" w:themeFillTint="66"/>
            <w:vAlign w:val="center"/>
          </w:tcPr>
          <w:p w14:paraId="4FCAD003" w14:textId="77777777" w:rsidR="004A2BB9" w:rsidRPr="00D979B5" w:rsidRDefault="004A2BB9">
            <w:pPr>
              <w:widowControl w:val="0"/>
              <w:jc w:val="center"/>
              <w:rPr>
                <w:rFonts w:ascii="Arial" w:hAnsi="Arial" w:cs="Arial"/>
                <w:b/>
                <w:bCs/>
                <w:sz w:val="22"/>
                <w:szCs w:val="22"/>
              </w:rPr>
            </w:pPr>
            <w:r w:rsidRPr="00D979B5">
              <w:rPr>
                <w:rFonts w:ascii="Arial" w:hAnsi="Arial" w:cs="Arial"/>
                <w:b/>
                <w:bCs/>
                <w:sz w:val="22"/>
                <w:szCs w:val="22"/>
              </w:rPr>
              <w:t>Valor Total do Item (R$)</w:t>
            </w:r>
          </w:p>
        </w:tc>
      </w:tr>
      <w:tr w:rsidR="00D979B5" w:rsidRPr="00D979B5" w14:paraId="4F6FDA97" w14:textId="77777777">
        <w:trPr>
          <w:trHeight w:val="814"/>
          <w:jc w:val="center"/>
        </w:trPr>
        <w:tc>
          <w:tcPr>
            <w:tcW w:w="854" w:type="dxa"/>
            <w:vMerge w:val="restart"/>
            <w:shd w:val="clear" w:color="auto" w:fill="FFFFFF"/>
            <w:vAlign w:val="center"/>
          </w:tcPr>
          <w:p w14:paraId="7C9B6B4A"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__</w:t>
            </w:r>
          </w:p>
        </w:tc>
        <w:tc>
          <w:tcPr>
            <w:tcW w:w="713" w:type="dxa"/>
            <w:shd w:val="clear" w:color="auto" w:fill="FFFFFF"/>
            <w:vAlign w:val="center"/>
          </w:tcPr>
          <w:p w14:paraId="716FF75B"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__</w:t>
            </w:r>
          </w:p>
        </w:tc>
        <w:tc>
          <w:tcPr>
            <w:tcW w:w="681" w:type="dxa"/>
            <w:shd w:val="clear" w:color="auto" w:fill="FFFFFF"/>
            <w:noWrap/>
            <w:vAlign w:val="center"/>
          </w:tcPr>
          <w:p w14:paraId="6F715977" w14:textId="77777777" w:rsidR="004A2BB9" w:rsidRPr="00D979B5" w:rsidRDefault="004A2BB9">
            <w:pPr>
              <w:widowControl w:val="0"/>
              <w:jc w:val="center"/>
              <w:rPr>
                <w:rFonts w:ascii="Arial" w:hAnsi="Arial" w:cs="Arial"/>
                <w:sz w:val="22"/>
                <w:szCs w:val="22"/>
              </w:rPr>
            </w:pPr>
          </w:p>
        </w:tc>
        <w:tc>
          <w:tcPr>
            <w:tcW w:w="774" w:type="dxa"/>
            <w:shd w:val="clear" w:color="auto" w:fill="FFFFFF"/>
            <w:vAlign w:val="center"/>
          </w:tcPr>
          <w:p w14:paraId="6A820A5C" w14:textId="77777777" w:rsidR="004A2BB9" w:rsidRPr="00D979B5" w:rsidRDefault="004A2BB9">
            <w:pPr>
              <w:widowControl w:val="0"/>
              <w:jc w:val="center"/>
              <w:rPr>
                <w:rFonts w:ascii="Arial" w:hAnsi="Arial" w:cs="Arial"/>
                <w:bCs/>
                <w:sz w:val="22"/>
                <w:szCs w:val="22"/>
              </w:rPr>
            </w:pPr>
          </w:p>
        </w:tc>
        <w:tc>
          <w:tcPr>
            <w:tcW w:w="3876" w:type="dxa"/>
            <w:shd w:val="clear" w:color="auto" w:fill="FFFFFF"/>
            <w:vAlign w:val="center"/>
          </w:tcPr>
          <w:p w14:paraId="19D46D6D" w14:textId="77777777" w:rsidR="004A2BB9" w:rsidRPr="00D979B5" w:rsidRDefault="004A2BB9">
            <w:pPr>
              <w:widowControl w:val="0"/>
              <w:jc w:val="both"/>
              <w:rPr>
                <w:rFonts w:ascii="Arial" w:hAnsi="Arial" w:cs="Arial"/>
                <w:bCs/>
                <w:sz w:val="22"/>
                <w:szCs w:val="22"/>
              </w:rPr>
            </w:pPr>
          </w:p>
        </w:tc>
        <w:tc>
          <w:tcPr>
            <w:tcW w:w="1401" w:type="dxa"/>
            <w:shd w:val="clear" w:color="auto" w:fill="FFFFFF"/>
            <w:vAlign w:val="center"/>
          </w:tcPr>
          <w:p w14:paraId="0576A7B2" w14:textId="77777777" w:rsidR="004A2BB9" w:rsidRPr="00D979B5" w:rsidRDefault="004A2BB9">
            <w:pPr>
              <w:widowControl w:val="0"/>
              <w:jc w:val="center"/>
              <w:rPr>
                <w:rFonts w:ascii="Arial" w:hAnsi="Arial" w:cs="Arial"/>
                <w:b/>
                <w:sz w:val="22"/>
                <w:szCs w:val="22"/>
              </w:rPr>
            </w:pPr>
            <w:r w:rsidRPr="00D979B5">
              <w:rPr>
                <w:rFonts w:ascii="Arial" w:hAnsi="Arial" w:cs="Arial"/>
                <w:b/>
                <w:sz w:val="22"/>
                <w:szCs w:val="22"/>
              </w:rPr>
              <w:t>(*)</w:t>
            </w:r>
          </w:p>
        </w:tc>
        <w:tc>
          <w:tcPr>
            <w:tcW w:w="1395" w:type="dxa"/>
            <w:shd w:val="clear" w:color="auto" w:fill="FFFFFF"/>
            <w:vAlign w:val="center"/>
          </w:tcPr>
          <w:p w14:paraId="340C1AE0" w14:textId="77777777" w:rsidR="004A2BB9" w:rsidRPr="00D979B5" w:rsidRDefault="004A2BB9">
            <w:pPr>
              <w:widowControl w:val="0"/>
              <w:jc w:val="center"/>
              <w:rPr>
                <w:rFonts w:ascii="Arial" w:hAnsi="Arial" w:cs="Arial"/>
                <w:b/>
                <w:sz w:val="22"/>
                <w:szCs w:val="22"/>
              </w:rPr>
            </w:pPr>
          </w:p>
        </w:tc>
      </w:tr>
      <w:tr w:rsidR="00D979B5" w:rsidRPr="00D979B5" w14:paraId="70C02AD9" w14:textId="77777777">
        <w:trPr>
          <w:trHeight w:val="730"/>
          <w:jc w:val="center"/>
        </w:trPr>
        <w:tc>
          <w:tcPr>
            <w:tcW w:w="854" w:type="dxa"/>
            <w:vMerge/>
            <w:shd w:val="clear" w:color="auto" w:fill="FFFFFF"/>
            <w:vAlign w:val="center"/>
          </w:tcPr>
          <w:p w14:paraId="1121BD2F" w14:textId="77777777" w:rsidR="004A2BB9" w:rsidRPr="00D979B5" w:rsidRDefault="004A2BB9">
            <w:pPr>
              <w:widowControl w:val="0"/>
              <w:jc w:val="center"/>
              <w:rPr>
                <w:rFonts w:ascii="Arial" w:hAnsi="Arial" w:cs="Arial"/>
                <w:sz w:val="22"/>
                <w:szCs w:val="22"/>
              </w:rPr>
            </w:pPr>
          </w:p>
        </w:tc>
        <w:tc>
          <w:tcPr>
            <w:tcW w:w="713" w:type="dxa"/>
            <w:shd w:val="clear" w:color="auto" w:fill="FFFFFF"/>
            <w:vAlign w:val="center"/>
          </w:tcPr>
          <w:p w14:paraId="56635DE2" w14:textId="77777777" w:rsidR="004A2BB9" w:rsidRPr="00D979B5" w:rsidRDefault="004A2BB9">
            <w:pPr>
              <w:widowControl w:val="0"/>
              <w:jc w:val="center"/>
              <w:rPr>
                <w:rFonts w:ascii="Arial" w:hAnsi="Arial" w:cs="Arial"/>
                <w:sz w:val="22"/>
                <w:szCs w:val="22"/>
              </w:rPr>
            </w:pPr>
            <w:r w:rsidRPr="00D979B5">
              <w:rPr>
                <w:rFonts w:ascii="Arial" w:hAnsi="Arial" w:cs="Arial"/>
                <w:sz w:val="22"/>
                <w:szCs w:val="22"/>
              </w:rPr>
              <w:t>__</w:t>
            </w:r>
          </w:p>
        </w:tc>
        <w:tc>
          <w:tcPr>
            <w:tcW w:w="681" w:type="dxa"/>
            <w:shd w:val="clear" w:color="auto" w:fill="FFFFFF"/>
            <w:noWrap/>
            <w:vAlign w:val="center"/>
          </w:tcPr>
          <w:p w14:paraId="3D158E94" w14:textId="77777777" w:rsidR="004A2BB9" w:rsidRPr="00D979B5" w:rsidRDefault="004A2BB9">
            <w:pPr>
              <w:widowControl w:val="0"/>
              <w:jc w:val="center"/>
              <w:rPr>
                <w:rFonts w:ascii="Arial" w:hAnsi="Arial" w:cs="Arial"/>
                <w:sz w:val="22"/>
                <w:szCs w:val="22"/>
              </w:rPr>
            </w:pPr>
          </w:p>
        </w:tc>
        <w:tc>
          <w:tcPr>
            <w:tcW w:w="774" w:type="dxa"/>
            <w:shd w:val="clear" w:color="auto" w:fill="FFFFFF"/>
            <w:vAlign w:val="center"/>
          </w:tcPr>
          <w:p w14:paraId="7F0B97AF" w14:textId="77777777" w:rsidR="004A2BB9" w:rsidRPr="00D979B5" w:rsidRDefault="004A2BB9">
            <w:pPr>
              <w:widowControl w:val="0"/>
              <w:jc w:val="center"/>
              <w:rPr>
                <w:rFonts w:ascii="Arial" w:hAnsi="Arial" w:cs="Arial"/>
                <w:bCs/>
                <w:sz w:val="22"/>
                <w:szCs w:val="22"/>
              </w:rPr>
            </w:pPr>
          </w:p>
        </w:tc>
        <w:tc>
          <w:tcPr>
            <w:tcW w:w="3876" w:type="dxa"/>
            <w:shd w:val="clear" w:color="auto" w:fill="FFFFFF"/>
            <w:vAlign w:val="center"/>
          </w:tcPr>
          <w:p w14:paraId="7AC6FF32" w14:textId="77777777" w:rsidR="004A2BB9" w:rsidRPr="00D979B5" w:rsidRDefault="004A2BB9">
            <w:pPr>
              <w:widowControl w:val="0"/>
              <w:jc w:val="both"/>
              <w:rPr>
                <w:rFonts w:ascii="Arial" w:hAnsi="Arial" w:cs="Arial"/>
                <w:bCs/>
                <w:sz w:val="22"/>
                <w:szCs w:val="22"/>
              </w:rPr>
            </w:pPr>
          </w:p>
        </w:tc>
        <w:tc>
          <w:tcPr>
            <w:tcW w:w="1401" w:type="dxa"/>
            <w:shd w:val="clear" w:color="auto" w:fill="FFFFFF"/>
            <w:vAlign w:val="center"/>
          </w:tcPr>
          <w:p w14:paraId="3F390D49" w14:textId="77777777" w:rsidR="004A2BB9" w:rsidRPr="00D979B5" w:rsidRDefault="004A2BB9">
            <w:pPr>
              <w:widowControl w:val="0"/>
              <w:jc w:val="center"/>
              <w:rPr>
                <w:rFonts w:ascii="Arial" w:hAnsi="Arial" w:cs="Arial"/>
                <w:b/>
                <w:sz w:val="22"/>
                <w:szCs w:val="22"/>
              </w:rPr>
            </w:pPr>
            <w:r w:rsidRPr="00D979B5">
              <w:rPr>
                <w:rFonts w:ascii="Arial" w:hAnsi="Arial" w:cs="Arial"/>
                <w:b/>
                <w:sz w:val="22"/>
                <w:szCs w:val="22"/>
              </w:rPr>
              <w:t>(*)</w:t>
            </w:r>
          </w:p>
        </w:tc>
        <w:tc>
          <w:tcPr>
            <w:tcW w:w="1395" w:type="dxa"/>
            <w:shd w:val="clear" w:color="auto" w:fill="FFFFFF"/>
            <w:vAlign w:val="center"/>
          </w:tcPr>
          <w:p w14:paraId="0ABF878F" w14:textId="77777777" w:rsidR="004A2BB9" w:rsidRPr="00D979B5" w:rsidRDefault="004A2BB9">
            <w:pPr>
              <w:widowControl w:val="0"/>
              <w:jc w:val="center"/>
              <w:rPr>
                <w:rFonts w:ascii="Arial" w:hAnsi="Arial" w:cs="Arial"/>
                <w:b/>
                <w:sz w:val="22"/>
                <w:szCs w:val="22"/>
              </w:rPr>
            </w:pPr>
          </w:p>
        </w:tc>
      </w:tr>
      <w:tr w:rsidR="00D979B5" w:rsidRPr="00D979B5" w14:paraId="213A8D58" w14:textId="77777777">
        <w:trPr>
          <w:trHeight w:val="511"/>
          <w:jc w:val="center"/>
        </w:trPr>
        <w:tc>
          <w:tcPr>
            <w:tcW w:w="8299" w:type="dxa"/>
            <w:gridSpan w:val="6"/>
            <w:shd w:val="clear" w:color="auto" w:fill="B4C6E7" w:themeFill="accent5" w:themeFillTint="66"/>
            <w:vAlign w:val="center"/>
          </w:tcPr>
          <w:p w14:paraId="1738C5FD" w14:textId="77777777" w:rsidR="004A2BB9" w:rsidRPr="00D979B5" w:rsidRDefault="004A2BB9">
            <w:pPr>
              <w:pStyle w:val="xmsonormal"/>
              <w:widowControl w:val="0"/>
              <w:spacing w:before="0" w:beforeAutospacing="0" w:after="0" w:afterAutospacing="0"/>
              <w:jc w:val="right"/>
              <w:textAlignment w:val="baseline"/>
              <w:rPr>
                <w:rFonts w:ascii="Arial" w:hAnsi="Arial" w:cs="Arial"/>
                <w:b/>
                <w:kern w:val="3"/>
                <w:sz w:val="22"/>
                <w:szCs w:val="22"/>
              </w:rPr>
            </w:pPr>
            <w:r w:rsidRPr="00D979B5">
              <w:rPr>
                <w:rFonts w:ascii="Arial" w:hAnsi="Arial" w:cs="Arial"/>
                <w:b/>
                <w:kern w:val="3"/>
                <w:sz w:val="22"/>
                <w:szCs w:val="22"/>
              </w:rPr>
              <w:t>Valor Total do Lote (R$)</w:t>
            </w:r>
          </w:p>
        </w:tc>
        <w:tc>
          <w:tcPr>
            <w:tcW w:w="1395" w:type="dxa"/>
            <w:shd w:val="clear" w:color="auto" w:fill="B4C6E7" w:themeFill="accent5" w:themeFillTint="66"/>
          </w:tcPr>
          <w:p w14:paraId="781037D3" w14:textId="77777777" w:rsidR="004A2BB9" w:rsidRPr="00D979B5" w:rsidRDefault="004A2BB9">
            <w:pPr>
              <w:pStyle w:val="xmsonormal"/>
              <w:widowControl w:val="0"/>
              <w:spacing w:before="0" w:beforeAutospacing="0" w:after="0" w:afterAutospacing="0"/>
              <w:jc w:val="both"/>
              <w:textAlignment w:val="baseline"/>
              <w:rPr>
                <w:rFonts w:ascii="Arial" w:hAnsi="Arial" w:cs="Arial"/>
                <w:b/>
                <w:kern w:val="3"/>
                <w:sz w:val="22"/>
                <w:szCs w:val="22"/>
              </w:rPr>
            </w:pPr>
          </w:p>
        </w:tc>
      </w:tr>
    </w:tbl>
    <w:p w14:paraId="5E4D2DD4" w14:textId="77777777" w:rsidR="004A2BB9" w:rsidRPr="00D979B5" w:rsidRDefault="004A2BB9" w:rsidP="004A2BB9">
      <w:pPr>
        <w:widowControl w:val="0"/>
        <w:jc w:val="both"/>
        <w:rPr>
          <w:rFonts w:ascii="Arial" w:hAnsi="Arial" w:cs="Arial"/>
          <w:b/>
          <w:sz w:val="18"/>
          <w:szCs w:val="18"/>
        </w:rPr>
      </w:pPr>
      <w:r w:rsidRPr="00D979B5">
        <w:rPr>
          <w:rFonts w:ascii="Arial" w:hAnsi="Arial" w:cs="Arial"/>
          <w:b/>
          <w:sz w:val="18"/>
          <w:szCs w:val="18"/>
        </w:rPr>
        <w:t>(*) Valores a serem lançados no sistema compras.gov.</w:t>
      </w:r>
    </w:p>
    <w:p w14:paraId="51E3F515" w14:textId="77777777" w:rsidR="004A2BB9" w:rsidRPr="00D979B5" w:rsidRDefault="004A2BB9" w:rsidP="004A2BB9">
      <w:pPr>
        <w:pStyle w:val="Corponico"/>
        <w:widowControl w:val="0"/>
        <w:spacing w:after="0"/>
        <w:rPr>
          <w:rFonts w:ascii="Arial" w:hAnsi="Arial" w:cs="Arial"/>
          <w:b/>
          <w:sz w:val="22"/>
          <w:szCs w:val="22"/>
        </w:rPr>
      </w:pPr>
    </w:p>
    <w:p w14:paraId="313E0304" w14:textId="77777777" w:rsidR="004A2BB9" w:rsidRPr="00D979B5" w:rsidRDefault="004A2BB9" w:rsidP="00080021">
      <w:pPr>
        <w:widowControl w:val="0"/>
        <w:spacing w:before="120" w:after="120" w:line="276" w:lineRule="auto"/>
        <w:jc w:val="both"/>
        <w:rPr>
          <w:rFonts w:ascii="Arial" w:hAnsi="Arial" w:cs="Arial"/>
          <w:sz w:val="22"/>
          <w:szCs w:val="22"/>
        </w:rPr>
      </w:pPr>
      <w:r w:rsidRPr="00D979B5">
        <w:rPr>
          <w:rFonts w:ascii="Arial" w:hAnsi="Arial" w:cs="Arial"/>
          <w:b/>
          <w:sz w:val="22"/>
          <w:szCs w:val="22"/>
          <w:u w:val="single"/>
        </w:rPr>
        <w:t>Declarações</w:t>
      </w:r>
      <w:r w:rsidRPr="00D979B5">
        <w:rPr>
          <w:rFonts w:ascii="Arial" w:hAnsi="Arial" w:cs="Arial"/>
          <w:b/>
          <w:sz w:val="22"/>
          <w:szCs w:val="22"/>
        </w:rPr>
        <w:t xml:space="preserve"> - </w:t>
      </w:r>
      <w:r w:rsidRPr="00D979B5">
        <w:rPr>
          <w:rFonts w:ascii="Arial" w:hAnsi="Arial" w:cs="Arial"/>
          <w:sz w:val="22"/>
          <w:szCs w:val="22"/>
        </w:rPr>
        <w:t>O [nome do Licitante] declara que:</w:t>
      </w:r>
    </w:p>
    <w:p w14:paraId="6D0900B4" w14:textId="2DDB4303" w:rsidR="00080021" w:rsidRPr="00D979B5" w:rsidRDefault="00080021" w:rsidP="00080021">
      <w:pPr>
        <w:pStyle w:val="Corponico"/>
        <w:widowControl w:val="0"/>
        <w:numPr>
          <w:ilvl w:val="0"/>
          <w:numId w:val="41"/>
        </w:numPr>
        <w:spacing w:before="120" w:after="120" w:line="276" w:lineRule="auto"/>
        <w:ind w:left="567" w:hanging="567"/>
        <w:rPr>
          <w:rFonts w:ascii="Arial" w:hAnsi="Arial" w:cs="Arial"/>
          <w:sz w:val="22"/>
          <w:szCs w:val="22"/>
        </w:rPr>
      </w:pPr>
      <w:r w:rsidRPr="00D979B5">
        <w:rPr>
          <w:rFonts w:ascii="Arial" w:hAnsi="Arial" w:cs="Arial"/>
          <w:sz w:val="22"/>
          <w:szCs w:val="22"/>
        </w:rPr>
        <w:t>Tem ciência e que atenderá aos prazos e condições de fornecimento e montagem do mobiliário, conforme estabelecido no Anexo I (Termo de Referência) e no Anexo VII (Minuta do Contrato);</w:t>
      </w:r>
    </w:p>
    <w:p w14:paraId="330688DF" w14:textId="4A1043E2" w:rsidR="004A2BB9" w:rsidRPr="00D979B5" w:rsidRDefault="004A2BB9" w:rsidP="00080021">
      <w:pPr>
        <w:pStyle w:val="PargrafodaLista"/>
        <w:numPr>
          <w:ilvl w:val="0"/>
          <w:numId w:val="41"/>
        </w:numPr>
        <w:spacing w:before="120" w:after="120" w:line="276" w:lineRule="auto"/>
        <w:ind w:left="567" w:hanging="567"/>
        <w:jc w:val="both"/>
        <w:rPr>
          <w:rFonts w:ascii="Arial" w:hAnsi="Arial" w:cs="Arial"/>
          <w:sz w:val="22"/>
          <w:szCs w:val="22"/>
        </w:rPr>
      </w:pPr>
      <w:r w:rsidRPr="00D979B5">
        <w:rPr>
          <w:rFonts w:ascii="Arial" w:hAnsi="Arial" w:cs="Arial"/>
          <w:sz w:val="22"/>
          <w:szCs w:val="22"/>
        </w:rPr>
        <w:t>Atende aos requisitos previstos no art. 2° da Lei Distrital n° 4.770, de 22 de fevereiro de 2012;</w:t>
      </w:r>
    </w:p>
    <w:p w14:paraId="2FCBA4D7" w14:textId="60298257" w:rsidR="004A2BB9" w:rsidRPr="00D979B5" w:rsidRDefault="004A2BB9" w:rsidP="00080021">
      <w:pPr>
        <w:pStyle w:val="Corponico"/>
        <w:widowControl w:val="0"/>
        <w:numPr>
          <w:ilvl w:val="0"/>
          <w:numId w:val="41"/>
        </w:numPr>
        <w:spacing w:before="120" w:after="120" w:line="276" w:lineRule="auto"/>
        <w:ind w:left="567" w:hanging="567"/>
        <w:rPr>
          <w:rFonts w:ascii="Arial" w:hAnsi="Arial" w:cs="Arial"/>
          <w:sz w:val="22"/>
          <w:szCs w:val="22"/>
        </w:rPr>
      </w:pPr>
      <w:r w:rsidRPr="00D979B5">
        <w:rPr>
          <w:rFonts w:ascii="Arial" w:hAnsi="Arial" w:cs="Arial"/>
          <w:sz w:val="22"/>
          <w:szCs w:val="22"/>
        </w:rPr>
        <w:t>O prazo de validade da proposta é de no mínimo 60 (sessenta) dias corridos, contados da data de abertura da sessão pública estabelecida no preâmbulo do Edital.</w:t>
      </w:r>
    </w:p>
    <w:p w14:paraId="327F9337" w14:textId="77777777" w:rsidR="004A2BB9" w:rsidRPr="00D979B5" w:rsidRDefault="004A2BB9" w:rsidP="004A2BB9">
      <w:pPr>
        <w:widowControl w:val="0"/>
        <w:ind w:left="709"/>
        <w:jc w:val="both"/>
        <w:rPr>
          <w:rFonts w:ascii="Arial" w:hAnsi="Arial" w:cs="Arial"/>
          <w:sz w:val="22"/>
          <w:szCs w:val="22"/>
        </w:rPr>
      </w:pPr>
    </w:p>
    <w:p w14:paraId="633F66EA" w14:textId="77777777" w:rsidR="004A2BB9" w:rsidRPr="00D979B5" w:rsidRDefault="004A2BB9" w:rsidP="004A2BB9">
      <w:pPr>
        <w:pStyle w:val="Corponico"/>
        <w:widowControl w:val="0"/>
        <w:spacing w:after="0"/>
        <w:rPr>
          <w:rFonts w:ascii="Arial" w:hAnsi="Arial" w:cs="Arial"/>
          <w:b/>
          <w:bCs/>
          <w:sz w:val="22"/>
          <w:szCs w:val="22"/>
        </w:rPr>
      </w:pPr>
      <w:r w:rsidRPr="00D979B5">
        <w:rPr>
          <w:rFonts w:ascii="Arial" w:hAnsi="Arial" w:cs="Arial"/>
          <w:b/>
          <w:bCs/>
          <w:sz w:val="22"/>
          <w:szCs w:val="22"/>
        </w:rPr>
        <w:t>Nome da Empresa:</w:t>
      </w:r>
    </w:p>
    <w:p w14:paraId="125C1938" w14:textId="77777777" w:rsidR="004A2BB9" w:rsidRPr="00D979B5" w:rsidRDefault="004A2BB9" w:rsidP="004A2BB9">
      <w:pPr>
        <w:pStyle w:val="Corponico"/>
        <w:widowControl w:val="0"/>
        <w:spacing w:after="0"/>
        <w:rPr>
          <w:rFonts w:ascii="Arial" w:hAnsi="Arial" w:cs="Arial"/>
          <w:b/>
          <w:bCs/>
          <w:sz w:val="22"/>
          <w:szCs w:val="22"/>
        </w:rPr>
      </w:pPr>
      <w:r w:rsidRPr="00D979B5">
        <w:rPr>
          <w:rFonts w:ascii="Arial" w:hAnsi="Arial" w:cs="Arial"/>
          <w:b/>
          <w:bCs/>
          <w:sz w:val="22"/>
          <w:szCs w:val="22"/>
        </w:rPr>
        <w:t>CNPJ:</w:t>
      </w:r>
    </w:p>
    <w:p w14:paraId="724036A2" w14:textId="77777777" w:rsidR="004A2BB9" w:rsidRPr="00D979B5" w:rsidRDefault="004A2BB9" w:rsidP="004A2BB9">
      <w:pPr>
        <w:pStyle w:val="Corponico"/>
        <w:widowControl w:val="0"/>
        <w:spacing w:after="0"/>
        <w:rPr>
          <w:rFonts w:ascii="Arial" w:hAnsi="Arial" w:cs="Arial"/>
          <w:b/>
          <w:bCs/>
          <w:sz w:val="22"/>
          <w:szCs w:val="22"/>
        </w:rPr>
      </w:pPr>
      <w:r w:rsidRPr="00D979B5">
        <w:rPr>
          <w:rFonts w:ascii="Arial" w:hAnsi="Arial" w:cs="Arial"/>
          <w:b/>
          <w:bCs/>
          <w:sz w:val="22"/>
          <w:szCs w:val="22"/>
        </w:rPr>
        <w:t>Endereço:</w:t>
      </w:r>
    </w:p>
    <w:p w14:paraId="247CD505" w14:textId="77777777" w:rsidR="004A2BB9" w:rsidRPr="00D979B5" w:rsidRDefault="004A2BB9" w:rsidP="004A2BB9">
      <w:pPr>
        <w:pStyle w:val="Corponico"/>
        <w:widowControl w:val="0"/>
        <w:spacing w:after="0"/>
        <w:rPr>
          <w:rFonts w:ascii="Arial" w:hAnsi="Arial" w:cs="Arial"/>
          <w:b/>
          <w:bCs/>
          <w:sz w:val="22"/>
          <w:szCs w:val="22"/>
        </w:rPr>
      </w:pPr>
      <w:r w:rsidRPr="00D979B5">
        <w:rPr>
          <w:rFonts w:ascii="Arial" w:hAnsi="Arial" w:cs="Arial"/>
          <w:b/>
          <w:bCs/>
          <w:sz w:val="22"/>
          <w:szCs w:val="22"/>
        </w:rPr>
        <w:t>Telefone/fax:</w:t>
      </w:r>
    </w:p>
    <w:p w14:paraId="6404F782" w14:textId="77777777" w:rsidR="004A2BB9" w:rsidRPr="00D979B5" w:rsidRDefault="004A2BB9" w:rsidP="004A2BB9">
      <w:pPr>
        <w:pStyle w:val="Corponico"/>
        <w:widowControl w:val="0"/>
        <w:spacing w:after="0"/>
        <w:rPr>
          <w:rFonts w:ascii="Arial" w:hAnsi="Arial" w:cs="Arial"/>
          <w:b/>
          <w:bCs/>
          <w:sz w:val="22"/>
          <w:szCs w:val="22"/>
        </w:rPr>
      </w:pPr>
      <w:r w:rsidRPr="00D979B5">
        <w:rPr>
          <w:rFonts w:ascii="Arial" w:hAnsi="Arial" w:cs="Arial"/>
          <w:b/>
          <w:bCs/>
          <w:sz w:val="22"/>
          <w:szCs w:val="22"/>
        </w:rPr>
        <w:t>Banco/agência/conta:</w:t>
      </w:r>
    </w:p>
    <w:p w14:paraId="2D981623" w14:textId="77777777" w:rsidR="004A2BB9" w:rsidRPr="00D979B5" w:rsidRDefault="004A2BB9" w:rsidP="004A2BB9">
      <w:pPr>
        <w:pStyle w:val="Corponico"/>
        <w:widowControl w:val="0"/>
        <w:spacing w:after="0" w:line="360" w:lineRule="auto"/>
        <w:jc w:val="left"/>
        <w:rPr>
          <w:rFonts w:ascii="Arial" w:hAnsi="Arial" w:cs="Arial"/>
          <w:b/>
          <w:bCs/>
          <w:sz w:val="22"/>
          <w:szCs w:val="22"/>
        </w:rPr>
      </w:pPr>
      <w:r w:rsidRPr="00D979B5">
        <w:rPr>
          <w:rFonts w:ascii="Arial" w:hAnsi="Arial" w:cs="Arial"/>
          <w:b/>
          <w:bCs/>
          <w:sz w:val="22"/>
          <w:szCs w:val="22"/>
        </w:rPr>
        <w:t>E-mail:</w:t>
      </w:r>
    </w:p>
    <w:p w14:paraId="0B3DF5E4" w14:textId="6EC68E24" w:rsidR="008310BC" w:rsidRPr="00D979B5" w:rsidRDefault="004A2BB9" w:rsidP="008310BC">
      <w:pPr>
        <w:spacing w:before="240"/>
        <w:jc w:val="center"/>
        <w:rPr>
          <w:rFonts w:ascii="Arial" w:hAnsi="Arial" w:cs="Arial"/>
          <w:b/>
          <w:sz w:val="22"/>
          <w:szCs w:val="22"/>
          <w:u w:val="single"/>
        </w:rPr>
      </w:pPr>
      <w:r w:rsidRPr="00D979B5">
        <w:rPr>
          <w:rFonts w:ascii="Arial" w:hAnsi="Arial" w:cs="Arial"/>
          <w:b/>
          <w:sz w:val="22"/>
          <w:szCs w:val="22"/>
          <w:u w:val="single"/>
        </w:rPr>
        <w:br w:type="page"/>
      </w:r>
      <w:r w:rsidRPr="00D979B5">
        <w:rPr>
          <w:rFonts w:ascii="Arial" w:hAnsi="Arial" w:cs="Arial"/>
          <w:b/>
          <w:sz w:val="22"/>
          <w:szCs w:val="22"/>
          <w:u w:val="single"/>
        </w:rPr>
        <w:lastRenderedPageBreak/>
        <w:t>ANEXO VI - MODELO DO LAUDO DE VERIFICAÇÃO DE CONFORMIDADE DA AMOSTRA</w:t>
      </w:r>
    </w:p>
    <w:p w14:paraId="1BDB345C" w14:textId="5F925118" w:rsidR="004A2BB9" w:rsidRPr="00D979B5" w:rsidRDefault="004A2BB9" w:rsidP="008310BC">
      <w:pPr>
        <w:widowControl w:val="0"/>
        <w:snapToGrid w:val="0"/>
        <w:spacing w:before="360" w:line="360" w:lineRule="auto"/>
        <w:rPr>
          <w:rFonts w:ascii="Arial" w:hAnsi="Arial" w:cs="Arial"/>
          <w:b/>
          <w:sz w:val="22"/>
          <w:szCs w:val="22"/>
        </w:rPr>
      </w:pPr>
      <w:r w:rsidRPr="00D979B5">
        <w:rPr>
          <w:rFonts w:ascii="Arial" w:hAnsi="Arial" w:cs="Arial"/>
          <w:b/>
          <w:sz w:val="22"/>
          <w:szCs w:val="22"/>
        </w:rPr>
        <w:t>IDENTIFICAÇÃO:</w:t>
      </w:r>
    </w:p>
    <w:p w14:paraId="12820EED" w14:textId="51FB91E9" w:rsidR="00080021" w:rsidRPr="00D979B5" w:rsidRDefault="00080021" w:rsidP="008310BC">
      <w:pPr>
        <w:widowControl w:val="0"/>
        <w:tabs>
          <w:tab w:val="left" w:leader="dot" w:pos="2694"/>
          <w:tab w:val="center" w:leader="underscore" w:pos="9356"/>
        </w:tabs>
        <w:spacing w:before="120" w:after="120" w:line="276" w:lineRule="auto"/>
        <w:rPr>
          <w:rFonts w:ascii="Arial" w:hAnsi="Arial" w:cs="Arial"/>
          <w:b/>
          <w:sz w:val="22"/>
          <w:szCs w:val="22"/>
        </w:rPr>
      </w:pPr>
      <w:r w:rsidRPr="00D979B5">
        <w:rPr>
          <w:rFonts w:ascii="Arial" w:eastAsia="Calibri" w:hAnsi="Arial" w:cs="Arial"/>
          <w:b/>
          <w:sz w:val="22"/>
          <w:szCs w:val="22"/>
        </w:rPr>
        <w:t>Nome da Licitante</w:t>
      </w:r>
      <w:r w:rsidRPr="00D979B5">
        <w:rPr>
          <w:rFonts w:ascii="Arial" w:eastAsia="Calibri" w:hAnsi="Arial" w:cs="Arial"/>
          <w:b/>
          <w:sz w:val="22"/>
          <w:szCs w:val="22"/>
        </w:rPr>
        <w:tab/>
        <w:t>:</w:t>
      </w:r>
      <w:r w:rsidRPr="00D979B5">
        <w:rPr>
          <w:rFonts w:ascii="Arial" w:eastAsia="Calibri" w:hAnsi="Arial" w:cs="Arial"/>
          <w:b/>
          <w:sz w:val="22"/>
          <w:szCs w:val="22"/>
        </w:rPr>
        <w:tab/>
      </w:r>
    </w:p>
    <w:p w14:paraId="232407FD" w14:textId="5ADE4B50" w:rsidR="00080021" w:rsidRPr="00D979B5" w:rsidRDefault="00080021" w:rsidP="008310BC">
      <w:pPr>
        <w:widowControl w:val="0"/>
        <w:tabs>
          <w:tab w:val="left" w:leader="dot" w:pos="2694"/>
          <w:tab w:val="center" w:leader="underscore" w:pos="9356"/>
        </w:tabs>
        <w:spacing w:before="120" w:after="120" w:line="276" w:lineRule="auto"/>
        <w:rPr>
          <w:rFonts w:ascii="Arial" w:eastAsia="Calibri" w:hAnsi="Arial" w:cs="Arial"/>
          <w:b/>
          <w:sz w:val="22"/>
          <w:szCs w:val="22"/>
        </w:rPr>
      </w:pPr>
      <w:r w:rsidRPr="00D979B5">
        <w:rPr>
          <w:rFonts w:ascii="Arial" w:eastAsia="Calibri" w:hAnsi="Arial" w:cs="Arial"/>
          <w:b/>
          <w:sz w:val="22"/>
          <w:szCs w:val="22"/>
        </w:rPr>
        <w:t>CNPJ</w:t>
      </w:r>
      <w:r w:rsidRPr="00D979B5">
        <w:rPr>
          <w:rFonts w:ascii="Arial" w:eastAsia="Calibri" w:hAnsi="Arial" w:cs="Arial"/>
          <w:b/>
          <w:sz w:val="22"/>
          <w:szCs w:val="22"/>
        </w:rPr>
        <w:tab/>
        <w:t>:</w:t>
      </w:r>
      <w:r w:rsidRPr="00D979B5">
        <w:rPr>
          <w:rFonts w:ascii="Arial" w:eastAsia="Calibri" w:hAnsi="Arial" w:cs="Arial"/>
          <w:b/>
          <w:sz w:val="22"/>
          <w:szCs w:val="22"/>
        </w:rPr>
        <w:tab/>
      </w:r>
    </w:p>
    <w:p w14:paraId="5904A8D1" w14:textId="23D628D3" w:rsidR="00080021" w:rsidRPr="00D979B5" w:rsidRDefault="00080021" w:rsidP="008310BC">
      <w:pPr>
        <w:widowControl w:val="0"/>
        <w:tabs>
          <w:tab w:val="left" w:leader="dot" w:pos="2694"/>
          <w:tab w:val="center" w:leader="underscore" w:pos="9356"/>
        </w:tabs>
        <w:spacing w:before="120" w:after="120" w:line="360" w:lineRule="auto"/>
        <w:rPr>
          <w:rFonts w:ascii="Arial" w:eastAsia="Calibri" w:hAnsi="Arial" w:cs="Arial"/>
          <w:b/>
          <w:sz w:val="22"/>
          <w:szCs w:val="22"/>
        </w:rPr>
      </w:pPr>
      <w:r w:rsidRPr="00D979B5">
        <w:rPr>
          <w:rFonts w:ascii="Arial" w:eastAsia="Calibri" w:hAnsi="Arial" w:cs="Arial"/>
          <w:b/>
          <w:sz w:val="22"/>
          <w:szCs w:val="22"/>
        </w:rPr>
        <w:t>Amostra p/ o(s) Item(ns)</w:t>
      </w:r>
      <w:r w:rsidR="008310BC" w:rsidRPr="00D979B5">
        <w:rPr>
          <w:rFonts w:ascii="Arial" w:eastAsia="Calibri" w:hAnsi="Arial" w:cs="Arial"/>
          <w:b/>
          <w:sz w:val="22"/>
          <w:szCs w:val="22"/>
        </w:rPr>
        <w:tab/>
      </w:r>
      <w:r w:rsidRPr="00D979B5">
        <w:rPr>
          <w:rFonts w:ascii="Arial" w:eastAsia="Calibri" w:hAnsi="Arial" w:cs="Arial"/>
          <w:b/>
          <w:sz w:val="22"/>
          <w:szCs w:val="22"/>
        </w:rPr>
        <w:t>:</w:t>
      </w:r>
      <w:r w:rsidR="008310BC" w:rsidRPr="00D979B5">
        <w:rPr>
          <w:rFonts w:ascii="Arial" w:eastAsia="Calibri" w:hAnsi="Arial" w:cs="Arial"/>
          <w:b/>
          <w:sz w:val="22"/>
          <w:szCs w:val="22"/>
        </w:rPr>
        <w:t xml:space="preserve"> </w:t>
      </w:r>
      <w:r w:rsidR="008310BC" w:rsidRPr="00D979B5">
        <w:rPr>
          <w:rFonts w:ascii="Arial" w:eastAsia="Calibri" w:hAnsi="Arial" w:cs="Arial"/>
          <w:b/>
          <w:sz w:val="22"/>
          <w:szCs w:val="22"/>
        </w:rPr>
        <w:tab/>
      </w:r>
    </w:p>
    <w:p w14:paraId="00E86138" w14:textId="77777777" w:rsidR="00080021" w:rsidRPr="00D979B5" w:rsidRDefault="004A2BB9" w:rsidP="008310BC">
      <w:pPr>
        <w:pStyle w:val="Corponico"/>
        <w:widowControl w:val="0"/>
        <w:spacing w:before="240" w:after="120" w:line="360" w:lineRule="auto"/>
        <w:ind w:firstLine="709"/>
        <w:rPr>
          <w:rFonts w:ascii="Arial" w:hAnsi="Arial" w:cs="Arial"/>
          <w:sz w:val="22"/>
          <w:szCs w:val="22"/>
        </w:rPr>
      </w:pPr>
      <w:r w:rsidRPr="00D979B5">
        <w:rPr>
          <w:rFonts w:ascii="Arial" w:hAnsi="Arial" w:cs="Arial"/>
          <w:sz w:val="22"/>
          <w:szCs w:val="22"/>
        </w:rPr>
        <w:t>O Serviço de Obras e Projetos (SEPROJ) do TCDF, vem, por meio deste, certificar que a(s) amostra(s) apresentada(s) pela licitante, acima identificada, foi(ram) submetida(s) à verificação de conformidade com o disposto no Edital do Pregão Eletrônico TCDF nº __/____ e seus anexos, tendo-se concluído pela sua:</w:t>
      </w:r>
      <w:r w:rsidR="00080021" w:rsidRPr="00D979B5">
        <w:rPr>
          <w:rFonts w:ascii="Arial" w:hAnsi="Arial" w:cs="Arial"/>
          <w:sz w:val="22"/>
          <w:szCs w:val="22"/>
        </w:rPr>
        <w:t xml:space="preserve">  </w:t>
      </w:r>
    </w:p>
    <w:p w14:paraId="73B7143D" w14:textId="68E3A972" w:rsidR="004A2BB9" w:rsidRPr="00D979B5" w:rsidRDefault="004A2BB9" w:rsidP="008310BC">
      <w:pPr>
        <w:pStyle w:val="Corponico"/>
        <w:widowControl w:val="0"/>
        <w:spacing w:after="0" w:line="360" w:lineRule="auto"/>
        <w:rPr>
          <w:rFonts w:ascii="Arial" w:hAnsi="Arial" w:cs="Arial"/>
          <w:sz w:val="22"/>
          <w:szCs w:val="22"/>
        </w:rPr>
      </w:pPr>
      <w:r w:rsidRPr="00D979B5">
        <w:rPr>
          <w:rFonts w:ascii="Arial" w:hAnsi="Arial" w:cs="Arial"/>
          <w:sz w:val="22"/>
          <w:szCs w:val="22"/>
        </w:rPr>
        <w:t xml:space="preserve">(    ) </w:t>
      </w:r>
      <w:r w:rsidR="00080021" w:rsidRPr="00D979B5">
        <w:rPr>
          <w:rFonts w:ascii="Arial" w:hAnsi="Arial" w:cs="Arial"/>
          <w:sz w:val="22"/>
          <w:szCs w:val="22"/>
        </w:rPr>
        <w:t>A</w:t>
      </w:r>
      <w:r w:rsidRPr="00D979B5">
        <w:rPr>
          <w:rFonts w:ascii="Arial" w:hAnsi="Arial" w:cs="Arial"/>
          <w:sz w:val="22"/>
          <w:szCs w:val="22"/>
        </w:rPr>
        <w:t>prova</w:t>
      </w:r>
      <w:r w:rsidR="00080021" w:rsidRPr="00D979B5">
        <w:rPr>
          <w:rFonts w:ascii="Arial" w:hAnsi="Arial" w:cs="Arial"/>
          <w:sz w:val="22"/>
          <w:szCs w:val="22"/>
        </w:rPr>
        <w:t>ção</w:t>
      </w:r>
      <w:r w:rsidRPr="00D979B5">
        <w:rPr>
          <w:rFonts w:ascii="Arial" w:hAnsi="Arial" w:cs="Arial"/>
          <w:sz w:val="22"/>
          <w:szCs w:val="22"/>
        </w:rPr>
        <w:t xml:space="preserve">, sem ressalva         (    ) </w:t>
      </w:r>
      <w:r w:rsidR="00080021" w:rsidRPr="00D979B5">
        <w:rPr>
          <w:rFonts w:ascii="Arial" w:hAnsi="Arial" w:cs="Arial"/>
          <w:sz w:val="22"/>
          <w:szCs w:val="22"/>
        </w:rPr>
        <w:t>A</w:t>
      </w:r>
      <w:r w:rsidRPr="00D979B5">
        <w:rPr>
          <w:rFonts w:ascii="Arial" w:hAnsi="Arial" w:cs="Arial"/>
          <w:sz w:val="22"/>
          <w:szCs w:val="22"/>
        </w:rPr>
        <w:t>prova</w:t>
      </w:r>
      <w:r w:rsidR="00080021" w:rsidRPr="00D979B5">
        <w:rPr>
          <w:rFonts w:ascii="Arial" w:hAnsi="Arial" w:cs="Arial"/>
          <w:sz w:val="22"/>
          <w:szCs w:val="22"/>
        </w:rPr>
        <w:t>ção</w:t>
      </w:r>
      <w:r w:rsidRPr="00D979B5">
        <w:rPr>
          <w:rFonts w:ascii="Arial" w:hAnsi="Arial" w:cs="Arial"/>
          <w:sz w:val="22"/>
          <w:szCs w:val="22"/>
        </w:rPr>
        <w:t xml:space="preserve">, com ressalva            (    ) </w:t>
      </w:r>
      <w:r w:rsidR="00080021" w:rsidRPr="00D979B5">
        <w:rPr>
          <w:rFonts w:ascii="Arial" w:hAnsi="Arial" w:cs="Arial"/>
          <w:sz w:val="22"/>
          <w:szCs w:val="22"/>
        </w:rPr>
        <w:t>R</w:t>
      </w:r>
      <w:r w:rsidRPr="00D979B5">
        <w:rPr>
          <w:rFonts w:ascii="Arial" w:hAnsi="Arial" w:cs="Arial"/>
          <w:sz w:val="22"/>
          <w:szCs w:val="22"/>
        </w:rPr>
        <w:t xml:space="preserve">eprovada </w:t>
      </w:r>
    </w:p>
    <w:p w14:paraId="51905661" w14:textId="77777777" w:rsidR="004A2BB9" w:rsidRPr="00D979B5" w:rsidRDefault="004A2BB9" w:rsidP="008310BC">
      <w:pPr>
        <w:pStyle w:val="Corponico"/>
        <w:widowControl w:val="0"/>
        <w:spacing w:before="120" w:after="120" w:line="360" w:lineRule="auto"/>
        <w:rPr>
          <w:rFonts w:ascii="Arial" w:hAnsi="Arial" w:cs="Arial"/>
          <w:sz w:val="22"/>
          <w:szCs w:val="22"/>
        </w:rPr>
      </w:pPr>
      <w:r w:rsidRPr="00D979B5">
        <w:rPr>
          <w:rFonts w:ascii="Arial" w:hAnsi="Arial" w:cs="Arial"/>
          <w:sz w:val="22"/>
          <w:szCs w:val="22"/>
        </w:rPr>
        <w:t>Nos seguintes termos:</w:t>
      </w:r>
    </w:p>
    <w:p w14:paraId="294EA892" w14:textId="77777777" w:rsidR="004A2BB9" w:rsidRPr="00D979B5" w:rsidRDefault="004A2BB9" w:rsidP="00080021">
      <w:pPr>
        <w:pStyle w:val="Corponico"/>
        <w:widowControl w:val="0"/>
        <w:shd w:val="clear" w:color="auto" w:fill="BFBFBF" w:themeFill="background1" w:themeFillShade="BF"/>
        <w:spacing w:before="120" w:after="120" w:line="360" w:lineRule="auto"/>
        <w:jc w:val="left"/>
        <w:rPr>
          <w:rFonts w:ascii="Arial" w:hAnsi="Arial" w:cs="Arial"/>
          <w:b/>
          <w:sz w:val="22"/>
          <w:szCs w:val="22"/>
        </w:rPr>
      </w:pPr>
      <w:r w:rsidRPr="00D979B5">
        <w:rPr>
          <w:rFonts w:ascii="Arial" w:hAnsi="Arial" w:cs="Arial"/>
          <w:b/>
          <w:sz w:val="22"/>
          <w:szCs w:val="22"/>
        </w:rPr>
        <w:t xml:space="preserve">ETAPA I - VERIFICAÇÃO DAS ESPECIFICAÇÕES </w:t>
      </w:r>
    </w:p>
    <w:p w14:paraId="76EA26A4" w14:textId="29AB8E05" w:rsidR="004A2BB9" w:rsidRPr="00D979B5" w:rsidRDefault="004A2BB9" w:rsidP="00080021">
      <w:pPr>
        <w:pStyle w:val="Corponico"/>
        <w:widowControl w:val="0"/>
        <w:spacing w:before="120" w:after="120" w:line="360" w:lineRule="auto"/>
        <w:jc w:val="left"/>
        <w:rPr>
          <w:rFonts w:ascii="Arial" w:hAnsi="Arial" w:cs="Arial"/>
          <w:sz w:val="22"/>
          <w:szCs w:val="22"/>
        </w:rPr>
      </w:pPr>
      <w:r w:rsidRPr="00D979B5">
        <w:rPr>
          <w:rFonts w:ascii="Arial" w:hAnsi="Arial" w:cs="Arial"/>
          <w:sz w:val="22"/>
          <w:szCs w:val="22"/>
        </w:rPr>
        <w:t>Situação:</w:t>
      </w:r>
      <w:r w:rsidR="00080021" w:rsidRPr="00D979B5">
        <w:rPr>
          <w:rFonts w:ascii="Arial" w:hAnsi="Arial" w:cs="Arial"/>
          <w:sz w:val="22"/>
          <w:szCs w:val="22"/>
        </w:rPr>
        <w:t xml:space="preserve"> </w:t>
      </w:r>
      <w:r w:rsidRPr="00D979B5">
        <w:rPr>
          <w:rFonts w:ascii="Arial" w:hAnsi="Arial" w:cs="Arial"/>
          <w:sz w:val="22"/>
          <w:szCs w:val="22"/>
        </w:rPr>
        <w:t xml:space="preserve">(    ) </w:t>
      </w:r>
      <w:r w:rsidR="00080021" w:rsidRPr="00D979B5">
        <w:rPr>
          <w:rFonts w:ascii="Arial" w:hAnsi="Arial" w:cs="Arial"/>
          <w:sz w:val="22"/>
          <w:szCs w:val="22"/>
        </w:rPr>
        <w:t>A</w:t>
      </w:r>
      <w:r w:rsidRPr="00D979B5">
        <w:rPr>
          <w:rFonts w:ascii="Arial" w:hAnsi="Arial" w:cs="Arial"/>
          <w:sz w:val="22"/>
          <w:szCs w:val="22"/>
        </w:rPr>
        <w:t xml:space="preserve">provada, sem ressalva       (    ) </w:t>
      </w:r>
      <w:r w:rsidR="00080021" w:rsidRPr="00D979B5">
        <w:rPr>
          <w:rFonts w:ascii="Arial" w:hAnsi="Arial" w:cs="Arial"/>
          <w:sz w:val="22"/>
          <w:szCs w:val="22"/>
        </w:rPr>
        <w:t>A</w:t>
      </w:r>
      <w:r w:rsidRPr="00D979B5">
        <w:rPr>
          <w:rFonts w:ascii="Arial" w:hAnsi="Arial" w:cs="Arial"/>
          <w:sz w:val="22"/>
          <w:szCs w:val="22"/>
        </w:rPr>
        <w:t xml:space="preserve">provada, com ressalva          (    ) </w:t>
      </w:r>
      <w:r w:rsidR="00080021" w:rsidRPr="00D979B5">
        <w:rPr>
          <w:rFonts w:ascii="Arial" w:hAnsi="Arial" w:cs="Arial"/>
          <w:sz w:val="22"/>
          <w:szCs w:val="22"/>
        </w:rPr>
        <w:t>R</w:t>
      </w:r>
      <w:r w:rsidRPr="00D979B5">
        <w:rPr>
          <w:rFonts w:ascii="Arial" w:hAnsi="Arial" w:cs="Arial"/>
          <w:sz w:val="22"/>
          <w:szCs w:val="22"/>
        </w:rPr>
        <w:t>eprovada</w:t>
      </w:r>
    </w:p>
    <w:p w14:paraId="1EB33F67" w14:textId="4B24451A" w:rsidR="00080021" w:rsidRPr="00D979B5" w:rsidRDefault="004A2BB9" w:rsidP="008310BC">
      <w:pPr>
        <w:pStyle w:val="Corponico"/>
        <w:widowControl w:val="0"/>
        <w:spacing w:after="120" w:line="276" w:lineRule="auto"/>
        <w:jc w:val="left"/>
        <w:rPr>
          <w:rFonts w:ascii="Arial" w:hAnsi="Arial" w:cs="Arial"/>
          <w:sz w:val="22"/>
          <w:szCs w:val="22"/>
        </w:rPr>
      </w:pPr>
      <w:r w:rsidRPr="00D979B5">
        <w:rPr>
          <w:rFonts w:ascii="Arial" w:hAnsi="Arial" w:cs="Arial"/>
          <w:sz w:val="22"/>
          <w:szCs w:val="22"/>
        </w:rPr>
        <w:t>Justificativa:</w:t>
      </w:r>
    </w:p>
    <w:p w14:paraId="2E906B14" w14:textId="11719763" w:rsidR="00080021" w:rsidRPr="00D979B5" w:rsidRDefault="00080021" w:rsidP="008310BC">
      <w:pPr>
        <w:pStyle w:val="Corponico"/>
        <w:widowControl w:val="0"/>
        <w:tabs>
          <w:tab w:val="left" w:leader="underscore" w:pos="9498"/>
        </w:tabs>
        <w:spacing w:after="120" w:line="276" w:lineRule="auto"/>
        <w:jc w:val="left"/>
        <w:rPr>
          <w:rFonts w:ascii="Arial" w:hAnsi="Arial" w:cs="Arial"/>
          <w:sz w:val="22"/>
          <w:szCs w:val="22"/>
        </w:rPr>
      </w:pPr>
      <w:r w:rsidRPr="00D979B5">
        <w:rPr>
          <w:rFonts w:ascii="Arial" w:hAnsi="Arial" w:cs="Arial"/>
          <w:sz w:val="22"/>
          <w:szCs w:val="22"/>
        </w:rPr>
        <w:tab/>
      </w:r>
    </w:p>
    <w:p w14:paraId="0F894172" w14:textId="641CC98B" w:rsidR="00080021" w:rsidRPr="00D979B5" w:rsidRDefault="00080021" w:rsidP="008310BC">
      <w:pPr>
        <w:pStyle w:val="Corponico"/>
        <w:widowControl w:val="0"/>
        <w:tabs>
          <w:tab w:val="left" w:leader="underscore" w:pos="9498"/>
        </w:tabs>
        <w:spacing w:after="120" w:line="276" w:lineRule="auto"/>
        <w:jc w:val="left"/>
        <w:rPr>
          <w:rFonts w:ascii="Arial" w:hAnsi="Arial" w:cs="Arial"/>
          <w:sz w:val="22"/>
          <w:szCs w:val="22"/>
        </w:rPr>
      </w:pPr>
      <w:r w:rsidRPr="00D979B5">
        <w:rPr>
          <w:rFonts w:ascii="Arial" w:hAnsi="Arial" w:cs="Arial"/>
          <w:sz w:val="22"/>
          <w:szCs w:val="22"/>
        </w:rPr>
        <w:tab/>
      </w:r>
    </w:p>
    <w:p w14:paraId="07EEBE01" w14:textId="77777777" w:rsidR="00080021" w:rsidRPr="00D979B5" w:rsidRDefault="00080021" w:rsidP="00080021">
      <w:pPr>
        <w:pStyle w:val="paragraph"/>
        <w:shd w:val="clear" w:color="auto" w:fill="BFBFBF"/>
        <w:spacing w:before="0" w:beforeAutospacing="0" w:after="0" w:afterAutospacing="0" w:line="360" w:lineRule="auto"/>
        <w:textAlignment w:val="baseline"/>
        <w:rPr>
          <w:rFonts w:ascii="Segoe UI" w:hAnsi="Segoe UI" w:cs="Segoe UI"/>
          <w:sz w:val="22"/>
          <w:szCs w:val="22"/>
        </w:rPr>
      </w:pPr>
      <w:r w:rsidRPr="00D979B5">
        <w:rPr>
          <w:rStyle w:val="normaltextrun"/>
          <w:rFonts w:ascii="Arial" w:hAnsi="Arial" w:cs="Arial"/>
          <w:b/>
          <w:bCs/>
          <w:sz w:val="22"/>
          <w:szCs w:val="22"/>
        </w:rPr>
        <w:t>ETAPA II - TESTE DE UTILIZAÇÃO/FUNCIONAMENTO DO PRODUTO.</w:t>
      </w:r>
      <w:r w:rsidRPr="00D979B5">
        <w:rPr>
          <w:rStyle w:val="eop"/>
          <w:rFonts w:ascii="Arial" w:hAnsi="Arial" w:cs="Arial"/>
          <w:sz w:val="22"/>
          <w:szCs w:val="22"/>
        </w:rPr>
        <w:t> </w:t>
      </w:r>
    </w:p>
    <w:p w14:paraId="6CFBDCFD" w14:textId="35742BC3" w:rsidR="00080021" w:rsidRPr="00D979B5" w:rsidRDefault="00080021" w:rsidP="00080021">
      <w:pPr>
        <w:pStyle w:val="Corponico"/>
        <w:widowControl w:val="0"/>
        <w:spacing w:before="120" w:after="120" w:line="360" w:lineRule="auto"/>
        <w:jc w:val="left"/>
        <w:rPr>
          <w:rFonts w:ascii="Arial" w:hAnsi="Arial" w:cs="Arial"/>
          <w:sz w:val="22"/>
          <w:szCs w:val="22"/>
        </w:rPr>
      </w:pPr>
      <w:r w:rsidRPr="00D979B5">
        <w:rPr>
          <w:rFonts w:ascii="Arial" w:hAnsi="Arial" w:cs="Arial"/>
          <w:sz w:val="22"/>
          <w:szCs w:val="22"/>
        </w:rPr>
        <w:t>Situação: (    ) Aprovada</w:t>
      </w:r>
      <w:r w:rsidRPr="00D979B5">
        <w:rPr>
          <w:rFonts w:ascii="Arial" w:hAnsi="Arial" w:cs="Arial"/>
          <w:sz w:val="22"/>
          <w:szCs w:val="22"/>
        </w:rPr>
        <w:tab/>
        <w:t>(    ) Reprovada </w:t>
      </w:r>
    </w:p>
    <w:p w14:paraId="1559D1B2" w14:textId="77777777" w:rsidR="00080021" w:rsidRPr="00D979B5" w:rsidRDefault="00080021" w:rsidP="008310BC">
      <w:pPr>
        <w:pStyle w:val="Corponico"/>
        <w:widowControl w:val="0"/>
        <w:spacing w:after="120" w:line="276" w:lineRule="auto"/>
        <w:jc w:val="left"/>
        <w:rPr>
          <w:rFonts w:ascii="Arial" w:hAnsi="Arial" w:cs="Arial"/>
          <w:sz w:val="22"/>
          <w:szCs w:val="22"/>
        </w:rPr>
      </w:pPr>
      <w:r w:rsidRPr="00D979B5">
        <w:rPr>
          <w:rFonts w:ascii="Arial" w:hAnsi="Arial" w:cs="Arial"/>
          <w:sz w:val="22"/>
          <w:szCs w:val="22"/>
        </w:rPr>
        <w:t>Justificativa: </w:t>
      </w:r>
    </w:p>
    <w:p w14:paraId="5A383EF9" w14:textId="77777777" w:rsidR="008310BC" w:rsidRPr="00D979B5" w:rsidRDefault="008310BC" w:rsidP="008310BC">
      <w:pPr>
        <w:pStyle w:val="Corponico"/>
        <w:widowControl w:val="0"/>
        <w:tabs>
          <w:tab w:val="left" w:leader="underscore" w:pos="9498"/>
        </w:tabs>
        <w:spacing w:after="120" w:line="276" w:lineRule="auto"/>
        <w:jc w:val="left"/>
        <w:rPr>
          <w:rFonts w:ascii="Arial" w:hAnsi="Arial" w:cs="Arial"/>
          <w:sz w:val="22"/>
          <w:szCs w:val="22"/>
        </w:rPr>
      </w:pPr>
      <w:r w:rsidRPr="00D979B5">
        <w:rPr>
          <w:rFonts w:ascii="Arial" w:hAnsi="Arial" w:cs="Arial"/>
          <w:sz w:val="22"/>
          <w:szCs w:val="22"/>
        </w:rPr>
        <w:tab/>
      </w:r>
    </w:p>
    <w:p w14:paraId="3AD4BA90" w14:textId="77777777" w:rsidR="008310BC" w:rsidRPr="00D979B5" w:rsidRDefault="008310BC" w:rsidP="008310BC">
      <w:pPr>
        <w:pStyle w:val="Corponico"/>
        <w:widowControl w:val="0"/>
        <w:tabs>
          <w:tab w:val="left" w:leader="underscore" w:pos="9498"/>
        </w:tabs>
        <w:spacing w:after="120" w:line="276" w:lineRule="auto"/>
        <w:jc w:val="left"/>
        <w:rPr>
          <w:rFonts w:ascii="Arial" w:hAnsi="Arial" w:cs="Arial"/>
          <w:sz w:val="22"/>
          <w:szCs w:val="22"/>
        </w:rPr>
      </w:pPr>
      <w:r w:rsidRPr="00D979B5">
        <w:rPr>
          <w:rFonts w:ascii="Arial" w:hAnsi="Arial" w:cs="Arial"/>
          <w:sz w:val="22"/>
          <w:szCs w:val="22"/>
        </w:rPr>
        <w:tab/>
      </w:r>
    </w:p>
    <w:p w14:paraId="11381C5C" w14:textId="4565A7AA" w:rsidR="004A2BB9" w:rsidRPr="00D979B5" w:rsidRDefault="004A2BB9" w:rsidP="008310BC">
      <w:pPr>
        <w:pStyle w:val="Corponico"/>
        <w:widowControl w:val="0"/>
        <w:spacing w:before="120" w:after="120" w:line="360" w:lineRule="auto"/>
        <w:jc w:val="center"/>
        <w:rPr>
          <w:rFonts w:ascii="Arial" w:hAnsi="Arial" w:cs="Arial"/>
          <w:sz w:val="22"/>
          <w:szCs w:val="22"/>
        </w:rPr>
      </w:pPr>
      <w:r w:rsidRPr="00D979B5">
        <w:rPr>
          <w:rFonts w:ascii="Arial" w:hAnsi="Arial" w:cs="Arial"/>
          <w:sz w:val="22"/>
          <w:szCs w:val="22"/>
        </w:rPr>
        <w:t>Por ser a verdade, firmamos o presente.</w:t>
      </w:r>
    </w:p>
    <w:p w14:paraId="39DEBAFC" w14:textId="0E0A8A3B" w:rsidR="004A2BB9" w:rsidRPr="00D979B5" w:rsidRDefault="004A2BB9" w:rsidP="008310BC">
      <w:pPr>
        <w:pStyle w:val="Corponico"/>
        <w:widowControl w:val="0"/>
        <w:spacing w:before="240" w:after="120" w:line="360" w:lineRule="auto"/>
        <w:jc w:val="center"/>
        <w:rPr>
          <w:rFonts w:ascii="Arial" w:hAnsi="Arial" w:cs="Arial"/>
          <w:sz w:val="22"/>
          <w:szCs w:val="18"/>
        </w:rPr>
      </w:pPr>
      <w:r w:rsidRPr="00D979B5">
        <w:rPr>
          <w:rFonts w:ascii="Arial" w:hAnsi="Arial" w:cs="Arial"/>
          <w:sz w:val="22"/>
          <w:szCs w:val="18"/>
        </w:rPr>
        <w:t>Brasília/DF, __ de _______ de ______.</w:t>
      </w:r>
    </w:p>
    <w:p w14:paraId="7E1DF42F" w14:textId="162C49DF" w:rsidR="008310BC" w:rsidRPr="00D979B5" w:rsidRDefault="004A2BB9" w:rsidP="008310BC">
      <w:pPr>
        <w:pStyle w:val="Corponico"/>
        <w:widowControl w:val="0"/>
        <w:spacing w:before="120" w:after="0"/>
        <w:jc w:val="center"/>
        <w:rPr>
          <w:rFonts w:ascii="Arial" w:eastAsia="Calibri" w:hAnsi="Arial" w:cs="Arial"/>
          <w:sz w:val="22"/>
          <w:szCs w:val="18"/>
        </w:rPr>
      </w:pPr>
      <w:r w:rsidRPr="00D979B5">
        <w:rPr>
          <w:rFonts w:ascii="Arial" w:eastAsia="Calibri" w:hAnsi="Arial" w:cs="Arial"/>
          <w:sz w:val="22"/>
          <w:szCs w:val="18"/>
        </w:rPr>
        <w:t>________________________________________</w:t>
      </w:r>
    </w:p>
    <w:p w14:paraId="057A4374" w14:textId="3B5E51BA" w:rsidR="008310BC" w:rsidRPr="00D979B5" w:rsidRDefault="004A2BB9" w:rsidP="008310BC">
      <w:pPr>
        <w:pStyle w:val="Corponico"/>
        <w:widowControl w:val="0"/>
        <w:spacing w:before="120" w:after="0"/>
        <w:jc w:val="center"/>
        <w:rPr>
          <w:rFonts w:ascii="Arial" w:eastAsia="Calibri" w:hAnsi="Arial" w:cs="Arial"/>
          <w:sz w:val="22"/>
          <w:szCs w:val="18"/>
        </w:rPr>
      </w:pPr>
      <w:r w:rsidRPr="00D979B5">
        <w:rPr>
          <w:rFonts w:ascii="Arial" w:eastAsia="Calibri" w:hAnsi="Arial" w:cs="Arial"/>
          <w:sz w:val="22"/>
          <w:szCs w:val="18"/>
        </w:rPr>
        <w:t>Responsável (eis) pela análise da amost</w:t>
      </w:r>
      <w:r w:rsidR="008310BC" w:rsidRPr="00D979B5">
        <w:rPr>
          <w:rFonts w:ascii="Arial" w:eastAsia="Calibri" w:hAnsi="Arial" w:cs="Arial"/>
          <w:sz w:val="22"/>
          <w:szCs w:val="18"/>
        </w:rPr>
        <w:t>ra</w:t>
      </w:r>
    </w:p>
    <w:p w14:paraId="28DE2DD8" w14:textId="511AA008" w:rsidR="004A2BB9" w:rsidRPr="00D979B5" w:rsidRDefault="004A2BB9" w:rsidP="008310BC">
      <w:pPr>
        <w:pStyle w:val="EstiloTermodeReferencia"/>
        <w:widowControl w:val="0"/>
        <w:spacing w:beforeLines="120" w:before="288" w:afterLines="120" w:after="288"/>
        <w:jc w:val="center"/>
        <w:rPr>
          <w:rFonts w:eastAsia="Calibri"/>
          <w:b/>
          <w:u w:val="single"/>
        </w:rPr>
      </w:pPr>
      <w:r w:rsidRPr="00D979B5">
        <w:rPr>
          <w:rFonts w:eastAsia="Calibri"/>
          <w:b/>
          <w:u w:val="single"/>
        </w:rPr>
        <w:t>ANEXO VII – MINUTA DE CONTRATO</w:t>
      </w:r>
    </w:p>
    <w:p w14:paraId="6E918145" w14:textId="0EA1B056" w:rsidR="004A2BB9" w:rsidRPr="00D979B5" w:rsidRDefault="004A2BB9" w:rsidP="008310BC">
      <w:pPr>
        <w:widowControl w:val="0"/>
        <w:spacing w:beforeLines="120" w:before="288" w:afterLines="120" w:after="288" w:line="360" w:lineRule="auto"/>
        <w:ind w:left="4536"/>
        <w:contextualSpacing/>
        <w:jc w:val="both"/>
        <w:rPr>
          <w:rFonts w:ascii="Arial" w:hAnsi="Arial" w:cs="Arial"/>
          <w:b/>
          <w:bCs/>
          <w:caps/>
          <w:sz w:val="22"/>
          <w:szCs w:val="22"/>
        </w:rPr>
      </w:pPr>
      <w:r w:rsidRPr="00D979B5">
        <w:rPr>
          <w:rFonts w:ascii="Arial" w:hAnsi="Arial" w:cs="Arial"/>
          <w:b/>
          <w:bCs/>
          <w:caps/>
          <w:sz w:val="22"/>
          <w:szCs w:val="22"/>
        </w:rPr>
        <w:lastRenderedPageBreak/>
        <w:t>CONTRATO Nº __/202__ QUE ENTRE SI CELEBRAM O DISTRITO FEDERAL, POR INTERMÉDIO DO TRIBUNAL DE CONTAS DO DISTRITO FEDERAL E A EMPRESA _____, PARA o FORNECIMENTO E montagem DE mobiliário</w:t>
      </w:r>
      <w:r w:rsidR="008310BC" w:rsidRPr="00D979B5">
        <w:rPr>
          <w:rFonts w:ascii="Arial" w:hAnsi="Arial" w:cs="Arial"/>
          <w:b/>
          <w:bCs/>
          <w:caps/>
          <w:sz w:val="22"/>
          <w:szCs w:val="22"/>
        </w:rPr>
        <w:t>S</w:t>
      </w:r>
      <w:r w:rsidRPr="00D979B5">
        <w:rPr>
          <w:rFonts w:ascii="Arial" w:hAnsi="Arial" w:cs="Arial"/>
          <w:b/>
          <w:bCs/>
          <w:caps/>
          <w:sz w:val="22"/>
          <w:szCs w:val="22"/>
        </w:rPr>
        <w:t xml:space="preserve">, sob DEMANDA </w:t>
      </w:r>
      <w:r w:rsidR="008310BC" w:rsidRPr="00D979B5">
        <w:rPr>
          <w:rFonts w:ascii="Arial" w:hAnsi="Arial" w:cs="Arial"/>
          <w:b/>
          <w:bCs/>
          <w:caps/>
          <w:sz w:val="22"/>
          <w:szCs w:val="22"/>
        </w:rPr>
        <w:t>(lote ___).</w:t>
      </w:r>
    </w:p>
    <w:p w14:paraId="5F19310C" w14:textId="77777777" w:rsidR="004A2BB9" w:rsidRPr="00D979B5" w:rsidRDefault="004A2BB9" w:rsidP="008310BC">
      <w:pPr>
        <w:widowControl w:val="0"/>
        <w:spacing w:beforeLines="120" w:before="288" w:afterLines="120" w:after="288" w:line="360" w:lineRule="auto"/>
        <w:ind w:left="4536"/>
        <w:contextualSpacing/>
        <w:jc w:val="both"/>
        <w:rPr>
          <w:rFonts w:ascii="Arial" w:hAnsi="Arial" w:cs="Arial"/>
          <w:sz w:val="22"/>
          <w:szCs w:val="22"/>
        </w:rPr>
      </w:pPr>
      <w:r w:rsidRPr="00D979B5">
        <w:rPr>
          <w:rFonts w:ascii="Arial" w:hAnsi="Arial" w:cs="Arial"/>
          <w:b/>
          <w:bCs/>
          <w:caps/>
          <w:sz w:val="22"/>
          <w:szCs w:val="22"/>
        </w:rPr>
        <w:t>(PROCESSO Nº 00600-00012947/2025-51).</w:t>
      </w:r>
    </w:p>
    <w:p w14:paraId="647B724C" w14:textId="77777777" w:rsidR="004A2BB9" w:rsidRPr="00D979B5" w:rsidRDefault="004A2BB9" w:rsidP="004A2BB9">
      <w:pPr>
        <w:widowControl w:val="0"/>
        <w:spacing w:beforeLines="120" w:before="288" w:afterLines="120" w:after="288" w:line="360" w:lineRule="auto"/>
        <w:ind w:left="4536"/>
        <w:contextualSpacing/>
        <w:jc w:val="both"/>
        <w:rPr>
          <w:rFonts w:ascii="Arial" w:hAnsi="Arial" w:cs="Arial"/>
          <w:b/>
          <w:caps/>
          <w:sz w:val="22"/>
          <w:szCs w:val="22"/>
          <w:lang w:bidi="pt-BR"/>
        </w:rPr>
      </w:pPr>
    </w:p>
    <w:p w14:paraId="258EB03B" w14:textId="58F728A4" w:rsidR="004A2BB9" w:rsidRPr="00D979B5" w:rsidRDefault="004A2BB9" w:rsidP="008310BC">
      <w:pPr>
        <w:widowControl w:val="0"/>
        <w:spacing w:beforeLines="120" w:before="288" w:afterLines="120" w:after="288" w:line="360" w:lineRule="auto"/>
        <w:ind w:firstLine="851"/>
        <w:contextualSpacing/>
        <w:jc w:val="both"/>
        <w:rPr>
          <w:rFonts w:ascii="Arial" w:hAnsi="Arial" w:cs="Arial"/>
          <w:sz w:val="22"/>
          <w:szCs w:val="22"/>
          <w:lang w:bidi="pt-BR"/>
        </w:rPr>
      </w:pPr>
      <w:r w:rsidRPr="00D979B5">
        <w:rPr>
          <w:rFonts w:ascii="Arial" w:hAnsi="Arial" w:cs="Arial"/>
          <w:sz w:val="22"/>
          <w:szCs w:val="22"/>
          <w:lang w:bidi="pt-BR"/>
        </w:rPr>
        <w:t xml:space="preserve">Pelo presente instrumento, o DISTRITO FEDERAL, por intermédio do </w:t>
      </w:r>
      <w:r w:rsidRPr="00D979B5">
        <w:rPr>
          <w:rFonts w:ascii="Arial" w:hAnsi="Arial" w:cs="Arial"/>
          <w:b/>
          <w:sz w:val="22"/>
          <w:szCs w:val="22"/>
          <w:lang w:bidi="pt-BR"/>
        </w:rPr>
        <w:t>TRIBUNAL DE CONTAS DO DISTRITO FEDERAL</w:t>
      </w:r>
      <w:r w:rsidRPr="00D979B5">
        <w:rPr>
          <w:rFonts w:ascii="Arial" w:hAnsi="Arial" w:cs="Arial"/>
          <w:sz w:val="22"/>
          <w:szCs w:val="22"/>
          <w:lang w:bidi="pt-BR"/>
        </w:rPr>
        <w:t xml:space="preserve">, com sede nesta Capital, inscrito no CNPJ/MF nº 00.534.560/0001-26, neste ato representado, na forma do seu Regimento Interno e Portaria TCDF nº </w:t>
      </w:r>
      <w:r w:rsidR="008310BC" w:rsidRPr="00D979B5">
        <w:rPr>
          <w:rFonts w:ascii="Arial" w:hAnsi="Arial" w:cs="Arial"/>
          <w:sz w:val="22"/>
          <w:szCs w:val="22"/>
          <w:lang w:bidi="pt-BR"/>
        </w:rPr>
        <w:t xml:space="preserve">10, de 13 de janeiro de 2025, </w:t>
      </w:r>
      <w:r w:rsidRPr="00D979B5">
        <w:rPr>
          <w:rFonts w:ascii="Arial" w:hAnsi="Arial" w:cs="Arial"/>
          <w:sz w:val="22"/>
          <w:szCs w:val="22"/>
          <w:lang w:bidi="pt-BR"/>
        </w:rPr>
        <w:t xml:space="preserve">artigo 1º, inciso XII, pelo seu ______________, Sr. _________________, </w:t>
      </w:r>
      <w:bookmarkStart w:id="19" w:name="Texto61"/>
      <w:bookmarkEnd w:id="19"/>
      <w:r w:rsidRPr="00D979B5">
        <w:rPr>
          <w:rFonts w:ascii="Arial" w:hAnsi="Arial" w:cs="Arial"/>
          <w:sz w:val="22"/>
          <w:szCs w:val="22"/>
          <w:lang w:bidi="pt-BR"/>
        </w:rPr>
        <w:t xml:space="preserve">doravante denominado </w:t>
      </w:r>
      <w:r w:rsidRPr="00D979B5">
        <w:rPr>
          <w:rFonts w:ascii="Arial" w:hAnsi="Arial" w:cs="Arial"/>
          <w:b/>
          <w:sz w:val="22"/>
          <w:szCs w:val="22"/>
          <w:lang w:bidi="pt-BR"/>
        </w:rPr>
        <w:t>CONTRATANTE</w:t>
      </w:r>
      <w:r w:rsidRPr="00D979B5">
        <w:rPr>
          <w:rFonts w:ascii="Arial" w:hAnsi="Arial" w:cs="Arial"/>
          <w:sz w:val="22"/>
          <w:szCs w:val="22"/>
          <w:lang w:bidi="pt-BR"/>
        </w:rPr>
        <w:t>, e a empresa _____________</w:t>
      </w:r>
      <w:bookmarkStart w:id="20" w:name="Texto22"/>
      <w:bookmarkEnd w:id="20"/>
      <w:r w:rsidRPr="00D979B5">
        <w:rPr>
          <w:rFonts w:ascii="Arial" w:hAnsi="Arial" w:cs="Arial"/>
          <w:sz w:val="22"/>
          <w:szCs w:val="22"/>
          <w:lang w:bidi="pt-BR"/>
        </w:rPr>
        <w:t>, com sede no ______________, CNPJ nº</w:t>
      </w:r>
      <w:bookmarkStart w:id="21" w:name="Texto24"/>
      <w:bookmarkEnd w:id="21"/>
      <w:r w:rsidRPr="00D979B5">
        <w:rPr>
          <w:rFonts w:ascii="Arial" w:hAnsi="Arial" w:cs="Arial"/>
          <w:sz w:val="22"/>
          <w:szCs w:val="22"/>
          <w:lang w:bidi="pt-BR"/>
        </w:rPr>
        <w:t xml:space="preserve"> ___________</w:t>
      </w:r>
      <w:bookmarkStart w:id="22" w:name="Texto25"/>
      <w:bookmarkEnd w:id="22"/>
      <w:r w:rsidRPr="00D979B5">
        <w:rPr>
          <w:rFonts w:ascii="Arial" w:hAnsi="Arial" w:cs="Arial"/>
          <w:sz w:val="22"/>
          <w:szCs w:val="22"/>
          <w:lang w:bidi="pt-BR"/>
        </w:rPr>
        <w:t xml:space="preserve">, representada por seu ___________________, </w:t>
      </w:r>
      <w:bookmarkStart w:id="23" w:name="Texto26"/>
      <w:bookmarkEnd w:id="23"/>
      <w:r w:rsidRPr="00D979B5">
        <w:rPr>
          <w:rFonts w:ascii="Arial" w:hAnsi="Arial" w:cs="Arial"/>
          <w:sz w:val="22"/>
          <w:szCs w:val="22"/>
          <w:lang w:bidi="pt-BR"/>
        </w:rPr>
        <w:t>Sr(ª)</w:t>
      </w:r>
      <w:bookmarkStart w:id="24" w:name="Texto27"/>
      <w:bookmarkEnd w:id="24"/>
      <w:r w:rsidRPr="00D979B5">
        <w:rPr>
          <w:rFonts w:ascii="Arial" w:hAnsi="Arial" w:cs="Arial"/>
          <w:sz w:val="22"/>
          <w:szCs w:val="22"/>
          <w:lang w:bidi="pt-BR"/>
        </w:rPr>
        <w:t xml:space="preserve"> ____________________________, RG nº _______________, CPF nº _________________, doravante denominada </w:t>
      </w:r>
      <w:r w:rsidRPr="00D979B5">
        <w:rPr>
          <w:rFonts w:ascii="Arial" w:hAnsi="Arial" w:cs="Arial"/>
          <w:b/>
          <w:sz w:val="22"/>
          <w:szCs w:val="22"/>
          <w:lang w:bidi="pt-BR"/>
        </w:rPr>
        <w:t>CONTRATADA</w:t>
      </w:r>
      <w:r w:rsidRPr="00D979B5">
        <w:rPr>
          <w:rFonts w:ascii="Arial" w:hAnsi="Arial" w:cs="Arial"/>
          <w:sz w:val="22"/>
          <w:szCs w:val="22"/>
          <w:lang w:bidi="pt-BR"/>
        </w:rPr>
        <w:t>, celebram o presente Contrato, nos termos da Lei nº</w:t>
      </w:r>
      <w:r w:rsidR="008310BC" w:rsidRPr="00D979B5">
        <w:rPr>
          <w:rFonts w:ascii="Arial" w:hAnsi="Arial" w:cs="Arial"/>
          <w:sz w:val="22"/>
          <w:szCs w:val="22"/>
        </w:rPr>
        <w:t> </w:t>
      </w:r>
      <w:r w:rsidRPr="00D979B5">
        <w:rPr>
          <w:rFonts w:ascii="Arial" w:hAnsi="Arial" w:cs="Arial"/>
          <w:sz w:val="22"/>
          <w:szCs w:val="22"/>
          <w:lang w:bidi="pt-BR"/>
        </w:rPr>
        <w:t>14.133/2021, de 1º de abril de 2021, com suas alterações subsequentes, bem como outras normas vigentes relacionadas com o seu objeto e de acordo as cláusulas e condições a seguir enumeradas:</w:t>
      </w:r>
    </w:p>
    <w:p w14:paraId="6E0B913C" w14:textId="77777777" w:rsidR="004A2BB9" w:rsidRPr="00D979B5" w:rsidRDefault="004A2BB9" w:rsidP="00082FFB">
      <w:pPr>
        <w:widowControl w:val="0"/>
        <w:snapToGrid w:val="0"/>
        <w:spacing w:before="600" w:after="120" w:line="360" w:lineRule="auto"/>
        <w:jc w:val="center"/>
        <w:rPr>
          <w:rFonts w:ascii="Arial" w:hAnsi="Arial" w:cs="Arial"/>
          <w:b/>
          <w:caps/>
          <w:kern w:val="2"/>
          <w:sz w:val="22"/>
          <w:szCs w:val="22"/>
        </w:rPr>
      </w:pPr>
      <w:r w:rsidRPr="00D979B5">
        <w:rPr>
          <w:rFonts w:ascii="Arial" w:hAnsi="Arial" w:cs="Arial"/>
          <w:b/>
          <w:caps/>
          <w:kern w:val="2"/>
          <w:sz w:val="22"/>
          <w:szCs w:val="22"/>
        </w:rPr>
        <w:t>CLÁUSULA PRIMEIRA – DO OBJETO</w:t>
      </w:r>
    </w:p>
    <w:p w14:paraId="5564563B" w14:textId="65AE69E4" w:rsidR="004A2BB9" w:rsidRPr="00D979B5" w:rsidRDefault="004A2BB9" w:rsidP="008310BC">
      <w:pPr>
        <w:widowControl w:val="0"/>
        <w:tabs>
          <w:tab w:val="left" w:pos="851"/>
        </w:tabs>
        <w:spacing w:beforeLines="120" w:before="288" w:afterLines="120" w:after="288" w:line="360" w:lineRule="auto"/>
        <w:contextualSpacing/>
        <w:jc w:val="both"/>
        <w:rPr>
          <w:rFonts w:ascii="Arial" w:hAnsi="Arial" w:cs="Arial"/>
          <w:sz w:val="22"/>
          <w:szCs w:val="22"/>
          <w:lang w:bidi="pt-BR"/>
        </w:rPr>
      </w:pPr>
      <w:r w:rsidRPr="00D979B5">
        <w:rPr>
          <w:rFonts w:ascii="Arial" w:hAnsi="Arial" w:cs="Arial"/>
          <w:sz w:val="22"/>
          <w:szCs w:val="22"/>
          <w:lang w:bidi="pt-BR"/>
        </w:rPr>
        <w:t xml:space="preserve">1.1. </w:t>
      </w:r>
      <w:r w:rsidR="008310BC" w:rsidRPr="00D979B5">
        <w:rPr>
          <w:rFonts w:ascii="Arial" w:hAnsi="Arial" w:cs="Arial"/>
          <w:sz w:val="22"/>
          <w:szCs w:val="22"/>
          <w:lang w:bidi="pt-BR"/>
        </w:rPr>
        <w:tab/>
      </w:r>
      <w:r w:rsidRPr="00D979B5">
        <w:rPr>
          <w:rFonts w:ascii="Arial" w:hAnsi="Arial" w:cs="Arial"/>
          <w:sz w:val="22"/>
          <w:szCs w:val="22"/>
          <w:lang w:bidi="pt-BR"/>
        </w:rPr>
        <w:t>O presente contrato tem como objeto o fornecimento e montagem de mobiliário</w:t>
      </w:r>
      <w:r w:rsidR="002841EB" w:rsidRPr="00D979B5">
        <w:rPr>
          <w:rFonts w:ascii="Arial" w:hAnsi="Arial" w:cs="Arial"/>
          <w:sz w:val="22"/>
          <w:szCs w:val="22"/>
          <w:lang w:bidi="pt-BR"/>
        </w:rPr>
        <w:t>s (LOTE ___)</w:t>
      </w:r>
      <w:r w:rsidRPr="00D979B5">
        <w:rPr>
          <w:rFonts w:ascii="Arial" w:hAnsi="Arial" w:cs="Arial"/>
          <w:sz w:val="22"/>
          <w:szCs w:val="22"/>
          <w:lang w:bidi="pt-BR"/>
        </w:rPr>
        <w:t>, sob demanda, para o atendimento das necessidades do Tribunal de Contas do Distrito Federal - TCDF, conforme as especificações técnicas constantes do Anexo II (Especificações Técnicas) do Edital</w:t>
      </w:r>
      <w:r w:rsidR="002841EB" w:rsidRPr="00D979B5">
        <w:rPr>
          <w:rFonts w:ascii="Arial" w:hAnsi="Arial" w:cs="Arial"/>
          <w:sz w:val="22"/>
          <w:szCs w:val="22"/>
          <w:lang w:bidi="pt-BR"/>
        </w:rPr>
        <w:t xml:space="preserve"> de Pregão Eletrônico n</w:t>
      </w:r>
      <w:r w:rsidR="002841EB" w:rsidRPr="00D979B5">
        <w:rPr>
          <w:rFonts w:ascii="Arial" w:hAnsi="Arial" w:cs="Arial"/>
          <w:sz w:val="22"/>
          <w:szCs w:val="22"/>
          <w:lang w:bidi="pt-BR"/>
        </w:rPr>
        <w:sym w:font="Symbol" w:char="F0B0"/>
      </w:r>
      <w:r w:rsidR="002841EB" w:rsidRPr="00D979B5">
        <w:rPr>
          <w:rFonts w:ascii="Arial" w:hAnsi="Arial" w:cs="Arial"/>
          <w:sz w:val="22"/>
          <w:szCs w:val="22"/>
          <w:lang w:bidi="pt-BR"/>
        </w:rPr>
        <w:t xml:space="preserve"> ___/2026, seus anexos e a proposta da CONTRATADA. </w:t>
      </w:r>
    </w:p>
    <w:p w14:paraId="054D0694" w14:textId="77777777" w:rsidR="004A2BB9" w:rsidRPr="00D979B5" w:rsidRDefault="004A2BB9" w:rsidP="00082FFB">
      <w:pPr>
        <w:pStyle w:val="Corponico"/>
        <w:spacing w:before="600" w:after="120"/>
        <w:jc w:val="center"/>
        <w:rPr>
          <w:rFonts w:ascii="Arial" w:hAnsi="Arial" w:cs="Arial"/>
          <w:b/>
          <w:bCs/>
          <w:sz w:val="22"/>
          <w:szCs w:val="22"/>
        </w:rPr>
      </w:pPr>
      <w:r w:rsidRPr="00D979B5">
        <w:rPr>
          <w:rFonts w:ascii="Arial" w:hAnsi="Arial" w:cs="Arial"/>
          <w:b/>
          <w:bCs/>
          <w:sz w:val="22"/>
          <w:szCs w:val="22"/>
        </w:rPr>
        <w:t>CLÁUSULA SEGUNDA – DA FORMA DE FORNECIMENTO</w:t>
      </w:r>
    </w:p>
    <w:p w14:paraId="770219E1" w14:textId="7701A160" w:rsidR="004A2BB9" w:rsidRPr="00D979B5" w:rsidRDefault="004A2BB9" w:rsidP="002841EB">
      <w:pPr>
        <w:widowControl w:val="0"/>
        <w:numPr>
          <w:ilvl w:val="1"/>
          <w:numId w:val="0"/>
        </w:numPr>
        <w:tabs>
          <w:tab w:val="left" w:pos="851"/>
        </w:tabs>
        <w:spacing w:beforeLines="120" w:before="288" w:afterLines="120" w:after="288" w:line="360" w:lineRule="auto"/>
        <w:contextualSpacing/>
        <w:jc w:val="both"/>
        <w:rPr>
          <w:rFonts w:ascii="Arial" w:hAnsi="Arial" w:cs="Arial"/>
          <w:sz w:val="22"/>
          <w:szCs w:val="22"/>
          <w:lang w:bidi="pt-BR"/>
        </w:rPr>
      </w:pPr>
      <w:r w:rsidRPr="00D979B5">
        <w:rPr>
          <w:rFonts w:ascii="Arial" w:hAnsi="Arial" w:cs="Arial"/>
          <w:sz w:val="22"/>
          <w:szCs w:val="22"/>
          <w:lang w:bidi="pt-BR"/>
        </w:rPr>
        <w:t xml:space="preserve">2.1. </w:t>
      </w:r>
      <w:r w:rsidR="002841EB" w:rsidRPr="00D979B5">
        <w:rPr>
          <w:rFonts w:ascii="Arial" w:hAnsi="Arial" w:cs="Arial"/>
          <w:sz w:val="22"/>
          <w:szCs w:val="22"/>
          <w:lang w:bidi="pt-BR"/>
        </w:rPr>
        <w:tab/>
      </w:r>
      <w:r w:rsidRPr="00D979B5">
        <w:rPr>
          <w:rFonts w:ascii="Arial" w:hAnsi="Arial" w:cs="Arial"/>
          <w:sz w:val="22"/>
          <w:szCs w:val="22"/>
          <w:lang w:bidi="pt-BR"/>
        </w:rPr>
        <w:t>O fornecimento</w:t>
      </w:r>
      <w:r w:rsidR="002841EB" w:rsidRPr="00D979B5">
        <w:rPr>
          <w:rFonts w:ascii="Arial" w:hAnsi="Arial" w:cs="Arial"/>
          <w:sz w:val="22"/>
          <w:szCs w:val="22"/>
          <w:lang w:bidi="pt-BR"/>
        </w:rPr>
        <w:t xml:space="preserve"> e a montagem</w:t>
      </w:r>
      <w:r w:rsidRPr="00D979B5">
        <w:rPr>
          <w:rFonts w:ascii="Arial" w:hAnsi="Arial" w:cs="Arial"/>
          <w:sz w:val="22"/>
          <w:szCs w:val="22"/>
          <w:lang w:bidi="pt-BR"/>
        </w:rPr>
        <w:t xml:space="preserve"> serão realizados</w:t>
      </w:r>
      <w:r w:rsidR="00082FFB" w:rsidRPr="00D979B5">
        <w:rPr>
          <w:rFonts w:ascii="Arial" w:hAnsi="Arial" w:cs="Arial"/>
          <w:sz w:val="22"/>
          <w:szCs w:val="22"/>
          <w:lang w:bidi="pt-BR"/>
        </w:rPr>
        <w:t>,</w:t>
      </w:r>
      <w:r w:rsidRPr="00D979B5">
        <w:rPr>
          <w:rFonts w:ascii="Arial" w:hAnsi="Arial" w:cs="Arial"/>
          <w:sz w:val="22"/>
          <w:szCs w:val="22"/>
          <w:lang w:bidi="pt-BR"/>
        </w:rPr>
        <w:t xml:space="preserve"> sob demanda, mediante a emissão de Ordem de Fornecimento.</w:t>
      </w:r>
    </w:p>
    <w:p w14:paraId="211C28B7" w14:textId="77777777" w:rsidR="004A2BB9" w:rsidRPr="00D979B5" w:rsidRDefault="004A2BB9" w:rsidP="00082FFB">
      <w:pPr>
        <w:pStyle w:val="Corponico"/>
        <w:spacing w:before="600" w:after="120"/>
        <w:jc w:val="center"/>
        <w:rPr>
          <w:rFonts w:ascii="Arial" w:hAnsi="Arial" w:cs="Arial"/>
          <w:b/>
          <w:caps/>
          <w:kern w:val="2"/>
          <w:sz w:val="22"/>
          <w:szCs w:val="22"/>
        </w:rPr>
      </w:pPr>
      <w:r w:rsidRPr="00D979B5">
        <w:rPr>
          <w:rFonts w:ascii="Arial" w:hAnsi="Arial" w:cs="Arial"/>
          <w:b/>
          <w:bCs/>
          <w:sz w:val="22"/>
          <w:szCs w:val="22"/>
        </w:rPr>
        <w:lastRenderedPageBreak/>
        <w:t>CLÁUSULA</w:t>
      </w:r>
      <w:r w:rsidRPr="00D979B5">
        <w:rPr>
          <w:rFonts w:ascii="Arial" w:hAnsi="Arial" w:cs="Arial"/>
          <w:b/>
          <w:caps/>
          <w:kern w:val="2"/>
          <w:sz w:val="22"/>
          <w:szCs w:val="22"/>
        </w:rPr>
        <w:t xml:space="preserve"> terceira – DA VIGÊNCIA</w:t>
      </w:r>
    </w:p>
    <w:p w14:paraId="5052B61E" w14:textId="5C9AC805" w:rsidR="004A2BB9" w:rsidRPr="00D979B5" w:rsidRDefault="004A2BB9" w:rsidP="00082FFB">
      <w:pPr>
        <w:widowControl w:val="0"/>
        <w:numPr>
          <w:ilvl w:val="1"/>
          <w:numId w:val="0"/>
        </w:numPr>
        <w:tabs>
          <w:tab w:val="left" w:pos="851"/>
        </w:tabs>
        <w:spacing w:beforeLines="120" w:before="288" w:afterLines="120" w:after="288" w:line="360" w:lineRule="auto"/>
        <w:contextualSpacing/>
        <w:jc w:val="both"/>
        <w:rPr>
          <w:rFonts w:ascii="Arial" w:hAnsi="Arial" w:cs="Arial"/>
          <w:sz w:val="22"/>
          <w:szCs w:val="22"/>
          <w:lang w:bidi="pt-BR"/>
        </w:rPr>
      </w:pPr>
      <w:r w:rsidRPr="00D979B5">
        <w:rPr>
          <w:rFonts w:ascii="Arial" w:hAnsi="Arial" w:cs="Arial"/>
          <w:sz w:val="22"/>
          <w:szCs w:val="22"/>
          <w:lang w:bidi="pt-BR"/>
        </w:rPr>
        <w:t xml:space="preserve">3.1. </w:t>
      </w:r>
      <w:r w:rsidR="00082FFB" w:rsidRPr="00D979B5">
        <w:rPr>
          <w:rFonts w:ascii="Arial" w:hAnsi="Arial" w:cs="Arial"/>
          <w:sz w:val="22"/>
          <w:szCs w:val="22"/>
          <w:lang w:bidi="pt-BR"/>
        </w:rPr>
        <w:tab/>
      </w:r>
      <w:r w:rsidRPr="00D979B5">
        <w:rPr>
          <w:rFonts w:ascii="Arial" w:hAnsi="Arial" w:cs="Arial"/>
          <w:sz w:val="22"/>
          <w:szCs w:val="22"/>
        </w:rPr>
        <w:t xml:space="preserve">O prazo de vigência e execução deste contrato é de 12 (doze) meses, contados de sua assinatura, </w:t>
      </w:r>
      <w:r w:rsidR="00082FFB" w:rsidRPr="00D979B5">
        <w:rPr>
          <w:rFonts w:ascii="Arial" w:hAnsi="Arial" w:cs="Arial"/>
          <w:sz w:val="22"/>
          <w:szCs w:val="22"/>
        </w:rPr>
        <w:t>podendo ser prorrogado sucessivamente, caso haja interesse do CONTRATANTE, desde que mantidas as condições exigidas na habilitação e os preços permanecerem vantajosos para a Administração, permitida a negociação com a CONTRATADA, consoante ao disposto nos arts. 107 e 108 da Lei nº 14.133/2021</w:t>
      </w:r>
      <w:r w:rsidRPr="00D979B5">
        <w:rPr>
          <w:rFonts w:ascii="Arial" w:hAnsi="Arial" w:cs="Arial"/>
          <w:sz w:val="22"/>
          <w:szCs w:val="22"/>
        </w:rPr>
        <w:t>, sendo seu extrato publicado no Diário Oficial do DF, às expensas do CONTRATANTE.</w:t>
      </w:r>
    </w:p>
    <w:p w14:paraId="554821B5" w14:textId="77777777" w:rsidR="004A2BB9" w:rsidRPr="00D979B5" w:rsidRDefault="004A2BB9" w:rsidP="00082FFB">
      <w:pPr>
        <w:pStyle w:val="Corponico"/>
        <w:spacing w:before="600" w:after="120" w:line="360" w:lineRule="auto"/>
        <w:jc w:val="center"/>
        <w:rPr>
          <w:rFonts w:ascii="Arial" w:hAnsi="Arial" w:cs="Arial"/>
          <w:b/>
          <w:caps/>
          <w:kern w:val="2"/>
          <w:sz w:val="22"/>
          <w:szCs w:val="22"/>
        </w:rPr>
      </w:pPr>
      <w:r w:rsidRPr="00D979B5">
        <w:rPr>
          <w:rFonts w:ascii="Arial" w:hAnsi="Arial" w:cs="Arial"/>
          <w:b/>
          <w:bCs/>
          <w:sz w:val="22"/>
          <w:szCs w:val="22"/>
        </w:rPr>
        <w:t>CLÁUSULA</w:t>
      </w:r>
      <w:r w:rsidRPr="00D979B5">
        <w:rPr>
          <w:rFonts w:ascii="Arial" w:hAnsi="Arial" w:cs="Arial"/>
          <w:b/>
          <w:caps/>
          <w:kern w:val="2"/>
          <w:sz w:val="22"/>
          <w:szCs w:val="22"/>
        </w:rPr>
        <w:t xml:space="preserve"> quarta – Dos prazos e DAS condições de entrega</w:t>
      </w:r>
    </w:p>
    <w:p w14:paraId="2CB42ADC" w14:textId="3D294F2F" w:rsidR="00082FFB" w:rsidRPr="00D979B5" w:rsidRDefault="00082FFB" w:rsidP="00082FFB">
      <w:pPr>
        <w:widowControl w:val="0"/>
        <w:numPr>
          <w:ilvl w:val="1"/>
          <w:numId w:val="0"/>
        </w:numPr>
        <w:tabs>
          <w:tab w:val="left" w:pos="851"/>
        </w:tabs>
        <w:spacing w:after="120" w:line="360" w:lineRule="auto"/>
        <w:jc w:val="both"/>
        <w:rPr>
          <w:rFonts w:ascii="Arial" w:hAnsi="Arial" w:cs="Arial"/>
          <w:b/>
          <w:bCs/>
          <w:sz w:val="22"/>
          <w:szCs w:val="22"/>
          <w:lang w:bidi="pt-BR"/>
        </w:rPr>
      </w:pPr>
      <w:r w:rsidRPr="00D979B5">
        <w:rPr>
          <w:rFonts w:ascii="Arial" w:hAnsi="Arial" w:cs="Arial"/>
          <w:b/>
          <w:bCs/>
          <w:sz w:val="22"/>
          <w:szCs w:val="22"/>
          <w:lang w:bidi="pt-BR"/>
        </w:rPr>
        <w:t>(PARA O LOTE 1)</w:t>
      </w:r>
    </w:p>
    <w:p w14:paraId="4B420188" w14:textId="70B57552" w:rsidR="004A2BB9" w:rsidRPr="00D979B5" w:rsidRDefault="004A2BB9" w:rsidP="00082FFB">
      <w:pPr>
        <w:pStyle w:val="PargrafodaLista"/>
        <w:numPr>
          <w:ilvl w:val="1"/>
          <w:numId w:val="20"/>
        </w:numPr>
        <w:tabs>
          <w:tab w:val="left" w:pos="851"/>
        </w:tabs>
        <w:spacing w:after="120" w:line="360" w:lineRule="auto"/>
        <w:ind w:left="851" w:hanging="851"/>
        <w:contextualSpacing w:val="0"/>
        <w:jc w:val="both"/>
        <w:rPr>
          <w:rFonts w:ascii="Arial" w:hAnsi="Arial" w:cs="Arial"/>
          <w:sz w:val="22"/>
          <w:szCs w:val="22"/>
        </w:rPr>
      </w:pPr>
      <w:r w:rsidRPr="00D979B5">
        <w:rPr>
          <w:rFonts w:ascii="Arial" w:hAnsi="Arial" w:cs="Arial"/>
          <w:sz w:val="22"/>
          <w:szCs w:val="22"/>
        </w:rPr>
        <w:t>O prazo de entrega e</w:t>
      </w:r>
      <w:r w:rsidR="00082FFB" w:rsidRPr="00D979B5">
        <w:rPr>
          <w:rFonts w:ascii="Arial" w:hAnsi="Arial" w:cs="Arial"/>
          <w:sz w:val="22"/>
          <w:szCs w:val="22"/>
        </w:rPr>
        <w:t xml:space="preserve"> de</w:t>
      </w:r>
      <w:r w:rsidRPr="00D979B5">
        <w:rPr>
          <w:rFonts w:ascii="Arial" w:hAnsi="Arial" w:cs="Arial"/>
          <w:sz w:val="22"/>
          <w:szCs w:val="22"/>
        </w:rPr>
        <w:t xml:space="preserve"> montagem dos produtos</w:t>
      </w:r>
      <w:r w:rsidR="00082FFB" w:rsidRPr="00D979B5">
        <w:rPr>
          <w:rFonts w:ascii="Arial" w:hAnsi="Arial" w:cs="Arial"/>
          <w:sz w:val="22"/>
          <w:szCs w:val="22"/>
        </w:rPr>
        <w:t xml:space="preserve"> do LOTE 1 ser</w:t>
      </w:r>
      <w:r w:rsidR="00CB358C">
        <w:rPr>
          <w:rFonts w:ascii="Arial" w:hAnsi="Arial" w:cs="Arial"/>
          <w:sz w:val="22"/>
          <w:szCs w:val="22"/>
        </w:rPr>
        <w:t>á</w:t>
      </w:r>
      <w:r w:rsidR="00082FFB" w:rsidRPr="00D979B5">
        <w:rPr>
          <w:rFonts w:ascii="Arial" w:hAnsi="Arial" w:cs="Arial"/>
          <w:sz w:val="22"/>
          <w:szCs w:val="22"/>
        </w:rPr>
        <w:t xml:space="preserve"> de</w:t>
      </w:r>
      <w:r w:rsidR="00A35EDB">
        <w:rPr>
          <w:rFonts w:ascii="Arial" w:hAnsi="Arial" w:cs="Arial"/>
          <w:sz w:val="22"/>
          <w:szCs w:val="22"/>
        </w:rPr>
        <w:t>,</w:t>
      </w:r>
      <w:r w:rsidR="00082FFB" w:rsidRPr="00D979B5">
        <w:rPr>
          <w:rFonts w:ascii="Arial" w:hAnsi="Arial" w:cs="Arial"/>
          <w:sz w:val="22"/>
          <w:szCs w:val="22"/>
        </w:rPr>
        <w:t xml:space="preserve"> no máximo</w:t>
      </w:r>
      <w:r w:rsidR="00A35EDB">
        <w:rPr>
          <w:rFonts w:ascii="Arial" w:hAnsi="Arial" w:cs="Arial"/>
          <w:sz w:val="22"/>
          <w:szCs w:val="22"/>
        </w:rPr>
        <w:t>,</w:t>
      </w:r>
      <w:r w:rsidR="00082FFB" w:rsidRPr="00D979B5">
        <w:rPr>
          <w:rFonts w:ascii="Arial" w:hAnsi="Arial" w:cs="Arial"/>
          <w:sz w:val="22"/>
          <w:szCs w:val="22"/>
        </w:rPr>
        <w:t xml:space="preserve"> 60 (sessenta) dias corridos, </w:t>
      </w:r>
      <w:r w:rsidRPr="00D979B5">
        <w:rPr>
          <w:rFonts w:ascii="Arial" w:hAnsi="Arial" w:cs="Arial"/>
          <w:sz w:val="22"/>
          <w:szCs w:val="22"/>
        </w:rPr>
        <w:t>contados do recebimento da Ordem de Fornecimento (OF)</w:t>
      </w:r>
      <w:r w:rsidR="00082FFB" w:rsidRPr="00D979B5">
        <w:rPr>
          <w:rFonts w:ascii="Arial" w:hAnsi="Arial" w:cs="Arial"/>
          <w:sz w:val="22"/>
          <w:szCs w:val="22"/>
        </w:rPr>
        <w:t>.</w:t>
      </w:r>
    </w:p>
    <w:p w14:paraId="72024593" w14:textId="024D8BED" w:rsidR="00082FFB" w:rsidRPr="00D979B5" w:rsidRDefault="00082FFB" w:rsidP="00082FFB">
      <w:pPr>
        <w:pStyle w:val="PargrafodaLista"/>
        <w:tabs>
          <w:tab w:val="left" w:pos="851"/>
        </w:tabs>
        <w:spacing w:after="120" w:line="360" w:lineRule="auto"/>
        <w:ind w:left="0"/>
        <w:contextualSpacing w:val="0"/>
        <w:jc w:val="both"/>
        <w:rPr>
          <w:rFonts w:ascii="Arial" w:hAnsi="Arial" w:cs="Arial"/>
          <w:b/>
          <w:bCs/>
          <w:sz w:val="22"/>
          <w:szCs w:val="22"/>
          <w:lang w:bidi="pt-BR"/>
        </w:rPr>
      </w:pPr>
      <w:r w:rsidRPr="00D979B5">
        <w:rPr>
          <w:rFonts w:ascii="Arial" w:hAnsi="Arial" w:cs="Arial"/>
          <w:b/>
          <w:bCs/>
          <w:sz w:val="22"/>
          <w:szCs w:val="22"/>
          <w:lang w:bidi="pt-BR"/>
        </w:rPr>
        <w:t>(PARA O LOTE 2)</w:t>
      </w:r>
    </w:p>
    <w:p w14:paraId="47AB3853" w14:textId="7C62BB2E" w:rsidR="00082FFB" w:rsidRDefault="00082FFB" w:rsidP="00082FFB">
      <w:pPr>
        <w:tabs>
          <w:tab w:val="left" w:pos="851"/>
        </w:tabs>
        <w:spacing w:after="120" w:line="360" w:lineRule="auto"/>
        <w:jc w:val="both"/>
        <w:rPr>
          <w:rFonts w:ascii="Arial" w:hAnsi="Arial" w:cs="Arial"/>
          <w:sz w:val="22"/>
          <w:szCs w:val="22"/>
        </w:rPr>
      </w:pPr>
      <w:r w:rsidRPr="00D979B5">
        <w:rPr>
          <w:rFonts w:ascii="Arial" w:hAnsi="Arial" w:cs="Arial"/>
          <w:sz w:val="22"/>
          <w:szCs w:val="22"/>
          <w:lang w:bidi="pt-BR"/>
        </w:rPr>
        <w:t>4.</w:t>
      </w:r>
      <w:r w:rsidR="00657FFA">
        <w:rPr>
          <w:rFonts w:ascii="Arial" w:hAnsi="Arial" w:cs="Arial"/>
          <w:sz w:val="22"/>
          <w:szCs w:val="22"/>
          <w:lang w:bidi="pt-BR"/>
        </w:rPr>
        <w:t>2</w:t>
      </w:r>
      <w:r w:rsidRPr="00D979B5">
        <w:rPr>
          <w:rFonts w:ascii="Arial" w:hAnsi="Arial" w:cs="Arial"/>
          <w:sz w:val="22"/>
          <w:szCs w:val="22"/>
          <w:lang w:bidi="pt-BR"/>
        </w:rPr>
        <w:t>.</w:t>
      </w:r>
      <w:r w:rsidRPr="00D979B5">
        <w:rPr>
          <w:rFonts w:ascii="Arial" w:hAnsi="Arial" w:cs="Arial"/>
          <w:sz w:val="22"/>
          <w:szCs w:val="22"/>
          <w:lang w:bidi="pt-BR"/>
        </w:rPr>
        <w:tab/>
      </w:r>
      <w:r w:rsidRPr="00D979B5">
        <w:rPr>
          <w:rFonts w:ascii="Arial" w:hAnsi="Arial" w:cs="Arial"/>
          <w:sz w:val="22"/>
          <w:szCs w:val="22"/>
        </w:rPr>
        <w:t>O prazo de entrega e de montagem dos produtos do LOTE 2 ser</w:t>
      </w:r>
      <w:r w:rsidR="00CB358C">
        <w:rPr>
          <w:rFonts w:ascii="Arial" w:hAnsi="Arial" w:cs="Arial"/>
          <w:sz w:val="22"/>
          <w:szCs w:val="22"/>
        </w:rPr>
        <w:t>á</w:t>
      </w:r>
      <w:r w:rsidRPr="00D979B5">
        <w:rPr>
          <w:rFonts w:ascii="Arial" w:hAnsi="Arial" w:cs="Arial"/>
          <w:sz w:val="22"/>
          <w:szCs w:val="22"/>
        </w:rPr>
        <w:t xml:space="preserve"> de</w:t>
      </w:r>
      <w:r w:rsidR="00CB358C">
        <w:rPr>
          <w:rFonts w:ascii="Arial" w:hAnsi="Arial" w:cs="Arial"/>
          <w:sz w:val="22"/>
          <w:szCs w:val="22"/>
        </w:rPr>
        <w:t>,</w:t>
      </w:r>
      <w:r w:rsidRPr="00D979B5">
        <w:rPr>
          <w:rFonts w:ascii="Arial" w:hAnsi="Arial" w:cs="Arial"/>
          <w:sz w:val="22"/>
          <w:szCs w:val="22"/>
        </w:rPr>
        <w:t xml:space="preserve"> no máximo</w:t>
      </w:r>
      <w:r w:rsidR="00A35EDB">
        <w:rPr>
          <w:rFonts w:ascii="Arial" w:hAnsi="Arial" w:cs="Arial"/>
          <w:sz w:val="22"/>
          <w:szCs w:val="22"/>
        </w:rPr>
        <w:t>,</w:t>
      </w:r>
      <w:r w:rsidRPr="00D979B5">
        <w:rPr>
          <w:rFonts w:ascii="Arial" w:hAnsi="Arial" w:cs="Arial"/>
          <w:sz w:val="22"/>
          <w:szCs w:val="22"/>
        </w:rPr>
        <w:t xml:space="preserve"> 40 (quarenta) dias corridos, contados do recebimento da Ordem de Fornecimento (OF).</w:t>
      </w:r>
    </w:p>
    <w:p w14:paraId="279F01BC" w14:textId="35428989" w:rsidR="00DA5296" w:rsidRDefault="00DA5296" w:rsidP="00DA5296">
      <w:pPr>
        <w:pStyle w:val="PargrafodaLista"/>
        <w:tabs>
          <w:tab w:val="left" w:pos="851"/>
        </w:tabs>
        <w:spacing w:after="120" w:line="360" w:lineRule="auto"/>
        <w:ind w:left="0"/>
        <w:contextualSpacing w:val="0"/>
        <w:jc w:val="both"/>
        <w:rPr>
          <w:rFonts w:ascii="Arial" w:hAnsi="Arial" w:cs="Arial"/>
          <w:b/>
          <w:bCs/>
          <w:sz w:val="22"/>
          <w:szCs w:val="22"/>
          <w:lang w:bidi="pt-BR"/>
        </w:rPr>
      </w:pPr>
      <w:r w:rsidRPr="00D979B5">
        <w:rPr>
          <w:rFonts w:ascii="Arial" w:hAnsi="Arial" w:cs="Arial"/>
          <w:b/>
          <w:bCs/>
          <w:sz w:val="22"/>
          <w:szCs w:val="22"/>
          <w:lang w:bidi="pt-BR"/>
        </w:rPr>
        <w:t xml:space="preserve">(PARA O LOTE </w:t>
      </w:r>
      <w:r>
        <w:rPr>
          <w:rFonts w:ascii="Arial" w:hAnsi="Arial" w:cs="Arial"/>
          <w:b/>
          <w:bCs/>
          <w:sz w:val="22"/>
          <w:szCs w:val="22"/>
          <w:lang w:bidi="pt-BR"/>
        </w:rPr>
        <w:t>3</w:t>
      </w:r>
      <w:r w:rsidRPr="00D979B5">
        <w:rPr>
          <w:rFonts w:ascii="Arial" w:hAnsi="Arial" w:cs="Arial"/>
          <w:b/>
          <w:bCs/>
          <w:sz w:val="22"/>
          <w:szCs w:val="22"/>
          <w:lang w:bidi="pt-BR"/>
        </w:rPr>
        <w:t>)</w:t>
      </w:r>
    </w:p>
    <w:p w14:paraId="716EE729" w14:textId="72B3BF3B" w:rsidR="00657FFA" w:rsidRPr="00D979B5" w:rsidRDefault="00DA5296" w:rsidP="00082FFB">
      <w:pPr>
        <w:tabs>
          <w:tab w:val="left" w:pos="851"/>
        </w:tabs>
        <w:spacing w:after="120" w:line="360" w:lineRule="auto"/>
        <w:jc w:val="both"/>
        <w:rPr>
          <w:rFonts w:ascii="Arial" w:hAnsi="Arial" w:cs="Arial"/>
          <w:sz w:val="22"/>
          <w:szCs w:val="22"/>
        </w:rPr>
      </w:pPr>
      <w:r>
        <w:rPr>
          <w:rFonts w:ascii="Arial" w:hAnsi="Arial" w:cs="Arial"/>
          <w:sz w:val="22"/>
          <w:szCs w:val="22"/>
        </w:rPr>
        <w:t>4.3.</w:t>
      </w:r>
      <w:r>
        <w:rPr>
          <w:rFonts w:ascii="Arial" w:hAnsi="Arial" w:cs="Arial"/>
          <w:sz w:val="22"/>
          <w:szCs w:val="22"/>
        </w:rPr>
        <w:tab/>
      </w:r>
      <w:r w:rsidRPr="00D979B5">
        <w:rPr>
          <w:rFonts w:ascii="Arial" w:hAnsi="Arial" w:cs="Arial"/>
          <w:sz w:val="22"/>
          <w:szCs w:val="22"/>
        </w:rPr>
        <w:t xml:space="preserve">O prazo de entrega dos produtos do LOTE </w:t>
      </w:r>
      <w:r>
        <w:rPr>
          <w:rFonts w:ascii="Arial" w:hAnsi="Arial" w:cs="Arial"/>
          <w:sz w:val="22"/>
          <w:szCs w:val="22"/>
        </w:rPr>
        <w:t>3</w:t>
      </w:r>
      <w:r w:rsidRPr="00D979B5">
        <w:rPr>
          <w:rFonts w:ascii="Arial" w:hAnsi="Arial" w:cs="Arial"/>
          <w:sz w:val="22"/>
          <w:szCs w:val="22"/>
        </w:rPr>
        <w:t xml:space="preserve"> ser</w:t>
      </w:r>
      <w:r w:rsidR="00CB358C">
        <w:rPr>
          <w:rFonts w:ascii="Arial" w:hAnsi="Arial" w:cs="Arial"/>
          <w:sz w:val="22"/>
          <w:szCs w:val="22"/>
        </w:rPr>
        <w:t>á</w:t>
      </w:r>
      <w:r w:rsidRPr="00D979B5">
        <w:rPr>
          <w:rFonts w:ascii="Arial" w:hAnsi="Arial" w:cs="Arial"/>
          <w:sz w:val="22"/>
          <w:szCs w:val="22"/>
        </w:rPr>
        <w:t xml:space="preserve"> de</w:t>
      </w:r>
      <w:r w:rsidR="00A35EDB">
        <w:rPr>
          <w:rFonts w:ascii="Arial" w:hAnsi="Arial" w:cs="Arial"/>
          <w:sz w:val="22"/>
          <w:szCs w:val="22"/>
        </w:rPr>
        <w:t>,</w:t>
      </w:r>
      <w:r w:rsidRPr="00D979B5">
        <w:rPr>
          <w:rFonts w:ascii="Arial" w:hAnsi="Arial" w:cs="Arial"/>
          <w:sz w:val="22"/>
          <w:szCs w:val="22"/>
        </w:rPr>
        <w:t xml:space="preserve"> no máximo, 40 (quarenta) dias corridos, contados do recebimento da Ordem de Fornecimento (OF).</w:t>
      </w:r>
    </w:p>
    <w:p w14:paraId="17EB8A2D" w14:textId="2BB37DBB" w:rsidR="004A2BB9" w:rsidRPr="00D979B5" w:rsidRDefault="004A2BB9" w:rsidP="00082FFB">
      <w:pPr>
        <w:widowControl w:val="0"/>
        <w:numPr>
          <w:ilvl w:val="1"/>
          <w:numId w:val="0"/>
        </w:numPr>
        <w:tabs>
          <w:tab w:val="left" w:pos="851"/>
        </w:tabs>
        <w:spacing w:before="240" w:after="120" w:line="360" w:lineRule="auto"/>
        <w:jc w:val="both"/>
        <w:rPr>
          <w:rFonts w:ascii="Arial" w:hAnsi="Arial" w:cs="Arial"/>
          <w:sz w:val="22"/>
          <w:szCs w:val="22"/>
          <w:lang w:bidi="pt-BR"/>
        </w:rPr>
      </w:pPr>
      <w:r w:rsidRPr="00D979B5">
        <w:rPr>
          <w:rFonts w:ascii="Arial" w:hAnsi="Arial" w:cs="Arial"/>
          <w:sz w:val="22"/>
          <w:szCs w:val="22"/>
          <w:lang w:bidi="pt-BR"/>
        </w:rPr>
        <w:t>4.</w:t>
      </w:r>
      <w:r w:rsidR="00EF187C">
        <w:rPr>
          <w:rFonts w:ascii="Arial" w:hAnsi="Arial" w:cs="Arial"/>
          <w:sz w:val="22"/>
          <w:szCs w:val="22"/>
          <w:lang w:bidi="pt-BR"/>
        </w:rPr>
        <w:t>4</w:t>
      </w:r>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Nos prazos mencionados, estão incluídos os serviços de montagem dos móveis, não sendo aceitos acréscimos de prazo para o atendimento dessa previsão, ficando a CONTRATADA, caso incorra em descumprimento, sujeita à aplicação de penalidades contratuais.</w:t>
      </w:r>
    </w:p>
    <w:p w14:paraId="42209CD1" w14:textId="1E25FEB1"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4.</w:t>
      </w:r>
      <w:r w:rsidR="00EF187C">
        <w:rPr>
          <w:rFonts w:ascii="Arial" w:hAnsi="Arial" w:cs="Arial"/>
          <w:sz w:val="22"/>
          <w:szCs w:val="22"/>
          <w:lang w:bidi="pt-BR"/>
        </w:rPr>
        <w:t>5</w:t>
      </w:r>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Os móveis fornecidos deverão ser montados nas áreas administrativas a que estão destinados no TCDF, localizado na Praça do Buriti, Palácio Costa e Silva, em Brasília-DF.</w:t>
      </w:r>
    </w:p>
    <w:p w14:paraId="782CC7CD" w14:textId="09FD9022"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4.</w:t>
      </w:r>
      <w:r w:rsidR="00EF187C">
        <w:rPr>
          <w:rFonts w:ascii="Arial" w:hAnsi="Arial" w:cs="Arial"/>
          <w:sz w:val="22"/>
          <w:szCs w:val="22"/>
          <w:lang w:bidi="pt-BR"/>
        </w:rPr>
        <w:t>6</w:t>
      </w:r>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 xml:space="preserve">Para a realização da montagem, a CONTRATADA </w:t>
      </w:r>
      <w:r w:rsidRPr="00D979B5">
        <w:rPr>
          <w:rFonts w:ascii="Arial" w:hAnsi="Arial" w:cs="Arial"/>
          <w:b/>
          <w:bCs/>
          <w:sz w:val="22"/>
          <w:szCs w:val="22"/>
          <w:u w:val="single"/>
          <w:lang w:bidi="pt-BR"/>
        </w:rPr>
        <w:t>deverá fazer o agendamento prévio perante</w:t>
      </w:r>
      <w:r w:rsidRPr="00D979B5">
        <w:rPr>
          <w:rFonts w:ascii="Arial" w:hAnsi="Arial" w:cs="Arial"/>
          <w:sz w:val="22"/>
          <w:szCs w:val="22"/>
          <w:lang w:bidi="pt-BR"/>
        </w:rPr>
        <w:t xml:space="preserve"> o Serviço de Obras e Projetos (SEPROJ), por meio do</w:t>
      </w:r>
      <w:r w:rsidR="00082FFB" w:rsidRPr="00D979B5">
        <w:rPr>
          <w:rFonts w:ascii="Arial" w:hAnsi="Arial" w:cs="Arial"/>
          <w:sz w:val="22"/>
          <w:szCs w:val="22"/>
          <w:lang w:bidi="pt-BR"/>
        </w:rPr>
        <w:t>s</w:t>
      </w:r>
      <w:r w:rsidRPr="00D979B5">
        <w:rPr>
          <w:rFonts w:ascii="Arial" w:hAnsi="Arial" w:cs="Arial"/>
          <w:sz w:val="22"/>
          <w:szCs w:val="22"/>
          <w:lang w:bidi="pt-BR"/>
        </w:rPr>
        <w:t xml:space="preserve"> telefone</w:t>
      </w:r>
      <w:r w:rsidR="00082FFB" w:rsidRPr="00D979B5">
        <w:rPr>
          <w:rFonts w:ascii="Arial" w:hAnsi="Arial" w:cs="Arial"/>
          <w:sz w:val="22"/>
          <w:szCs w:val="22"/>
          <w:lang w:bidi="pt-BR"/>
        </w:rPr>
        <w:t>s</w:t>
      </w:r>
      <w:r w:rsidRPr="00D979B5">
        <w:rPr>
          <w:rFonts w:ascii="Arial" w:hAnsi="Arial" w:cs="Arial"/>
          <w:sz w:val="22"/>
          <w:szCs w:val="22"/>
          <w:lang w:bidi="pt-BR"/>
        </w:rPr>
        <w:t xml:space="preserve"> (61) 3314-2140 ou (61) 3314-2465, no horário das 13h às 18h, de segunda </w:t>
      </w:r>
      <w:r w:rsidR="00082FFB" w:rsidRPr="00D979B5">
        <w:rPr>
          <w:rFonts w:ascii="Arial" w:hAnsi="Arial" w:cs="Arial"/>
          <w:sz w:val="22"/>
          <w:szCs w:val="22"/>
          <w:lang w:bidi="pt-BR"/>
        </w:rPr>
        <w:t>a</w:t>
      </w:r>
      <w:r w:rsidRPr="00D979B5">
        <w:rPr>
          <w:rFonts w:ascii="Arial" w:hAnsi="Arial" w:cs="Arial"/>
          <w:sz w:val="22"/>
          <w:szCs w:val="22"/>
          <w:lang w:bidi="pt-BR"/>
        </w:rPr>
        <w:t xml:space="preserve"> sexta-feira, ou por e-mail: seproj.gab@tc.df.gov.br.</w:t>
      </w:r>
    </w:p>
    <w:p w14:paraId="68FA076B" w14:textId="12B50877"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lastRenderedPageBreak/>
        <w:t>4.</w:t>
      </w:r>
      <w:r w:rsidR="00EF187C">
        <w:rPr>
          <w:rFonts w:ascii="Arial" w:hAnsi="Arial" w:cs="Arial"/>
          <w:sz w:val="22"/>
          <w:szCs w:val="22"/>
          <w:lang w:bidi="pt-BR"/>
        </w:rPr>
        <w:t>7</w:t>
      </w:r>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A CONTRATADA deverá atender às condições de entrega</w:t>
      </w:r>
      <w:r w:rsidR="00082FFB" w:rsidRPr="00D979B5">
        <w:rPr>
          <w:rFonts w:ascii="Arial" w:hAnsi="Arial" w:cs="Arial"/>
          <w:sz w:val="22"/>
          <w:szCs w:val="22"/>
          <w:lang w:bidi="pt-BR"/>
        </w:rPr>
        <w:t>, bem como, as especificações técnicas</w:t>
      </w:r>
      <w:r w:rsidRPr="00D979B5">
        <w:rPr>
          <w:rFonts w:ascii="Arial" w:hAnsi="Arial" w:cs="Arial"/>
          <w:sz w:val="22"/>
          <w:szCs w:val="22"/>
          <w:lang w:bidi="pt-BR"/>
        </w:rPr>
        <w:t xml:space="preserve"> estabelecidas no Anexo I do Edital (Termo de Referência).</w:t>
      </w:r>
    </w:p>
    <w:p w14:paraId="7FAEB71B" w14:textId="4AD13491"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4.</w:t>
      </w:r>
      <w:r w:rsidR="00EF187C">
        <w:rPr>
          <w:rFonts w:ascii="Arial" w:hAnsi="Arial" w:cs="Arial"/>
          <w:sz w:val="22"/>
          <w:szCs w:val="22"/>
          <w:lang w:bidi="pt-BR"/>
        </w:rPr>
        <w:t>8</w:t>
      </w:r>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A CONTRATADA deverá reparar, corrigir, remover, reconstruir e refazer às suas expensas os produtos e serviços executados que forem rejeitados no recebimento, dentro do prazo estabelecido pelo CONTRATANTE.</w:t>
      </w:r>
    </w:p>
    <w:p w14:paraId="37C40BB3" w14:textId="7103064E" w:rsidR="00082FFB" w:rsidRPr="00D979B5" w:rsidRDefault="00082FFB"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4.</w:t>
      </w:r>
      <w:r w:rsidR="00EF187C">
        <w:rPr>
          <w:rFonts w:ascii="Arial" w:hAnsi="Arial" w:cs="Arial"/>
          <w:sz w:val="22"/>
          <w:szCs w:val="22"/>
          <w:lang w:bidi="pt-BR"/>
        </w:rPr>
        <w:t>9</w:t>
      </w:r>
      <w:r w:rsidR="00CB358C">
        <w:rPr>
          <w:rFonts w:ascii="Arial" w:hAnsi="Arial" w:cs="Arial"/>
          <w:sz w:val="22"/>
          <w:szCs w:val="22"/>
          <w:lang w:bidi="pt-BR"/>
        </w:rPr>
        <w:t>.</w:t>
      </w:r>
      <w:r w:rsidRPr="00D979B5">
        <w:rPr>
          <w:rFonts w:ascii="Arial" w:hAnsi="Arial" w:cs="Arial"/>
          <w:sz w:val="22"/>
          <w:szCs w:val="22"/>
          <w:lang w:bidi="pt-BR"/>
        </w:rPr>
        <w:t xml:space="preserve"> </w:t>
      </w:r>
      <w:r w:rsidRPr="00D979B5">
        <w:rPr>
          <w:rFonts w:ascii="Arial" w:hAnsi="Arial" w:cs="Arial"/>
          <w:sz w:val="22"/>
          <w:szCs w:val="22"/>
          <w:lang w:bidi="pt-BR"/>
        </w:rPr>
        <w:tab/>
        <w:t>É vedada a subcontratação, cessão ou transferência parcial ou total do objeto ajustado.</w:t>
      </w:r>
    </w:p>
    <w:p w14:paraId="6CB38A01" w14:textId="0C015A15" w:rsidR="004A2BB9" w:rsidRPr="00D979B5" w:rsidRDefault="00082FFB" w:rsidP="00082FFB">
      <w:pPr>
        <w:pStyle w:val="Corponico"/>
        <w:spacing w:before="600" w:after="120" w:line="360" w:lineRule="auto"/>
        <w:jc w:val="center"/>
        <w:rPr>
          <w:rFonts w:ascii="Arial" w:hAnsi="Arial" w:cs="Arial"/>
          <w:b/>
          <w:caps/>
          <w:kern w:val="2"/>
          <w:sz w:val="22"/>
          <w:szCs w:val="22"/>
        </w:rPr>
      </w:pPr>
      <w:r w:rsidRPr="00D979B5">
        <w:rPr>
          <w:rFonts w:ascii="Arial" w:hAnsi="Arial" w:cs="Arial"/>
          <w:b/>
          <w:bCs/>
          <w:sz w:val="22"/>
          <w:szCs w:val="22"/>
        </w:rPr>
        <w:t>CLÁUSULA</w:t>
      </w:r>
      <w:r w:rsidR="004A2BB9" w:rsidRPr="00D979B5">
        <w:rPr>
          <w:rFonts w:ascii="Arial" w:hAnsi="Arial" w:cs="Arial"/>
          <w:b/>
          <w:caps/>
          <w:kern w:val="2"/>
          <w:sz w:val="22"/>
          <w:szCs w:val="22"/>
        </w:rPr>
        <w:t xml:space="preserve"> quinta - DO VALOR</w:t>
      </w:r>
      <w:bookmarkStart w:id="25" w:name="Texto47"/>
      <w:bookmarkEnd w:id="25"/>
    </w:p>
    <w:p w14:paraId="3EC24AAA" w14:textId="1C903073" w:rsidR="004A2BB9" w:rsidRPr="00D979B5" w:rsidRDefault="004A2BB9" w:rsidP="00082FFB">
      <w:pPr>
        <w:widowControl w:val="0"/>
        <w:numPr>
          <w:ilvl w:val="1"/>
          <w:numId w:val="0"/>
        </w:numPr>
        <w:tabs>
          <w:tab w:val="left" w:pos="851"/>
        </w:tabs>
        <w:spacing w:before="120" w:after="120" w:line="360" w:lineRule="auto"/>
        <w:jc w:val="both"/>
        <w:rPr>
          <w:rFonts w:ascii="Arial" w:hAnsi="Arial" w:cs="Arial"/>
          <w:sz w:val="22"/>
          <w:szCs w:val="22"/>
          <w:lang w:bidi="pt-BR"/>
        </w:rPr>
      </w:pPr>
      <w:r w:rsidRPr="00D979B5">
        <w:rPr>
          <w:rFonts w:ascii="Arial" w:hAnsi="Arial" w:cs="Arial"/>
          <w:sz w:val="22"/>
          <w:szCs w:val="22"/>
          <w:lang w:bidi="pt-BR"/>
        </w:rPr>
        <w:t xml:space="preserve">5.1 </w:t>
      </w:r>
      <w:r w:rsidR="00082FFB" w:rsidRPr="00D979B5">
        <w:rPr>
          <w:rFonts w:ascii="Arial" w:hAnsi="Arial" w:cs="Arial"/>
          <w:sz w:val="22"/>
          <w:szCs w:val="22"/>
          <w:lang w:bidi="pt-BR"/>
        </w:rPr>
        <w:tab/>
      </w:r>
      <w:r w:rsidRPr="00D979B5">
        <w:rPr>
          <w:rFonts w:ascii="Arial" w:hAnsi="Arial" w:cs="Arial"/>
          <w:sz w:val="22"/>
          <w:szCs w:val="22"/>
          <w:lang w:bidi="pt-BR"/>
        </w:rPr>
        <w:t xml:space="preserve">O valor total estimado do presente </w:t>
      </w:r>
      <w:r w:rsidR="00082FFB" w:rsidRPr="00D979B5">
        <w:rPr>
          <w:rFonts w:ascii="Arial" w:hAnsi="Arial" w:cs="Arial"/>
          <w:sz w:val="22"/>
          <w:szCs w:val="22"/>
          <w:lang w:bidi="pt-BR"/>
        </w:rPr>
        <w:t>c</w:t>
      </w:r>
      <w:r w:rsidRPr="00D979B5">
        <w:rPr>
          <w:rFonts w:ascii="Arial" w:hAnsi="Arial" w:cs="Arial"/>
          <w:sz w:val="22"/>
          <w:szCs w:val="22"/>
          <w:lang w:bidi="pt-BR"/>
        </w:rPr>
        <w:t xml:space="preserve">ontrato é de até R$ </w:t>
      </w:r>
      <w:r w:rsidRPr="00D979B5">
        <w:rPr>
          <w:rFonts w:ascii="Arial" w:hAnsi="Arial" w:cs="Arial"/>
          <w:b/>
          <w:bCs/>
          <w:sz w:val="22"/>
          <w:szCs w:val="22"/>
          <w:lang w:bidi="pt-BR"/>
        </w:rPr>
        <w:t>R$ ________ (___________)</w:t>
      </w:r>
      <w:r w:rsidRPr="00D979B5">
        <w:rPr>
          <w:rFonts w:ascii="Arial" w:hAnsi="Arial" w:cs="Arial"/>
          <w:sz w:val="22"/>
          <w:szCs w:val="22"/>
          <w:lang w:bidi="pt-BR"/>
        </w:rPr>
        <w:t>, a ser pago em conformidade com as demandas solicitadas e os valores unitários detalhados na proposta de preços da CONTRATADA</w:t>
      </w:r>
      <w:r w:rsidR="00082FFB" w:rsidRPr="00D979B5">
        <w:rPr>
          <w:rFonts w:ascii="Arial" w:hAnsi="Arial" w:cs="Arial"/>
          <w:sz w:val="22"/>
          <w:szCs w:val="22"/>
          <w:lang w:bidi="pt-BR"/>
        </w:rPr>
        <w:t xml:space="preserve"> e</w:t>
      </w:r>
      <w:r w:rsidRPr="00D979B5">
        <w:rPr>
          <w:rFonts w:ascii="Arial" w:hAnsi="Arial" w:cs="Arial"/>
          <w:sz w:val="22"/>
          <w:szCs w:val="22"/>
          <w:lang w:bidi="pt-BR"/>
        </w:rPr>
        <w:t xml:space="preserve"> de acordo com os quantitativos solicitados em Ordem de Fornecimento.</w:t>
      </w:r>
    </w:p>
    <w:p w14:paraId="3EB730CD" w14:textId="607162A9" w:rsidR="004A2BB9" w:rsidRPr="00D979B5" w:rsidRDefault="004A2BB9" w:rsidP="00082FFB">
      <w:pPr>
        <w:widowControl w:val="0"/>
        <w:numPr>
          <w:ilvl w:val="1"/>
          <w:numId w:val="0"/>
        </w:numPr>
        <w:tabs>
          <w:tab w:val="left" w:pos="851"/>
        </w:tabs>
        <w:spacing w:before="120" w:after="120" w:line="360" w:lineRule="auto"/>
        <w:jc w:val="both"/>
        <w:rPr>
          <w:rFonts w:ascii="Arial" w:hAnsi="Arial" w:cs="Arial"/>
          <w:sz w:val="22"/>
          <w:szCs w:val="22"/>
          <w:lang w:bidi="pt-BR"/>
        </w:rPr>
      </w:pPr>
      <w:r w:rsidRPr="00D979B5">
        <w:rPr>
          <w:rFonts w:ascii="Arial" w:hAnsi="Arial" w:cs="Arial"/>
          <w:sz w:val="22"/>
          <w:szCs w:val="22"/>
          <w:lang w:bidi="pt-BR"/>
        </w:rPr>
        <w:t xml:space="preserve">5.2 </w:t>
      </w:r>
      <w:r w:rsidR="00082FFB" w:rsidRPr="00D979B5">
        <w:rPr>
          <w:rFonts w:ascii="Arial" w:hAnsi="Arial" w:cs="Arial"/>
          <w:sz w:val="22"/>
          <w:szCs w:val="22"/>
          <w:lang w:bidi="pt-BR"/>
        </w:rPr>
        <w:tab/>
      </w:r>
      <w:r w:rsidRPr="00D979B5">
        <w:rPr>
          <w:rFonts w:ascii="Arial" w:hAnsi="Arial" w:cs="Arial"/>
          <w:sz w:val="22"/>
          <w:szCs w:val="22"/>
          <w:lang w:bidi="pt-BR"/>
        </w:rPr>
        <w:t>A despesa correrá à conta da dotação orçamentária do CONTRATANTE.</w:t>
      </w:r>
    </w:p>
    <w:p w14:paraId="37A7C29D" w14:textId="7071CD9B" w:rsidR="004A2BB9" w:rsidRPr="00D979B5" w:rsidRDefault="004A2BB9" w:rsidP="00082FFB">
      <w:pPr>
        <w:widowControl w:val="0"/>
        <w:numPr>
          <w:ilvl w:val="1"/>
          <w:numId w:val="0"/>
        </w:numPr>
        <w:tabs>
          <w:tab w:val="left" w:pos="851"/>
        </w:tabs>
        <w:spacing w:before="120" w:after="120" w:line="360" w:lineRule="auto"/>
        <w:jc w:val="both"/>
        <w:rPr>
          <w:rFonts w:ascii="Arial" w:hAnsi="Arial" w:cs="Arial"/>
          <w:sz w:val="22"/>
          <w:szCs w:val="22"/>
          <w:lang w:bidi="pt-BR"/>
        </w:rPr>
      </w:pPr>
      <w:r w:rsidRPr="00D979B5">
        <w:rPr>
          <w:rFonts w:ascii="Arial" w:hAnsi="Arial" w:cs="Arial"/>
          <w:sz w:val="22"/>
          <w:szCs w:val="22"/>
          <w:lang w:bidi="pt-BR"/>
        </w:rPr>
        <w:t xml:space="preserve">5.3 </w:t>
      </w:r>
      <w:r w:rsidR="00082FFB" w:rsidRPr="00D979B5">
        <w:rPr>
          <w:rFonts w:ascii="Arial" w:hAnsi="Arial" w:cs="Arial"/>
          <w:sz w:val="22"/>
          <w:szCs w:val="22"/>
          <w:lang w:bidi="pt-BR"/>
        </w:rPr>
        <w:tab/>
      </w:r>
      <w:r w:rsidRPr="00D979B5">
        <w:rPr>
          <w:rFonts w:ascii="Arial" w:hAnsi="Arial" w:cs="Arial"/>
          <w:sz w:val="22"/>
          <w:szCs w:val="22"/>
          <w:lang w:bidi="pt-BR"/>
        </w:rPr>
        <w:t>Todas as despesas com os tributos, taxas, encargos sociais, trabalhistas, e quaisquer outras</w:t>
      </w:r>
      <w:r w:rsidR="00082FFB" w:rsidRPr="00D979B5">
        <w:rPr>
          <w:rFonts w:ascii="Arial" w:hAnsi="Arial" w:cs="Arial"/>
          <w:sz w:val="22"/>
          <w:szCs w:val="22"/>
          <w:lang w:bidi="pt-BR"/>
        </w:rPr>
        <w:t xml:space="preserve"> </w:t>
      </w:r>
      <w:r w:rsidRPr="00D979B5">
        <w:rPr>
          <w:rFonts w:ascii="Arial" w:hAnsi="Arial" w:cs="Arial"/>
          <w:sz w:val="22"/>
          <w:szCs w:val="22"/>
          <w:lang w:bidi="pt-BR"/>
        </w:rPr>
        <w:t>despesas que incidam sobre o objeto deste contrato, correrão por conta da CONTRATADA.</w:t>
      </w:r>
    </w:p>
    <w:p w14:paraId="39E1C7FE" w14:textId="77777777" w:rsidR="004A2BB9" w:rsidRPr="00D979B5" w:rsidRDefault="004A2BB9" w:rsidP="00082FFB">
      <w:pPr>
        <w:pStyle w:val="Corponico"/>
        <w:spacing w:before="600" w:after="120" w:line="360" w:lineRule="auto"/>
        <w:jc w:val="center"/>
        <w:rPr>
          <w:rFonts w:ascii="Arial" w:hAnsi="Arial" w:cs="Arial"/>
          <w:b/>
          <w:caps/>
          <w:sz w:val="22"/>
          <w:szCs w:val="22"/>
          <w:lang w:bidi="pt-BR"/>
        </w:rPr>
      </w:pPr>
      <w:r w:rsidRPr="00D979B5">
        <w:rPr>
          <w:rFonts w:ascii="Arial" w:hAnsi="Arial" w:cs="Arial"/>
          <w:b/>
          <w:bCs/>
          <w:sz w:val="22"/>
          <w:szCs w:val="22"/>
        </w:rPr>
        <w:t>CLÁUSULA</w:t>
      </w:r>
      <w:r w:rsidRPr="00D979B5">
        <w:rPr>
          <w:rFonts w:ascii="Arial" w:hAnsi="Arial" w:cs="Arial"/>
          <w:b/>
          <w:caps/>
          <w:sz w:val="22"/>
          <w:szCs w:val="22"/>
          <w:lang w:bidi="pt-BR"/>
        </w:rPr>
        <w:t xml:space="preserve"> </w:t>
      </w:r>
      <w:r w:rsidRPr="00D979B5">
        <w:rPr>
          <w:rFonts w:ascii="Arial" w:hAnsi="Arial" w:cs="Arial"/>
          <w:b/>
          <w:caps/>
          <w:kern w:val="2"/>
          <w:sz w:val="22"/>
          <w:szCs w:val="22"/>
        </w:rPr>
        <w:t>sexta</w:t>
      </w:r>
      <w:r w:rsidRPr="00D979B5">
        <w:rPr>
          <w:rFonts w:ascii="Arial" w:hAnsi="Arial" w:cs="Arial"/>
          <w:b/>
          <w:caps/>
          <w:sz w:val="22"/>
          <w:szCs w:val="22"/>
          <w:lang w:bidi="pt-BR"/>
        </w:rPr>
        <w:t xml:space="preserve"> – Do REAJUSTE DE PREÇOS</w:t>
      </w:r>
    </w:p>
    <w:p w14:paraId="25C235A4" w14:textId="4C7B6E82" w:rsidR="004A2BB9" w:rsidRPr="00D979B5" w:rsidRDefault="004A2BB9" w:rsidP="00082FFB">
      <w:pPr>
        <w:widowControl w:val="0"/>
        <w:numPr>
          <w:ilvl w:val="1"/>
          <w:numId w:val="0"/>
        </w:numPr>
        <w:tabs>
          <w:tab w:val="left" w:pos="851"/>
        </w:tabs>
        <w:spacing w:beforeLines="120" w:before="288" w:afterLines="120" w:after="288" w:line="360" w:lineRule="auto"/>
        <w:contextualSpacing/>
        <w:jc w:val="both"/>
        <w:rPr>
          <w:rFonts w:ascii="Arial" w:hAnsi="Arial" w:cs="Arial"/>
          <w:sz w:val="22"/>
          <w:szCs w:val="22"/>
          <w:lang w:bidi="pt-BR"/>
        </w:rPr>
      </w:pPr>
      <w:r w:rsidRPr="00D979B5">
        <w:rPr>
          <w:rFonts w:ascii="Arial" w:hAnsi="Arial" w:cs="Arial"/>
          <w:sz w:val="22"/>
          <w:szCs w:val="22"/>
          <w:lang w:bidi="pt-BR"/>
        </w:rPr>
        <w:t xml:space="preserve">6.1. </w:t>
      </w:r>
      <w:r w:rsidR="00082FFB" w:rsidRPr="00D979B5">
        <w:rPr>
          <w:rFonts w:ascii="Arial" w:hAnsi="Arial" w:cs="Arial"/>
          <w:sz w:val="22"/>
          <w:szCs w:val="22"/>
          <w:lang w:bidi="pt-BR"/>
        </w:rPr>
        <w:tab/>
      </w:r>
      <w:r w:rsidRPr="00D979B5">
        <w:rPr>
          <w:rFonts w:ascii="Arial" w:hAnsi="Arial" w:cs="Arial"/>
          <w:sz w:val="22"/>
          <w:szCs w:val="22"/>
          <w:lang w:bidi="pt-BR"/>
        </w:rPr>
        <w:t>Em conformidade com o § 7º do art. 25 da Lei Federal 14.133/2021, os preços unitários contratados poderão ser reajustados pela variação acumulada do IPCA (Índice Nacional de Preços ao Consumidor Amplo), ou outro índice que vier a substituí-lo, na hipótese de o pagamento pela execução total do objeto demandado ocorrer a partir de 12 (doze) meses da data do orçamento estimativo previsto no presente Termo, e será calculado mediante aplicação da seguinte fórmula:</w:t>
      </w:r>
    </w:p>
    <w:p w14:paraId="26908A4E" w14:textId="77777777" w:rsidR="004A2BB9" w:rsidRPr="00D979B5" w:rsidRDefault="004A2BB9" w:rsidP="004A2BB9">
      <w:pPr>
        <w:widowControl w:val="0"/>
        <w:numPr>
          <w:ilvl w:val="1"/>
          <w:numId w:val="0"/>
        </w:numPr>
        <w:spacing w:beforeLines="120" w:before="288" w:afterLines="120" w:after="288" w:line="360" w:lineRule="auto"/>
        <w:contextualSpacing/>
        <w:jc w:val="both"/>
        <w:rPr>
          <w:rFonts w:ascii="Arial" w:hAnsi="Arial" w:cs="Arial"/>
          <w:sz w:val="22"/>
          <w:szCs w:val="22"/>
          <w:lang w:bidi="pt-BR"/>
        </w:rPr>
      </w:pPr>
    </w:p>
    <w:p w14:paraId="12168EE2" w14:textId="77777777" w:rsidR="004A2BB9" w:rsidRPr="00D979B5" w:rsidRDefault="004A2BB9" w:rsidP="004A2BB9">
      <w:pPr>
        <w:widowControl w:val="0"/>
        <w:numPr>
          <w:ilvl w:val="1"/>
          <w:numId w:val="0"/>
        </w:numPr>
        <w:spacing w:beforeLines="120" w:before="288" w:afterLines="120" w:after="288" w:line="360" w:lineRule="auto"/>
        <w:contextualSpacing/>
        <w:jc w:val="center"/>
        <w:rPr>
          <w:rFonts w:ascii="Arial" w:hAnsi="Arial" w:cs="Arial"/>
          <w:sz w:val="22"/>
          <w:szCs w:val="22"/>
        </w:rPr>
      </w:pPr>
      <w:r w:rsidRPr="00D979B5">
        <w:rPr>
          <w:rFonts w:ascii="Arial" w:hAnsi="Arial" w:cs="Arial"/>
          <w:noProof/>
          <w:sz w:val="22"/>
          <w:szCs w:val="22"/>
        </w:rPr>
        <w:drawing>
          <wp:inline distT="0" distB="0" distL="0" distR="0" wp14:anchorId="088BDF29" wp14:editId="78FCE0B0">
            <wp:extent cx="1574165" cy="476885"/>
            <wp:effectExtent l="0" t="0" r="0" b="0"/>
            <wp:docPr id="126201342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74165" cy="476885"/>
                    </a:xfrm>
                    <a:prstGeom prst="rect">
                      <a:avLst/>
                    </a:prstGeom>
                    <a:solidFill>
                      <a:srgbClr val="FFFFFF"/>
                    </a:solidFill>
                    <a:ln>
                      <a:noFill/>
                    </a:ln>
                  </pic:spPr>
                </pic:pic>
              </a:graphicData>
            </a:graphic>
          </wp:inline>
        </w:drawing>
      </w:r>
    </w:p>
    <w:p w14:paraId="06741E97" w14:textId="5E963599" w:rsidR="004A2BB9" w:rsidRPr="00D979B5" w:rsidRDefault="004A2BB9" w:rsidP="00082FFB">
      <w:pPr>
        <w:spacing w:before="60" w:after="60" w:line="360" w:lineRule="auto"/>
        <w:ind w:left="851"/>
        <w:jc w:val="both"/>
        <w:rPr>
          <w:rFonts w:ascii="Arial" w:hAnsi="Arial" w:cs="Arial"/>
          <w:sz w:val="22"/>
          <w:szCs w:val="22"/>
        </w:rPr>
      </w:pPr>
      <w:r w:rsidRPr="00D979B5">
        <w:rPr>
          <w:rFonts w:ascii="Arial" w:hAnsi="Arial" w:cs="Arial"/>
          <w:sz w:val="22"/>
          <w:szCs w:val="22"/>
        </w:rPr>
        <w:t>Em que:</w:t>
      </w:r>
    </w:p>
    <w:p w14:paraId="2FC639F5"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R = valor do reajustamento;</w:t>
      </w:r>
    </w:p>
    <w:p w14:paraId="62AA4132"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V = valor da parcela correspondente do contrato;</w:t>
      </w:r>
    </w:p>
    <w:p w14:paraId="38940929"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lastRenderedPageBreak/>
        <w:t>I</w:t>
      </w:r>
      <w:r w:rsidRPr="00D979B5">
        <w:rPr>
          <w:rFonts w:ascii="Arial" w:hAnsi="Arial" w:cs="Arial"/>
          <w:sz w:val="22"/>
          <w:szCs w:val="22"/>
          <w:vertAlign w:val="subscript"/>
        </w:rPr>
        <w:t>1</w:t>
      </w:r>
      <w:r w:rsidRPr="00D979B5">
        <w:rPr>
          <w:rFonts w:ascii="Arial" w:hAnsi="Arial" w:cs="Arial"/>
          <w:sz w:val="22"/>
          <w:szCs w:val="22"/>
        </w:rPr>
        <w:t xml:space="preserve"> = nº índice do IPCA relativo à data em que o contrato completar o aniversário do orçamento estimado;</w:t>
      </w:r>
    </w:p>
    <w:p w14:paraId="22303640"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0</w:t>
      </w:r>
      <w:r w:rsidRPr="00D979B5">
        <w:rPr>
          <w:rFonts w:ascii="Arial" w:hAnsi="Arial" w:cs="Arial"/>
          <w:sz w:val="22"/>
          <w:szCs w:val="22"/>
        </w:rPr>
        <w:t xml:space="preserve"> = nº índice do IPCA relativo à data do orçamento estimado;</w:t>
      </w:r>
    </w:p>
    <w:p w14:paraId="2E9DEC40" w14:textId="77777777" w:rsidR="004A2BB9" w:rsidRPr="00D979B5" w:rsidRDefault="004A2BB9" w:rsidP="004A2BB9">
      <w:pPr>
        <w:spacing w:before="60" w:after="60"/>
        <w:ind w:left="709"/>
        <w:jc w:val="both"/>
        <w:rPr>
          <w:rFonts w:ascii="Arial" w:hAnsi="Arial" w:cs="Arial"/>
          <w:sz w:val="22"/>
          <w:szCs w:val="22"/>
        </w:rPr>
      </w:pPr>
    </w:p>
    <w:p w14:paraId="7F7D9483" w14:textId="77777777" w:rsidR="00082FFB" w:rsidRPr="00D979B5" w:rsidRDefault="00082FFB" w:rsidP="004A2BB9">
      <w:pPr>
        <w:spacing w:before="60" w:after="60"/>
        <w:ind w:left="709"/>
        <w:jc w:val="both"/>
        <w:rPr>
          <w:rFonts w:ascii="Arial" w:hAnsi="Arial" w:cs="Arial"/>
          <w:sz w:val="22"/>
          <w:szCs w:val="22"/>
        </w:rPr>
      </w:pPr>
    </w:p>
    <w:p w14:paraId="7B7D1329" w14:textId="77777777" w:rsidR="004A2BB9" w:rsidRPr="00D979B5" w:rsidRDefault="004A2BB9" w:rsidP="00082FFB">
      <w:pPr>
        <w:tabs>
          <w:tab w:val="left" w:pos="851"/>
        </w:tabs>
        <w:spacing w:before="60" w:after="60" w:line="360" w:lineRule="auto"/>
        <w:jc w:val="both"/>
        <w:rPr>
          <w:rFonts w:ascii="Arial" w:hAnsi="Arial" w:cs="Arial"/>
          <w:sz w:val="22"/>
          <w:szCs w:val="22"/>
        </w:rPr>
      </w:pPr>
      <w:r w:rsidRPr="00D979B5">
        <w:rPr>
          <w:rFonts w:ascii="Arial" w:hAnsi="Arial" w:cs="Arial"/>
          <w:sz w:val="22"/>
          <w:szCs w:val="22"/>
        </w:rPr>
        <w:t>6.3.</w:t>
      </w:r>
      <w:r w:rsidRPr="00D979B5">
        <w:rPr>
          <w:rFonts w:ascii="Arial" w:hAnsi="Arial" w:cs="Arial"/>
          <w:sz w:val="22"/>
          <w:szCs w:val="22"/>
        </w:rPr>
        <w:tab/>
        <w:t>Para cálculo de I</w:t>
      </w:r>
      <w:r w:rsidRPr="00D979B5">
        <w:rPr>
          <w:rFonts w:ascii="Arial" w:hAnsi="Arial" w:cs="Arial"/>
          <w:sz w:val="22"/>
          <w:szCs w:val="22"/>
          <w:vertAlign w:val="subscript"/>
        </w:rPr>
        <w:t>1</w:t>
      </w:r>
      <w:r w:rsidRPr="00D979B5">
        <w:rPr>
          <w:rFonts w:ascii="Arial" w:hAnsi="Arial" w:cs="Arial"/>
          <w:sz w:val="22"/>
          <w:szCs w:val="22"/>
        </w:rPr>
        <w:t>, será aplicada a seguinte fórmula:</w:t>
      </w:r>
    </w:p>
    <w:p w14:paraId="085509C7" w14:textId="77777777" w:rsidR="004A2BB9" w:rsidRPr="00D979B5" w:rsidRDefault="004A2BB9" w:rsidP="004A2BB9">
      <w:pPr>
        <w:spacing w:before="60" w:after="60" w:line="360" w:lineRule="auto"/>
        <w:jc w:val="both"/>
        <w:rPr>
          <w:rFonts w:ascii="Arial" w:hAnsi="Arial" w:cs="Arial"/>
          <w:sz w:val="22"/>
          <w:szCs w:val="22"/>
        </w:rPr>
      </w:pPr>
    </w:p>
    <w:p w14:paraId="4164D0C3" w14:textId="77777777" w:rsidR="004A2BB9" w:rsidRPr="00D979B5" w:rsidRDefault="004A2BB9" w:rsidP="004A2BB9">
      <w:pPr>
        <w:spacing w:before="60" w:after="60" w:line="360" w:lineRule="auto"/>
        <w:jc w:val="center"/>
        <w:rPr>
          <w:rFonts w:ascii="Arial" w:hAnsi="Arial" w:cs="Arial"/>
          <w:sz w:val="22"/>
          <w:szCs w:val="22"/>
        </w:rPr>
      </w:pPr>
      <w:r w:rsidRPr="00D979B5">
        <w:rPr>
          <w:rFonts w:ascii="Arial" w:hAnsi="Arial" w:cs="Arial"/>
          <w:noProof/>
          <w:sz w:val="22"/>
          <w:szCs w:val="22"/>
        </w:rPr>
        <w:drawing>
          <wp:inline distT="0" distB="0" distL="0" distR="0" wp14:anchorId="1844B401" wp14:editId="1EBA4BC7">
            <wp:extent cx="2051685" cy="564515"/>
            <wp:effectExtent l="0" t="0" r="0" b="0"/>
            <wp:docPr id="424693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51685" cy="564515"/>
                    </a:xfrm>
                    <a:prstGeom prst="rect">
                      <a:avLst/>
                    </a:prstGeom>
                    <a:solidFill>
                      <a:srgbClr val="FFFFFF"/>
                    </a:solidFill>
                    <a:ln>
                      <a:noFill/>
                    </a:ln>
                  </pic:spPr>
                </pic:pic>
              </a:graphicData>
            </a:graphic>
          </wp:inline>
        </w:drawing>
      </w:r>
    </w:p>
    <w:p w14:paraId="53A9AEE4" w14:textId="4D378312" w:rsidR="004A2BB9" w:rsidRPr="00D979B5" w:rsidRDefault="004A2BB9" w:rsidP="00082FFB">
      <w:pPr>
        <w:spacing w:before="60" w:after="60" w:line="360" w:lineRule="auto"/>
        <w:ind w:left="851"/>
        <w:jc w:val="both"/>
        <w:rPr>
          <w:rFonts w:ascii="Arial" w:hAnsi="Arial" w:cs="Arial"/>
          <w:sz w:val="22"/>
          <w:szCs w:val="22"/>
        </w:rPr>
      </w:pPr>
      <w:r w:rsidRPr="00D979B5">
        <w:rPr>
          <w:rFonts w:ascii="Arial" w:hAnsi="Arial" w:cs="Arial"/>
          <w:sz w:val="22"/>
          <w:szCs w:val="22"/>
        </w:rPr>
        <w:t>Em que:</w:t>
      </w:r>
    </w:p>
    <w:p w14:paraId="2FA749CE"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1</w:t>
      </w:r>
      <w:r w:rsidRPr="00D979B5">
        <w:rPr>
          <w:rFonts w:ascii="Arial" w:hAnsi="Arial" w:cs="Arial"/>
          <w:sz w:val="22"/>
          <w:szCs w:val="22"/>
        </w:rPr>
        <w:t xml:space="preserve"> = nº índice do IPCA relativo à data em que o contrato completar o aniversário do orçamento estimado;</w:t>
      </w:r>
    </w:p>
    <w:p w14:paraId="3FC729AB"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A</w:t>
      </w:r>
      <w:r w:rsidRPr="00D979B5">
        <w:rPr>
          <w:rFonts w:ascii="Arial" w:hAnsi="Arial" w:cs="Arial"/>
          <w:sz w:val="22"/>
          <w:szCs w:val="22"/>
        </w:rPr>
        <w:t xml:space="preserve"> = nº índice do IPCA do mês anterior ao reajuste;</w:t>
      </w:r>
    </w:p>
    <w:p w14:paraId="56966A0C"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B</w:t>
      </w:r>
      <w:r w:rsidRPr="00D979B5">
        <w:rPr>
          <w:rFonts w:ascii="Arial" w:hAnsi="Arial" w:cs="Arial"/>
          <w:sz w:val="22"/>
          <w:szCs w:val="22"/>
        </w:rPr>
        <w:t xml:space="preserve"> = nº índice do IPCA do mês em que ocorrer o reajuste;</w:t>
      </w:r>
    </w:p>
    <w:p w14:paraId="636F41E6"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d</w:t>
      </w:r>
      <w:r w:rsidRPr="00D979B5">
        <w:rPr>
          <w:rFonts w:ascii="Arial" w:hAnsi="Arial" w:cs="Arial"/>
          <w:sz w:val="22"/>
          <w:szCs w:val="22"/>
          <w:vertAlign w:val="subscript"/>
        </w:rPr>
        <w:t>1</w:t>
      </w:r>
      <w:r w:rsidRPr="00D979B5">
        <w:rPr>
          <w:rFonts w:ascii="Arial" w:hAnsi="Arial" w:cs="Arial"/>
          <w:sz w:val="22"/>
          <w:szCs w:val="22"/>
        </w:rPr>
        <w:t xml:space="preserve"> = nº de dias decorridos entre o início do mês do reajustamento e a data de aniversário do orçamento estimado;</w:t>
      </w:r>
    </w:p>
    <w:p w14:paraId="3E3FF1D7"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D</w:t>
      </w:r>
      <w:r w:rsidRPr="00D979B5">
        <w:rPr>
          <w:rFonts w:ascii="Arial" w:hAnsi="Arial" w:cs="Arial"/>
          <w:sz w:val="22"/>
          <w:szCs w:val="22"/>
          <w:vertAlign w:val="subscript"/>
        </w:rPr>
        <w:t>1</w:t>
      </w:r>
      <w:r w:rsidRPr="00D979B5">
        <w:rPr>
          <w:rFonts w:ascii="Arial" w:hAnsi="Arial" w:cs="Arial"/>
          <w:sz w:val="22"/>
          <w:szCs w:val="22"/>
        </w:rPr>
        <w:t xml:space="preserve"> = nº de dias corridos do mês do reajustamento.</w:t>
      </w:r>
    </w:p>
    <w:p w14:paraId="362DA46A" w14:textId="77777777" w:rsidR="004A2BB9" w:rsidRPr="00D979B5" w:rsidRDefault="004A2BB9" w:rsidP="00082FFB">
      <w:pPr>
        <w:spacing w:before="60" w:after="60"/>
        <w:ind w:left="851"/>
        <w:jc w:val="both"/>
        <w:rPr>
          <w:rFonts w:ascii="Arial" w:hAnsi="Arial" w:cs="Arial"/>
          <w:sz w:val="22"/>
          <w:szCs w:val="22"/>
        </w:rPr>
      </w:pPr>
    </w:p>
    <w:p w14:paraId="174EF7FE" w14:textId="77777777" w:rsidR="00082FFB" w:rsidRPr="00D979B5" w:rsidRDefault="00082FFB" w:rsidP="00082FFB">
      <w:pPr>
        <w:spacing w:before="60" w:after="60"/>
        <w:ind w:left="851"/>
        <w:jc w:val="both"/>
        <w:rPr>
          <w:rFonts w:ascii="Arial" w:hAnsi="Arial" w:cs="Arial"/>
          <w:sz w:val="22"/>
          <w:szCs w:val="22"/>
        </w:rPr>
      </w:pPr>
    </w:p>
    <w:p w14:paraId="10095226" w14:textId="77777777" w:rsidR="004A2BB9" w:rsidRPr="00D979B5" w:rsidRDefault="004A2BB9" w:rsidP="00082FFB">
      <w:pPr>
        <w:tabs>
          <w:tab w:val="left" w:pos="851"/>
        </w:tabs>
        <w:spacing w:before="60" w:after="60" w:line="360" w:lineRule="auto"/>
        <w:jc w:val="both"/>
        <w:rPr>
          <w:rFonts w:ascii="Arial" w:hAnsi="Arial" w:cs="Arial"/>
          <w:sz w:val="22"/>
          <w:szCs w:val="22"/>
        </w:rPr>
      </w:pPr>
      <w:r w:rsidRPr="00D979B5">
        <w:rPr>
          <w:rFonts w:ascii="Arial" w:hAnsi="Arial" w:cs="Arial"/>
          <w:sz w:val="22"/>
          <w:szCs w:val="22"/>
        </w:rPr>
        <w:t>6.4.</w:t>
      </w:r>
      <w:r w:rsidRPr="00D979B5">
        <w:rPr>
          <w:rFonts w:ascii="Arial" w:hAnsi="Arial" w:cs="Arial"/>
          <w:sz w:val="22"/>
          <w:szCs w:val="22"/>
        </w:rPr>
        <w:tab/>
        <w:t>Para cálculo do I</w:t>
      </w:r>
      <w:r w:rsidRPr="00D979B5">
        <w:rPr>
          <w:rFonts w:ascii="Arial" w:hAnsi="Arial" w:cs="Arial"/>
          <w:sz w:val="22"/>
          <w:szCs w:val="22"/>
          <w:vertAlign w:val="subscript"/>
        </w:rPr>
        <w:t>0</w:t>
      </w:r>
      <w:r w:rsidRPr="00D979B5">
        <w:rPr>
          <w:rFonts w:ascii="Arial" w:hAnsi="Arial" w:cs="Arial"/>
          <w:sz w:val="22"/>
          <w:szCs w:val="22"/>
        </w:rPr>
        <w:t>, será aplicada a seguinte fórmula:</w:t>
      </w:r>
    </w:p>
    <w:p w14:paraId="50A134E6" w14:textId="77777777" w:rsidR="004A2BB9" w:rsidRPr="00D979B5" w:rsidRDefault="004A2BB9" w:rsidP="004A2BB9">
      <w:pPr>
        <w:tabs>
          <w:tab w:val="left" w:pos="709"/>
          <w:tab w:val="left" w:pos="851"/>
        </w:tabs>
        <w:spacing w:before="60" w:after="60" w:line="360" w:lineRule="auto"/>
        <w:jc w:val="center"/>
        <w:rPr>
          <w:rFonts w:ascii="Arial" w:hAnsi="Arial" w:cs="Arial"/>
          <w:sz w:val="22"/>
          <w:szCs w:val="22"/>
        </w:rPr>
      </w:pPr>
      <w:r w:rsidRPr="00D979B5">
        <w:rPr>
          <w:rFonts w:ascii="Arial" w:hAnsi="Arial" w:cs="Arial"/>
          <w:noProof/>
          <w:sz w:val="22"/>
          <w:szCs w:val="22"/>
        </w:rPr>
        <w:drawing>
          <wp:inline distT="0" distB="0" distL="0" distR="0" wp14:anchorId="6BF9DAB8" wp14:editId="6B48C558">
            <wp:extent cx="2305685" cy="596265"/>
            <wp:effectExtent l="0" t="0" r="0" b="0"/>
            <wp:docPr id="7153567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05685" cy="596265"/>
                    </a:xfrm>
                    <a:prstGeom prst="rect">
                      <a:avLst/>
                    </a:prstGeom>
                    <a:solidFill>
                      <a:srgbClr val="FFFFFF"/>
                    </a:solidFill>
                    <a:ln>
                      <a:noFill/>
                    </a:ln>
                  </pic:spPr>
                </pic:pic>
              </a:graphicData>
            </a:graphic>
          </wp:inline>
        </w:drawing>
      </w:r>
    </w:p>
    <w:p w14:paraId="681DFAF6" w14:textId="77777777" w:rsidR="00082FFB" w:rsidRPr="00D979B5" w:rsidRDefault="00082FFB" w:rsidP="00082FFB">
      <w:pPr>
        <w:spacing w:before="60" w:after="60" w:line="360" w:lineRule="auto"/>
        <w:ind w:left="851"/>
        <w:jc w:val="both"/>
        <w:rPr>
          <w:rFonts w:ascii="Arial" w:hAnsi="Arial" w:cs="Arial"/>
          <w:sz w:val="22"/>
          <w:szCs w:val="22"/>
        </w:rPr>
      </w:pPr>
    </w:p>
    <w:p w14:paraId="53774521" w14:textId="4B8C802C" w:rsidR="004A2BB9" w:rsidRPr="00D979B5" w:rsidRDefault="004A2BB9" w:rsidP="00082FFB">
      <w:pPr>
        <w:spacing w:before="60" w:after="60" w:line="360" w:lineRule="auto"/>
        <w:ind w:left="851"/>
        <w:jc w:val="both"/>
        <w:rPr>
          <w:rFonts w:ascii="Arial" w:hAnsi="Arial" w:cs="Arial"/>
          <w:sz w:val="22"/>
          <w:szCs w:val="22"/>
        </w:rPr>
      </w:pPr>
      <w:r w:rsidRPr="00D979B5">
        <w:rPr>
          <w:rFonts w:ascii="Arial" w:hAnsi="Arial" w:cs="Arial"/>
          <w:sz w:val="22"/>
          <w:szCs w:val="22"/>
        </w:rPr>
        <w:t>Em que:</w:t>
      </w:r>
    </w:p>
    <w:p w14:paraId="21A3DA35"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0</w:t>
      </w:r>
      <w:r w:rsidRPr="00D979B5">
        <w:rPr>
          <w:rFonts w:ascii="Arial" w:hAnsi="Arial" w:cs="Arial"/>
          <w:sz w:val="22"/>
          <w:szCs w:val="22"/>
        </w:rPr>
        <w:t xml:space="preserve"> = nº índice do IPCA relativo à data do orçamento estimado;</w:t>
      </w:r>
    </w:p>
    <w:p w14:paraId="25F6E737"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C</w:t>
      </w:r>
      <w:r w:rsidRPr="00D979B5">
        <w:rPr>
          <w:rFonts w:ascii="Arial" w:hAnsi="Arial" w:cs="Arial"/>
          <w:sz w:val="22"/>
          <w:szCs w:val="22"/>
        </w:rPr>
        <w:t xml:space="preserve"> = nº índice do IPCA do mês anterior ao da data do orçamento estimado;</w:t>
      </w:r>
    </w:p>
    <w:p w14:paraId="0C10F928"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I</w:t>
      </w:r>
      <w:r w:rsidRPr="00D979B5">
        <w:rPr>
          <w:rFonts w:ascii="Arial" w:hAnsi="Arial" w:cs="Arial"/>
          <w:sz w:val="22"/>
          <w:szCs w:val="22"/>
          <w:vertAlign w:val="subscript"/>
        </w:rPr>
        <w:t>D</w:t>
      </w:r>
      <w:r w:rsidRPr="00D979B5">
        <w:rPr>
          <w:rFonts w:ascii="Arial" w:hAnsi="Arial" w:cs="Arial"/>
          <w:sz w:val="22"/>
          <w:szCs w:val="22"/>
        </w:rPr>
        <w:t xml:space="preserve"> = nº índice do IPCA do mês do orçamento estimado;</w:t>
      </w:r>
    </w:p>
    <w:p w14:paraId="023334A6"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d</w:t>
      </w:r>
      <w:r w:rsidRPr="00D979B5">
        <w:rPr>
          <w:rFonts w:ascii="Arial" w:hAnsi="Arial" w:cs="Arial"/>
          <w:sz w:val="22"/>
          <w:szCs w:val="22"/>
          <w:vertAlign w:val="subscript"/>
        </w:rPr>
        <w:t>0</w:t>
      </w:r>
      <w:r w:rsidRPr="00D979B5">
        <w:rPr>
          <w:rFonts w:ascii="Arial" w:hAnsi="Arial" w:cs="Arial"/>
          <w:sz w:val="22"/>
          <w:szCs w:val="22"/>
        </w:rPr>
        <w:t xml:space="preserve"> = nº de dias decorridos entre o início do mês do orçamento estimado e a data do orçamento estimado;</w:t>
      </w:r>
    </w:p>
    <w:p w14:paraId="017771DE" w14:textId="77777777" w:rsidR="004A2BB9" w:rsidRPr="00D979B5" w:rsidRDefault="004A2BB9" w:rsidP="00082FFB">
      <w:pPr>
        <w:spacing w:before="60" w:after="60"/>
        <w:ind w:left="851"/>
        <w:jc w:val="both"/>
        <w:rPr>
          <w:rFonts w:ascii="Arial" w:hAnsi="Arial" w:cs="Arial"/>
          <w:sz w:val="22"/>
          <w:szCs w:val="22"/>
        </w:rPr>
      </w:pPr>
      <w:r w:rsidRPr="00D979B5">
        <w:rPr>
          <w:rFonts w:ascii="Arial" w:hAnsi="Arial" w:cs="Arial"/>
          <w:sz w:val="22"/>
          <w:szCs w:val="22"/>
        </w:rPr>
        <w:t>D</w:t>
      </w:r>
      <w:r w:rsidRPr="00D979B5">
        <w:rPr>
          <w:rFonts w:ascii="Arial" w:hAnsi="Arial" w:cs="Arial"/>
          <w:sz w:val="22"/>
          <w:szCs w:val="22"/>
          <w:vertAlign w:val="subscript"/>
        </w:rPr>
        <w:t>0</w:t>
      </w:r>
      <w:r w:rsidRPr="00D979B5">
        <w:rPr>
          <w:rFonts w:ascii="Arial" w:hAnsi="Arial" w:cs="Arial"/>
          <w:sz w:val="22"/>
          <w:szCs w:val="22"/>
        </w:rPr>
        <w:t xml:space="preserve"> = nº de dias corridos do mês do orçamento estimado.</w:t>
      </w:r>
    </w:p>
    <w:p w14:paraId="5E57EF8C" w14:textId="77777777" w:rsidR="004A2BB9" w:rsidRPr="00D979B5" w:rsidRDefault="004A2BB9" w:rsidP="00082FFB">
      <w:pPr>
        <w:spacing w:before="60" w:after="60"/>
        <w:ind w:left="851"/>
        <w:jc w:val="both"/>
        <w:rPr>
          <w:rFonts w:ascii="Arial" w:hAnsi="Arial" w:cs="Arial"/>
          <w:sz w:val="22"/>
          <w:szCs w:val="22"/>
        </w:rPr>
      </w:pPr>
    </w:p>
    <w:p w14:paraId="7D0BB641" w14:textId="77777777" w:rsidR="00082FFB" w:rsidRPr="00D979B5" w:rsidRDefault="00082FFB" w:rsidP="00082FFB">
      <w:pPr>
        <w:spacing w:before="60" w:after="60"/>
        <w:ind w:left="851"/>
        <w:jc w:val="both"/>
        <w:rPr>
          <w:rFonts w:ascii="Arial" w:hAnsi="Arial" w:cs="Arial"/>
          <w:sz w:val="22"/>
          <w:szCs w:val="22"/>
        </w:rPr>
      </w:pPr>
    </w:p>
    <w:p w14:paraId="6E8DAA8A" w14:textId="77777777" w:rsidR="004A2BB9" w:rsidRPr="00D979B5" w:rsidRDefault="004A2BB9" w:rsidP="00082FFB">
      <w:pPr>
        <w:pStyle w:val="Corpodetexto"/>
        <w:tabs>
          <w:tab w:val="left" w:pos="851"/>
        </w:tabs>
        <w:spacing w:after="120" w:line="360" w:lineRule="auto"/>
        <w:rPr>
          <w:rFonts w:ascii="Arial" w:hAnsi="Arial" w:cs="Arial"/>
          <w:sz w:val="22"/>
          <w:szCs w:val="22"/>
        </w:rPr>
      </w:pPr>
      <w:r w:rsidRPr="00D979B5">
        <w:rPr>
          <w:rFonts w:ascii="Arial" w:hAnsi="Arial" w:cs="Arial"/>
          <w:sz w:val="22"/>
          <w:szCs w:val="22"/>
        </w:rPr>
        <w:t>6.5.</w:t>
      </w:r>
      <w:r w:rsidRPr="00D979B5">
        <w:rPr>
          <w:rFonts w:ascii="Arial" w:hAnsi="Arial" w:cs="Arial"/>
          <w:sz w:val="22"/>
          <w:szCs w:val="22"/>
        </w:rPr>
        <w:tab/>
        <w:t xml:space="preserve">Enquanto não for divulgado o número índice correspondente ao mês do reajustamento, o reajuste será calculado de acordo com o último nº índice conhecido, cabendo, quando publicado o </w:t>
      </w:r>
      <w:r w:rsidRPr="00D979B5">
        <w:rPr>
          <w:rFonts w:ascii="Arial" w:hAnsi="Arial" w:cs="Arial"/>
          <w:sz w:val="22"/>
          <w:szCs w:val="22"/>
        </w:rPr>
        <w:lastRenderedPageBreak/>
        <w:t>número definitivo, a correção dos cálculos e o respectivo faturamento complementar. Caberá à CONTRATADA efetuar o cálculo do reajuste e apresentar a respectiva memória ou planilha junto com a correspondente Nota Fiscal.</w:t>
      </w:r>
    </w:p>
    <w:p w14:paraId="4BD45150" w14:textId="77777777" w:rsidR="004A2BB9" w:rsidRPr="00D979B5" w:rsidRDefault="004A2BB9" w:rsidP="00082FFB">
      <w:pPr>
        <w:pStyle w:val="Corpodetexto"/>
        <w:tabs>
          <w:tab w:val="left" w:pos="851"/>
        </w:tabs>
        <w:spacing w:after="120" w:line="360" w:lineRule="auto"/>
        <w:rPr>
          <w:rFonts w:ascii="Arial" w:hAnsi="Arial" w:cs="Arial"/>
          <w:sz w:val="22"/>
          <w:szCs w:val="22"/>
        </w:rPr>
      </w:pPr>
      <w:r w:rsidRPr="00D979B5">
        <w:rPr>
          <w:rFonts w:ascii="Arial" w:hAnsi="Arial" w:cs="Arial"/>
          <w:sz w:val="22"/>
          <w:szCs w:val="22"/>
        </w:rPr>
        <w:t xml:space="preserve">6.6. </w:t>
      </w:r>
      <w:r w:rsidRPr="00D979B5">
        <w:rPr>
          <w:rFonts w:ascii="Arial" w:hAnsi="Arial" w:cs="Arial"/>
          <w:sz w:val="22"/>
          <w:szCs w:val="22"/>
        </w:rPr>
        <w:tab/>
        <w:t>O CONTRATANTE poderá realizar diligências para conferir a variação de custos alegada pela CONTRATADA.</w:t>
      </w:r>
    </w:p>
    <w:p w14:paraId="2B405A88" w14:textId="77777777" w:rsidR="004A2BB9" w:rsidRPr="00D979B5" w:rsidRDefault="004A2BB9" w:rsidP="00082FFB">
      <w:pPr>
        <w:pStyle w:val="Corpodetexto"/>
        <w:tabs>
          <w:tab w:val="left" w:pos="851"/>
        </w:tabs>
        <w:spacing w:after="120" w:line="360" w:lineRule="auto"/>
        <w:rPr>
          <w:rFonts w:ascii="Arial" w:hAnsi="Arial" w:cs="Arial"/>
          <w:sz w:val="22"/>
          <w:szCs w:val="22"/>
        </w:rPr>
      </w:pPr>
      <w:r w:rsidRPr="00D979B5">
        <w:rPr>
          <w:rFonts w:ascii="Arial" w:hAnsi="Arial" w:cs="Arial"/>
          <w:sz w:val="22"/>
          <w:szCs w:val="22"/>
        </w:rPr>
        <w:t>6.7.</w:t>
      </w:r>
      <w:r w:rsidRPr="00D979B5">
        <w:rPr>
          <w:rFonts w:ascii="Arial" w:hAnsi="Arial" w:cs="Arial"/>
          <w:sz w:val="22"/>
          <w:szCs w:val="22"/>
        </w:rPr>
        <w:tab/>
        <w:t>Os reajustes do preço aos quais a CONTRATADA fizer jus e não forem solicitados durante a vigência do contrato, serão objeto de preclusão com o encerramento do contrato.</w:t>
      </w:r>
    </w:p>
    <w:p w14:paraId="5EDDDF88" w14:textId="77777777" w:rsidR="004A2BB9" w:rsidRPr="00D979B5" w:rsidRDefault="004A2BB9" w:rsidP="00082FFB">
      <w:pPr>
        <w:pStyle w:val="Corpodetexto"/>
        <w:tabs>
          <w:tab w:val="left" w:pos="851"/>
        </w:tabs>
        <w:spacing w:after="120" w:line="360" w:lineRule="auto"/>
        <w:rPr>
          <w:rFonts w:ascii="Arial" w:hAnsi="Arial" w:cs="Arial"/>
          <w:sz w:val="22"/>
          <w:szCs w:val="22"/>
        </w:rPr>
      </w:pPr>
      <w:r w:rsidRPr="00D979B5">
        <w:rPr>
          <w:rFonts w:ascii="Arial" w:hAnsi="Arial" w:cs="Arial"/>
          <w:sz w:val="22"/>
          <w:szCs w:val="22"/>
        </w:rPr>
        <w:t>6.8.</w:t>
      </w:r>
      <w:r w:rsidRPr="00D979B5">
        <w:rPr>
          <w:rFonts w:ascii="Arial" w:hAnsi="Arial" w:cs="Arial"/>
          <w:sz w:val="22"/>
          <w:szCs w:val="22"/>
        </w:rPr>
        <w:tab/>
        <w:t>Os reajustes previstos na presente Cláusula serão formalizados por Apostilamento, exceto quando coincidirem com a prorrogação contratual, quando deverão ser formalizadas por meio de Termo Aditivo.</w:t>
      </w:r>
    </w:p>
    <w:p w14:paraId="00D5533B" w14:textId="77777777" w:rsidR="004A2BB9" w:rsidRPr="00D979B5" w:rsidRDefault="004A2BB9" w:rsidP="00082FFB">
      <w:pPr>
        <w:widowControl w:val="0"/>
        <w:snapToGrid w:val="0"/>
        <w:spacing w:before="600" w:after="120" w:line="360" w:lineRule="auto"/>
        <w:jc w:val="center"/>
        <w:rPr>
          <w:rFonts w:ascii="Arial" w:hAnsi="Arial" w:cs="Arial"/>
          <w:b/>
          <w:caps/>
          <w:sz w:val="22"/>
          <w:szCs w:val="22"/>
          <w:lang w:bidi="pt-BR"/>
        </w:rPr>
      </w:pPr>
      <w:r w:rsidRPr="00D979B5">
        <w:rPr>
          <w:rFonts w:ascii="Arial" w:hAnsi="Arial" w:cs="Arial"/>
          <w:b/>
          <w:caps/>
          <w:kern w:val="2"/>
          <w:sz w:val="22"/>
          <w:szCs w:val="22"/>
        </w:rPr>
        <w:t>CLÁUSULA</w:t>
      </w:r>
      <w:r w:rsidRPr="00D979B5">
        <w:rPr>
          <w:rFonts w:ascii="Arial" w:hAnsi="Arial" w:cs="Arial"/>
          <w:b/>
          <w:caps/>
          <w:sz w:val="22"/>
          <w:szCs w:val="22"/>
          <w:lang w:bidi="pt-BR"/>
        </w:rPr>
        <w:t xml:space="preserve"> sétima – DA Dotação orçamentária</w:t>
      </w:r>
    </w:p>
    <w:p w14:paraId="353BC0BA" w14:textId="3EF02727" w:rsidR="004A2BB9" w:rsidRPr="00D979B5" w:rsidRDefault="004A2BB9" w:rsidP="00082FFB">
      <w:pPr>
        <w:widowControl w:val="0"/>
        <w:numPr>
          <w:ilvl w:val="1"/>
          <w:numId w:val="0"/>
        </w:numPr>
        <w:tabs>
          <w:tab w:val="left" w:pos="851"/>
        </w:tabs>
        <w:spacing w:after="600" w:line="360" w:lineRule="auto"/>
        <w:jc w:val="both"/>
        <w:rPr>
          <w:rFonts w:ascii="Arial" w:hAnsi="Arial" w:cs="Arial"/>
          <w:sz w:val="22"/>
          <w:szCs w:val="22"/>
          <w:lang w:bidi="pt-BR"/>
        </w:rPr>
      </w:pPr>
      <w:r w:rsidRPr="00D979B5">
        <w:rPr>
          <w:rFonts w:ascii="Arial" w:hAnsi="Arial" w:cs="Arial"/>
          <w:sz w:val="22"/>
          <w:szCs w:val="22"/>
          <w:lang w:bidi="pt-BR"/>
        </w:rPr>
        <w:t xml:space="preserve">7.1. </w:t>
      </w:r>
      <w:r w:rsidR="00082FFB" w:rsidRPr="00D979B5">
        <w:rPr>
          <w:rFonts w:ascii="Arial" w:hAnsi="Arial" w:cs="Arial"/>
          <w:sz w:val="22"/>
          <w:szCs w:val="22"/>
          <w:lang w:bidi="pt-BR"/>
        </w:rPr>
        <w:tab/>
      </w:r>
      <w:r w:rsidRPr="00D979B5">
        <w:rPr>
          <w:rFonts w:ascii="Arial" w:hAnsi="Arial" w:cs="Arial"/>
          <w:sz w:val="22"/>
          <w:szCs w:val="22"/>
          <w:lang w:bidi="pt-BR"/>
        </w:rPr>
        <w:t>As despesas oriundas da presente contratação correrão à conta de recursos específicos consignados no orçamento do CONTRATANTE, na natureza de despesa ________, classificação funcional-programática ___________ e fonte de recursos _________.</w:t>
      </w:r>
    </w:p>
    <w:p w14:paraId="505D6F1B" w14:textId="77777777" w:rsidR="004A2BB9" w:rsidRPr="00D979B5" w:rsidRDefault="004A2BB9" w:rsidP="00082FFB">
      <w:pPr>
        <w:widowControl w:val="0"/>
        <w:snapToGrid w:val="0"/>
        <w:spacing w:before="600" w:after="120" w:line="360" w:lineRule="auto"/>
        <w:jc w:val="center"/>
        <w:rPr>
          <w:rFonts w:ascii="Arial" w:hAnsi="Arial" w:cs="Arial"/>
          <w:b/>
          <w:caps/>
          <w:kern w:val="2"/>
          <w:sz w:val="22"/>
          <w:szCs w:val="22"/>
        </w:rPr>
      </w:pPr>
      <w:r w:rsidRPr="00D979B5">
        <w:rPr>
          <w:rFonts w:ascii="Arial" w:hAnsi="Arial" w:cs="Arial"/>
          <w:b/>
          <w:caps/>
          <w:kern w:val="2"/>
          <w:sz w:val="22"/>
          <w:szCs w:val="22"/>
        </w:rPr>
        <w:t>CLÁUSULA oitava – DAS OBRIGAÇÕES DO CONTRATANTE</w:t>
      </w:r>
    </w:p>
    <w:p w14:paraId="2B7C449A" w14:textId="3436BD3C"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 xml:space="preserve">8.1. </w:t>
      </w:r>
      <w:r w:rsidR="00082FFB" w:rsidRPr="00D979B5">
        <w:rPr>
          <w:rFonts w:ascii="Arial" w:hAnsi="Arial" w:cs="Arial"/>
          <w:sz w:val="22"/>
          <w:szCs w:val="22"/>
          <w:lang w:bidi="pt-BR"/>
        </w:rPr>
        <w:tab/>
      </w:r>
      <w:r w:rsidRPr="00D979B5">
        <w:rPr>
          <w:rFonts w:ascii="Arial" w:hAnsi="Arial" w:cs="Arial"/>
          <w:sz w:val="22"/>
          <w:szCs w:val="22"/>
          <w:lang w:bidi="pt-BR"/>
        </w:rPr>
        <w:t>Constituem obrigações do CONTRATANTE, em especial:</w:t>
      </w:r>
    </w:p>
    <w:p w14:paraId="59608563" w14:textId="4FEFE9DF"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t xml:space="preserve">8.1.1. </w:t>
      </w:r>
      <w:r w:rsidR="00082FFB" w:rsidRPr="00D979B5">
        <w:rPr>
          <w:rFonts w:ascii="Arial" w:hAnsi="Arial" w:cs="Arial"/>
          <w:sz w:val="22"/>
          <w:szCs w:val="22"/>
          <w:lang w:bidi="pt-BR"/>
        </w:rPr>
        <w:tab/>
      </w:r>
      <w:r w:rsidRPr="00D979B5">
        <w:rPr>
          <w:rFonts w:ascii="Arial" w:hAnsi="Arial" w:cs="Arial"/>
          <w:sz w:val="22"/>
          <w:szCs w:val="22"/>
          <w:lang w:bidi="pt-BR"/>
        </w:rPr>
        <w:t>Receber o objeto contratado nos termos da CLÁUSULA DÉCIMA SEGUNDA deste contrato;</w:t>
      </w:r>
    </w:p>
    <w:p w14:paraId="66E9FEB4" w14:textId="39C7DCF7"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t xml:space="preserve">8.1.2. </w:t>
      </w:r>
      <w:r w:rsidR="00082FFB" w:rsidRPr="00D979B5">
        <w:rPr>
          <w:rFonts w:ascii="Arial" w:hAnsi="Arial" w:cs="Arial"/>
          <w:sz w:val="22"/>
          <w:szCs w:val="22"/>
          <w:lang w:bidi="pt-BR"/>
        </w:rPr>
        <w:tab/>
      </w:r>
      <w:r w:rsidRPr="00D979B5">
        <w:rPr>
          <w:rFonts w:ascii="Arial" w:hAnsi="Arial" w:cs="Arial"/>
          <w:sz w:val="22"/>
          <w:szCs w:val="22"/>
          <w:lang w:bidi="pt-BR"/>
        </w:rPr>
        <w:t>Efetuar o pagamento do objeto deste contrato, nos termos da CLÁUSULA DÉCIMA TERCEIRA, mediante Nota Fiscal devidamente atestada; e</w:t>
      </w:r>
    </w:p>
    <w:p w14:paraId="7625AFAD" w14:textId="3133218C"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t xml:space="preserve">8.1.3. </w:t>
      </w:r>
      <w:r w:rsidR="00082FFB" w:rsidRPr="00D979B5">
        <w:rPr>
          <w:rFonts w:ascii="Arial" w:hAnsi="Arial" w:cs="Arial"/>
          <w:sz w:val="22"/>
          <w:szCs w:val="22"/>
          <w:lang w:bidi="pt-BR"/>
        </w:rPr>
        <w:tab/>
      </w:r>
      <w:r w:rsidRPr="00D979B5">
        <w:rPr>
          <w:rFonts w:ascii="Arial" w:hAnsi="Arial" w:cs="Arial"/>
          <w:sz w:val="22"/>
          <w:szCs w:val="22"/>
          <w:lang w:bidi="pt-BR"/>
        </w:rPr>
        <w:t xml:space="preserve">Cumprir as obrigações estabelecidas no </w:t>
      </w:r>
      <w:r w:rsidR="00082FFB" w:rsidRPr="00D979B5">
        <w:rPr>
          <w:rFonts w:ascii="Arial" w:hAnsi="Arial" w:cs="Arial"/>
          <w:sz w:val="22"/>
          <w:szCs w:val="22"/>
          <w:lang w:bidi="pt-BR"/>
        </w:rPr>
        <w:t>Edital de Pregão Eletrônico nº ____/2026, seus anexos e a Proposta da Contratada.</w:t>
      </w:r>
    </w:p>
    <w:p w14:paraId="1ED169F3" w14:textId="77777777" w:rsidR="004A2BB9" w:rsidRPr="00D979B5" w:rsidRDefault="004A2BB9" w:rsidP="002841EB">
      <w:pPr>
        <w:widowControl w:val="0"/>
        <w:snapToGrid w:val="0"/>
        <w:spacing w:before="600" w:after="120" w:line="360" w:lineRule="auto"/>
        <w:jc w:val="center"/>
        <w:rPr>
          <w:rFonts w:ascii="Arial" w:hAnsi="Arial" w:cs="Arial"/>
          <w:b/>
          <w:caps/>
          <w:sz w:val="22"/>
          <w:szCs w:val="22"/>
          <w:lang w:bidi="pt-BR"/>
        </w:rPr>
      </w:pPr>
      <w:r w:rsidRPr="00D979B5">
        <w:rPr>
          <w:rFonts w:ascii="Arial" w:hAnsi="Arial" w:cs="Arial"/>
          <w:b/>
          <w:caps/>
          <w:sz w:val="22"/>
          <w:szCs w:val="22"/>
          <w:lang w:bidi="pt-BR"/>
        </w:rPr>
        <w:t>CLÁUSULA NONA – DAS OBRIGAÇÕES DA CONTRATADA</w:t>
      </w:r>
    </w:p>
    <w:p w14:paraId="62DA4A8B" w14:textId="041F75EF"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 xml:space="preserve">9.1. </w:t>
      </w:r>
      <w:r w:rsidR="00082FFB" w:rsidRPr="00D979B5">
        <w:rPr>
          <w:rFonts w:ascii="Arial" w:hAnsi="Arial" w:cs="Arial"/>
          <w:sz w:val="22"/>
          <w:szCs w:val="22"/>
          <w:lang w:bidi="pt-BR"/>
        </w:rPr>
        <w:tab/>
      </w:r>
      <w:r w:rsidRPr="00D979B5">
        <w:rPr>
          <w:rFonts w:ascii="Arial" w:hAnsi="Arial" w:cs="Arial"/>
          <w:sz w:val="22"/>
          <w:szCs w:val="22"/>
          <w:lang w:bidi="pt-BR"/>
        </w:rPr>
        <w:t>Constituem obrigações da CONTRATADA, em especial:</w:t>
      </w:r>
    </w:p>
    <w:p w14:paraId="6B6AAA55" w14:textId="59AFF8B5"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lastRenderedPageBreak/>
        <w:t xml:space="preserve">9.1.1. </w:t>
      </w:r>
      <w:r w:rsidR="00082FFB" w:rsidRPr="00D979B5">
        <w:rPr>
          <w:rFonts w:ascii="Arial" w:hAnsi="Arial" w:cs="Arial"/>
          <w:sz w:val="22"/>
          <w:szCs w:val="22"/>
          <w:lang w:bidi="pt-BR"/>
        </w:rPr>
        <w:tab/>
      </w:r>
      <w:r w:rsidRPr="00D979B5">
        <w:rPr>
          <w:rFonts w:ascii="Arial" w:hAnsi="Arial" w:cs="Arial"/>
          <w:sz w:val="22"/>
          <w:szCs w:val="22"/>
          <w:lang w:bidi="pt-BR"/>
        </w:rPr>
        <w:t>Entregar e montar os produtos com eficiência e presteza, dentro dos padrões exigidos pela Administração;</w:t>
      </w:r>
    </w:p>
    <w:p w14:paraId="76157809" w14:textId="61B4F3C5"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t xml:space="preserve">9.1.2. </w:t>
      </w:r>
      <w:r w:rsidR="00082FFB" w:rsidRPr="00D979B5">
        <w:rPr>
          <w:rFonts w:ascii="Arial" w:hAnsi="Arial" w:cs="Arial"/>
          <w:sz w:val="22"/>
          <w:szCs w:val="22"/>
          <w:lang w:bidi="pt-BR"/>
        </w:rPr>
        <w:tab/>
      </w:r>
      <w:r w:rsidRPr="00D979B5">
        <w:rPr>
          <w:rFonts w:ascii="Arial" w:hAnsi="Arial" w:cs="Arial"/>
          <w:sz w:val="22"/>
          <w:szCs w:val="22"/>
          <w:lang w:bidi="pt-BR"/>
        </w:rPr>
        <w:t>Cumprir as obrigações estabelecidas no</w:t>
      </w:r>
      <w:r w:rsidR="00082FFB" w:rsidRPr="00D979B5">
        <w:rPr>
          <w:rFonts w:ascii="Arial" w:hAnsi="Arial" w:cs="Arial"/>
          <w:sz w:val="22"/>
          <w:szCs w:val="22"/>
          <w:lang w:bidi="pt-BR"/>
        </w:rPr>
        <w:t xml:space="preserve"> Edital de Pregão Eletrônico nº ____/2026, seus anexos e a Proposta da Contratada.</w:t>
      </w:r>
    </w:p>
    <w:p w14:paraId="30AAE689" w14:textId="478FC6FB"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t xml:space="preserve">9.1.3. </w:t>
      </w:r>
      <w:r w:rsidR="00082FFB" w:rsidRPr="00D979B5">
        <w:rPr>
          <w:rFonts w:ascii="Arial" w:hAnsi="Arial" w:cs="Arial"/>
          <w:sz w:val="22"/>
          <w:szCs w:val="22"/>
          <w:lang w:bidi="pt-BR"/>
        </w:rPr>
        <w:tab/>
      </w:r>
      <w:r w:rsidRPr="00D979B5">
        <w:rPr>
          <w:rFonts w:ascii="Arial" w:hAnsi="Arial" w:cs="Arial"/>
          <w:sz w:val="22"/>
          <w:szCs w:val="22"/>
          <w:lang w:bidi="pt-BR"/>
        </w:rPr>
        <w:t>Cumprir as orientações do fiscal/executor do contrato; e</w:t>
      </w:r>
    </w:p>
    <w:p w14:paraId="275AD396" w14:textId="5FD54CC9" w:rsidR="004A2BB9" w:rsidRPr="00D979B5" w:rsidRDefault="004A2BB9" w:rsidP="00082FFB">
      <w:pPr>
        <w:widowControl w:val="0"/>
        <w:numPr>
          <w:ilvl w:val="1"/>
          <w:numId w:val="0"/>
        </w:numPr>
        <w:tabs>
          <w:tab w:val="left" w:pos="1701"/>
        </w:tabs>
        <w:spacing w:after="120" w:line="360" w:lineRule="auto"/>
        <w:ind w:left="851"/>
        <w:jc w:val="both"/>
        <w:rPr>
          <w:rFonts w:ascii="Arial" w:hAnsi="Arial" w:cs="Arial"/>
          <w:sz w:val="22"/>
          <w:szCs w:val="22"/>
          <w:lang w:bidi="pt-BR"/>
        </w:rPr>
      </w:pPr>
      <w:r w:rsidRPr="00D979B5">
        <w:rPr>
          <w:rFonts w:ascii="Arial" w:hAnsi="Arial" w:cs="Arial"/>
          <w:sz w:val="22"/>
          <w:szCs w:val="22"/>
          <w:lang w:bidi="pt-BR"/>
        </w:rPr>
        <w:t xml:space="preserve">9.1.4. </w:t>
      </w:r>
      <w:r w:rsidR="00082FFB" w:rsidRPr="00D979B5">
        <w:rPr>
          <w:rFonts w:ascii="Arial" w:hAnsi="Arial" w:cs="Arial"/>
          <w:sz w:val="22"/>
          <w:szCs w:val="22"/>
          <w:lang w:bidi="pt-BR"/>
        </w:rPr>
        <w:tab/>
      </w:r>
      <w:r w:rsidRPr="00D979B5">
        <w:rPr>
          <w:rFonts w:ascii="Arial" w:hAnsi="Arial" w:cs="Arial"/>
          <w:sz w:val="22"/>
          <w:szCs w:val="22"/>
          <w:lang w:bidi="pt-BR"/>
        </w:rPr>
        <w:t>Ressarcir ao CONTRATANTE por quaisquer danos ou prejuízos causados diretamente à Administração ou a terceiros, decorrentes de sua culpa ou dolo na execução do contrato, nos termos do art. 120 da Lei n</w:t>
      </w:r>
      <w:r w:rsidR="00082FFB" w:rsidRPr="00D979B5">
        <w:rPr>
          <w:rFonts w:ascii="Arial" w:hAnsi="Arial" w:cs="Arial"/>
          <w:sz w:val="22"/>
          <w:szCs w:val="22"/>
          <w:lang w:bidi="pt-BR"/>
        </w:rPr>
        <w:t>º</w:t>
      </w:r>
      <w:r w:rsidRPr="00D979B5">
        <w:rPr>
          <w:rFonts w:ascii="Arial" w:hAnsi="Arial" w:cs="Arial"/>
          <w:sz w:val="22"/>
          <w:szCs w:val="22"/>
          <w:lang w:bidi="pt-BR"/>
        </w:rPr>
        <w:t xml:space="preserve"> 14.133/2021, em razão da execução do contrato.</w:t>
      </w:r>
    </w:p>
    <w:p w14:paraId="15A62741" w14:textId="45FC08D2" w:rsidR="004A2BB9" w:rsidRPr="00D979B5" w:rsidRDefault="004A2BB9" w:rsidP="00082FFB">
      <w:pPr>
        <w:widowControl w:val="0"/>
        <w:numPr>
          <w:ilvl w:val="1"/>
          <w:numId w:val="0"/>
        </w:numPr>
        <w:tabs>
          <w:tab w:val="left" w:pos="851"/>
        </w:tabs>
        <w:spacing w:after="120" w:line="360" w:lineRule="auto"/>
        <w:jc w:val="both"/>
        <w:rPr>
          <w:rFonts w:ascii="Arial" w:hAnsi="Arial" w:cs="Arial"/>
          <w:sz w:val="22"/>
          <w:szCs w:val="22"/>
          <w:lang w:bidi="pt-BR"/>
        </w:rPr>
      </w:pPr>
      <w:r w:rsidRPr="00D979B5">
        <w:rPr>
          <w:rFonts w:ascii="Arial" w:hAnsi="Arial" w:cs="Arial"/>
          <w:sz w:val="22"/>
          <w:szCs w:val="22"/>
          <w:lang w:bidi="pt-BR"/>
        </w:rPr>
        <w:t>9.</w:t>
      </w:r>
      <w:r w:rsidR="003C334A" w:rsidRPr="00D979B5">
        <w:rPr>
          <w:rFonts w:ascii="Arial" w:hAnsi="Arial" w:cs="Arial"/>
          <w:sz w:val="22"/>
          <w:szCs w:val="22"/>
          <w:lang w:bidi="pt-BR"/>
        </w:rPr>
        <w:t>2</w:t>
      </w:r>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A CONTRATADA fica obrigada a manter-se, durante toda a execução do contrato, em compatibilidade com as obrigações nele por ela assumidas, todas as condições de habilitação e qualificação exigidas na contratação, devendo comunicar ao CONTRATANTE a superveniência de fato impeditivo da mantença dessas condições.</w:t>
      </w:r>
    </w:p>
    <w:p w14:paraId="0A7F0D0E" w14:textId="77777777" w:rsidR="004A2BB9" w:rsidRPr="00D979B5" w:rsidRDefault="004A2BB9" w:rsidP="002841EB">
      <w:pPr>
        <w:widowControl w:val="0"/>
        <w:snapToGrid w:val="0"/>
        <w:spacing w:before="600" w:after="120" w:line="360" w:lineRule="auto"/>
        <w:jc w:val="center"/>
        <w:rPr>
          <w:rFonts w:ascii="Arial" w:hAnsi="Arial" w:cs="Arial"/>
          <w:b/>
          <w:caps/>
          <w:sz w:val="22"/>
          <w:szCs w:val="22"/>
          <w:lang w:bidi="pt-BR"/>
        </w:rPr>
      </w:pPr>
      <w:r w:rsidRPr="00D979B5">
        <w:rPr>
          <w:rFonts w:ascii="Arial" w:hAnsi="Arial" w:cs="Arial"/>
          <w:b/>
          <w:caps/>
          <w:sz w:val="22"/>
          <w:szCs w:val="22"/>
          <w:lang w:bidi="pt-BR"/>
        </w:rPr>
        <w:t>CLÁUSULA DÉCIMA – DA FISCALIZAÇÃO</w:t>
      </w:r>
    </w:p>
    <w:p w14:paraId="4724996B" w14:textId="66A6C937"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10.1. </w:t>
      </w:r>
      <w:r w:rsidR="00082FFB" w:rsidRPr="00D979B5">
        <w:rPr>
          <w:rFonts w:ascii="Arial" w:hAnsi="Arial" w:cs="Arial"/>
          <w:sz w:val="22"/>
          <w:szCs w:val="22"/>
          <w:lang w:bidi="pt-BR"/>
        </w:rPr>
        <w:tab/>
      </w:r>
      <w:r w:rsidRPr="00D979B5">
        <w:rPr>
          <w:rFonts w:ascii="Arial" w:hAnsi="Arial" w:cs="Arial"/>
          <w:sz w:val="22"/>
          <w:szCs w:val="22"/>
          <w:lang w:bidi="pt-BR"/>
        </w:rPr>
        <w:t>A execução do objeto será acompanhada e fiscalizada por comissão ou servidor do CONTRATANTE, legalmente habilitado e designado para desempenhar esta função, com poderes para praticar quaisquer atos que se destinem a preservar os direitos do CONTRATANTE, além das atribuições elencadas no art. 2º da Instrução DGA - TCDF nº 3, de 22/12/1997, devendo ser franqueado à CONTRATADA o livre acesso aos locais de execução dos trabalhos, bem como aos registros e às informações sobre o contrato.</w:t>
      </w:r>
    </w:p>
    <w:p w14:paraId="621E74B6" w14:textId="27823639"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10.2. </w:t>
      </w:r>
      <w:r w:rsidR="00082FFB" w:rsidRPr="00D979B5">
        <w:rPr>
          <w:rFonts w:ascii="Arial" w:hAnsi="Arial" w:cs="Arial"/>
          <w:sz w:val="22"/>
          <w:szCs w:val="22"/>
          <w:lang w:bidi="pt-BR"/>
        </w:rPr>
        <w:tab/>
      </w:r>
      <w:r w:rsidRPr="00D979B5">
        <w:rPr>
          <w:rFonts w:ascii="Arial" w:hAnsi="Arial" w:cs="Arial"/>
          <w:sz w:val="22"/>
          <w:szCs w:val="22"/>
          <w:lang w:bidi="pt-BR"/>
        </w:rPr>
        <w:t>A fiscalização de que trata esta cláusula não exclui nem reduz a responsabilidade da CONTRATADA, inclusive resultante de imperfeições técnicas, vícios ou emprego de material inadequado ou de qualidade inferior, e na ocorrência destes, não implica corresponsabilidade do CONTRATANTE ou de seus agentes e prepostos.</w:t>
      </w:r>
    </w:p>
    <w:p w14:paraId="457057F6" w14:textId="4966EA1F"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10.3. </w:t>
      </w:r>
      <w:r w:rsidR="00082FFB" w:rsidRPr="00D979B5">
        <w:rPr>
          <w:rFonts w:ascii="Arial" w:hAnsi="Arial" w:cs="Arial"/>
          <w:sz w:val="22"/>
          <w:szCs w:val="22"/>
          <w:lang w:bidi="pt-BR"/>
        </w:rPr>
        <w:tab/>
      </w:r>
      <w:r w:rsidRPr="00D979B5">
        <w:rPr>
          <w:rFonts w:ascii="Arial" w:hAnsi="Arial" w:cs="Arial"/>
          <w:sz w:val="22"/>
          <w:szCs w:val="22"/>
          <w:lang w:bidi="pt-BR"/>
        </w:rPr>
        <w:t>Sem prejuízo de outras atribuições legais, poderá a fiscalização do CONTRATANTE:</w:t>
      </w:r>
    </w:p>
    <w:p w14:paraId="01EB5D26" w14:textId="16B79789" w:rsidR="004A2BB9" w:rsidRPr="00D979B5" w:rsidRDefault="004A2BB9" w:rsidP="00082FFB">
      <w:pPr>
        <w:pStyle w:val="Corponico"/>
        <w:tabs>
          <w:tab w:val="left" w:pos="1843"/>
        </w:tabs>
        <w:spacing w:after="120" w:line="360" w:lineRule="auto"/>
        <w:ind w:left="851"/>
        <w:rPr>
          <w:rFonts w:ascii="Arial" w:hAnsi="Arial" w:cs="Arial"/>
          <w:sz w:val="22"/>
          <w:szCs w:val="22"/>
          <w:lang w:bidi="pt-BR"/>
        </w:rPr>
      </w:pPr>
      <w:r w:rsidRPr="00D979B5">
        <w:rPr>
          <w:rFonts w:ascii="Arial" w:hAnsi="Arial" w:cs="Arial"/>
          <w:sz w:val="22"/>
          <w:szCs w:val="22"/>
          <w:lang w:bidi="pt-BR"/>
        </w:rPr>
        <w:t xml:space="preserve">10.3.1. </w:t>
      </w:r>
      <w:r w:rsidR="00082FFB" w:rsidRPr="00D979B5">
        <w:rPr>
          <w:rFonts w:ascii="Arial" w:hAnsi="Arial" w:cs="Arial"/>
          <w:sz w:val="22"/>
          <w:szCs w:val="22"/>
          <w:lang w:bidi="pt-BR"/>
        </w:rPr>
        <w:tab/>
      </w:r>
      <w:r w:rsidRPr="00D979B5">
        <w:rPr>
          <w:rFonts w:ascii="Arial" w:hAnsi="Arial" w:cs="Arial"/>
          <w:sz w:val="22"/>
          <w:szCs w:val="22"/>
          <w:lang w:bidi="pt-BR"/>
        </w:rPr>
        <w:t>Determinar as medidas necessárias e imprescindíveis à correta execução do Objeto, bem como fixar prazo para as correções das falhas ou irregularidades constatadas; e</w:t>
      </w:r>
    </w:p>
    <w:p w14:paraId="3D613A0B" w14:textId="1C3D1892" w:rsidR="004A2BB9" w:rsidRPr="00D979B5" w:rsidRDefault="004A2BB9" w:rsidP="00082FFB">
      <w:pPr>
        <w:pStyle w:val="Corponico"/>
        <w:tabs>
          <w:tab w:val="left" w:pos="1843"/>
        </w:tabs>
        <w:spacing w:after="120" w:line="360" w:lineRule="auto"/>
        <w:ind w:left="851"/>
        <w:rPr>
          <w:rFonts w:ascii="Arial" w:hAnsi="Arial" w:cs="Arial"/>
          <w:sz w:val="22"/>
          <w:szCs w:val="22"/>
          <w:lang w:bidi="pt-BR"/>
        </w:rPr>
      </w:pPr>
      <w:r w:rsidRPr="00D979B5">
        <w:rPr>
          <w:rFonts w:ascii="Arial" w:hAnsi="Arial" w:cs="Arial"/>
          <w:sz w:val="22"/>
          <w:szCs w:val="22"/>
          <w:lang w:bidi="pt-BR"/>
        </w:rPr>
        <w:lastRenderedPageBreak/>
        <w:t xml:space="preserve">10.3.2. </w:t>
      </w:r>
      <w:r w:rsidR="00082FFB" w:rsidRPr="00D979B5">
        <w:rPr>
          <w:rFonts w:ascii="Arial" w:hAnsi="Arial" w:cs="Arial"/>
          <w:sz w:val="22"/>
          <w:szCs w:val="22"/>
          <w:lang w:bidi="pt-BR"/>
        </w:rPr>
        <w:tab/>
      </w:r>
      <w:r w:rsidRPr="00D979B5">
        <w:rPr>
          <w:rFonts w:ascii="Arial" w:hAnsi="Arial" w:cs="Arial"/>
          <w:sz w:val="22"/>
          <w:szCs w:val="22"/>
          <w:lang w:bidi="pt-BR"/>
        </w:rPr>
        <w:t>Sustar quaisquer fornecimentos ou serviços que estejam sendo realizados em desacordo com o especificado neste Instrumento, ou ainda que possa atentar contra o sigilo de informações e a segurança de pessoas ou bens do CONTRATANTE.</w:t>
      </w:r>
    </w:p>
    <w:p w14:paraId="55FC9D86" w14:textId="4ABD9916"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10.4. </w:t>
      </w:r>
      <w:r w:rsidR="00082FFB" w:rsidRPr="00D979B5">
        <w:rPr>
          <w:rFonts w:ascii="Arial" w:hAnsi="Arial" w:cs="Arial"/>
          <w:sz w:val="22"/>
          <w:szCs w:val="22"/>
          <w:lang w:bidi="pt-BR"/>
        </w:rPr>
        <w:tab/>
      </w:r>
      <w:r w:rsidRPr="00D979B5">
        <w:rPr>
          <w:rFonts w:ascii="Arial" w:hAnsi="Arial" w:cs="Arial"/>
          <w:sz w:val="22"/>
          <w:szCs w:val="22"/>
          <w:lang w:bidi="pt-BR"/>
        </w:rPr>
        <w:t>As decisões e providências que ultrapassarem a competência da fiscalização do objeto deverão ser autorizadas pela autoridade competente do CONTRATANTE em tempo hábil para a adoção das medidas convenientes.</w:t>
      </w:r>
    </w:p>
    <w:p w14:paraId="5734133E" w14:textId="14EFB348"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10.5.</w:t>
      </w:r>
      <w:bookmarkStart w:id="26" w:name="_Hlk189141168"/>
      <w:r w:rsidRPr="00D979B5">
        <w:rPr>
          <w:rFonts w:ascii="Arial" w:hAnsi="Arial" w:cs="Arial"/>
          <w:sz w:val="22"/>
          <w:szCs w:val="22"/>
          <w:lang w:bidi="pt-BR"/>
        </w:rPr>
        <w:t xml:space="preserve"> </w:t>
      </w:r>
      <w:r w:rsidR="00082FFB" w:rsidRPr="00D979B5">
        <w:rPr>
          <w:rFonts w:ascii="Arial" w:hAnsi="Arial" w:cs="Arial"/>
          <w:sz w:val="22"/>
          <w:szCs w:val="22"/>
          <w:lang w:bidi="pt-BR"/>
        </w:rPr>
        <w:tab/>
      </w:r>
      <w:r w:rsidRPr="00D979B5">
        <w:rPr>
          <w:rFonts w:ascii="Arial" w:hAnsi="Arial" w:cs="Arial"/>
          <w:sz w:val="22"/>
          <w:szCs w:val="22"/>
          <w:lang w:bidi="pt-BR"/>
        </w:rPr>
        <w:t>O serviço rejeitado, seja devido ao uso de materiais inadequados, seja por ter sido considerado mal executado, deverá ser refeito corretamente, com o tipo de execução e o uso de materiais aprovados pela fiscalização, arcando a CONTRATADA com os ônus decorrentes do fato.</w:t>
      </w:r>
    </w:p>
    <w:bookmarkEnd w:id="26"/>
    <w:p w14:paraId="03D30B24" w14:textId="109869B1" w:rsidR="004A2BB9" w:rsidRPr="00D979B5" w:rsidRDefault="00082FFB"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PRIMEIRA – DA GARANTIA CONTRATUAL</w:t>
      </w:r>
    </w:p>
    <w:p w14:paraId="525F20D8" w14:textId="0AB55ECF"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11.1. </w:t>
      </w:r>
      <w:r w:rsidR="00082FFB" w:rsidRPr="00D979B5">
        <w:rPr>
          <w:rFonts w:ascii="Arial" w:hAnsi="Arial" w:cs="Arial"/>
          <w:sz w:val="22"/>
          <w:szCs w:val="22"/>
        </w:rPr>
        <w:tab/>
      </w:r>
      <w:r w:rsidRPr="00D979B5">
        <w:rPr>
          <w:rFonts w:ascii="Arial" w:hAnsi="Arial" w:cs="Arial"/>
          <w:sz w:val="22"/>
          <w:szCs w:val="22"/>
        </w:rPr>
        <w:t>Não foi exigida a garantia contratual prevista no artigo 96, da Lei nº 14.133/2021.</w:t>
      </w:r>
    </w:p>
    <w:p w14:paraId="79EF2BCE" w14:textId="77777777" w:rsidR="004A2BB9" w:rsidRPr="00D979B5" w:rsidRDefault="004A2BB9"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segunda – DO RECEBIMENTO DO OBJETO</w:t>
      </w:r>
    </w:p>
    <w:p w14:paraId="67707A84" w14:textId="4AC95D44"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12.1. </w:t>
      </w:r>
      <w:r w:rsidR="00082FFB" w:rsidRPr="00D979B5">
        <w:rPr>
          <w:rFonts w:ascii="Arial" w:hAnsi="Arial" w:cs="Arial"/>
          <w:sz w:val="22"/>
          <w:szCs w:val="22"/>
          <w:lang w:bidi="pt-BR"/>
        </w:rPr>
        <w:tab/>
      </w:r>
      <w:r w:rsidRPr="00D979B5">
        <w:rPr>
          <w:rFonts w:ascii="Arial" w:hAnsi="Arial" w:cs="Arial"/>
          <w:sz w:val="22"/>
          <w:szCs w:val="22"/>
          <w:lang w:bidi="pt-BR"/>
        </w:rPr>
        <w:t>Cumprida cada Ordem de Fornecimento, a CONTRATADA emitirá a nota fiscal correspondente, sendo o objeto recebido pelo CONTRATANTE, nos termos do art. 140 da Lei nº</w:t>
      </w:r>
      <w:r w:rsidR="00082FFB" w:rsidRPr="00D979B5">
        <w:rPr>
          <w:rFonts w:ascii="Arial" w:hAnsi="Arial" w:cs="Arial"/>
          <w:sz w:val="22"/>
          <w:szCs w:val="22"/>
          <w:lang w:bidi="pt-BR"/>
        </w:rPr>
        <w:t> </w:t>
      </w:r>
      <w:r w:rsidRPr="00D979B5">
        <w:rPr>
          <w:rFonts w:ascii="Arial" w:hAnsi="Arial" w:cs="Arial"/>
          <w:sz w:val="22"/>
          <w:szCs w:val="22"/>
          <w:lang w:bidi="pt-BR"/>
        </w:rPr>
        <w:t xml:space="preserve">14.133/21, da seguinte forma:  </w:t>
      </w:r>
    </w:p>
    <w:p w14:paraId="6118FD62" w14:textId="12F76EFB" w:rsidR="004A2BB9" w:rsidRPr="00D979B5" w:rsidRDefault="004A2BB9" w:rsidP="00082FFB">
      <w:pPr>
        <w:pStyle w:val="Corponico"/>
        <w:tabs>
          <w:tab w:val="left" w:pos="1843"/>
        </w:tabs>
        <w:spacing w:after="120" w:line="360" w:lineRule="auto"/>
        <w:ind w:left="851"/>
        <w:rPr>
          <w:rFonts w:ascii="Arial" w:hAnsi="Arial" w:cs="Arial"/>
          <w:sz w:val="22"/>
          <w:szCs w:val="22"/>
          <w:lang w:bidi="pt-BR"/>
        </w:rPr>
      </w:pPr>
      <w:r w:rsidRPr="00D979B5">
        <w:rPr>
          <w:rFonts w:ascii="Arial" w:hAnsi="Arial" w:cs="Arial"/>
          <w:sz w:val="22"/>
          <w:szCs w:val="22"/>
          <w:lang w:bidi="pt-BR"/>
        </w:rPr>
        <w:t xml:space="preserve">12.1.1. </w:t>
      </w:r>
      <w:r w:rsidR="00082FFB" w:rsidRPr="00D979B5">
        <w:rPr>
          <w:rFonts w:ascii="Arial" w:hAnsi="Arial" w:cs="Arial"/>
          <w:sz w:val="22"/>
          <w:szCs w:val="22"/>
          <w:lang w:bidi="pt-BR"/>
        </w:rPr>
        <w:tab/>
      </w:r>
      <w:r w:rsidRPr="00D979B5">
        <w:rPr>
          <w:rFonts w:ascii="Arial" w:hAnsi="Arial" w:cs="Arial"/>
          <w:b/>
          <w:bCs/>
          <w:sz w:val="22"/>
          <w:szCs w:val="22"/>
          <w:lang w:bidi="pt-BR"/>
        </w:rPr>
        <w:t>PROVISORIAMENTE,</w:t>
      </w:r>
      <w:r w:rsidRPr="00D979B5">
        <w:rPr>
          <w:rFonts w:ascii="Arial" w:hAnsi="Arial" w:cs="Arial"/>
          <w:sz w:val="22"/>
          <w:szCs w:val="22"/>
          <w:lang w:bidi="pt-BR"/>
        </w:rPr>
        <w:t xml:space="preserve"> por servidor ou comissão responsável por seu acompanhamento e fiscalização, referente à parcela da obrigação contratual cumprida, para efeito de posterior verificação da conformidade do material e dos serviços com as exigências contratuais; e</w:t>
      </w:r>
    </w:p>
    <w:p w14:paraId="16BD73DE" w14:textId="39693C65" w:rsidR="004A2BB9" w:rsidRPr="00D979B5" w:rsidRDefault="004A2BB9" w:rsidP="00082FFB">
      <w:pPr>
        <w:pStyle w:val="Corponico"/>
        <w:tabs>
          <w:tab w:val="left" w:pos="1843"/>
        </w:tabs>
        <w:spacing w:after="120" w:line="360" w:lineRule="auto"/>
        <w:ind w:left="851"/>
        <w:rPr>
          <w:rFonts w:ascii="Arial" w:hAnsi="Arial" w:cs="Arial"/>
          <w:sz w:val="22"/>
          <w:szCs w:val="22"/>
          <w:lang w:bidi="pt-BR"/>
        </w:rPr>
      </w:pPr>
      <w:r w:rsidRPr="00D979B5">
        <w:rPr>
          <w:rFonts w:ascii="Arial" w:hAnsi="Arial" w:cs="Arial"/>
          <w:sz w:val="22"/>
          <w:szCs w:val="22"/>
          <w:lang w:bidi="pt-BR"/>
        </w:rPr>
        <w:t xml:space="preserve">12.1.2. </w:t>
      </w:r>
      <w:r w:rsidR="00082FFB" w:rsidRPr="00D979B5">
        <w:rPr>
          <w:rFonts w:ascii="Arial" w:hAnsi="Arial" w:cs="Arial"/>
          <w:b/>
          <w:bCs/>
          <w:sz w:val="22"/>
          <w:szCs w:val="22"/>
          <w:lang w:bidi="pt-BR"/>
        </w:rPr>
        <w:tab/>
      </w:r>
      <w:r w:rsidRPr="00D979B5">
        <w:rPr>
          <w:rFonts w:ascii="Arial" w:hAnsi="Arial" w:cs="Arial"/>
          <w:b/>
          <w:bCs/>
          <w:sz w:val="22"/>
          <w:szCs w:val="22"/>
          <w:lang w:bidi="pt-BR"/>
        </w:rPr>
        <w:t>DEFINITIVAMENTE</w:t>
      </w:r>
      <w:r w:rsidRPr="00D979B5">
        <w:rPr>
          <w:rFonts w:ascii="Arial" w:hAnsi="Arial" w:cs="Arial"/>
          <w:sz w:val="22"/>
          <w:szCs w:val="22"/>
          <w:lang w:bidi="pt-BR"/>
        </w:rPr>
        <w:t>, por servido ou comissão designada pela autoridade competente, mediante termo detalhado, no prazo máximo de até 5 (cinco) dias do recebimento provisório, que comprove a adequação do objeto aos termos contratuais, devendo-se observar o disposto no artigo 119 da Lei 14.133/2021.</w:t>
      </w:r>
    </w:p>
    <w:p w14:paraId="7D12C843" w14:textId="2A0BD4AB"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12.2. </w:t>
      </w:r>
      <w:r w:rsidR="00082FFB" w:rsidRPr="00D979B5">
        <w:rPr>
          <w:rFonts w:ascii="Arial" w:hAnsi="Arial" w:cs="Arial"/>
          <w:sz w:val="22"/>
          <w:szCs w:val="22"/>
          <w:lang w:bidi="pt-BR"/>
        </w:rPr>
        <w:tab/>
      </w:r>
      <w:r w:rsidRPr="00D979B5">
        <w:rPr>
          <w:rFonts w:ascii="Arial" w:hAnsi="Arial" w:cs="Arial"/>
          <w:sz w:val="22"/>
          <w:szCs w:val="22"/>
          <w:lang w:bidi="pt-BR"/>
        </w:rPr>
        <w:t>Em caso de conformidade, o servidor ou comissão autorizará o pagamento, emitindo o aceite definitivo dos produtos entregues, montados e instalado, conforme o caso.</w:t>
      </w:r>
    </w:p>
    <w:p w14:paraId="5499B085" w14:textId="153EC4C9"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lastRenderedPageBreak/>
        <w:t xml:space="preserve">12.3. </w:t>
      </w:r>
      <w:r w:rsidR="00082FFB" w:rsidRPr="00D979B5">
        <w:rPr>
          <w:rFonts w:ascii="Arial" w:hAnsi="Arial" w:cs="Arial"/>
          <w:sz w:val="22"/>
          <w:szCs w:val="22"/>
          <w:lang w:bidi="pt-BR"/>
        </w:rPr>
        <w:tab/>
      </w:r>
      <w:r w:rsidRPr="00D979B5">
        <w:rPr>
          <w:rFonts w:ascii="Arial" w:hAnsi="Arial" w:cs="Arial"/>
          <w:sz w:val="22"/>
          <w:szCs w:val="22"/>
          <w:lang w:bidi="pt-BR"/>
        </w:rPr>
        <w:t>Qualquer não conformidade quanto ao objeto contratado, apontada pelo servidor ou comissão, acarretará o seu não recebimento definitivo.  A CONTRATADA receberá cópia do termo detalhado para as devidas providências, até o prazo previsto para o adimplemento da obrigação, submetendo à nova verificação o objeto impugnado, ficando suspenso o pagamento até a execução das correções necessárias, ficando, desde já, cientificada de que está passível das penalidades cabíveis, previstas neste instrumento contratual.</w:t>
      </w:r>
    </w:p>
    <w:p w14:paraId="2715B3A9" w14:textId="2410218C" w:rsidR="004A2BB9" w:rsidRPr="00D979B5" w:rsidRDefault="004A2BB9" w:rsidP="00082FFB">
      <w:pPr>
        <w:pStyle w:val="Corponico"/>
        <w:spacing w:after="120" w:line="360" w:lineRule="auto"/>
        <w:rPr>
          <w:rFonts w:ascii="Arial" w:hAnsi="Arial" w:cs="Arial"/>
          <w:sz w:val="22"/>
          <w:szCs w:val="22"/>
          <w:lang w:bidi="pt-BR"/>
        </w:rPr>
      </w:pPr>
      <w:r w:rsidRPr="00D979B5">
        <w:rPr>
          <w:rFonts w:ascii="Arial" w:hAnsi="Arial" w:cs="Arial"/>
          <w:sz w:val="22"/>
          <w:szCs w:val="22"/>
          <w:lang w:bidi="pt-BR"/>
        </w:rPr>
        <w:t xml:space="preserve">12.4. </w:t>
      </w:r>
      <w:r w:rsidR="00082FFB" w:rsidRPr="00D979B5">
        <w:rPr>
          <w:rFonts w:ascii="Arial" w:hAnsi="Arial" w:cs="Arial"/>
          <w:sz w:val="22"/>
          <w:szCs w:val="22"/>
          <w:lang w:bidi="pt-BR"/>
        </w:rPr>
        <w:tab/>
      </w:r>
      <w:r w:rsidRPr="00D979B5">
        <w:rPr>
          <w:rFonts w:ascii="Arial" w:hAnsi="Arial" w:cs="Arial"/>
          <w:sz w:val="22"/>
          <w:szCs w:val="22"/>
          <w:lang w:bidi="pt-BR"/>
        </w:rPr>
        <w:t>O recebimento provisório ou definitivo não exclui a responsabilidade civil pelo objeto contratado, nem a responsabilidade ético-profissional pela perfeita execução do contrato, dentro dos limites estabelecidos pela lei ou pelo contrato.</w:t>
      </w:r>
    </w:p>
    <w:p w14:paraId="069A2FF7" w14:textId="77777777" w:rsidR="004A2BB9" w:rsidRPr="00D979B5" w:rsidRDefault="004A2BB9"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TERCEIRA – DO PAGAMENTO</w:t>
      </w:r>
    </w:p>
    <w:p w14:paraId="642EDAD7" w14:textId="77777777"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13.1</w:t>
      </w:r>
      <w:r w:rsidRPr="00D979B5">
        <w:rPr>
          <w:rFonts w:ascii="Arial" w:hAnsi="Arial" w:cs="Arial"/>
          <w:sz w:val="22"/>
          <w:szCs w:val="22"/>
          <w:lang w:bidi="pt-BR"/>
        </w:rPr>
        <w:tab/>
        <w:t>Ocorrendo o adimplemento da obrigação, a CONTRATADA protocolizará a respectiva Nota Fiscal referente aos serviços já demandados e regularmente prestados, a qual, após a devida atestação, será objeto de pagamento a ser processado no prazo de até 15 (quinze) dias úteis, mediante Ordem Bancária creditada em conta corrente indicada pela CONTRATADA.</w:t>
      </w:r>
    </w:p>
    <w:p w14:paraId="748E4836" w14:textId="3C071046" w:rsidR="004A2BB9" w:rsidRPr="00D979B5" w:rsidRDefault="004A2BB9" w:rsidP="00082FFB">
      <w:pPr>
        <w:pStyle w:val="Corponico"/>
        <w:tabs>
          <w:tab w:val="left" w:pos="1985"/>
        </w:tabs>
        <w:spacing w:after="120" w:line="360" w:lineRule="auto"/>
        <w:ind w:left="851"/>
        <w:rPr>
          <w:rFonts w:ascii="Arial" w:hAnsi="Arial" w:cs="Arial"/>
          <w:sz w:val="22"/>
          <w:szCs w:val="22"/>
          <w:lang w:bidi="pt-BR"/>
        </w:rPr>
      </w:pPr>
      <w:r w:rsidRPr="00D979B5">
        <w:rPr>
          <w:rFonts w:ascii="Arial" w:hAnsi="Arial" w:cs="Arial"/>
          <w:sz w:val="22"/>
          <w:szCs w:val="22"/>
          <w:lang w:bidi="pt-BR"/>
        </w:rPr>
        <w:t xml:space="preserve">13.1.1. </w:t>
      </w:r>
      <w:r w:rsidR="00082FFB" w:rsidRPr="00D979B5">
        <w:rPr>
          <w:rFonts w:ascii="Arial" w:hAnsi="Arial" w:cs="Arial"/>
          <w:sz w:val="22"/>
          <w:szCs w:val="22"/>
          <w:lang w:bidi="pt-BR"/>
        </w:rPr>
        <w:tab/>
      </w:r>
      <w:r w:rsidRPr="00D979B5">
        <w:rPr>
          <w:rFonts w:ascii="Arial" w:hAnsi="Arial" w:cs="Arial"/>
          <w:sz w:val="22"/>
          <w:szCs w:val="22"/>
          <w:lang w:bidi="pt-BR"/>
        </w:rPr>
        <w:t xml:space="preserve">A CONTRATADA, assim que emitir a nota fiscal dos produtos, independentemente do envio dos bens, deverá encaminhar cópia para o seguinte endereço eletrônico: </w:t>
      </w:r>
      <w:r w:rsidRPr="00D979B5">
        <w:rPr>
          <w:rFonts w:ascii="Arial" w:hAnsi="Arial" w:cs="Arial"/>
          <w:sz w:val="22"/>
          <w:szCs w:val="22"/>
          <w:u w:val="single"/>
          <w:lang w:bidi="pt-BR"/>
        </w:rPr>
        <w:t>secon.gab@tc.df.gov.br</w:t>
      </w:r>
      <w:r w:rsidRPr="00D979B5">
        <w:rPr>
          <w:rFonts w:ascii="Arial" w:hAnsi="Arial" w:cs="Arial"/>
          <w:sz w:val="22"/>
          <w:szCs w:val="22"/>
          <w:lang w:bidi="pt-BR"/>
        </w:rPr>
        <w:t>;</w:t>
      </w:r>
    </w:p>
    <w:p w14:paraId="11754538" w14:textId="5DF5DC08"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13.2. </w:t>
      </w:r>
      <w:r w:rsidR="00082FFB" w:rsidRPr="00D979B5">
        <w:rPr>
          <w:rFonts w:ascii="Arial" w:hAnsi="Arial" w:cs="Arial"/>
          <w:sz w:val="22"/>
          <w:szCs w:val="22"/>
          <w:lang w:bidi="pt-BR"/>
        </w:rPr>
        <w:tab/>
      </w:r>
      <w:r w:rsidRPr="00D979B5">
        <w:rPr>
          <w:rFonts w:ascii="Arial" w:hAnsi="Arial" w:cs="Arial"/>
          <w:sz w:val="22"/>
          <w:szCs w:val="22"/>
          <w:lang w:bidi="pt-BR"/>
        </w:rPr>
        <w:t>Nos termos do Protocolo ICMS nº 42, de 03/07/2009, os contribuintes enquadrados nos códigos da Classificação Nacional de Atividades Econômicas – CNAE (descritos no Anexo Único do referido Protocolo), deverão utilizar a Nota Fiscal eletrônica (NF-e) prevista no Ajuste SINIEF 07/2005, de 30/09/2005, em substituição à Nota Fiscal modelo 1 ou 1-A; salvo nas hipóteses previstas naquele Protocolo.</w:t>
      </w:r>
    </w:p>
    <w:p w14:paraId="5AED23B9" w14:textId="77178FD5"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13.3. </w:t>
      </w:r>
      <w:r w:rsidR="00082FFB" w:rsidRPr="00D979B5">
        <w:rPr>
          <w:rFonts w:ascii="Arial" w:hAnsi="Arial" w:cs="Arial"/>
          <w:sz w:val="22"/>
          <w:szCs w:val="22"/>
          <w:lang w:bidi="pt-BR"/>
        </w:rPr>
        <w:tab/>
      </w:r>
      <w:r w:rsidRPr="00D979B5">
        <w:rPr>
          <w:rFonts w:ascii="Arial" w:hAnsi="Arial" w:cs="Arial"/>
          <w:sz w:val="22"/>
          <w:szCs w:val="22"/>
          <w:lang w:bidi="pt-BR"/>
        </w:rPr>
        <w:t>Nos termos dos art. 1º, caput e §4º, art. 3º, e art. 35 todos do Decreto nº 43.982, de 05 de dezembro de 2022, os contribuintes do ISS por ocasião da prestação do serviço que realizar, deverão utilizar a Nota Fiscal de Serviços Eletrônica (NFS-e) para fatos geradores a partir de 1º de janeiro de 2023.</w:t>
      </w:r>
    </w:p>
    <w:p w14:paraId="56805AC1" w14:textId="44C5E60E"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13.4. </w:t>
      </w:r>
      <w:r w:rsidR="00082FFB" w:rsidRPr="00D979B5">
        <w:rPr>
          <w:rFonts w:ascii="Arial" w:hAnsi="Arial" w:cs="Arial"/>
          <w:sz w:val="22"/>
          <w:szCs w:val="22"/>
          <w:lang w:bidi="pt-BR"/>
        </w:rPr>
        <w:tab/>
      </w:r>
      <w:r w:rsidRPr="00D979B5">
        <w:rPr>
          <w:rFonts w:ascii="Arial" w:hAnsi="Arial" w:cs="Arial"/>
          <w:sz w:val="22"/>
          <w:szCs w:val="22"/>
          <w:lang w:bidi="pt-BR"/>
        </w:rPr>
        <w:t xml:space="preserve">Para que seja efetivado o pagamento, deverá ser verificada previamente a regularidade da CONTRATADA perante a Fazenda do Distrito Federal, perante a Fazenda Nacional, a Caixa </w:t>
      </w:r>
      <w:r w:rsidRPr="00D979B5">
        <w:rPr>
          <w:rFonts w:ascii="Arial" w:hAnsi="Arial" w:cs="Arial"/>
          <w:sz w:val="22"/>
          <w:szCs w:val="22"/>
          <w:lang w:bidi="pt-BR"/>
        </w:rPr>
        <w:lastRenderedPageBreak/>
        <w:t>Econômica Federal (quanto ao Fundo de Garantia por Tempo de Serviço – FGTS), e a Justiça do Trabalho (por meio da Certidão Negativa de Débitos Trabalhistas - CNDT). Nesse sentido, é necessária a apresentação das Certidões Negativas de Débitos, emitidas pelos respectivos órgãos, em plena validade, caso as certidões apresentadas na habilitação estejam vencidas.</w:t>
      </w:r>
    </w:p>
    <w:p w14:paraId="15268332" w14:textId="0D710B29"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13.5. </w:t>
      </w:r>
      <w:r w:rsidR="00082FFB" w:rsidRPr="00D979B5">
        <w:rPr>
          <w:rFonts w:ascii="Arial" w:hAnsi="Arial" w:cs="Arial"/>
          <w:sz w:val="22"/>
          <w:szCs w:val="22"/>
          <w:lang w:bidi="pt-BR"/>
        </w:rPr>
        <w:tab/>
      </w:r>
      <w:r w:rsidRPr="00D979B5">
        <w:rPr>
          <w:rFonts w:ascii="Arial" w:hAnsi="Arial" w:cs="Arial"/>
          <w:sz w:val="22"/>
          <w:szCs w:val="22"/>
          <w:lang w:bidi="pt-BR"/>
        </w:rPr>
        <w:t>Havendo erro no documento de cobrança, ou outra circunstância que impeça a liquidação da despesa, esta ficará pendente e o pagamento será sustado, ou suspenso, até que a CONTRATADA providencie as medidas saneadoras necessárias; não ocorrendo, neste caso, quaisquer ônus contra o CONTRATANTE.</w:t>
      </w:r>
    </w:p>
    <w:p w14:paraId="0183C9EB" w14:textId="789F2C3D"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13.6. </w:t>
      </w:r>
      <w:r w:rsidR="00082FFB" w:rsidRPr="00D979B5">
        <w:rPr>
          <w:rFonts w:ascii="Arial" w:hAnsi="Arial" w:cs="Arial"/>
          <w:sz w:val="22"/>
          <w:szCs w:val="22"/>
          <w:lang w:bidi="pt-BR"/>
        </w:rPr>
        <w:tab/>
      </w:r>
      <w:r w:rsidRPr="00D979B5">
        <w:rPr>
          <w:rFonts w:ascii="Arial" w:hAnsi="Arial" w:cs="Arial"/>
          <w:sz w:val="22"/>
          <w:szCs w:val="22"/>
          <w:lang w:bidi="pt-BR"/>
        </w:rPr>
        <w:t>Caso o CONTRATANTE não cumpra o prazo estipulado no item 13.1, pagará à CONTRATADA atualização financeira de acordo com a variação do IGP-DI da Fundação Getulio Vargas, proporcionalmente aos dias de atraso.</w:t>
      </w:r>
    </w:p>
    <w:p w14:paraId="37E5EB0D" w14:textId="49310525"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13.7. </w:t>
      </w:r>
      <w:r w:rsidR="00082FFB" w:rsidRPr="00D979B5">
        <w:rPr>
          <w:rFonts w:ascii="Arial" w:hAnsi="Arial" w:cs="Arial"/>
          <w:sz w:val="22"/>
          <w:szCs w:val="22"/>
          <w:lang w:bidi="pt-BR"/>
        </w:rPr>
        <w:tab/>
      </w:r>
      <w:r w:rsidRPr="00D979B5">
        <w:rPr>
          <w:rFonts w:ascii="Arial" w:hAnsi="Arial" w:cs="Arial"/>
          <w:sz w:val="22"/>
          <w:szCs w:val="22"/>
          <w:lang w:bidi="pt-BR"/>
        </w:rPr>
        <w:t>Se a CONTRATADA for optante pelo Simples Nacional, essa condição deverá ser informada na Nota Fiscal/Fatura, sob pena de ter retidos na fonte os tributos incidentes sobre a operação, relacionados no art. 13 da Lei Complementar Federal n° 123/2006.</w:t>
      </w:r>
    </w:p>
    <w:p w14:paraId="0A7731C9" w14:textId="4C75404F"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13.8. </w:t>
      </w:r>
      <w:r w:rsidR="00082FFB" w:rsidRPr="00D979B5">
        <w:rPr>
          <w:rFonts w:ascii="Arial" w:hAnsi="Arial" w:cs="Arial"/>
          <w:sz w:val="22"/>
          <w:szCs w:val="22"/>
          <w:lang w:bidi="pt-BR"/>
        </w:rPr>
        <w:tab/>
      </w:r>
      <w:r w:rsidRPr="00D979B5">
        <w:rPr>
          <w:rFonts w:ascii="Arial" w:hAnsi="Arial" w:cs="Arial"/>
          <w:sz w:val="22"/>
          <w:szCs w:val="22"/>
          <w:lang w:bidi="pt-BR"/>
        </w:rPr>
        <w:t>Nenhum pagamento será feito à CONTRATADA, caso os produtos e serviços fornecidos sejam rejeitados pela fiscalização do contrato; circunstância em que deverão ser substituídos pela CONTRATADA de modo a obter a aprovação da fiscalização.</w:t>
      </w:r>
    </w:p>
    <w:p w14:paraId="19BDA5B8" w14:textId="1FC10F50" w:rsidR="004A2BB9" w:rsidRPr="00D979B5" w:rsidRDefault="004A2BB9" w:rsidP="00082FFB">
      <w:pPr>
        <w:pStyle w:val="Corponico"/>
        <w:tabs>
          <w:tab w:val="left" w:pos="851"/>
        </w:tabs>
        <w:spacing w:after="120" w:line="360" w:lineRule="auto"/>
        <w:rPr>
          <w:rFonts w:ascii="Arial" w:hAnsi="Arial" w:cs="Arial"/>
          <w:sz w:val="22"/>
          <w:szCs w:val="22"/>
          <w:lang w:bidi="pt-BR"/>
        </w:rPr>
      </w:pPr>
      <w:r w:rsidRPr="00D979B5">
        <w:rPr>
          <w:rFonts w:ascii="Arial" w:hAnsi="Arial" w:cs="Arial"/>
          <w:sz w:val="22"/>
          <w:szCs w:val="22"/>
          <w:lang w:bidi="pt-BR"/>
        </w:rPr>
        <w:t xml:space="preserve">13.9. </w:t>
      </w:r>
      <w:r w:rsidR="00082FFB" w:rsidRPr="00D979B5">
        <w:rPr>
          <w:rFonts w:ascii="Arial" w:hAnsi="Arial" w:cs="Arial"/>
          <w:sz w:val="22"/>
          <w:szCs w:val="22"/>
          <w:lang w:bidi="pt-BR"/>
        </w:rPr>
        <w:tab/>
      </w:r>
      <w:r w:rsidRPr="00D979B5">
        <w:rPr>
          <w:rFonts w:ascii="Arial" w:hAnsi="Arial" w:cs="Arial"/>
          <w:sz w:val="22"/>
          <w:szCs w:val="22"/>
          <w:lang w:bidi="pt-BR"/>
        </w:rPr>
        <w:t>Nos termos da Lei Distrital nº 5.319/2014, o contribuinte do Imposto sobre Serviços de Qualquer Natureza - ISS, ainda que imune ou isento, cuja sede, ou matriz econômica, seja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 CF/DF.</w:t>
      </w:r>
    </w:p>
    <w:p w14:paraId="1B8B3214" w14:textId="77777777" w:rsidR="004A2BB9" w:rsidRPr="00D979B5" w:rsidRDefault="004A2BB9"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quarta – DAS SANÇÕES APLICÁVEIS</w:t>
      </w:r>
    </w:p>
    <w:p w14:paraId="76E791E8" w14:textId="27CBBBB2"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14.1. </w:t>
      </w:r>
      <w:r w:rsidR="00082FFB" w:rsidRPr="00D979B5">
        <w:rPr>
          <w:rFonts w:ascii="Arial" w:hAnsi="Arial" w:cs="Arial"/>
          <w:sz w:val="22"/>
          <w:szCs w:val="22"/>
        </w:rPr>
        <w:tab/>
      </w:r>
      <w:r w:rsidRPr="00D979B5">
        <w:rPr>
          <w:rFonts w:ascii="Arial" w:hAnsi="Arial" w:cs="Arial"/>
          <w:sz w:val="22"/>
          <w:szCs w:val="22"/>
        </w:rPr>
        <w:t>A CONTRATADA será responsabilizada administrativamente pelas seguintes infrações, sendo-lhe aplicadas as multas listadas abaixo, calculadas sobre o valor da contratação, a saber:</w:t>
      </w:r>
    </w:p>
    <w:p w14:paraId="2CD57202" w14:textId="47BFA570"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14.1.1. </w:t>
      </w:r>
      <w:r w:rsidR="00082FFB" w:rsidRPr="00D979B5">
        <w:rPr>
          <w:rFonts w:ascii="Arial" w:hAnsi="Arial" w:cs="Arial"/>
          <w:sz w:val="22"/>
          <w:szCs w:val="22"/>
        </w:rPr>
        <w:tab/>
      </w:r>
      <w:r w:rsidRPr="00D979B5">
        <w:rPr>
          <w:rFonts w:ascii="Arial" w:hAnsi="Arial" w:cs="Arial"/>
          <w:sz w:val="22"/>
          <w:szCs w:val="22"/>
        </w:rPr>
        <w:t>Dar causa à inexecução parcial do contrato: multa de 12% (doze por cento);</w:t>
      </w:r>
    </w:p>
    <w:p w14:paraId="138392F7" w14:textId="1E3A8511"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lastRenderedPageBreak/>
        <w:t xml:space="preserve">14.1.2. </w:t>
      </w:r>
      <w:r w:rsidR="00082FFB" w:rsidRPr="00D979B5">
        <w:rPr>
          <w:rFonts w:ascii="Arial" w:hAnsi="Arial" w:cs="Arial"/>
          <w:sz w:val="22"/>
          <w:szCs w:val="22"/>
        </w:rPr>
        <w:tab/>
      </w:r>
      <w:r w:rsidRPr="00D979B5">
        <w:rPr>
          <w:rFonts w:ascii="Arial" w:hAnsi="Arial" w:cs="Arial"/>
          <w:sz w:val="22"/>
          <w:szCs w:val="22"/>
        </w:rPr>
        <w:t>Dar causa à inexecução parcial do contrato que cause grave dano à Administração, ao funcionamento dos serviços públicos ou ao interesse coletivo: multa de 15% (quinze por cento);</w:t>
      </w:r>
    </w:p>
    <w:p w14:paraId="39A9D836" w14:textId="460FACAD"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14.1.3. </w:t>
      </w:r>
      <w:r w:rsidR="00082FFB" w:rsidRPr="00D979B5">
        <w:rPr>
          <w:rFonts w:ascii="Arial" w:hAnsi="Arial" w:cs="Arial"/>
          <w:sz w:val="22"/>
          <w:szCs w:val="22"/>
        </w:rPr>
        <w:tab/>
      </w:r>
      <w:r w:rsidRPr="00D979B5">
        <w:rPr>
          <w:rFonts w:ascii="Arial" w:hAnsi="Arial" w:cs="Arial"/>
          <w:sz w:val="22"/>
          <w:szCs w:val="22"/>
        </w:rPr>
        <w:t>Dar causa à inexecução total do contrato: multa de 20% (vinte por cento);</w:t>
      </w:r>
    </w:p>
    <w:p w14:paraId="43D85839" w14:textId="2395E003"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14.1.4. </w:t>
      </w:r>
      <w:bookmarkStart w:id="27" w:name="_Hlk189141834"/>
      <w:r w:rsidR="00082FFB" w:rsidRPr="00D979B5">
        <w:rPr>
          <w:rFonts w:ascii="Arial" w:hAnsi="Arial" w:cs="Arial"/>
          <w:sz w:val="22"/>
          <w:szCs w:val="22"/>
        </w:rPr>
        <w:tab/>
      </w:r>
      <w:r w:rsidRPr="00D979B5">
        <w:rPr>
          <w:rFonts w:ascii="Arial" w:hAnsi="Arial" w:cs="Arial"/>
          <w:sz w:val="22"/>
          <w:szCs w:val="22"/>
          <w:lang w:bidi="pt-BR"/>
        </w:rPr>
        <w:t>Ensejar o retardamento da execução ou da entrega do objeto da licitação sem motivo justificado</w:t>
      </w:r>
      <w:bookmarkStart w:id="28" w:name="_Hlk189156369"/>
      <w:r w:rsidRPr="00D979B5">
        <w:rPr>
          <w:rFonts w:ascii="Arial" w:hAnsi="Arial" w:cs="Arial"/>
          <w:sz w:val="22"/>
          <w:szCs w:val="22"/>
          <w:lang w:bidi="pt-BR"/>
        </w:rPr>
        <w:t>: multa de 11% (onze por cento);</w:t>
      </w:r>
      <w:bookmarkEnd w:id="27"/>
      <w:bookmarkEnd w:id="28"/>
    </w:p>
    <w:p w14:paraId="5DBD5CEB" w14:textId="629C5C82"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14.1.5. </w:t>
      </w:r>
      <w:r w:rsidR="00082FFB" w:rsidRPr="00D979B5">
        <w:rPr>
          <w:rFonts w:ascii="Arial" w:hAnsi="Arial" w:cs="Arial"/>
          <w:sz w:val="22"/>
          <w:szCs w:val="22"/>
        </w:rPr>
        <w:tab/>
      </w:r>
      <w:r w:rsidRPr="00D979B5">
        <w:rPr>
          <w:rFonts w:ascii="Arial" w:hAnsi="Arial" w:cs="Arial"/>
          <w:sz w:val="22"/>
          <w:szCs w:val="22"/>
        </w:rPr>
        <w:t>Apresentar declaração ou documentação falsa exigida para a execução do contrato: multa de 25% (vinte e cinco por cento);</w:t>
      </w:r>
    </w:p>
    <w:p w14:paraId="44A297E2" w14:textId="5CF5F3F1"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14.1.6. </w:t>
      </w:r>
      <w:r w:rsidR="00082FFB" w:rsidRPr="00D979B5">
        <w:rPr>
          <w:rFonts w:ascii="Arial" w:hAnsi="Arial" w:cs="Arial"/>
          <w:sz w:val="22"/>
          <w:szCs w:val="22"/>
        </w:rPr>
        <w:tab/>
      </w:r>
      <w:r w:rsidRPr="00D979B5">
        <w:rPr>
          <w:rFonts w:ascii="Arial" w:hAnsi="Arial" w:cs="Arial"/>
          <w:sz w:val="22"/>
          <w:szCs w:val="22"/>
        </w:rPr>
        <w:t>Praticar ato fraudulento na execução do contrato: multa de 25% (vinte e cinco por cento);</w:t>
      </w:r>
    </w:p>
    <w:p w14:paraId="2CA9A440" w14:textId="5F3059E8"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14.1.7. </w:t>
      </w:r>
      <w:r w:rsidR="00082FFB" w:rsidRPr="00D979B5">
        <w:rPr>
          <w:rFonts w:ascii="Arial" w:hAnsi="Arial" w:cs="Arial"/>
          <w:sz w:val="22"/>
          <w:szCs w:val="22"/>
        </w:rPr>
        <w:tab/>
      </w:r>
      <w:r w:rsidRPr="00D979B5">
        <w:rPr>
          <w:rFonts w:ascii="Arial" w:hAnsi="Arial" w:cs="Arial"/>
          <w:sz w:val="22"/>
          <w:szCs w:val="22"/>
        </w:rPr>
        <w:t>Comportar-se de modo inidôneo ou cometer fraude de qualquer natureza: multa de 15% (quinze por cento);</w:t>
      </w:r>
    </w:p>
    <w:p w14:paraId="030EFB5A" w14:textId="69222D4A"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rPr>
        <w:t xml:space="preserve">14.1.8. </w:t>
      </w:r>
      <w:r w:rsidR="00082FFB" w:rsidRPr="00D979B5">
        <w:rPr>
          <w:rFonts w:ascii="Arial" w:hAnsi="Arial" w:cs="Arial"/>
          <w:sz w:val="22"/>
          <w:szCs w:val="22"/>
        </w:rPr>
        <w:tab/>
      </w:r>
      <w:r w:rsidRPr="00D979B5">
        <w:rPr>
          <w:rFonts w:ascii="Arial" w:hAnsi="Arial" w:cs="Arial"/>
          <w:sz w:val="22"/>
          <w:szCs w:val="22"/>
        </w:rPr>
        <w:t>Praticar ato lesivo previsto no art. 5º da Lei nº 12.846, de 1º de agosto de 2013: multa de 25% (vinte e cinco por cento).</w:t>
      </w:r>
      <w:bookmarkStart w:id="29" w:name="_Hlk189141952"/>
    </w:p>
    <w:p w14:paraId="70CD65D6" w14:textId="0E99AD2E" w:rsidR="004A2BB9" w:rsidRPr="00D979B5" w:rsidRDefault="004A2BB9" w:rsidP="00082FFB">
      <w:pPr>
        <w:pStyle w:val="Corponico"/>
        <w:tabs>
          <w:tab w:val="left" w:pos="1843"/>
        </w:tabs>
        <w:spacing w:after="120" w:line="360" w:lineRule="auto"/>
        <w:ind w:left="851"/>
        <w:rPr>
          <w:rFonts w:ascii="Arial" w:hAnsi="Arial" w:cs="Arial"/>
          <w:sz w:val="22"/>
          <w:szCs w:val="22"/>
        </w:rPr>
      </w:pPr>
      <w:r w:rsidRPr="00D979B5">
        <w:rPr>
          <w:rFonts w:ascii="Arial" w:hAnsi="Arial" w:cs="Arial"/>
          <w:sz w:val="22"/>
          <w:szCs w:val="22"/>
          <w:lang w:bidi="pt-BR"/>
        </w:rPr>
        <w:t xml:space="preserve">14.1.9. </w:t>
      </w:r>
      <w:r w:rsidR="00082FFB" w:rsidRPr="00D979B5">
        <w:rPr>
          <w:rFonts w:ascii="Arial" w:hAnsi="Arial" w:cs="Arial"/>
          <w:sz w:val="22"/>
          <w:szCs w:val="22"/>
          <w:lang w:bidi="pt-BR"/>
        </w:rPr>
        <w:tab/>
      </w:r>
      <w:r w:rsidRPr="00D979B5">
        <w:rPr>
          <w:rFonts w:ascii="Arial" w:hAnsi="Arial" w:cs="Arial"/>
          <w:sz w:val="22"/>
          <w:szCs w:val="22"/>
          <w:lang w:bidi="pt-BR"/>
        </w:rPr>
        <w:t xml:space="preserve">Nos termos do art. 162 da Lei nº 14.133/2021, o atraso injustificado na execução do contrato sujeitará </w:t>
      </w:r>
      <w:r w:rsidR="00082FFB" w:rsidRPr="00D979B5">
        <w:rPr>
          <w:rFonts w:ascii="Arial" w:hAnsi="Arial" w:cs="Arial"/>
          <w:sz w:val="22"/>
          <w:szCs w:val="22"/>
          <w:lang w:bidi="pt-BR"/>
        </w:rPr>
        <w:t>a CONTRATADA</w:t>
      </w:r>
      <w:r w:rsidRPr="00D979B5">
        <w:rPr>
          <w:rFonts w:ascii="Arial" w:hAnsi="Arial" w:cs="Arial"/>
          <w:sz w:val="22"/>
          <w:szCs w:val="22"/>
          <w:lang w:bidi="pt-BR"/>
        </w:rPr>
        <w:t xml:space="preserve"> a multa de mora, no valor de 0,5% (cinco décimos por cento), por cada dia de atraso, sobre </w:t>
      </w:r>
      <w:r w:rsidR="00082FFB" w:rsidRPr="00D979B5">
        <w:rPr>
          <w:rFonts w:ascii="Arial" w:hAnsi="Arial" w:cs="Arial"/>
          <w:sz w:val="22"/>
          <w:szCs w:val="22"/>
          <w:lang w:bidi="pt-BR"/>
        </w:rPr>
        <w:t>a parcela inadimplida</w:t>
      </w:r>
      <w:r w:rsidRPr="00D979B5">
        <w:rPr>
          <w:rFonts w:ascii="Arial" w:hAnsi="Arial" w:cs="Arial"/>
          <w:sz w:val="22"/>
          <w:szCs w:val="22"/>
          <w:lang w:bidi="pt-BR"/>
        </w:rPr>
        <w:t>, não ultrapassando o limite de 9% (nove por cento) sobre aquele valor.</w:t>
      </w:r>
    </w:p>
    <w:bookmarkEnd w:id="29"/>
    <w:p w14:paraId="12C8C127" w14:textId="218E5429"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14.2.</w:t>
      </w:r>
      <w:r w:rsidR="00082FFB" w:rsidRPr="00D979B5">
        <w:rPr>
          <w:rFonts w:ascii="Arial" w:hAnsi="Arial" w:cs="Arial"/>
          <w:sz w:val="22"/>
          <w:szCs w:val="22"/>
        </w:rPr>
        <w:tab/>
      </w:r>
      <w:r w:rsidRPr="00D979B5">
        <w:rPr>
          <w:rFonts w:ascii="Arial" w:hAnsi="Arial" w:cs="Arial"/>
          <w:sz w:val="22"/>
          <w:szCs w:val="22"/>
        </w:rPr>
        <w:t>Juntamente com as multas administrativas previstas no item 14.1, serão aplicadas ao responsável pelas infrações administrativas previstas no Item anterior desta cláusula as seguintes sanções:</w:t>
      </w:r>
    </w:p>
    <w:p w14:paraId="3AA6A9B1" w14:textId="58B2D88F" w:rsidR="004A2BB9" w:rsidRPr="00D979B5" w:rsidRDefault="004A2BB9" w:rsidP="00082FFB">
      <w:pPr>
        <w:pStyle w:val="Corponico"/>
        <w:tabs>
          <w:tab w:val="left" w:pos="1701"/>
        </w:tabs>
        <w:spacing w:after="120" w:line="360" w:lineRule="auto"/>
        <w:ind w:left="851"/>
        <w:rPr>
          <w:rFonts w:ascii="Arial" w:hAnsi="Arial" w:cs="Arial"/>
          <w:sz w:val="22"/>
          <w:szCs w:val="22"/>
        </w:rPr>
      </w:pPr>
      <w:r w:rsidRPr="00D979B5">
        <w:rPr>
          <w:rFonts w:ascii="Arial" w:hAnsi="Arial" w:cs="Arial"/>
          <w:sz w:val="22"/>
          <w:szCs w:val="22"/>
        </w:rPr>
        <w:t>14.2.1.</w:t>
      </w:r>
      <w:r w:rsidR="00082FFB" w:rsidRPr="00D979B5">
        <w:rPr>
          <w:rFonts w:ascii="Arial" w:hAnsi="Arial" w:cs="Arial"/>
          <w:sz w:val="22"/>
          <w:szCs w:val="22"/>
        </w:rPr>
        <w:tab/>
      </w:r>
      <w:r w:rsidRPr="00D979B5">
        <w:rPr>
          <w:rFonts w:ascii="Arial" w:hAnsi="Arial" w:cs="Arial"/>
          <w:b/>
          <w:bCs/>
          <w:sz w:val="22"/>
          <w:szCs w:val="22"/>
        </w:rPr>
        <w:t>Advertência</w:t>
      </w:r>
      <w:r w:rsidRPr="00D979B5">
        <w:rPr>
          <w:rFonts w:ascii="Arial" w:hAnsi="Arial" w:cs="Arial"/>
          <w:sz w:val="22"/>
          <w:szCs w:val="22"/>
        </w:rPr>
        <w:t>, exclusivamente na hipótese da infração do Item 14.1.1, quando não se justificar a imposição de penalidade mais grave (§2º do art. 156 da Lei 14.133/2021);</w:t>
      </w:r>
    </w:p>
    <w:p w14:paraId="26C8D1CE" w14:textId="636875EA" w:rsidR="004A2BB9" w:rsidRPr="00D979B5" w:rsidRDefault="004A2BB9" w:rsidP="00082FFB">
      <w:pPr>
        <w:pStyle w:val="Corponico"/>
        <w:tabs>
          <w:tab w:val="left" w:pos="1701"/>
        </w:tabs>
        <w:spacing w:after="120" w:line="360" w:lineRule="auto"/>
        <w:ind w:left="851"/>
        <w:rPr>
          <w:rFonts w:ascii="Arial" w:hAnsi="Arial" w:cs="Arial"/>
          <w:sz w:val="22"/>
          <w:szCs w:val="22"/>
        </w:rPr>
      </w:pPr>
      <w:r w:rsidRPr="00D979B5">
        <w:rPr>
          <w:rFonts w:ascii="Arial" w:hAnsi="Arial" w:cs="Arial"/>
          <w:sz w:val="22"/>
          <w:szCs w:val="22"/>
        </w:rPr>
        <w:t>14.2.2.</w:t>
      </w:r>
      <w:r w:rsidR="00082FFB" w:rsidRPr="00D979B5">
        <w:rPr>
          <w:rFonts w:ascii="Arial" w:hAnsi="Arial" w:cs="Arial"/>
          <w:sz w:val="22"/>
          <w:szCs w:val="22"/>
        </w:rPr>
        <w:tab/>
      </w:r>
      <w:r w:rsidRPr="00D979B5">
        <w:rPr>
          <w:rFonts w:ascii="Arial" w:hAnsi="Arial" w:cs="Arial"/>
          <w:b/>
          <w:bCs/>
          <w:sz w:val="22"/>
          <w:szCs w:val="22"/>
        </w:rPr>
        <w:t>Impedimento de licitar e contratar com a Administração Pública</w:t>
      </w:r>
      <w:r w:rsidRPr="00D979B5">
        <w:rPr>
          <w:rFonts w:ascii="Arial" w:hAnsi="Arial" w:cs="Arial"/>
          <w:sz w:val="22"/>
          <w:szCs w:val="22"/>
        </w:rPr>
        <w:t xml:space="preserve"> direta e indireta do Distrito Federal, por até 3 (três) anos, nas hipóteses previstas nos Itens 14.1.2 ao 14.1.4 desta cláusula, quando não de justificar a imposição de penalidade mais grave (§4º do art. 156 da Lei 14.133/2021); e</w:t>
      </w:r>
    </w:p>
    <w:p w14:paraId="012591E6" w14:textId="7BDC3804" w:rsidR="004A2BB9" w:rsidRPr="00D979B5" w:rsidRDefault="004A2BB9" w:rsidP="00082FFB">
      <w:pPr>
        <w:pStyle w:val="Corponico"/>
        <w:tabs>
          <w:tab w:val="left" w:pos="1701"/>
        </w:tabs>
        <w:spacing w:after="120" w:line="360" w:lineRule="auto"/>
        <w:ind w:left="851"/>
        <w:rPr>
          <w:rFonts w:ascii="Arial" w:hAnsi="Arial" w:cs="Arial"/>
          <w:sz w:val="22"/>
          <w:szCs w:val="22"/>
        </w:rPr>
      </w:pPr>
      <w:r w:rsidRPr="00D979B5">
        <w:rPr>
          <w:rFonts w:ascii="Arial" w:hAnsi="Arial" w:cs="Arial"/>
          <w:sz w:val="22"/>
          <w:szCs w:val="22"/>
        </w:rPr>
        <w:lastRenderedPageBreak/>
        <w:t>14.2.3.</w:t>
      </w:r>
      <w:r w:rsidR="00082FFB" w:rsidRPr="00D979B5">
        <w:rPr>
          <w:rFonts w:ascii="Arial" w:hAnsi="Arial" w:cs="Arial"/>
          <w:sz w:val="22"/>
          <w:szCs w:val="22"/>
        </w:rPr>
        <w:tab/>
      </w:r>
      <w:r w:rsidRPr="00D979B5">
        <w:rPr>
          <w:rFonts w:ascii="Arial" w:hAnsi="Arial" w:cs="Arial"/>
          <w:b/>
          <w:bCs/>
          <w:sz w:val="22"/>
          <w:szCs w:val="22"/>
        </w:rPr>
        <w:t>Declaração de inidoneidade</w:t>
      </w:r>
      <w:r w:rsidRPr="00D979B5">
        <w:rPr>
          <w:rFonts w:ascii="Arial" w:hAnsi="Arial" w:cs="Arial"/>
          <w:sz w:val="22"/>
          <w:szCs w:val="22"/>
        </w:rPr>
        <w:t xml:space="preserve"> para licitar ou contratar com a Administração Pública direta e indireta de todos os entes federativos, por no mínimo 3 (três) anos e até 6 (seis) anos, nas hipóteses previstas nos Itens 14.1.5 ao 14.1.8 desta cláusula, e nas hipóteses previstas nos Itens 14.1.2 ao 14.1.4 também desta cláusula, quando justificada a imposição de penalidade mais grave que a do Item 14.2.2 (§5º do art. 156 da Lei 14.133/2021).</w:t>
      </w:r>
    </w:p>
    <w:p w14:paraId="195AD1AA" w14:textId="3E9CFE15"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14.3.</w:t>
      </w:r>
      <w:r w:rsidR="00082FFB" w:rsidRPr="00D979B5">
        <w:rPr>
          <w:rFonts w:ascii="Arial" w:hAnsi="Arial" w:cs="Arial"/>
          <w:sz w:val="22"/>
          <w:szCs w:val="22"/>
        </w:rPr>
        <w:tab/>
      </w:r>
      <w:r w:rsidRPr="00D979B5">
        <w:rPr>
          <w:rFonts w:ascii="Arial" w:hAnsi="Arial" w:cs="Arial"/>
          <w:sz w:val="22"/>
          <w:szCs w:val="22"/>
        </w:rPr>
        <w:t>A multa de inexecução total do contrato incidirá ainda nos casos em que a CONTRATADA, sem motivo de força maior ou caso fortuito devidamente comprovado, solicitar a rescisão contratual.</w:t>
      </w:r>
    </w:p>
    <w:p w14:paraId="4C2A2792" w14:textId="04FB9A34"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14.4.</w:t>
      </w:r>
      <w:r w:rsidR="00082FFB" w:rsidRPr="00D979B5">
        <w:rPr>
          <w:rFonts w:ascii="Arial" w:hAnsi="Arial" w:cs="Arial"/>
          <w:sz w:val="22"/>
          <w:szCs w:val="22"/>
        </w:rPr>
        <w:tab/>
      </w:r>
      <w:r w:rsidRPr="00D979B5">
        <w:rPr>
          <w:rFonts w:ascii="Arial" w:hAnsi="Arial" w:cs="Arial"/>
          <w:sz w:val="22"/>
          <w:szCs w:val="22"/>
        </w:rPr>
        <w:t>As multas tratadas nesta cláusula serão descontadas do pagamento eventualmente devido pelo CONTRATANTE, da garantia, quando houver, ou, na impossibilidade de ser feito o desconto, recolhidas pela CONTRATADA mediante depósito em conta corrente do CONTRATANTE ou, quando for o caso, cobradas judicialmente.</w:t>
      </w:r>
    </w:p>
    <w:p w14:paraId="083CF5F4" w14:textId="0C9E3667"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14.5.</w:t>
      </w:r>
      <w:r w:rsidR="00082FFB" w:rsidRPr="00D979B5">
        <w:rPr>
          <w:rFonts w:ascii="Arial" w:hAnsi="Arial" w:cs="Arial"/>
          <w:sz w:val="22"/>
          <w:szCs w:val="22"/>
        </w:rPr>
        <w:tab/>
      </w:r>
      <w:r w:rsidRPr="00D979B5">
        <w:rPr>
          <w:rFonts w:ascii="Arial" w:hAnsi="Arial" w:cs="Arial"/>
          <w:sz w:val="22"/>
          <w:szCs w:val="22"/>
        </w:rPr>
        <w:t>Para dar efetividade à aplicação à(s) multa(s) administrativa(s) prevista(s) no item 14.1, fica estabelecido que somente será aplicada quando o seu valor for maior ou igual a R$ 100,00 (cem reais) para sua cobrança, exceto quanto for necessária além da referida multa, a aplicação de uma das penalidades previstas nos itens 14.2.2 e 14.2.3.</w:t>
      </w:r>
    </w:p>
    <w:p w14:paraId="11397126" w14:textId="67013125"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14.6.</w:t>
      </w:r>
      <w:r w:rsidRPr="00D979B5">
        <w:rPr>
          <w:rFonts w:ascii="Arial" w:hAnsi="Arial" w:cs="Arial"/>
          <w:sz w:val="22"/>
          <w:szCs w:val="22"/>
        </w:rPr>
        <w:tab/>
        <w:t xml:space="preserve">Na aplicação das sanções previstas nesta cláusula serão observadas as disposições constantes </w:t>
      </w:r>
      <w:r w:rsidR="00082FFB" w:rsidRPr="00D979B5">
        <w:rPr>
          <w:rFonts w:ascii="Arial" w:hAnsi="Arial" w:cs="Arial"/>
          <w:sz w:val="22"/>
          <w:szCs w:val="22"/>
        </w:rPr>
        <w:t>na</w:t>
      </w:r>
      <w:r w:rsidRPr="00D979B5">
        <w:rPr>
          <w:rFonts w:ascii="Arial" w:hAnsi="Arial" w:cs="Arial"/>
          <w:sz w:val="22"/>
          <w:szCs w:val="22"/>
        </w:rPr>
        <w:t xml:space="preserve"> Lei n° 14.133/2021.</w:t>
      </w:r>
    </w:p>
    <w:p w14:paraId="63B67F8A" w14:textId="06457A81" w:rsidR="004A2BB9" w:rsidRPr="00D979B5" w:rsidRDefault="00082FFB"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QUINTA – DA EXTINÇÃO CONTRATUAL</w:t>
      </w:r>
    </w:p>
    <w:p w14:paraId="6B47CEEF" w14:textId="2C99B97A"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15.1. </w:t>
      </w:r>
      <w:r w:rsidR="00082FFB" w:rsidRPr="00D979B5">
        <w:rPr>
          <w:rFonts w:ascii="Arial" w:hAnsi="Arial" w:cs="Arial"/>
          <w:sz w:val="22"/>
          <w:szCs w:val="22"/>
        </w:rPr>
        <w:tab/>
      </w:r>
      <w:r w:rsidRPr="00D979B5">
        <w:rPr>
          <w:rFonts w:ascii="Arial" w:hAnsi="Arial" w:cs="Arial"/>
          <w:sz w:val="22"/>
          <w:szCs w:val="22"/>
        </w:rPr>
        <w:t>A extinção deste contrato se dará nos termos dos artigos 137 a 139 da Lei nº 14.133/2021.</w:t>
      </w:r>
    </w:p>
    <w:p w14:paraId="3CDAA60E" w14:textId="206D4FAB"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15.2. </w:t>
      </w:r>
      <w:r w:rsidR="00082FFB" w:rsidRPr="00D979B5">
        <w:rPr>
          <w:rFonts w:ascii="Arial" w:hAnsi="Arial" w:cs="Arial"/>
          <w:sz w:val="22"/>
          <w:szCs w:val="22"/>
        </w:rPr>
        <w:tab/>
      </w:r>
      <w:r w:rsidRPr="00D979B5">
        <w:rPr>
          <w:rFonts w:ascii="Arial" w:hAnsi="Arial" w:cs="Arial"/>
          <w:sz w:val="22"/>
          <w:szCs w:val="22"/>
        </w:rPr>
        <w:t>No procedimento que visa à extinção do contrato será assegurado o contraditório e a ampla defesa.</w:t>
      </w:r>
    </w:p>
    <w:p w14:paraId="327D3B89" w14:textId="1C961E80"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15.3. </w:t>
      </w:r>
      <w:r w:rsidR="00082FFB" w:rsidRPr="00D979B5">
        <w:rPr>
          <w:rFonts w:ascii="Arial" w:hAnsi="Arial" w:cs="Arial"/>
          <w:sz w:val="22"/>
          <w:szCs w:val="22"/>
        </w:rPr>
        <w:tab/>
      </w:r>
      <w:r w:rsidRPr="00D979B5">
        <w:rPr>
          <w:rFonts w:ascii="Arial" w:hAnsi="Arial" w:cs="Arial"/>
          <w:sz w:val="22"/>
          <w:szCs w:val="22"/>
        </w:rPr>
        <w:t>O exaurimento do valor contratual ou quando o valor remanescente for insuficiente para a execução do contrato acarretará a resolução contratual, sem qualquer penalidade para CONTRATANTE ou CONTRATADA.</w:t>
      </w:r>
    </w:p>
    <w:p w14:paraId="0961B7E3" w14:textId="4D7EB645" w:rsidR="004A2BB9" w:rsidRPr="00D979B5" w:rsidRDefault="00082FFB"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SEXTA - DOS DIREITOS DA ADMINISTRAÇÃO EM CASO DE RESCISÃO</w:t>
      </w:r>
    </w:p>
    <w:p w14:paraId="04D82D06" w14:textId="7B9303F1" w:rsidR="004A2BB9" w:rsidRPr="00D979B5" w:rsidRDefault="004A2BB9" w:rsidP="00082FFB">
      <w:pPr>
        <w:pStyle w:val="Corponico"/>
        <w:spacing w:after="120" w:line="360" w:lineRule="auto"/>
        <w:rPr>
          <w:rFonts w:ascii="Arial" w:hAnsi="Arial" w:cs="Arial"/>
          <w:sz w:val="22"/>
          <w:szCs w:val="22"/>
        </w:rPr>
      </w:pPr>
      <w:r w:rsidRPr="00D979B5">
        <w:rPr>
          <w:rFonts w:ascii="Arial" w:hAnsi="Arial" w:cs="Arial"/>
          <w:sz w:val="22"/>
          <w:szCs w:val="22"/>
        </w:rPr>
        <w:lastRenderedPageBreak/>
        <w:t xml:space="preserve">16.1. </w:t>
      </w:r>
      <w:r w:rsidR="002841EB" w:rsidRPr="00D979B5">
        <w:rPr>
          <w:rFonts w:ascii="Arial" w:hAnsi="Arial" w:cs="Arial"/>
          <w:sz w:val="22"/>
          <w:szCs w:val="22"/>
        </w:rPr>
        <w:tab/>
      </w:r>
      <w:r w:rsidRPr="00D979B5">
        <w:rPr>
          <w:rFonts w:ascii="Arial" w:hAnsi="Arial" w:cs="Arial"/>
          <w:sz w:val="22"/>
          <w:szCs w:val="22"/>
        </w:rPr>
        <w:t>Nos casos de rescisão previstos neste contrato, a Administração adotará as seguintes providências:</w:t>
      </w:r>
    </w:p>
    <w:p w14:paraId="74440370" w14:textId="33186FD9" w:rsidR="004A2BB9" w:rsidRPr="00D979B5" w:rsidRDefault="004A2BB9" w:rsidP="00082FFB">
      <w:pPr>
        <w:pStyle w:val="Corponico"/>
        <w:tabs>
          <w:tab w:val="left" w:pos="1843"/>
        </w:tabs>
        <w:spacing w:after="120" w:line="360" w:lineRule="auto"/>
        <w:ind w:left="851"/>
        <w:rPr>
          <w:rFonts w:ascii="Arial" w:hAnsi="Arial" w:cs="Arial"/>
          <w:sz w:val="22"/>
          <w:szCs w:val="22"/>
          <w:lang w:bidi="pt-BR"/>
        </w:rPr>
      </w:pPr>
      <w:r w:rsidRPr="00D979B5">
        <w:rPr>
          <w:rFonts w:ascii="Arial" w:hAnsi="Arial" w:cs="Arial"/>
          <w:sz w:val="22"/>
          <w:szCs w:val="22"/>
          <w:lang w:bidi="pt-BR"/>
        </w:rPr>
        <w:t>16.1.1.</w:t>
      </w:r>
      <w:r w:rsidR="00082FFB" w:rsidRPr="00D979B5">
        <w:rPr>
          <w:rFonts w:ascii="Arial" w:hAnsi="Arial" w:cs="Arial"/>
          <w:sz w:val="22"/>
          <w:szCs w:val="22"/>
          <w:lang w:bidi="pt-BR"/>
        </w:rPr>
        <w:tab/>
      </w:r>
      <w:r w:rsidRPr="00D979B5">
        <w:rPr>
          <w:rFonts w:ascii="Arial" w:hAnsi="Arial" w:cs="Arial"/>
          <w:sz w:val="22"/>
          <w:szCs w:val="22"/>
          <w:lang w:bidi="pt-BR"/>
        </w:rPr>
        <w:t>Execução dos valores das multas e indenizações a ela devidos; e</w:t>
      </w:r>
    </w:p>
    <w:p w14:paraId="1A48C271" w14:textId="4B87B7E4" w:rsidR="004A2BB9" w:rsidRPr="00D979B5" w:rsidRDefault="004A2BB9" w:rsidP="00082FFB">
      <w:pPr>
        <w:pStyle w:val="Corponico"/>
        <w:tabs>
          <w:tab w:val="left" w:pos="1843"/>
        </w:tabs>
        <w:spacing w:after="120" w:line="360" w:lineRule="auto"/>
        <w:ind w:left="851"/>
        <w:rPr>
          <w:rFonts w:ascii="Arial" w:hAnsi="Arial" w:cs="Arial"/>
          <w:sz w:val="22"/>
          <w:szCs w:val="22"/>
          <w:lang w:bidi="pt-BR"/>
        </w:rPr>
      </w:pPr>
      <w:r w:rsidRPr="00D979B5">
        <w:rPr>
          <w:rFonts w:ascii="Arial" w:hAnsi="Arial" w:cs="Arial"/>
          <w:sz w:val="22"/>
          <w:szCs w:val="22"/>
          <w:lang w:bidi="pt-BR"/>
        </w:rPr>
        <w:t xml:space="preserve">16.1.2. </w:t>
      </w:r>
      <w:r w:rsidR="00082FFB" w:rsidRPr="00D979B5">
        <w:rPr>
          <w:rFonts w:ascii="Arial" w:hAnsi="Arial" w:cs="Arial"/>
          <w:sz w:val="22"/>
          <w:szCs w:val="22"/>
          <w:lang w:bidi="pt-BR"/>
        </w:rPr>
        <w:tab/>
      </w:r>
      <w:r w:rsidRPr="00D979B5">
        <w:rPr>
          <w:rFonts w:ascii="Arial" w:hAnsi="Arial" w:cs="Arial"/>
          <w:sz w:val="22"/>
          <w:szCs w:val="22"/>
        </w:rPr>
        <w:t>Retenção dos créditos decorrentes do contrato, até o limite dos prejuízos causados à Administração, em razão da execução do contrato, nos termos do art. 120 da Lei nº 14.133/2021.</w:t>
      </w:r>
    </w:p>
    <w:p w14:paraId="7458261D" w14:textId="6861787E" w:rsidR="004A2BB9" w:rsidRPr="00D979B5" w:rsidRDefault="00082FFB"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SÉTIMA – DOS CASOS OMISSOS</w:t>
      </w:r>
    </w:p>
    <w:p w14:paraId="74BB2829" w14:textId="30A67A6C"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lang w:bidi="pt-BR"/>
        </w:rPr>
        <w:t xml:space="preserve">17.1. </w:t>
      </w:r>
      <w:r w:rsidR="00082FFB" w:rsidRPr="00D979B5">
        <w:rPr>
          <w:rFonts w:ascii="Arial" w:hAnsi="Arial" w:cs="Arial"/>
          <w:sz w:val="22"/>
          <w:szCs w:val="22"/>
          <w:lang w:bidi="pt-BR"/>
        </w:rPr>
        <w:tab/>
      </w:r>
      <w:r w:rsidRPr="00D979B5">
        <w:rPr>
          <w:rFonts w:ascii="Arial" w:hAnsi="Arial" w:cs="Arial"/>
          <w:sz w:val="22"/>
          <w:szCs w:val="22"/>
        </w:rPr>
        <w:t>Os casos omissos serão analisados pelos representantes legais das partes, com o intuito de solucionar o impasse, sem que haja prejuízo para nenhuma delas, tendo por base o que dispõe a Lei nº 14.133/2021, e demais legislações vigentes aplicáveis à espécie.</w:t>
      </w:r>
    </w:p>
    <w:p w14:paraId="6FA21C01" w14:textId="08F6BE5D" w:rsidR="004A2BB9" w:rsidRPr="00D979B5" w:rsidRDefault="00082FFB"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OITAVA – DA VINCULAÇÃO</w:t>
      </w:r>
    </w:p>
    <w:p w14:paraId="1AA40075" w14:textId="3C815BE8" w:rsidR="004A2BB9" w:rsidRPr="00D979B5" w:rsidRDefault="004A2BB9" w:rsidP="00082FFB">
      <w:pPr>
        <w:pStyle w:val="Corponico"/>
        <w:spacing w:after="120" w:line="360" w:lineRule="auto"/>
        <w:rPr>
          <w:rFonts w:ascii="Arial" w:hAnsi="Arial" w:cs="Arial"/>
          <w:sz w:val="22"/>
          <w:szCs w:val="22"/>
          <w:lang w:bidi="pt-BR"/>
        </w:rPr>
      </w:pPr>
      <w:r w:rsidRPr="00D979B5">
        <w:rPr>
          <w:rFonts w:ascii="Arial" w:hAnsi="Arial" w:cs="Arial"/>
          <w:sz w:val="22"/>
          <w:szCs w:val="22"/>
          <w:lang w:bidi="pt-BR"/>
        </w:rPr>
        <w:t xml:space="preserve">18.1. </w:t>
      </w:r>
      <w:r w:rsidR="00082FFB" w:rsidRPr="00D979B5">
        <w:rPr>
          <w:rFonts w:ascii="Arial" w:hAnsi="Arial" w:cs="Arial"/>
          <w:sz w:val="22"/>
          <w:szCs w:val="22"/>
          <w:lang w:bidi="pt-BR"/>
        </w:rPr>
        <w:tab/>
      </w:r>
      <w:r w:rsidRPr="00D979B5">
        <w:rPr>
          <w:rFonts w:ascii="Arial" w:hAnsi="Arial" w:cs="Arial"/>
          <w:sz w:val="22"/>
          <w:szCs w:val="22"/>
        </w:rPr>
        <w:t xml:space="preserve">O teor do </w:t>
      </w:r>
      <w:r w:rsidR="00082FFB" w:rsidRPr="00D979B5">
        <w:rPr>
          <w:rFonts w:ascii="Arial" w:hAnsi="Arial" w:cs="Arial"/>
          <w:sz w:val="22"/>
          <w:szCs w:val="22"/>
        </w:rPr>
        <w:t>Edital do Pregão Eletrônico nº ____/2026, os</w:t>
      </w:r>
      <w:r w:rsidRPr="00D979B5">
        <w:rPr>
          <w:rFonts w:ascii="Arial" w:hAnsi="Arial" w:cs="Arial"/>
          <w:sz w:val="22"/>
          <w:szCs w:val="22"/>
        </w:rPr>
        <w:t xml:space="preserve"> demais anexos e a proposta da CONTRATADA são partes integrantes deste Instrumento Contratual.</w:t>
      </w:r>
    </w:p>
    <w:p w14:paraId="20B253E2" w14:textId="77777777" w:rsidR="004A2BB9" w:rsidRPr="00D979B5" w:rsidRDefault="004A2BB9" w:rsidP="00082FFB">
      <w:pPr>
        <w:pStyle w:val="Corponico"/>
        <w:spacing w:before="600" w:after="120" w:line="360" w:lineRule="auto"/>
        <w:jc w:val="center"/>
        <w:rPr>
          <w:rFonts w:ascii="Arial" w:hAnsi="Arial" w:cs="Arial"/>
          <w:b/>
          <w:bCs/>
          <w:caps/>
          <w:sz w:val="22"/>
          <w:szCs w:val="22"/>
          <w:lang w:bidi="pt-BR"/>
        </w:rPr>
      </w:pPr>
      <w:r w:rsidRPr="00D979B5">
        <w:rPr>
          <w:rFonts w:ascii="Arial" w:hAnsi="Arial" w:cs="Arial"/>
          <w:b/>
          <w:bCs/>
          <w:caps/>
          <w:sz w:val="22"/>
          <w:szCs w:val="22"/>
          <w:lang w:bidi="pt-BR"/>
        </w:rPr>
        <w:t>CLÁUSULA DÉCIMA nona – DO FORO</w:t>
      </w:r>
    </w:p>
    <w:p w14:paraId="7448D499" w14:textId="5B58D828"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19.1. </w:t>
      </w:r>
      <w:r w:rsidR="00082FFB" w:rsidRPr="00D979B5">
        <w:rPr>
          <w:rFonts w:ascii="Arial" w:hAnsi="Arial" w:cs="Arial"/>
          <w:sz w:val="22"/>
          <w:szCs w:val="22"/>
        </w:rPr>
        <w:tab/>
      </w:r>
      <w:r w:rsidRPr="00D979B5">
        <w:rPr>
          <w:rFonts w:ascii="Arial" w:hAnsi="Arial" w:cs="Arial"/>
          <w:sz w:val="22"/>
          <w:szCs w:val="22"/>
        </w:rPr>
        <w:t>Fica eleito o Foro da Justiça Comum do Distrito Federal para dirimir eventuais controvérsias relativas ao cumprimento deste Contrato.</w:t>
      </w:r>
    </w:p>
    <w:p w14:paraId="2910E712" w14:textId="7A695B62" w:rsidR="004A2BB9" w:rsidRPr="00D979B5" w:rsidRDefault="004A2BB9" w:rsidP="00082FFB">
      <w:pPr>
        <w:pStyle w:val="Corponico"/>
        <w:tabs>
          <w:tab w:val="left" w:pos="851"/>
        </w:tabs>
        <w:spacing w:after="120" w:line="360" w:lineRule="auto"/>
        <w:rPr>
          <w:rFonts w:ascii="Arial" w:hAnsi="Arial" w:cs="Arial"/>
          <w:sz w:val="22"/>
          <w:szCs w:val="22"/>
        </w:rPr>
      </w:pPr>
      <w:r w:rsidRPr="00D979B5">
        <w:rPr>
          <w:rFonts w:ascii="Arial" w:hAnsi="Arial" w:cs="Arial"/>
          <w:sz w:val="22"/>
          <w:szCs w:val="22"/>
        </w:rPr>
        <w:t xml:space="preserve">19.2. </w:t>
      </w:r>
      <w:r w:rsidR="00082FFB" w:rsidRPr="00D979B5">
        <w:rPr>
          <w:rFonts w:ascii="Arial" w:hAnsi="Arial" w:cs="Arial"/>
          <w:sz w:val="22"/>
          <w:szCs w:val="22"/>
        </w:rPr>
        <w:tab/>
      </w:r>
      <w:r w:rsidRPr="00D979B5">
        <w:rPr>
          <w:rFonts w:ascii="Arial" w:hAnsi="Arial" w:cs="Arial"/>
          <w:sz w:val="22"/>
          <w:szCs w:val="22"/>
        </w:rPr>
        <w:t>Por estarem de acordo, foi mandado lavrar o presente Instrumento Contratual, do qual se extraíram 2 (duas) vias, para um só efeito, as quais, depois de lidas, são assinadas pelos representantes das partes e pelas testemunhas abaixo.</w:t>
      </w:r>
    </w:p>
    <w:p w14:paraId="4F45A253" w14:textId="77777777" w:rsidR="004A2BB9" w:rsidRPr="00D979B5" w:rsidRDefault="004A2BB9" w:rsidP="00082FFB">
      <w:pPr>
        <w:pStyle w:val="Corponico"/>
        <w:spacing w:before="240" w:after="120" w:line="360" w:lineRule="auto"/>
        <w:jc w:val="center"/>
        <w:rPr>
          <w:rFonts w:ascii="Arial" w:hAnsi="Arial" w:cs="Arial"/>
          <w:sz w:val="22"/>
          <w:szCs w:val="22"/>
        </w:rPr>
      </w:pPr>
      <w:r w:rsidRPr="00D979B5">
        <w:rPr>
          <w:rFonts w:ascii="Arial" w:hAnsi="Arial" w:cs="Arial"/>
          <w:sz w:val="22"/>
          <w:szCs w:val="22"/>
        </w:rPr>
        <w:t>Brasília</w:t>
      </w:r>
      <w:bookmarkStart w:id="30" w:name="Texto9"/>
      <w:bookmarkEnd w:id="30"/>
      <w:r w:rsidRPr="00D979B5">
        <w:rPr>
          <w:rFonts w:ascii="Arial" w:hAnsi="Arial" w:cs="Arial"/>
          <w:sz w:val="22"/>
          <w:szCs w:val="22"/>
        </w:rPr>
        <w:t>, ___ de ___________ de 202_.</w:t>
      </w:r>
    </w:p>
    <w:p w14:paraId="4F5C8F65" w14:textId="1A2BE861" w:rsidR="00082FFB" w:rsidRPr="00D979B5" w:rsidRDefault="00082FFB" w:rsidP="00082FFB">
      <w:pPr>
        <w:pStyle w:val="Corponico"/>
        <w:spacing w:after="120" w:line="360" w:lineRule="auto"/>
        <w:jc w:val="center"/>
        <w:rPr>
          <w:rFonts w:ascii="Arial" w:hAnsi="Arial" w:cs="Arial"/>
          <w:sz w:val="22"/>
          <w:szCs w:val="22"/>
        </w:rPr>
      </w:pPr>
      <w:r w:rsidRPr="00D979B5">
        <w:rPr>
          <w:rFonts w:ascii="Arial" w:hAnsi="Arial" w:cs="Arial"/>
          <w:noProof/>
          <w:sz w:val="22"/>
          <w:szCs w:val="22"/>
        </w:rPr>
        <mc:AlternateContent>
          <mc:Choice Requires="wps">
            <w:drawing>
              <wp:anchor distT="0" distB="0" distL="114300" distR="114300" simplePos="0" relativeHeight="251657728" behindDoc="0" locked="0" layoutInCell="1" allowOverlap="1" wp14:anchorId="7D4EE587" wp14:editId="07229818">
                <wp:simplePos x="0" y="0"/>
                <wp:positionH relativeFrom="column">
                  <wp:posOffset>1832137</wp:posOffset>
                </wp:positionH>
                <wp:positionV relativeFrom="paragraph">
                  <wp:posOffset>283978</wp:posOffset>
                </wp:positionV>
                <wp:extent cx="2615610" cy="0"/>
                <wp:effectExtent l="0" t="0" r="0" b="0"/>
                <wp:wrapNone/>
                <wp:docPr id="2144146952" name="Conector reto 3"/>
                <wp:cNvGraphicFramePr/>
                <a:graphic xmlns:a="http://schemas.openxmlformats.org/drawingml/2006/main">
                  <a:graphicData uri="http://schemas.microsoft.com/office/word/2010/wordprocessingShape">
                    <wps:wsp>
                      <wps:cNvCnPr/>
                      <wps:spPr>
                        <a:xfrm>
                          <a:off x="0" y="0"/>
                          <a:ext cx="26156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8526787" id="Conector reto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44.25pt,22.35pt" to="350.2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" strokecolor="black [3200]" strokeweight=".5pt">
                <v:stroke joinstyle="miter"/>
              </v:line>
            </w:pict>
          </mc:Fallback>
        </mc:AlternateContent>
      </w:r>
    </w:p>
    <w:p w14:paraId="3D712F88" w14:textId="736B9F33" w:rsidR="004A2BB9" w:rsidRPr="00D979B5" w:rsidRDefault="004A2BB9" w:rsidP="00082FFB">
      <w:pPr>
        <w:pStyle w:val="Corponico"/>
        <w:spacing w:after="120" w:line="360" w:lineRule="auto"/>
        <w:jc w:val="center"/>
        <w:rPr>
          <w:rFonts w:ascii="Arial" w:hAnsi="Arial" w:cs="Arial"/>
          <w:sz w:val="22"/>
          <w:szCs w:val="22"/>
        </w:rPr>
      </w:pPr>
      <w:r w:rsidRPr="00D979B5">
        <w:rPr>
          <w:rFonts w:ascii="Arial" w:hAnsi="Arial" w:cs="Arial"/>
          <w:sz w:val="22"/>
          <w:szCs w:val="22"/>
        </w:rPr>
        <w:t>CONTRATANTE</w:t>
      </w:r>
    </w:p>
    <w:p w14:paraId="523677A5" w14:textId="77777777" w:rsidR="006B3A6A" w:rsidRDefault="006B3A6A" w:rsidP="00082FFB">
      <w:pPr>
        <w:pStyle w:val="Corponico"/>
        <w:spacing w:after="120" w:line="360" w:lineRule="auto"/>
        <w:jc w:val="center"/>
        <w:rPr>
          <w:rFonts w:ascii="Arial" w:hAnsi="Arial" w:cs="Arial"/>
          <w:sz w:val="22"/>
          <w:szCs w:val="22"/>
        </w:rPr>
      </w:pPr>
    </w:p>
    <w:p w14:paraId="3A394508" w14:textId="5CCA2691" w:rsidR="004A2BB9" w:rsidRPr="00D979B5" w:rsidRDefault="00082FFB" w:rsidP="00082FFB">
      <w:pPr>
        <w:pStyle w:val="Corponico"/>
        <w:spacing w:after="120" w:line="360" w:lineRule="auto"/>
        <w:jc w:val="center"/>
        <w:rPr>
          <w:rFonts w:ascii="Arial" w:hAnsi="Arial" w:cs="Arial"/>
          <w:sz w:val="22"/>
          <w:szCs w:val="22"/>
        </w:rPr>
      </w:pPr>
      <w:r w:rsidRPr="00D979B5">
        <w:rPr>
          <w:rFonts w:ascii="Arial" w:hAnsi="Arial" w:cs="Arial"/>
          <w:noProof/>
          <w:sz w:val="22"/>
          <w:szCs w:val="22"/>
        </w:rPr>
        <w:lastRenderedPageBreak/>
        <mc:AlternateContent>
          <mc:Choice Requires="wps">
            <w:drawing>
              <wp:anchor distT="0" distB="0" distL="114300" distR="114300" simplePos="0" relativeHeight="251659776" behindDoc="0" locked="0" layoutInCell="1" allowOverlap="1" wp14:anchorId="02EE9FD4" wp14:editId="17BBD491">
                <wp:simplePos x="0" y="0"/>
                <wp:positionH relativeFrom="column">
                  <wp:posOffset>1865630</wp:posOffset>
                </wp:positionH>
                <wp:positionV relativeFrom="paragraph">
                  <wp:posOffset>275428</wp:posOffset>
                </wp:positionV>
                <wp:extent cx="2615565" cy="0"/>
                <wp:effectExtent l="0" t="0" r="0" b="0"/>
                <wp:wrapNone/>
                <wp:docPr id="135605265" name="Conector reto 3"/>
                <wp:cNvGraphicFramePr/>
                <a:graphic xmlns:a="http://schemas.openxmlformats.org/drawingml/2006/main">
                  <a:graphicData uri="http://schemas.microsoft.com/office/word/2010/wordprocessingShape">
                    <wps:wsp>
                      <wps:cNvCnPr/>
                      <wps:spPr>
                        <a:xfrm>
                          <a:off x="0" y="0"/>
                          <a:ext cx="26155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6753F807" id="Conector reto 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46.9pt,21.7pt" to="352.8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" strokecolor="black [3200]" strokeweight=".5pt">
                <v:stroke joinstyle="miter"/>
              </v:line>
            </w:pict>
          </mc:Fallback>
        </mc:AlternateContent>
      </w:r>
    </w:p>
    <w:p w14:paraId="421A0877" w14:textId="77777777" w:rsidR="004A2BB9" w:rsidRPr="00D979B5" w:rsidRDefault="004A2BB9" w:rsidP="00082FFB">
      <w:pPr>
        <w:pStyle w:val="Corponico"/>
        <w:spacing w:after="120" w:line="360" w:lineRule="auto"/>
        <w:jc w:val="center"/>
        <w:rPr>
          <w:rFonts w:ascii="Arial" w:hAnsi="Arial" w:cs="Arial"/>
          <w:sz w:val="22"/>
          <w:szCs w:val="22"/>
        </w:rPr>
      </w:pPr>
      <w:r w:rsidRPr="00D979B5">
        <w:rPr>
          <w:rFonts w:ascii="Arial" w:hAnsi="Arial" w:cs="Arial"/>
          <w:sz w:val="22"/>
          <w:szCs w:val="22"/>
        </w:rPr>
        <w:t>CONTRATADA</w:t>
      </w:r>
    </w:p>
    <w:p w14:paraId="7BC39EC9" w14:textId="7E2DDC2F" w:rsidR="004A2BB9" w:rsidRPr="00D979B5" w:rsidRDefault="004A2BB9" w:rsidP="00655BCC">
      <w:pPr>
        <w:pStyle w:val="Corponico"/>
        <w:spacing w:after="120" w:line="360" w:lineRule="auto"/>
        <w:jc w:val="left"/>
        <w:rPr>
          <w:rFonts w:ascii="Arial" w:hAnsi="Arial" w:cs="Arial"/>
          <w:sz w:val="22"/>
          <w:szCs w:val="22"/>
        </w:rPr>
      </w:pPr>
      <w:r w:rsidRPr="00D979B5">
        <w:rPr>
          <w:rFonts w:ascii="Arial" w:hAnsi="Arial" w:cs="Arial"/>
          <w:sz w:val="22"/>
          <w:szCs w:val="22"/>
        </w:rPr>
        <w:t>TESTEMUNHAS:</w:t>
      </w:r>
    </w:p>
    <w:p w14:paraId="57B10ED2" w14:textId="5E3F6DA4" w:rsidR="004A2BB9" w:rsidRPr="00D979B5" w:rsidRDefault="004A2BB9" w:rsidP="00082FFB">
      <w:pPr>
        <w:pStyle w:val="Corponico"/>
        <w:spacing w:after="120" w:line="360" w:lineRule="auto"/>
        <w:rPr>
          <w:rFonts w:ascii="Arial" w:hAnsi="Arial" w:cs="Arial"/>
          <w:b/>
          <w:szCs w:val="28"/>
        </w:rPr>
      </w:pPr>
      <w:r w:rsidRPr="00D979B5">
        <w:rPr>
          <w:rFonts w:ascii="Arial" w:hAnsi="Arial" w:cs="Arial"/>
          <w:sz w:val="22"/>
          <w:szCs w:val="22"/>
        </w:rPr>
        <w:t>____________________</w:t>
      </w:r>
      <w:r w:rsidR="00082FFB" w:rsidRPr="00D979B5">
        <w:rPr>
          <w:rFonts w:ascii="Arial" w:hAnsi="Arial" w:cs="Arial"/>
          <w:sz w:val="22"/>
          <w:szCs w:val="22"/>
        </w:rPr>
        <w:t>____</w:t>
      </w:r>
      <w:r w:rsidRPr="00D979B5">
        <w:rPr>
          <w:rFonts w:ascii="Arial" w:hAnsi="Arial" w:cs="Arial"/>
          <w:sz w:val="22"/>
          <w:szCs w:val="22"/>
        </w:rPr>
        <w:t xml:space="preserve">________     </w:t>
      </w:r>
      <w:r w:rsidR="00082FFB" w:rsidRPr="00D979B5">
        <w:rPr>
          <w:rFonts w:ascii="Arial" w:hAnsi="Arial" w:cs="Arial"/>
          <w:sz w:val="22"/>
          <w:szCs w:val="22"/>
        </w:rPr>
        <w:t xml:space="preserve">                </w:t>
      </w:r>
      <w:r w:rsidRPr="00D979B5">
        <w:rPr>
          <w:rFonts w:ascii="Arial" w:hAnsi="Arial" w:cs="Arial"/>
          <w:sz w:val="22"/>
          <w:szCs w:val="22"/>
        </w:rPr>
        <w:t xml:space="preserve">   _____________________________ </w:t>
      </w:r>
      <w:bookmarkStart w:id="31" w:name="_Hlk106810135"/>
    </w:p>
    <w:p w14:paraId="0953CBAE" w14:textId="77777777" w:rsidR="00655BCC" w:rsidRDefault="00655BCC" w:rsidP="004A2BB9">
      <w:pPr>
        <w:widowControl w:val="0"/>
        <w:spacing w:before="120" w:after="120" w:line="360" w:lineRule="auto"/>
        <w:jc w:val="center"/>
        <w:rPr>
          <w:rFonts w:ascii="Arial" w:hAnsi="Arial" w:cs="Arial"/>
          <w:b/>
          <w:sz w:val="22"/>
          <w:szCs w:val="22"/>
          <w:u w:val="single"/>
        </w:rPr>
      </w:pPr>
    </w:p>
    <w:p w14:paraId="5E0585B6" w14:textId="77777777" w:rsidR="00655BCC" w:rsidRDefault="00655BCC" w:rsidP="004A2BB9">
      <w:pPr>
        <w:widowControl w:val="0"/>
        <w:spacing w:before="120" w:after="120" w:line="360" w:lineRule="auto"/>
        <w:jc w:val="center"/>
        <w:rPr>
          <w:rFonts w:ascii="Arial" w:hAnsi="Arial" w:cs="Arial"/>
          <w:b/>
          <w:sz w:val="22"/>
          <w:szCs w:val="22"/>
          <w:u w:val="single"/>
        </w:rPr>
      </w:pPr>
    </w:p>
    <w:p w14:paraId="112C92EA" w14:textId="77777777" w:rsidR="00655BCC" w:rsidRDefault="00655BCC" w:rsidP="004A2BB9">
      <w:pPr>
        <w:widowControl w:val="0"/>
        <w:spacing w:before="120" w:after="120" w:line="360" w:lineRule="auto"/>
        <w:jc w:val="center"/>
        <w:rPr>
          <w:rFonts w:ascii="Arial" w:hAnsi="Arial" w:cs="Arial"/>
          <w:b/>
          <w:sz w:val="22"/>
          <w:szCs w:val="22"/>
          <w:u w:val="single"/>
        </w:rPr>
      </w:pPr>
    </w:p>
    <w:p w14:paraId="67EC5397" w14:textId="77777777" w:rsidR="00655BCC" w:rsidRDefault="00655BCC" w:rsidP="004A2BB9">
      <w:pPr>
        <w:widowControl w:val="0"/>
        <w:spacing w:before="120" w:after="120" w:line="360" w:lineRule="auto"/>
        <w:jc w:val="center"/>
        <w:rPr>
          <w:rFonts w:ascii="Arial" w:hAnsi="Arial" w:cs="Arial"/>
          <w:b/>
          <w:sz w:val="22"/>
          <w:szCs w:val="22"/>
          <w:u w:val="single"/>
        </w:rPr>
      </w:pPr>
    </w:p>
    <w:p w14:paraId="3EBDC481" w14:textId="77777777" w:rsidR="00655BCC" w:rsidRDefault="00655BCC" w:rsidP="004A2BB9">
      <w:pPr>
        <w:widowControl w:val="0"/>
        <w:spacing w:before="120" w:after="120" w:line="360" w:lineRule="auto"/>
        <w:jc w:val="center"/>
        <w:rPr>
          <w:rFonts w:ascii="Arial" w:hAnsi="Arial" w:cs="Arial"/>
          <w:b/>
          <w:sz w:val="22"/>
          <w:szCs w:val="22"/>
          <w:u w:val="single"/>
        </w:rPr>
      </w:pPr>
    </w:p>
    <w:p w14:paraId="522F09CA" w14:textId="77777777" w:rsidR="00655BCC" w:rsidRDefault="00655BCC" w:rsidP="004A2BB9">
      <w:pPr>
        <w:widowControl w:val="0"/>
        <w:spacing w:before="120" w:after="120" w:line="360" w:lineRule="auto"/>
        <w:jc w:val="center"/>
        <w:rPr>
          <w:rFonts w:ascii="Arial" w:hAnsi="Arial" w:cs="Arial"/>
          <w:b/>
          <w:sz w:val="22"/>
          <w:szCs w:val="22"/>
          <w:u w:val="single"/>
        </w:rPr>
      </w:pPr>
    </w:p>
    <w:p w14:paraId="5AC6CF87" w14:textId="77777777" w:rsidR="00655BCC" w:rsidRDefault="00655BCC" w:rsidP="004A2BB9">
      <w:pPr>
        <w:widowControl w:val="0"/>
        <w:spacing w:before="120" w:after="120" w:line="360" w:lineRule="auto"/>
        <w:jc w:val="center"/>
        <w:rPr>
          <w:rFonts w:ascii="Arial" w:hAnsi="Arial" w:cs="Arial"/>
          <w:b/>
          <w:sz w:val="22"/>
          <w:szCs w:val="22"/>
          <w:u w:val="single"/>
        </w:rPr>
      </w:pPr>
    </w:p>
    <w:p w14:paraId="61214C37" w14:textId="77777777" w:rsidR="00655BCC" w:rsidRDefault="00655BCC" w:rsidP="004A2BB9">
      <w:pPr>
        <w:widowControl w:val="0"/>
        <w:spacing w:before="120" w:after="120" w:line="360" w:lineRule="auto"/>
        <w:jc w:val="center"/>
        <w:rPr>
          <w:rFonts w:ascii="Arial" w:hAnsi="Arial" w:cs="Arial"/>
          <w:b/>
          <w:sz w:val="22"/>
          <w:szCs w:val="22"/>
          <w:u w:val="single"/>
        </w:rPr>
      </w:pPr>
    </w:p>
    <w:p w14:paraId="2151FC03" w14:textId="77777777" w:rsidR="00655BCC" w:rsidRDefault="00655BCC" w:rsidP="004A2BB9">
      <w:pPr>
        <w:widowControl w:val="0"/>
        <w:spacing w:before="120" w:after="120" w:line="360" w:lineRule="auto"/>
        <w:jc w:val="center"/>
        <w:rPr>
          <w:rFonts w:ascii="Arial" w:hAnsi="Arial" w:cs="Arial"/>
          <w:b/>
          <w:sz w:val="22"/>
          <w:szCs w:val="22"/>
          <w:u w:val="single"/>
        </w:rPr>
      </w:pPr>
    </w:p>
    <w:p w14:paraId="1A568F8D" w14:textId="77777777" w:rsidR="00655BCC" w:rsidRDefault="00655BCC" w:rsidP="004A2BB9">
      <w:pPr>
        <w:widowControl w:val="0"/>
        <w:spacing w:before="120" w:after="120" w:line="360" w:lineRule="auto"/>
        <w:jc w:val="center"/>
        <w:rPr>
          <w:rFonts w:ascii="Arial" w:hAnsi="Arial" w:cs="Arial"/>
          <w:b/>
          <w:sz w:val="22"/>
          <w:szCs w:val="22"/>
          <w:u w:val="single"/>
        </w:rPr>
      </w:pPr>
    </w:p>
    <w:p w14:paraId="46D3FD43" w14:textId="77777777" w:rsidR="00655BCC" w:rsidRDefault="00655BCC" w:rsidP="004A2BB9">
      <w:pPr>
        <w:widowControl w:val="0"/>
        <w:spacing w:before="120" w:after="120" w:line="360" w:lineRule="auto"/>
        <w:jc w:val="center"/>
        <w:rPr>
          <w:rFonts w:ascii="Arial" w:hAnsi="Arial" w:cs="Arial"/>
          <w:b/>
          <w:sz w:val="22"/>
          <w:szCs w:val="22"/>
          <w:u w:val="single"/>
        </w:rPr>
      </w:pPr>
    </w:p>
    <w:p w14:paraId="3A01292D" w14:textId="77777777" w:rsidR="00655BCC" w:rsidRDefault="00655BCC" w:rsidP="004A2BB9">
      <w:pPr>
        <w:widowControl w:val="0"/>
        <w:spacing w:before="120" w:after="120" w:line="360" w:lineRule="auto"/>
        <w:jc w:val="center"/>
        <w:rPr>
          <w:rFonts w:ascii="Arial" w:hAnsi="Arial" w:cs="Arial"/>
          <w:b/>
          <w:sz w:val="22"/>
          <w:szCs w:val="22"/>
          <w:u w:val="single"/>
        </w:rPr>
      </w:pPr>
    </w:p>
    <w:p w14:paraId="55F9373B" w14:textId="77777777" w:rsidR="00655BCC" w:rsidRDefault="00655BCC" w:rsidP="004A2BB9">
      <w:pPr>
        <w:widowControl w:val="0"/>
        <w:spacing w:before="120" w:after="120" w:line="360" w:lineRule="auto"/>
        <w:jc w:val="center"/>
        <w:rPr>
          <w:rFonts w:ascii="Arial" w:hAnsi="Arial" w:cs="Arial"/>
          <w:b/>
          <w:sz w:val="22"/>
          <w:szCs w:val="22"/>
          <w:u w:val="single"/>
        </w:rPr>
      </w:pPr>
    </w:p>
    <w:p w14:paraId="32D33C1A" w14:textId="77777777" w:rsidR="00655BCC" w:rsidRDefault="00655BCC" w:rsidP="004A2BB9">
      <w:pPr>
        <w:widowControl w:val="0"/>
        <w:spacing w:before="120" w:after="120" w:line="360" w:lineRule="auto"/>
        <w:jc w:val="center"/>
        <w:rPr>
          <w:rFonts w:ascii="Arial" w:hAnsi="Arial" w:cs="Arial"/>
          <w:b/>
          <w:sz w:val="22"/>
          <w:szCs w:val="22"/>
          <w:u w:val="single"/>
        </w:rPr>
      </w:pPr>
    </w:p>
    <w:p w14:paraId="08F5A07E" w14:textId="77777777" w:rsidR="00655BCC" w:rsidRDefault="00655BCC" w:rsidP="004A2BB9">
      <w:pPr>
        <w:widowControl w:val="0"/>
        <w:spacing w:before="120" w:after="120" w:line="360" w:lineRule="auto"/>
        <w:jc w:val="center"/>
        <w:rPr>
          <w:rFonts w:ascii="Arial" w:hAnsi="Arial" w:cs="Arial"/>
          <w:b/>
          <w:sz w:val="22"/>
          <w:szCs w:val="22"/>
          <w:u w:val="single"/>
        </w:rPr>
      </w:pPr>
    </w:p>
    <w:p w14:paraId="65912AF4" w14:textId="77777777" w:rsidR="00655BCC" w:rsidRDefault="00655BCC" w:rsidP="004A2BB9">
      <w:pPr>
        <w:widowControl w:val="0"/>
        <w:spacing w:before="120" w:after="120" w:line="360" w:lineRule="auto"/>
        <w:jc w:val="center"/>
        <w:rPr>
          <w:rFonts w:ascii="Arial" w:hAnsi="Arial" w:cs="Arial"/>
          <w:b/>
          <w:sz w:val="22"/>
          <w:szCs w:val="22"/>
          <w:u w:val="single"/>
        </w:rPr>
      </w:pPr>
    </w:p>
    <w:p w14:paraId="17AA443B" w14:textId="77777777" w:rsidR="00655BCC" w:rsidRDefault="00655BCC" w:rsidP="004A2BB9">
      <w:pPr>
        <w:widowControl w:val="0"/>
        <w:spacing w:before="120" w:after="120" w:line="360" w:lineRule="auto"/>
        <w:jc w:val="center"/>
        <w:rPr>
          <w:rFonts w:ascii="Arial" w:hAnsi="Arial" w:cs="Arial"/>
          <w:b/>
          <w:sz w:val="22"/>
          <w:szCs w:val="22"/>
          <w:u w:val="single"/>
        </w:rPr>
      </w:pPr>
    </w:p>
    <w:p w14:paraId="2B7EAA01" w14:textId="77777777" w:rsidR="00655BCC" w:rsidRDefault="00655BCC" w:rsidP="004A2BB9">
      <w:pPr>
        <w:widowControl w:val="0"/>
        <w:spacing w:before="120" w:after="120" w:line="360" w:lineRule="auto"/>
        <w:jc w:val="center"/>
        <w:rPr>
          <w:rFonts w:ascii="Arial" w:hAnsi="Arial" w:cs="Arial"/>
          <w:b/>
          <w:sz w:val="22"/>
          <w:szCs w:val="22"/>
          <w:u w:val="single"/>
        </w:rPr>
      </w:pPr>
    </w:p>
    <w:p w14:paraId="5B982403" w14:textId="77777777" w:rsidR="00655BCC" w:rsidRDefault="00655BCC" w:rsidP="004A2BB9">
      <w:pPr>
        <w:widowControl w:val="0"/>
        <w:spacing w:before="120" w:after="120" w:line="360" w:lineRule="auto"/>
        <w:jc w:val="center"/>
        <w:rPr>
          <w:rFonts w:ascii="Arial" w:hAnsi="Arial" w:cs="Arial"/>
          <w:b/>
          <w:sz w:val="22"/>
          <w:szCs w:val="22"/>
          <w:u w:val="single"/>
        </w:rPr>
      </w:pPr>
    </w:p>
    <w:p w14:paraId="02411188" w14:textId="77777777" w:rsidR="00655BCC" w:rsidRDefault="00655BCC" w:rsidP="004A2BB9">
      <w:pPr>
        <w:widowControl w:val="0"/>
        <w:spacing w:before="120" w:after="120" w:line="360" w:lineRule="auto"/>
        <w:jc w:val="center"/>
        <w:rPr>
          <w:rFonts w:ascii="Arial" w:hAnsi="Arial" w:cs="Arial"/>
          <w:b/>
          <w:sz w:val="22"/>
          <w:szCs w:val="22"/>
          <w:u w:val="single"/>
        </w:rPr>
      </w:pPr>
    </w:p>
    <w:p w14:paraId="3E9263B5" w14:textId="76AA6712" w:rsidR="004A2BB9" w:rsidRPr="00D979B5" w:rsidRDefault="004A2BB9" w:rsidP="004A2BB9">
      <w:pPr>
        <w:widowControl w:val="0"/>
        <w:spacing w:before="120" w:after="120" w:line="360" w:lineRule="auto"/>
        <w:jc w:val="center"/>
        <w:rPr>
          <w:rFonts w:ascii="Arial" w:hAnsi="Arial" w:cs="Arial"/>
          <w:b/>
          <w:sz w:val="22"/>
          <w:szCs w:val="22"/>
          <w:u w:val="single"/>
        </w:rPr>
      </w:pPr>
      <w:r w:rsidRPr="00D979B5">
        <w:rPr>
          <w:rFonts w:ascii="Arial" w:hAnsi="Arial" w:cs="Arial"/>
          <w:b/>
          <w:sz w:val="22"/>
          <w:szCs w:val="22"/>
          <w:u w:val="single"/>
        </w:rPr>
        <w:lastRenderedPageBreak/>
        <w:t>ANEXO VIII – MODELO DA ORDEM DE FORNECIMENTO</w:t>
      </w:r>
    </w:p>
    <w:tbl>
      <w:tblPr>
        <w:tblW w:w="9640" w:type="dxa"/>
        <w:tblInd w:w="-15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7" w:type="dxa"/>
          <w:left w:w="56" w:type="dxa"/>
          <w:right w:w="115" w:type="dxa"/>
        </w:tblCellMar>
        <w:tblLook w:val="04A0" w:firstRow="1" w:lastRow="0" w:firstColumn="1" w:lastColumn="0" w:noHBand="0" w:noVBand="1"/>
      </w:tblPr>
      <w:tblGrid>
        <w:gridCol w:w="5600"/>
        <w:gridCol w:w="4040"/>
      </w:tblGrid>
      <w:tr w:rsidR="00D979B5" w:rsidRPr="00D979B5" w14:paraId="0CFF9049" w14:textId="77777777" w:rsidTr="00082FFB">
        <w:trPr>
          <w:trHeight w:val="292"/>
        </w:trPr>
        <w:tc>
          <w:tcPr>
            <w:tcW w:w="5600" w:type="dxa"/>
            <w:vMerge w:val="restart"/>
            <w:shd w:val="clear" w:color="auto" w:fill="B4C6E7" w:themeFill="accent5" w:themeFillTint="66"/>
            <w:vAlign w:val="center"/>
          </w:tcPr>
          <w:p w14:paraId="1107F34B" w14:textId="77777777" w:rsidR="004A2BB9" w:rsidRPr="00D979B5" w:rsidRDefault="004A2BB9">
            <w:pPr>
              <w:widowControl w:val="0"/>
              <w:jc w:val="center"/>
              <w:rPr>
                <w:rFonts w:ascii="Arial" w:hAnsi="Arial" w:cs="Arial"/>
                <w:sz w:val="22"/>
                <w:szCs w:val="22"/>
              </w:rPr>
            </w:pPr>
            <w:r w:rsidRPr="00D979B5">
              <w:rPr>
                <w:rFonts w:ascii="Arial" w:eastAsia="Calibri" w:hAnsi="Arial" w:cs="Arial"/>
                <w:b/>
                <w:sz w:val="22"/>
                <w:szCs w:val="22"/>
              </w:rPr>
              <w:t>TRIBUNAL DE CONTAS DO DISTRITO FEDERAL</w:t>
            </w:r>
          </w:p>
        </w:tc>
        <w:tc>
          <w:tcPr>
            <w:tcW w:w="4040" w:type="dxa"/>
            <w:shd w:val="clear" w:color="auto" w:fill="B4C6E7" w:themeFill="accent5" w:themeFillTint="66"/>
            <w:vAlign w:val="center"/>
          </w:tcPr>
          <w:p w14:paraId="790D443B" w14:textId="77777777" w:rsidR="004A2BB9" w:rsidRPr="00D979B5" w:rsidRDefault="004A2BB9">
            <w:pPr>
              <w:widowControl w:val="0"/>
              <w:jc w:val="center"/>
              <w:rPr>
                <w:rFonts w:ascii="Arial" w:hAnsi="Arial" w:cs="Arial"/>
                <w:sz w:val="22"/>
                <w:szCs w:val="22"/>
              </w:rPr>
            </w:pPr>
            <w:r w:rsidRPr="00D979B5">
              <w:rPr>
                <w:rFonts w:ascii="Arial" w:eastAsia="Calibri" w:hAnsi="Arial" w:cs="Arial"/>
                <w:b/>
                <w:sz w:val="22"/>
                <w:szCs w:val="22"/>
              </w:rPr>
              <w:t>ORDEM DE FORNECIMENTO</w:t>
            </w:r>
          </w:p>
        </w:tc>
      </w:tr>
      <w:tr w:rsidR="00D979B5" w:rsidRPr="00D979B5" w14:paraId="325D243F" w14:textId="77777777" w:rsidTr="00082FFB">
        <w:trPr>
          <w:trHeight w:val="524"/>
        </w:trPr>
        <w:tc>
          <w:tcPr>
            <w:tcW w:w="5600" w:type="dxa"/>
            <w:vMerge/>
            <w:shd w:val="clear" w:color="auto" w:fill="C4BC96"/>
          </w:tcPr>
          <w:p w14:paraId="434EF5F2" w14:textId="77777777" w:rsidR="004A2BB9" w:rsidRPr="00D979B5" w:rsidRDefault="004A2BB9">
            <w:pPr>
              <w:widowControl w:val="0"/>
              <w:rPr>
                <w:rFonts w:ascii="Arial" w:hAnsi="Arial" w:cs="Arial"/>
                <w:sz w:val="22"/>
                <w:szCs w:val="22"/>
              </w:rPr>
            </w:pPr>
          </w:p>
        </w:tc>
        <w:tc>
          <w:tcPr>
            <w:tcW w:w="4040" w:type="dxa"/>
            <w:vAlign w:val="center"/>
          </w:tcPr>
          <w:p w14:paraId="473E0BF2" w14:textId="77777777" w:rsidR="004A2BB9" w:rsidRPr="00D979B5" w:rsidRDefault="004A2BB9">
            <w:pPr>
              <w:widowControl w:val="0"/>
              <w:ind w:left="57"/>
              <w:rPr>
                <w:rFonts w:ascii="Arial" w:hAnsi="Arial" w:cs="Arial"/>
                <w:sz w:val="22"/>
                <w:szCs w:val="22"/>
              </w:rPr>
            </w:pPr>
            <w:r w:rsidRPr="00D979B5">
              <w:rPr>
                <w:rFonts w:ascii="Arial" w:hAnsi="Arial" w:cs="Arial"/>
                <w:sz w:val="22"/>
                <w:szCs w:val="22"/>
              </w:rPr>
              <w:t xml:space="preserve">Contrato nº </w:t>
            </w:r>
          </w:p>
        </w:tc>
      </w:tr>
      <w:tr w:rsidR="00D979B5" w:rsidRPr="00D979B5" w14:paraId="1957E7A6" w14:textId="77777777">
        <w:trPr>
          <w:trHeight w:val="674"/>
        </w:trPr>
        <w:tc>
          <w:tcPr>
            <w:tcW w:w="5600" w:type="dxa"/>
            <w:vMerge/>
            <w:shd w:val="clear" w:color="auto" w:fill="C4BC96"/>
          </w:tcPr>
          <w:p w14:paraId="3A445CDA" w14:textId="77777777" w:rsidR="004A2BB9" w:rsidRPr="00D979B5" w:rsidRDefault="004A2BB9">
            <w:pPr>
              <w:widowControl w:val="0"/>
              <w:rPr>
                <w:rFonts w:ascii="Arial" w:hAnsi="Arial" w:cs="Arial"/>
                <w:sz w:val="22"/>
                <w:szCs w:val="22"/>
              </w:rPr>
            </w:pPr>
          </w:p>
        </w:tc>
        <w:tc>
          <w:tcPr>
            <w:tcW w:w="4040" w:type="dxa"/>
            <w:vAlign w:val="center"/>
          </w:tcPr>
          <w:p w14:paraId="6BAAFA79" w14:textId="77777777" w:rsidR="004A2BB9" w:rsidRPr="00D979B5" w:rsidRDefault="004A2BB9">
            <w:pPr>
              <w:widowControl w:val="0"/>
              <w:ind w:left="51"/>
              <w:rPr>
                <w:rFonts w:ascii="Arial" w:hAnsi="Arial" w:cs="Arial"/>
                <w:sz w:val="22"/>
                <w:szCs w:val="22"/>
              </w:rPr>
            </w:pPr>
            <w:r w:rsidRPr="00D979B5">
              <w:rPr>
                <w:rFonts w:ascii="Arial" w:hAnsi="Arial" w:cs="Arial"/>
                <w:sz w:val="22"/>
                <w:szCs w:val="22"/>
              </w:rPr>
              <w:t>O.F. nº</w:t>
            </w:r>
          </w:p>
        </w:tc>
      </w:tr>
    </w:tbl>
    <w:p w14:paraId="5C5E902A" w14:textId="77777777" w:rsidR="004A2BB9" w:rsidRPr="00D979B5" w:rsidRDefault="004A2BB9" w:rsidP="004A2BB9">
      <w:pPr>
        <w:widowControl w:val="0"/>
        <w:spacing w:after="4" w:line="249" w:lineRule="auto"/>
        <w:ind w:left="567"/>
        <w:rPr>
          <w:rFonts w:ascii="Arial" w:hAnsi="Arial" w:cs="Arial"/>
          <w:sz w:val="22"/>
          <w:szCs w:val="22"/>
        </w:rPr>
      </w:pPr>
    </w:p>
    <w:p w14:paraId="32CD7253" w14:textId="77777777" w:rsidR="004A2BB9" w:rsidRPr="00D979B5" w:rsidRDefault="004A2BB9" w:rsidP="00270E82">
      <w:pPr>
        <w:widowControl w:val="0"/>
        <w:numPr>
          <w:ilvl w:val="0"/>
          <w:numId w:val="11"/>
        </w:numPr>
        <w:suppressAutoHyphens w:val="0"/>
        <w:spacing w:after="4" w:line="249" w:lineRule="auto"/>
        <w:ind w:left="427" w:hanging="480"/>
        <w:rPr>
          <w:rFonts w:ascii="Arial" w:hAnsi="Arial" w:cs="Arial"/>
          <w:sz w:val="22"/>
          <w:szCs w:val="22"/>
        </w:rPr>
      </w:pPr>
      <w:r w:rsidRPr="00D979B5">
        <w:rPr>
          <w:rFonts w:ascii="Arial" w:eastAsia="Calibri" w:hAnsi="Arial" w:cs="Arial"/>
          <w:b/>
          <w:sz w:val="22"/>
          <w:szCs w:val="22"/>
        </w:rPr>
        <w:t>DESCRIÇÃO GERAL DOS PRODUTOS</w:t>
      </w:r>
    </w:p>
    <w:tbl>
      <w:tblPr>
        <w:tblW w:w="96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11"/>
      </w:tblGrid>
      <w:tr w:rsidR="00D979B5" w:rsidRPr="00D979B5" w14:paraId="5312A48C" w14:textId="77777777">
        <w:tc>
          <w:tcPr>
            <w:tcW w:w="9611" w:type="dxa"/>
          </w:tcPr>
          <w:p w14:paraId="0EA7B68B" w14:textId="77777777" w:rsidR="004A2BB9" w:rsidRPr="00D979B5" w:rsidRDefault="004A2BB9">
            <w:pPr>
              <w:widowControl w:val="0"/>
              <w:ind w:right="301"/>
              <w:jc w:val="right"/>
              <w:rPr>
                <w:rFonts w:ascii="Arial" w:eastAsia="Calibri" w:hAnsi="Arial" w:cs="Arial"/>
                <w:sz w:val="22"/>
                <w:szCs w:val="22"/>
              </w:rPr>
            </w:pPr>
          </w:p>
        </w:tc>
      </w:tr>
      <w:tr w:rsidR="00D979B5" w:rsidRPr="00D979B5" w14:paraId="568ED674" w14:textId="77777777">
        <w:tc>
          <w:tcPr>
            <w:tcW w:w="9611" w:type="dxa"/>
          </w:tcPr>
          <w:p w14:paraId="0D3F7597" w14:textId="77777777" w:rsidR="004A2BB9" w:rsidRPr="00D979B5" w:rsidRDefault="004A2BB9">
            <w:pPr>
              <w:widowControl w:val="0"/>
              <w:ind w:right="301"/>
              <w:jc w:val="right"/>
              <w:rPr>
                <w:rFonts w:ascii="Arial" w:eastAsia="Calibri" w:hAnsi="Arial" w:cs="Arial"/>
                <w:sz w:val="22"/>
                <w:szCs w:val="22"/>
              </w:rPr>
            </w:pPr>
          </w:p>
        </w:tc>
      </w:tr>
    </w:tbl>
    <w:p w14:paraId="40C60D9C" w14:textId="77777777" w:rsidR="004A2BB9" w:rsidRPr="00D979B5" w:rsidRDefault="004A2BB9" w:rsidP="004A2BB9">
      <w:pPr>
        <w:widowControl w:val="0"/>
        <w:spacing w:after="123"/>
        <w:ind w:right="300"/>
        <w:jc w:val="right"/>
        <w:rPr>
          <w:rFonts w:ascii="Arial" w:hAnsi="Arial" w:cs="Arial"/>
          <w:sz w:val="22"/>
          <w:szCs w:val="22"/>
        </w:rPr>
      </w:pPr>
    </w:p>
    <w:p w14:paraId="090501FA" w14:textId="77777777" w:rsidR="004A2BB9" w:rsidRPr="00D979B5" w:rsidRDefault="004A2BB9" w:rsidP="00270E82">
      <w:pPr>
        <w:widowControl w:val="0"/>
        <w:numPr>
          <w:ilvl w:val="0"/>
          <w:numId w:val="11"/>
        </w:numPr>
        <w:suppressAutoHyphens w:val="0"/>
        <w:spacing w:after="4" w:line="249" w:lineRule="auto"/>
        <w:ind w:left="427" w:hanging="480"/>
        <w:rPr>
          <w:rFonts w:ascii="Arial" w:eastAsia="Calibri" w:hAnsi="Arial" w:cs="Arial"/>
          <w:b/>
          <w:sz w:val="22"/>
          <w:szCs w:val="22"/>
        </w:rPr>
      </w:pPr>
      <w:r w:rsidRPr="00D979B5">
        <w:rPr>
          <w:rFonts w:ascii="Arial" w:eastAsia="Calibri" w:hAnsi="Arial" w:cs="Arial"/>
          <w:b/>
          <w:sz w:val="22"/>
          <w:szCs w:val="22"/>
        </w:rPr>
        <w:t xml:space="preserve">PRAZO PARA EXECUÇÃO </w:t>
      </w:r>
    </w:p>
    <w:tbl>
      <w:tblPr>
        <w:tblW w:w="9610" w:type="dxa"/>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4" w:type="dxa"/>
          <w:left w:w="4" w:type="dxa"/>
          <w:right w:w="115" w:type="dxa"/>
        </w:tblCellMar>
        <w:tblLook w:val="04A0" w:firstRow="1" w:lastRow="0" w:firstColumn="1" w:lastColumn="0" w:noHBand="0" w:noVBand="1"/>
      </w:tblPr>
      <w:tblGrid>
        <w:gridCol w:w="3387"/>
        <w:gridCol w:w="3255"/>
        <w:gridCol w:w="2968"/>
      </w:tblGrid>
      <w:tr w:rsidR="00D979B5" w:rsidRPr="00D979B5" w14:paraId="747B2FEF" w14:textId="77777777">
        <w:trPr>
          <w:trHeight w:val="381"/>
        </w:trPr>
        <w:tc>
          <w:tcPr>
            <w:tcW w:w="3387" w:type="dxa"/>
            <w:shd w:val="clear" w:color="auto" w:fill="B4C6E7" w:themeFill="accent5" w:themeFillTint="66"/>
            <w:vAlign w:val="center"/>
          </w:tcPr>
          <w:p w14:paraId="2029814E" w14:textId="77777777" w:rsidR="004A2BB9" w:rsidRPr="00D979B5" w:rsidRDefault="004A2BB9">
            <w:pPr>
              <w:widowControl w:val="0"/>
              <w:ind w:left="67"/>
              <w:jc w:val="center"/>
              <w:rPr>
                <w:rFonts w:ascii="Arial" w:hAnsi="Arial" w:cs="Arial"/>
                <w:b/>
                <w:sz w:val="22"/>
                <w:szCs w:val="22"/>
              </w:rPr>
            </w:pPr>
            <w:r w:rsidRPr="00D979B5">
              <w:rPr>
                <w:rFonts w:ascii="Arial" w:eastAsia="Calibri" w:hAnsi="Arial" w:cs="Arial"/>
                <w:b/>
                <w:i/>
                <w:sz w:val="22"/>
                <w:szCs w:val="22"/>
              </w:rPr>
              <w:t xml:space="preserve"> </w:t>
            </w:r>
            <w:r w:rsidRPr="00D979B5">
              <w:rPr>
                <w:rFonts w:ascii="Arial" w:hAnsi="Arial" w:cs="Arial"/>
                <w:b/>
                <w:sz w:val="22"/>
                <w:szCs w:val="22"/>
              </w:rPr>
              <w:t>Período de execução</w:t>
            </w:r>
          </w:p>
        </w:tc>
        <w:tc>
          <w:tcPr>
            <w:tcW w:w="3255" w:type="dxa"/>
            <w:shd w:val="clear" w:color="auto" w:fill="B4C6E7" w:themeFill="accent5" w:themeFillTint="66"/>
            <w:vAlign w:val="center"/>
          </w:tcPr>
          <w:p w14:paraId="73524AA0" w14:textId="77777777" w:rsidR="004A2BB9" w:rsidRPr="00D979B5" w:rsidRDefault="004A2BB9">
            <w:pPr>
              <w:widowControl w:val="0"/>
              <w:ind w:left="68"/>
              <w:jc w:val="center"/>
              <w:rPr>
                <w:rFonts w:ascii="Arial" w:hAnsi="Arial" w:cs="Arial"/>
                <w:b/>
                <w:sz w:val="22"/>
                <w:szCs w:val="22"/>
              </w:rPr>
            </w:pPr>
            <w:r w:rsidRPr="00D979B5">
              <w:rPr>
                <w:rFonts w:ascii="Arial" w:hAnsi="Arial" w:cs="Arial"/>
                <w:b/>
                <w:sz w:val="22"/>
                <w:szCs w:val="22"/>
              </w:rPr>
              <w:t>Data/hora do pedido</w:t>
            </w:r>
          </w:p>
        </w:tc>
        <w:tc>
          <w:tcPr>
            <w:tcW w:w="2968" w:type="dxa"/>
            <w:shd w:val="clear" w:color="auto" w:fill="B4C6E7" w:themeFill="accent5" w:themeFillTint="66"/>
            <w:vAlign w:val="center"/>
          </w:tcPr>
          <w:p w14:paraId="3705CC4B" w14:textId="77777777" w:rsidR="004A2BB9" w:rsidRPr="00D979B5" w:rsidRDefault="004A2BB9">
            <w:pPr>
              <w:widowControl w:val="0"/>
              <w:ind w:left="68"/>
              <w:jc w:val="center"/>
              <w:rPr>
                <w:rFonts w:ascii="Arial" w:hAnsi="Arial" w:cs="Arial"/>
                <w:b/>
                <w:sz w:val="22"/>
                <w:szCs w:val="22"/>
              </w:rPr>
            </w:pPr>
            <w:r w:rsidRPr="00D979B5">
              <w:rPr>
                <w:rFonts w:ascii="Arial" w:hAnsi="Arial" w:cs="Arial"/>
                <w:b/>
                <w:sz w:val="22"/>
                <w:szCs w:val="22"/>
              </w:rPr>
              <w:t>Data/hora de entrega</w:t>
            </w:r>
          </w:p>
        </w:tc>
      </w:tr>
      <w:tr w:rsidR="00D979B5" w:rsidRPr="00D979B5" w14:paraId="31D3882A" w14:textId="77777777">
        <w:trPr>
          <w:trHeight w:val="375"/>
        </w:trPr>
        <w:tc>
          <w:tcPr>
            <w:tcW w:w="3387" w:type="dxa"/>
          </w:tcPr>
          <w:p w14:paraId="34EAEA19" w14:textId="77777777" w:rsidR="004A2BB9" w:rsidRPr="00D979B5" w:rsidRDefault="004A2BB9">
            <w:pPr>
              <w:widowControl w:val="0"/>
              <w:rPr>
                <w:rFonts w:ascii="Arial" w:hAnsi="Arial" w:cs="Arial"/>
                <w:sz w:val="22"/>
                <w:szCs w:val="22"/>
              </w:rPr>
            </w:pPr>
            <w:r w:rsidRPr="00D979B5">
              <w:rPr>
                <w:rFonts w:ascii="Arial" w:hAnsi="Arial" w:cs="Arial"/>
                <w:sz w:val="22"/>
                <w:szCs w:val="22"/>
              </w:rPr>
              <w:t xml:space="preserve"> </w:t>
            </w:r>
          </w:p>
        </w:tc>
        <w:tc>
          <w:tcPr>
            <w:tcW w:w="3255" w:type="dxa"/>
          </w:tcPr>
          <w:p w14:paraId="332387BE" w14:textId="77777777" w:rsidR="004A2BB9" w:rsidRPr="00D979B5" w:rsidRDefault="004A2BB9">
            <w:pPr>
              <w:widowControl w:val="0"/>
              <w:ind w:left="1"/>
              <w:rPr>
                <w:rFonts w:ascii="Arial" w:hAnsi="Arial" w:cs="Arial"/>
                <w:sz w:val="22"/>
                <w:szCs w:val="22"/>
              </w:rPr>
            </w:pPr>
            <w:r w:rsidRPr="00D979B5">
              <w:rPr>
                <w:rFonts w:ascii="Arial" w:hAnsi="Arial" w:cs="Arial"/>
                <w:sz w:val="22"/>
                <w:szCs w:val="22"/>
              </w:rPr>
              <w:t xml:space="preserve"> </w:t>
            </w:r>
          </w:p>
        </w:tc>
        <w:tc>
          <w:tcPr>
            <w:tcW w:w="2968" w:type="dxa"/>
          </w:tcPr>
          <w:p w14:paraId="751B4283" w14:textId="77777777" w:rsidR="004A2BB9" w:rsidRPr="00D979B5" w:rsidRDefault="004A2BB9">
            <w:pPr>
              <w:widowControl w:val="0"/>
              <w:ind w:left="1"/>
              <w:rPr>
                <w:rFonts w:ascii="Arial" w:hAnsi="Arial" w:cs="Arial"/>
                <w:sz w:val="22"/>
                <w:szCs w:val="22"/>
              </w:rPr>
            </w:pPr>
            <w:r w:rsidRPr="00D979B5">
              <w:rPr>
                <w:rFonts w:ascii="Arial" w:hAnsi="Arial" w:cs="Arial"/>
                <w:sz w:val="22"/>
                <w:szCs w:val="22"/>
              </w:rPr>
              <w:t xml:space="preserve"> </w:t>
            </w:r>
          </w:p>
        </w:tc>
      </w:tr>
    </w:tbl>
    <w:p w14:paraId="1B1B6E61" w14:textId="77777777" w:rsidR="004A2BB9" w:rsidRPr="00D979B5" w:rsidRDefault="004A2BB9" w:rsidP="004A2BB9">
      <w:pPr>
        <w:widowControl w:val="0"/>
        <w:spacing w:after="4" w:line="249" w:lineRule="auto"/>
        <w:ind w:left="1118"/>
        <w:rPr>
          <w:rFonts w:ascii="Arial" w:hAnsi="Arial" w:cs="Arial"/>
          <w:sz w:val="22"/>
          <w:szCs w:val="22"/>
        </w:rPr>
      </w:pPr>
    </w:p>
    <w:p w14:paraId="06663EC8" w14:textId="77777777" w:rsidR="004A2BB9" w:rsidRPr="00D979B5" w:rsidRDefault="004A2BB9" w:rsidP="00270E82">
      <w:pPr>
        <w:widowControl w:val="0"/>
        <w:numPr>
          <w:ilvl w:val="0"/>
          <w:numId w:val="11"/>
        </w:numPr>
        <w:suppressAutoHyphens w:val="0"/>
        <w:spacing w:after="4" w:line="249" w:lineRule="auto"/>
        <w:ind w:left="427" w:hanging="480"/>
        <w:rPr>
          <w:rFonts w:ascii="Arial" w:hAnsi="Arial" w:cs="Arial"/>
          <w:b/>
          <w:sz w:val="22"/>
          <w:szCs w:val="22"/>
        </w:rPr>
      </w:pPr>
      <w:r w:rsidRPr="00D979B5">
        <w:rPr>
          <w:rFonts w:ascii="Arial" w:eastAsia="Calibri" w:hAnsi="Arial" w:cs="Arial"/>
          <w:b/>
          <w:sz w:val="22"/>
          <w:szCs w:val="22"/>
        </w:rPr>
        <w:t>CRITÉRIOS DE AVALIAÇÃO DA QUALIDADE DOS PRODUTOS</w:t>
      </w:r>
    </w:p>
    <w:tbl>
      <w:tblPr>
        <w:tblW w:w="96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11"/>
      </w:tblGrid>
      <w:tr w:rsidR="00D979B5" w:rsidRPr="00D979B5" w14:paraId="135511F5" w14:textId="77777777">
        <w:tc>
          <w:tcPr>
            <w:tcW w:w="9611" w:type="dxa"/>
          </w:tcPr>
          <w:p w14:paraId="1B833355" w14:textId="77777777" w:rsidR="004A2BB9" w:rsidRPr="00D979B5" w:rsidRDefault="004A2BB9">
            <w:pPr>
              <w:widowControl w:val="0"/>
              <w:ind w:right="301"/>
              <w:jc w:val="right"/>
              <w:rPr>
                <w:rFonts w:ascii="Arial" w:eastAsia="Calibri" w:hAnsi="Arial" w:cs="Arial"/>
                <w:sz w:val="22"/>
                <w:szCs w:val="22"/>
              </w:rPr>
            </w:pPr>
          </w:p>
        </w:tc>
      </w:tr>
      <w:tr w:rsidR="00D979B5" w:rsidRPr="00D979B5" w14:paraId="7DB2C981" w14:textId="77777777">
        <w:tc>
          <w:tcPr>
            <w:tcW w:w="9611" w:type="dxa"/>
          </w:tcPr>
          <w:p w14:paraId="419EA1D2" w14:textId="77777777" w:rsidR="004A2BB9" w:rsidRPr="00D979B5" w:rsidRDefault="004A2BB9">
            <w:pPr>
              <w:widowControl w:val="0"/>
              <w:ind w:right="301"/>
              <w:jc w:val="right"/>
              <w:rPr>
                <w:rFonts w:ascii="Arial" w:eastAsia="Calibri" w:hAnsi="Arial" w:cs="Arial"/>
                <w:sz w:val="22"/>
                <w:szCs w:val="22"/>
              </w:rPr>
            </w:pPr>
          </w:p>
        </w:tc>
      </w:tr>
    </w:tbl>
    <w:p w14:paraId="4EE9605C" w14:textId="77777777" w:rsidR="004A2BB9" w:rsidRPr="00D979B5" w:rsidRDefault="004A2BB9" w:rsidP="004A2BB9">
      <w:pPr>
        <w:widowControl w:val="0"/>
        <w:spacing w:after="32"/>
        <w:ind w:left="322" w:right="355"/>
        <w:rPr>
          <w:rFonts w:ascii="Arial" w:hAnsi="Arial" w:cs="Arial"/>
          <w:sz w:val="22"/>
          <w:szCs w:val="22"/>
        </w:rPr>
      </w:pPr>
    </w:p>
    <w:p w14:paraId="6A22850F" w14:textId="77777777" w:rsidR="004A2BB9" w:rsidRPr="00D979B5" w:rsidRDefault="004A2BB9" w:rsidP="00270E82">
      <w:pPr>
        <w:widowControl w:val="0"/>
        <w:numPr>
          <w:ilvl w:val="0"/>
          <w:numId w:val="11"/>
        </w:numPr>
        <w:suppressAutoHyphens w:val="0"/>
        <w:spacing w:after="4" w:line="249" w:lineRule="auto"/>
        <w:ind w:left="427" w:hanging="480"/>
        <w:rPr>
          <w:rFonts w:ascii="Arial" w:hAnsi="Arial" w:cs="Arial"/>
          <w:b/>
          <w:sz w:val="22"/>
          <w:szCs w:val="22"/>
        </w:rPr>
      </w:pPr>
      <w:r w:rsidRPr="00D979B5">
        <w:rPr>
          <w:rFonts w:ascii="Arial" w:eastAsia="Calibri" w:hAnsi="Arial" w:cs="Arial"/>
          <w:b/>
          <w:sz w:val="22"/>
          <w:szCs w:val="22"/>
        </w:rPr>
        <w:t>CUSTOS</w:t>
      </w:r>
      <w:r w:rsidRPr="00D979B5">
        <w:rPr>
          <w:rFonts w:ascii="Arial" w:hAnsi="Arial" w:cs="Arial"/>
          <w:b/>
          <w:sz w:val="22"/>
          <w:szCs w:val="22"/>
        </w:rPr>
        <w:t xml:space="preserve"> </w:t>
      </w:r>
    </w:p>
    <w:tbl>
      <w:tblPr>
        <w:tblW w:w="9630"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5" w:type="dxa"/>
        </w:tblCellMar>
        <w:tblLook w:val="04A0" w:firstRow="1" w:lastRow="0" w:firstColumn="1" w:lastColumn="0" w:noHBand="0" w:noVBand="1"/>
      </w:tblPr>
      <w:tblGrid>
        <w:gridCol w:w="2323"/>
        <w:gridCol w:w="2584"/>
        <w:gridCol w:w="2528"/>
        <w:gridCol w:w="2195"/>
      </w:tblGrid>
      <w:tr w:rsidR="00D979B5" w:rsidRPr="00D979B5" w14:paraId="7BD4F3C9" w14:textId="77777777" w:rsidTr="00082FFB">
        <w:trPr>
          <w:trHeight w:val="594"/>
        </w:trPr>
        <w:tc>
          <w:tcPr>
            <w:tcW w:w="2323" w:type="dxa"/>
            <w:shd w:val="clear" w:color="auto" w:fill="B4C6E7" w:themeFill="accent5" w:themeFillTint="66"/>
            <w:vAlign w:val="center"/>
          </w:tcPr>
          <w:p w14:paraId="49576FE8" w14:textId="77777777" w:rsidR="004A2BB9" w:rsidRPr="00D979B5" w:rsidRDefault="004A2BB9">
            <w:pPr>
              <w:widowControl w:val="0"/>
              <w:ind w:left="68"/>
              <w:jc w:val="center"/>
              <w:rPr>
                <w:rFonts w:ascii="Arial" w:hAnsi="Arial" w:cs="Arial"/>
                <w:b/>
                <w:sz w:val="22"/>
                <w:szCs w:val="22"/>
              </w:rPr>
            </w:pPr>
            <w:r w:rsidRPr="00D979B5">
              <w:rPr>
                <w:rFonts w:ascii="Arial" w:hAnsi="Arial" w:cs="Arial"/>
                <w:b/>
                <w:sz w:val="22"/>
                <w:szCs w:val="22"/>
              </w:rPr>
              <w:t>Item</w:t>
            </w:r>
          </w:p>
        </w:tc>
        <w:tc>
          <w:tcPr>
            <w:tcW w:w="2584" w:type="dxa"/>
            <w:shd w:val="clear" w:color="auto" w:fill="B4C6E7" w:themeFill="accent5" w:themeFillTint="66"/>
            <w:vAlign w:val="center"/>
          </w:tcPr>
          <w:p w14:paraId="3A6D00DB" w14:textId="77777777" w:rsidR="004A2BB9" w:rsidRPr="00D979B5" w:rsidRDefault="004A2BB9">
            <w:pPr>
              <w:widowControl w:val="0"/>
              <w:ind w:left="67"/>
              <w:jc w:val="center"/>
              <w:rPr>
                <w:rFonts w:ascii="Arial" w:hAnsi="Arial" w:cs="Arial"/>
                <w:b/>
                <w:sz w:val="22"/>
                <w:szCs w:val="22"/>
              </w:rPr>
            </w:pPr>
            <w:r w:rsidRPr="00D979B5">
              <w:rPr>
                <w:rFonts w:ascii="Arial" w:hAnsi="Arial" w:cs="Arial"/>
                <w:b/>
                <w:sz w:val="22"/>
                <w:szCs w:val="22"/>
              </w:rPr>
              <w:t>Quantidade</w:t>
            </w:r>
          </w:p>
        </w:tc>
        <w:tc>
          <w:tcPr>
            <w:tcW w:w="2528" w:type="dxa"/>
            <w:shd w:val="clear" w:color="auto" w:fill="B4C6E7" w:themeFill="accent5" w:themeFillTint="66"/>
            <w:vAlign w:val="center"/>
          </w:tcPr>
          <w:p w14:paraId="02C6A8C7" w14:textId="77777777" w:rsidR="004A2BB9" w:rsidRPr="00D979B5" w:rsidRDefault="004A2BB9">
            <w:pPr>
              <w:widowControl w:val="0"/>
              <w:ind w:right="60"/>
              <w:jc w:val="center"/>
              <w:rPr>
                <w:rFonts w:ascii="Arial" w:hAnsi="Arial" w:cs="Arial"/>
                <w:b/>
                <w:sz w:val="22"/>
                <w:szCs w:val="22"/>
              </w:rPr>
            </w:pPr>
            <w:r w:rsidRPr="00D979B5">
              <w:rPr>
                <w:rFonts w:ascii="Arial" w:hAnsi="Arial" w:cs="Arial"/>
                <w:b/>
                <w:sz w:val="22"/>
                <w:szCs w:val="22"/>
              </w:rPr>
              <w:t>Valor Unitário (R$)</w:t>
            </w:r>
          </w:p>
        </w:tc>
        <w:tc>
          <w:tcPr>
            <w:tcW w:w="2195" w:type="dxa"/>
            <w:shd w:val="clear" w:color="auto" w:fill="B4C6E7" w:themeFill="accent5" w:themeFillTint="66"/>
            <w:vAlign w:val="center"/>
          </w:tcPr>
          <w:p w14:paraId="1A459E41" w14:textId="77777777" w:rsidR="004A2BB9" w:rsidRPr="00D979B5" w:rsidRDefault="004A2BB9">
            <w:pPr>
              <w:widowControl w:val="0"/>
              <w:ind w:right="45"/>
              <w:jc w:val="center"/>
              <w:rPr>
                <w:rFonts w:ascii="Arial" w:hAnsi="Arial" w:cs="Arial"/>
                <w:b/>
                <w:sz w:val="22"/>
                <w:szCs w:val="22"/>
              </w:rPr>
            </w:pPr>
            <w:r w:rsidRPr="00D979B5">
              <w:rPr>
                <w:rFonts w:ascii="Arial" w:hAnsi="Arial" w:cs="Arial"/>
                <w:b/>
                <w:sz w:val="22"/>
                <w:szCs w:val="22"/>
              </w:rPr>
              <w:t>Valor Total do Item (R$)</w:t>
            </w:r>
          </w:p>
        </w:tc>
      </w:tr>
      <w:tr w:rsidR="00D979B5" w:rsidRPr="00D979B5" w14:paraId="1BDE58C0" w14:textId="77777777" w:rsidTr="00082FFB">
        <w:trPr>
          <w:trHeight w:val="276"/>
        </w:trPr>
        <w:tc>
          <w:tcPr>
            <w:tcW w:w="2323" w:type="dxa"/>
          </w:tcPr>
          <w:p w14:paraId="33996480" w14:textId="77777777" w:rsidR="004A2BB9" w:rsidRPr="00D979B5" w:rsidRDefault="004A2BB9">
            <w:pPr>
              <w:widowControl w:val="0"/>
              <w:rPr>
                <w:rFonts w:ascii="Arial" w:hAnsi="Arial" w:cs="Arial"/>
                <w:sz w:val="22"/>
                <w:szCs w:val="22"/>
              </w:rPr>
            </w:pPr>
          </w:p>
        </w:tc>
        <w:tc>
          <w:tcPr>
            <w:tcW w:w="2584" w:type="dxa"/>
          </w:tcPr>
          <w:p w14:paraId="1EB14D5B" w14:textId="77777777" w:rsidR="004A2BB9" w:rsidRPr="00D979B5" w:rsidRDefault="004A2BB9">
            <w:pPr>
              <w:widowControl w:val="0"/>
              <w:rPr>
                <w:rFonts w:ascii="Arial" w:hAnsi="Arial" w:cs="Arial"/>
                <w:sz w:val="22"/>
                <w:szCs w:val="22"/>
              </w:rPr>
            </w:pPr>
          </w:p>
        </w:tc>
        <w:tc>
          <w:tcPr>
            <w:tcW w:w="2528" w:type="dxa"/>
          </w:tcPr>
          <w:p w14:paraId="12F16125" w14:textId="77777777" w:rsidR="004A2BB9" w:rsidRPr="00D979B5" w:rsidRDefault="004A2BB9">
            <w:pPr>
              <w:widowControl w:val="0"/>
              <w:ind w:left="1"/>
              <w:rPr>
                <w:rFonts w:ascii="Arial" w:hAnsi="Arial" w:cs="Arial"/>
                <w:sz w:val="22"/>
                <w:szCs w:val="22"/>
              </w:rPr>
            </w:pPr>
          </w:p>
        </w:tc>
        <w:tc>
          <w:tcPr>
            <w:tcW w:w="2195" w:type="dxa"/>
          </w:tcPr>
          <w:p w14:paraId="51288E0D" w14:textId="77777777" w:rsidR="004A2BB9" w:rsidRPr="00D979B5" w:rsidRDefault="004A2BB9">
            <w:pPr>
              <w:widowControl w:val="0"/>
              <w:ind w:left="1"/>
              <w:rPr>
                <w:rFonts w:ascii="Arial" w:hAnsi="Arial" w:cs="Arial"/>
                <w:sz w:val="22"/>
                <w:szCs w:val="22"/>
              </w:rPr>
            </w:pPr>
          </w:p>
        </w:tc>
      </w:tr>
      <w:tr w:rsidR="00D979B5" w:rsidRPr="00D979B5" w14:paraId="7C2AB792" w14:textId="77777777" w:rsidTr="00082FFB">
        <w:trPr>
          <w:trHeight w:val="276"/>
        </w:trPr>
        <w:tc>
          <w:tcPr>
            <w:tcW w:w="2323" w:type="dxa"/>
          </w:tcPr>
          <w:p w14:paraId="3BFF70ED" w14:textId="77777777" w:rsidR="004A2BB9" w:rsidRPr="00D979B5" w:rsidRDefault="004A2BB9">
            <w:pPr>
              <w:widowControl w:val="0"/>
              <w:rPr>
                <w:rFonts w:ascii="Arial" w:hAnsi="Arial" w:cs="Arial"/>
                <w:sz w:val="22"/>
                <w:szCs w:val="22"/>
              </w:rPr>
            </w:pPr>
          </w:p>
        </w:tc>
        <w:tc>
          <w:tcPr>
            <w:tcW w:w="2584" w:type="dxa"/>
          </w:tcPr>
          <w:p w14:paraId="519C1042" w14:textId="77777777" w:rsidR="004A2BB9" w:rsidRPr="00D979B5" w:rsidRDefault="004A2BB9">
            <w:pPr>
              <w:widowControl w:val="0"/>
              <w:rPr>
                <w:rFonts w:ascii="Arial" w:hAnsi="Arial" w:cs="Arial"/>
                <w:sz w:val="22"/>
                <w:szCs w:val="22"/>
              </w:rPr>
            </w:pPr>
            <w:r w:rsidRPr="00D979B5">
              <w:rPr>
                <w:rFonts w:ascii="Arial" w:hAnsi="Arial" w:cs="Arial"/>
                <w:sz w:val="22"/>
                <w:szCs w:val="22"/>
              </w:rPr>
              <w:t xml:space="preserve"> </w:t>
            </w:r>
          </w:p>
        </w:tc>
        <w:tc>
          <w:tcPr>
            <w:tcW w:w="2528" w:type="dxa"/>
          </w:tcPr>
          <w:p w14:paraId="6B289DD9" w14:textId="77777777" w:rsidR="004A2BB9" w:rsidRPr="00D979B5" w:rsidRDefault="004A2BB9">
            <w:pPr>
              <w:widowControl w:val="0"/>
              <w:ind w:left="1"/>
              <w:rPr>
                <w:rFonts w:ascii="Arial" w:hAnsi="Arial" w:cs="Arial"/>
                <w:sz w:val="22"/>
                <w:szCs w:val="22"/>
              </w:rPr>
            </w:pPr>
            <w:r w:rsidRPr="00D979B5">
              <w:rPr>
                <w:rFonts w:ascii="Arial" w:hAnsi="Arial" w:cs="Arial"/>
                <w:sz w:val="22"/>
                <w:szCs w:val="22"/>
              </w:rPr>
              <w:t xml:space="preserve"> </w:t>
            </w:r>
          </w:p>
        </w:tc>
        <w:tc>
          <w:tcPr>
            <w:tcW w:w="2195" w:type="dxa"/>
          </w:tcPr>
          <w:p w14:paraId="103C80ED" w14:textId="77777777" w:rsidR="004A2BB9" w:rsidRPr="00D979B5" w:rsidRDefault="004A2BB9">
            <w:pPr>
              <w:widowControl w:val="0"/>
              <w:ind w:left="1"/>
              <w:rPr>
                <w:rFonts w:ascii="Arial" w:hAnsi="Arial" w:cs="Arial"/>
                <w:sz w:val="22"/>
                <w:szCs w:val="22"/>
              </w:rPr>
            </w:pPr>
            <w:r w:rsidRPr="00D979B5">
              <w:rPr>
                <w:rFonts w:ascii="Arial" w:hAnsi="Arial" w:cs="Arial"/>
                <w:sz w:val="22"/>
                <w:szCs w:val="22"/>
              </w:rPr>
              <w:t xml:space="preserve"> </w:t>
            </w:r>
          </w:p>
        </w:tc>
      </w:tr>
      <w:tr w:rsidR="00D979B5" w:rsidRPr="00D979B5" w14:paraId="549C6936" w14:textId="77777777" w:rsidTr="00082FFB">
        <w:trPr>
          <w:trHeight w:val="367"/>
        </w:trPr>
        <w:tc>
          <w:tcPr>
            <w:tcW w:w="7435" w:type="dxa"/>
            <w:gridSpan w:val="3"/>
            <w:shd w:val="clear" w:color="auto" w:fill="B4C6E7" w:themeFill="accent5" w:themeFillTint="66"/>
            <w:vAlign w:val="center"/>
          </w:tcPr>
          <w:p w14:paraId="0DD15414" w14:textId="77777777" w:rsidR="004A2BB9" w:rsidRPr="00D979B5" w:rsidRDefault="004A2BB9">
            <w:pPr>
              <w:widowControl w:val="0"/>
              <w:jc w:val="right"/>
              <w:rPr>
                <w:rFonts w:ascii="Arial" w:hAnsi="Arial" w:cs="Arial"/>
                <w:sz w:val="22"/>
                <w:szCs w:val="22"/>
              </w:rPr>
            </w:pPr>
            <w:r w:rsidRPr="00D979B5">
              <w:rPr>
                <w:rFonts w:ascii="Arial" w:hAnsi="Arial" w:cs="Arial"/>
                <w:b/>
                <w:sz w:val="22"/>
                <w:szCs w:val="22"/>
              </w:rPr>
              <w:t xml:space="preserve">Valor Total da O.F. (R$) </w:t>
            </w:r>
          </w:p>
        </w:tc>
        <w:tc>
          <w:tcPr>
            <w:tcW w:w="2195" w:type="dxa"/>
            <w:shd w:val="clear" w:color="auto" w:fill="B4C6E7" w:themeFill="accent5" w:themeFillTint="66"/>
          </w:tcPr>
          <w:p w14:paraId="32933671" w14:textId="77777777" w:rsidR="004A2BB9" w:rsidRPr="00D979B5" w:rsidRDefault="004A2BB9">
            <w:pPr>
              <w:widowControl w:val="0"/>
              <w:ind w:left="1"/>
              <w:rPr>
                <w:rFonts w:ascii="Arial" w:hAnsi="Arial" w:cs="Arial"/>
                <w:sz w:val="22"/>
                <w:szCs w:val="22"/>
              </w:rPr>
            </w:pPr>
            <w:r w:rsidRPr="00D979B5">
              <w:rPr>
                <w:rFonts w:ascii="Arial" w:hAnsi="Arial" w:cs="Arial"/>
                <w:sz w:val="22"/>
                <w:szCs w:val="22"/>
              </w:rPr>
              <w:t xml:space="preserve"> </w:t>
            </w:r>
          </w:p>
        </w:tc>
      </w:tr>
    </w:tbl>
    <w:p w14:paraId="0F7D267F" w14:textId="77777777" w:rsidR="004A2BB9" w:rsidRPr="00D979B5" w:rsidRDefault="004A2BB9" w:rsidP="004A2BB9">
      <w:pPr>
        <w:widowControl w:val="0"/>
        <w:spacing w:after="4" w:line="249" w:lineRule="auto"/>
        <w:ind w:left="427"/>
        <w:rPr>
          <w:rFonts w:ascii="Arial" w:hAnsi="Arial" w:cs="Arial"/>
          <w:sz w:val="22"/>
          <w:szCs w:val="22"/>
        </w:rPr>
      </w:pPr>
    </w:p>
    <w:p w14:paraId="4F3A7C80" w14:textId="77777777" w:rsidR="004A2BB9" w:rsidRPr="00D979B5" w:rsidRDefault="004A2BB9" w:rsidP="00270E82">
      <w:pPr>
        <w:widowControl w:val="0"/>
        <w:numPr>
          <w:ilvl w:val="0"/>
          <w:numId w:val="11"/>
        </w:numPr>
        <w:suppressAutoHyphens w:val="0"/>
        <w:spacing w:after="4" w:line="249" w:lineRule="auto"/>
        <w:ind w:left="427" w:hanging="480"/>
        <w:rPr>
          <w:rFonts w:ascii="Arial" w:hAnsi="Arial" w:cs="Arial"/>
          <w:sz w:val="22"/>
          <w:szCs w:val="22"/>
        </w:rPr>
      </w:pPr>
      <w:r w:rsidRPr="00D979B5">
        <w:rPr>
          <w:rFonts w:ascii="Arial" w:eastAsia="Calibri" w:hAnsi="Arial" w:cs="Arial"/>
          <w:b/>
          <w:sz w:val="22"/>
          <w:szCs w:val="22"/>
        </w:rPr>
        <w:t>ANEXOS</w:t>
      </w:r>
      <w:r w:rsidRPr="00D979B5">
        <w:rPr>
          <w:rFonts w:ascii="Arial" w:hAnsi="Arial" w:cs="Arial"/>
          <w:sz w:val="22"/>
          <w:szCs w:val="22"/>
        </w:rPr>
        <w:t xml:space="preserve"> </w:t>
      </w:r>
    </w:p>
    <w:tbl>
      <w:tblPr>
        <w:tblW w:w="9640" w:type="dxa"/>
        <w:tblInd w:w="-14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top w:w="46" w:type="dxa"/>
          <w:left w:w="4" w:type="dxa"/>
          <w:right w:w="115" w:type="dxa"/>
        </w:tblCellMar>
        <w:tblLook w:val="04A0" w:firstRow="1" w:lastRow="0" w:firstColumn="1" w:lastColumn="0" w:noHBand="0" w:noVBand="1"/>
      </w:tblPr>
      <w:tblGrid>
        <w:gridCol w:w="2193"/>
        <w:gridCol w:w="7447"/>
      </w:tblGrid>
      <w:tr w:rsidR="00D979B5" w:rsidRPr="00D979B5" w14:paraId="2510C02F" w14:textId="77777777" w:rsidTr="00082FFB">
        <w:trPr>
          <w:trHeight w:val="404"/>
        </w:trPr>
        <w:tc>
          <w:tcPr>
            <w:tcW w:w="2193" w:type="dxa"/>
            <w:shd w:val="clear" w:color="auto" w:fill="B4C6E7" w:themeFill="accent5" w:themeFillTint="66"/>
            <w:vAlign w:val="center"/>
          </w:tcPr>
          <w:p w14:paraId="11C71458" w14:textId="77777777" w:rsidR="004A2BB9" w:rsidRPr="00D979B5" w:rsidRDefault="004A2BB9">
            <w:pPr>
              <w:widowControl w:val="0"/>
              <w:ind w:left="62"/>
              <w:jc w:val="center"/>
              <w:rPr>
                <w:rFonts w:ascii="Arial" w:hAnsi="Arial" w:cs="Arial"/>
                <w:b/>
                <w:sz w:val="22"/>
                <w:szCs w:val="22"/>
              </w:rPr>
            </w:pPr>
            <w:r w:rsidRPr="00D979B5">
              <w:rPr>
                <w:rFonts w:ascii="Arial" w:hAnsi="Arial" w:cs="Arial"/>
                <w:b/>
                <w:sz w:val="22"/>
                <w:szCs w:val="22"/>
              </w:rPr>
              <w:t>Documento(s)</w:t>
            </w:r>
          </w:p>
        </w:tc>
        <w:tc>
          <w:tcPr>
            <w:tcW w:w="7447" w:type="dxa"/>
            <w:shd w:val="clear" w:color="auto" w:fill="B4C6E7" w:themeFill="accent5" w:themeFillTint="66"/>
            <w:vAlign w:val="center"/>
          </w:tcPr>
          <w:p w14:paraId="1D641F48" w14:textId="77777777" w:rsidR="004A2BB9" w:rsidRPr="00D979B5" w:rsidRDefault="004A2BB9">
            <w:pPr>
              <w:widowControl w:val="0"/>
              <w:ind w:left="62"/>
              <w:jc w:val="center"/>
              <w:rPr>
                <w:rFonts w:ascii="Arial" w:hAnsi="Arial" w:cs="Arial"/>
                <w:b/>
                <w:sz w:val="22"/>
                <w:szCs w:val="22"/>
              </w:rPr>
            </w:pPr>
            <w:r w:rsidRPr="00D979B5">
              <w:rPr>
                <w:rFonts w:ascii="Arial" w:hAnsi="Arial" w:cs="Arial"/>
                <w:b/>
                <w:sz w:val="22"/>
                <w:szCs w:val="22"/>
              </w:rPr>
              <w:t>Identificação</w:t>
            </w:r>
          </w:p>
        </w:tc>
      </w:tr>
      <w:tr w:rsidR="00D979B5" w:rsidRPr="00D979B5" w14:paraId="6FBBAD8C" w14:textId="77777777" w:rsidTr="00082FFB">
        <w:trPr>
          <w:trHeight w:val="275"/>
        </w:trPr>
        <w:tc>
          <w:tcPr>
            <w:tcW w:w="2193" w:type="dxa"/>
          </w:tcPr>
          <w:p w14:paraId="0EA9994D" w14:textId="77777777" w:rsidR="004A2BB9" w:rsidRPr="00D979B5" w:rsidRDefault="004A2BB9">
            <w:pPr>
              <w:widowControl w:val="0"/>
              <w:rPr>
                <w:rFonts w:ascii="Arial" w:hAnsi="Arial" w:cs="Arial"/>
                <w:sz w:val="22"/>
                <w:szCs w:val="22"/>
              </w:rPr>
            </w:pPr>
            <w:r w:rsidRPr="00D979B5">
              <w:rPr>
                <w:rFonts w:ascii="Arial" w:hAnsi="Arial" w:cs="Arial"/>
                <w:sz w:val="22"/>
                <w:szCs w:val="22"/>
              </w:rPr>
              <w:t xml:space="preserve"> </w:t>
            </w:r>
          </w:p>
        </w:tc>
        <w:tc>
          <w:tcPr>
            <w:tcW w:w="7447" w:type="dxa"/>
            <w:vAlign w:val="center"/>
          </w:tcPr>
          <w:p w14:paraId="1B6AEABA" w14:textId="77777777" w:rsidR="004A2BB9" w:rsidRPr="00D979B5" w:rsidRDefault="004A2BB9">
            <w:pPr>
              <w:widowControl w:val="0"/>
              <w:ind w:left="65"/>
              <w:jc w:val="center"/>
              <w:rPr>
                <w:rFonts w:ascii="Arial" w:hAnsi="Arial" w:cs="Arial"/>
                <w:sz w:val="22"/>
                <w:szCs w:val="22"/>
              </w:rPr>
            </w:pPr>
          </w:p>
        </w:tc>
      </w:tr>
      <w:tr w:rsidR="00D979B5" w:rsidRPr="00D979B5" w14:paraId="30A9D703" w14:textId="77777777" w:rsidTr="00082FFB">
        <w:trPr>
          <w:trHeight w:val="355"/>
        </w:trPr>
        <w:tc>
          <w:tcPr>
            <w:tcW w:w="2193" w:type="dxa"/>
          </w:tcPr>
          <w:p w14:paraId="0DFDB4BF" w14:textId="77777777" w:rsidR="004A2BB9" w:rsidRPr="00D979B5" w:rsidRDefault="004A2BB9">
            <w:pPr>
              <w:widowControl w:val="0"/>
              <w:rPr>
                <w:rFonts w:ascii="Arial" w:hAnsi="Arial" w:cs="Arial"/>
                <w:sz w:val="22"/>
                <w:szCs w:val="22"/>
              </w:rPr>
            </w:pPr>
            <w:r w:rsidRPr="00D979B5">
              <w:rPr>
                <w:rFonts w:ascii="Arial" w:hAnsi="Arial" w:cs="Arial"/>
                <w:sz w:val="22"/>
                <w:szCs w:val="22"/>
              </w:rPr>
              <w:t xml:space="preserve"> </w:t>
            </w:r>
          </w:p>
        </w:tc>
        <w:tc>
          <w:tcPr>
            <w:tcW w:w="7447" w:type="dxa"/>
          </w:tcPr>
          <w:p w14:paraId="590BB19E" w14:textId="77777777" w:rsidR="004A2BB9" w:rsidRPr="00D979B5" w:rsidRDefault="004A2BB9">
            <w:pPr>
              <w:widowControl w:val="0"/>
              <w:ind w:left="65"/>
              <w:rPr>
                <w:rFonts w:ascii="Arial" w:hAnsi="Arial" w:cs="Arial"/>
                <w:sz w:val="22"/>
                <w:szCs w:val="22"/>
              </w:rPr>
            </w:pPr>
          </w:p>
        </w:tc>
      </w:tr>
    </w:tbl>
    <w:p w14:paraId="5DD6C0E0" w14:textId="77777777" w:rsidR="00655BCC" w:rsidRDefault="00655BCC" w:rsidP="00F966B4">
      <w:pPr>
        <w:widowControl w:val="0"/>
        <w:ind w:left="322"/>
        <w:rPr>
          <w:rFonts w:ascii="Arial" w:hAnsi="Arial" w:cs="Arial"/>
          <w:sz w:val="22"/>
          <w:szCs w:val="22"/>
        </w:rPr>
      </w:pPr>
    </w:p>
    <w:p w14:paraId="5C3E5FF7" w14:textId="77777777" w:rsidR="00655BCC" w:rsidRDefault="00655BCC" w:rsidP="00F966B4">
      <w:pPr>
        <w:widowControl w:val="0"/>
        <w:ind w:left="322"/>
        <w:rPr>
          <w:rFonts w:ascii="Arial" w:hAnsi="Arial" w:cs="Arial"/>
          <w:sz w:val="22"/>
          <w:szCs w:val="22"/>
        </w:rPr>
      </w:pPr>
    </w:p>
    <w:p w14:paraId="5ADB832E" w14:textId="12B24644" w:rsidR="000665E7" w:rsidRPr="00D979B5" w:rsidRDefault="004A2BB9" w:rsidP="00F966B4">
      <w:pPr>
        <w:widowControl w:val="0"/>
        <w:ind w:left="322"/>
        <w:rPr>
          <w:rFonts w:ascii="Arial" w:hAnsi="Arial" w:cs="Arial"/>
          <w:sz w:val="22"/>
          <w:szCs w:val="22"/>
          <w:lang w:bidi="pt-BR"/>
        </w:rPr>
      </w:pPr>
      <w:r w:rsidRPr="00D979B5">
        <w:rPr>
          <w:rFonts w:ascii="Arial" w:hAnsi="Arial" w:cs="Arial"/>
          <w:sz w:val="22"/>
          <w:szCs w:val="22"/>
        </w:rPr>
        <w:t>Brasília-DF, ___, de __________ de 202_.</w:t>
      </w:r>
      <w:bookmarkEnd w:id="31"/>
    </w:p>
    <w:sectPr w:rsidR="000665E7" w:rsidRPr="00D979B5" w:rsidSect="008C428F">
      <w:headerReference w:type="default" r:id="rId37"/>
      <w:footerReference w:type="default" r:id="rId38"/>
      <w:pgSz w:w="11906" w:h="16838"/>
      <w:pgMar w:top="1134" w:right="848" w:bottom="1843" w:left="1418" w:header="993" w:footer="1134" w:gutter="0"/>
      <w:pgBorders>
        <w:top w:val="single" w:sz="12" w:space="24" w:color="000000"/>
        <w:left w:val="single" w:sz="12" w:space="31" w:color="000000"/>
        <w:bottom w:val="single" w:sz="12" w:space="31" w:color="000000"/>
        <w:right w:val="single" w:sz="12" w:space="16"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D18E" w14:textId="77777777" w:rsidR="00A96207" w:rsidRDefault="00A96207">
      <w:r>
        <w:separator/>
      </w:r>
    </w:p>
  </w:endnote>
  <w:endnote w:type="continuationSeparator" w:id="0">
    <w:p w14:paraId="6FEE8ADD" w14:textId="77777777" w:rsidR="00A96207" w:rsidRDefault="00A9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antGarde Bk BT">
    <w:altName w:val="Century Gothic"/>
    <w:charset w:val="00"/>
    <w:family w:val="swiss"/>
    <w:pitch w:val="variable"/>
    <w:sig w:usb0="00000007" w:usb1="00000000" w:usb2="00000000" w:usb3="00000000" w:csb0="00000011" w:csb1="00000000"/>
  </w:font>
  <w:font w:name="AvantGarde Md BT">
    <w:altName w:val="Century Gothic"/>
    <w:charset w:val="00"/>
    <w:family w:val="swiss"/>
    <w:pitch w:val="variable"/>
    <w:sig w:usb0="00000007" w:usb1="00000000" w:usb2="00000000" w:usb3="00000000" w:csb0="00000011" w:csb1="00000000"/>
  </w:font>
  <w:font w:name="Bitstream Vera 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Noto Sans Devanagari">
    <w:charset w:val="00"/>
    <w:family w:val="swiss"/>
    <w:pitch w:val="variable"/>
    <w:sig w:usb0="80008023" w:usb1="00002046"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F72C1" w14:textId="77777777" w:rsidR="00192A16" w:rsidRDefault="00192A16">
    <w:pPr>
      <w:tabs>
        <w:tab w:val="left" w:pos="5387"/>
      </w:tabs>
    </w:pPr>
  </w:p>
  <w:p w14:paraId="59F23B0A" w14:textId="2486669F" w:rsidR="00192A16" w:rsidRDefault="00192A16">
    <w:pPr>
      <w:tabs>
        <w:tab w:val="left" w:pos="6663"/>
      </w:tabs>
    </w:pPr>
    <w:r>
      <w:rPr>
        <w:rStyle w:val="Nmerodepgina"/>
        <w:rFonts w:ascii="Arial" w:hAnsi="Arial" w:cs="Arial"/>
        <w:sz w:val="16"/>
      </w:rPr>
      <w:tab/>
      <w:t xml:space="preserve">Pregão Eletrônico nº </w:t>
    </w:r>
    <w:r w:rsidR="004000B2">
      <w:rPr>
        <w:rStyle w:val="Nmerodepgina"/>
        <w:rFonts w:ascii="Arial" w:hAnsi="Arial" w:cs="Arial"/>
        <w:sz w:val="16"/>
      </w:rPr>
      <w:t>90007</w:t>
    </w:r>
    <w:r>
      <w:rPr>
        <w:rStyle w:val="Nmerodepgina"/>
        <w:rFonts w:ascii="Arial" w:hAnsi="Arial" w:cs="Arial"/>
        <w:sz w:val="16"/>
      </w:rPr>
      <w:t>/20</w:t>
    </w:r>
    <w:r w:rsidR="004000B2">
      <w:rPr>
        <w:rStyle w:val="Nmerodepgina"/>
        <w:rFonts w:ascii="Arial" w:hAnsi="Arial" w:cs="Arial"/>
        <w:sz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269B" w14:textId="77777777" w:rsidR="00A96207" w:rsidRDefault="00A96207">
      <w:r>
        <w:separator/>
      </w:r>
    </w:p>
  </w:footnote>
  <w:footnote w:type="continuationSeparator" w:id="0">
    <w:p w14:paraId="1A5CF7B7" w14:textId="77777777" w:rsidR="00A96207" w:rsidRDefault="00A96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299" w:type="dxa"/>
      <w:tblLayout w:type="fixed"/>
      <w:tblLook w:val="0000" w:firstRow="0" w:lastRow="0" w:firstColumn="0" w:lastColumn="0" w:noHBand="0" w:noVBand="0"/>
    </w:tblPr>
    <w:tblGrid>
      <w:gridCol w:w="10065"/>
    </w:tblGrid>
    <w:tr w:rsidR="00192A16" w14:paraId="64122F61" w14:textId="77777777" w:rsidTr="00060CA5">
      <w:trPr>
        <w:trHeight w:val="1536"/>
      </w:trPr>
      <w:tc>
        <w:tcPr>
          <w:tcW w:w="10065" w:type="dxa"/>
          <w:tcBorders>
            <w:top w:val="single" w:sz="12" w:space="0" w:color="000000"/>
            <w:left w:val="single" w:sz="12" w:space="0" w:color="000000"/>
            <w:bottom w:val="single" w:sz="12" w:space="0" w:color="000000"/>
            <w:right w:val="single" w:sz="12" w:space="0" w:color="000000"/>
          </w:tcBorders>
        </w:tcPr>
        <w:p w14:paraId="26F7188A" w14:textId="006E17A6" w:rsidR="00192A16" w:rsidRDefault="00B63870">
          <w:pPr>
            <w:snapToGrid w:val="0"/>
            <w:ind w:firstLine="1134"/>
            <w:rPr>
              <w:rFonts w:ascii="Arial" w:eastAsia="Calibri" w:hAnsi="Arial" w:cs="Arial"/>
              <w:b/>
              <w:i/>
              <w:sz w:val="22"/>
              <w:szCs w:val="22"/>
              <w:lang w:eastAsia="pt-BR"/>
            </w:rPr>
          </w:pPr>
          <w:r>
            <w:rPr>
              <w:noProof/>
              <w:lang w:eastAsia="pt-BR"/>
            </w:rPr>
            <mc:AlternateContent>
              <mc:Choice Requires="wps">
                <w:drawing>
                  <wp:anchor distT="0" distB="0" distL="114935" distR="114935" simplePos="0" relativeHeight="251658240" behindDoc="0" locked="0" layoutInCell="1" allowOverlap="1" wp14:anchorId="2667EEF9" wp14:editId="148B4219">
                    <wp:simplePos x="0" y="0"/>
                    <wp:positionH relativeFrom="margin">
                      <wp:posOffset>5161915</wp:posOffset>
                    </wp:positionH>
                    <wp:positionV relativeFrom="paragraph">
                      <wp:posOffset>124447</wp:posOffset>
                    </wp:positionV>
                    <wp:extent cx="920750" cy="462915"/>
                    <wp:effectExtent l="0" t="0" r="0" b="0"/>
                    <wp:wrapNone/>
                    <wp:docPr id="7253804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0" cy="462915"/>
                            </a:xfrm>
                            <a:prstGeom prst="rect">
                              <a:avLst/>
                            </a:prstGeom>
                            <a:solidFill>
                              <a:srgbClr val="FFFFFF">
                                <a:alpha val="0"/>
                              </a:srgbClr>
                            </a:solidFill>
                            <a:ln w="9525">
                              <a:solidFill>
                                <a:srgbClr val="000000"/>
                              </a:solidFill>
                              <a:miter lim="800000"/>
                              <a:headEnd/>
                              <a:tailEnd/>
                            </a:ln>
                          </wps:spPr>
                          <wps:txbx>
                            <w:txbxContent>
                              <w:p w14:paraId="2B992960" w14:textId="77777777" w:rsidR="00192A16" w:rsidRDefault="00192A16">
                                <w:pPr>
                                  <w:spacing w:line="360" w:lineRule="auto"/>
                                  <w:jc w:val="center"/>
                                </w:pPr>
                                <w:r>
                                  <w:rPr>
                                    <w:sz w:val="12"/>
                                    <w:szCs w:val="12"/>
                                    <w:lang w:val="en-US"/>
                                  </w:rPr>
                                  <w:t>TCDF – SELIP/SELIC</w:t>
                                </w:r>
                              </w:p>
                              <w:p w14:paraId="2DD52384" w14:textId="4651A731" w:rsidR="00192A16" w:rsidRDefault="00192A16">
                                <w:pPr>
                                  <w:spacing w:after="100"/>
                                </w:pPr>
                                <w:r>
                                  <w:rPr>
                                    <w:sz w:val="12"/>
                                    <w:szCs w:val="12"/>
                                    <w:lang w:val="en-US"/>
                                  </w:rPr>
                                  <w:t>Proc.</w:t>
                                </w:r>
                                <w:r w:rsidR="001C6CFA" w:rsidRPr="001C6CFA">
                                  <w:t xml:space="preserve"> </w:t>
                                </w:r>
                                <w:r w:rsidR="008C3AA2">
                                  <w:rPr>
                                    <w:sz w:val="12"/>
                                    <w:szCs w:val="12"/>
                                    <w:lang w:val="en-US"/>
                                  </w:rPr>
                                  <w:t>1</w:t>
                                </w:r>
                                <w:r w:rsidR="0074418F">
                                  <w:rPr>
                                    <w:sz w:val="12"/>
                                    <w:szCs w:val="12"/>
                                    <w:lang w:val="en-US"/>
                                  </w:rPr>
                                  <w:t>2</w:t>
                                </w:r>
                                <w:r w:rsidR="001C6CFA" w:rsidRPr="001C6CFA">
                                  <w:rPr>
                                    <w:sz w:val="12"/>
                                    <w:szCs w:val="12"/>
                                    <w:lang w:val="en-US"/>
                                  </w:rPr>
                                  <w:t>947/2025</w:t>
                                </w:r>
                                <w:r w:rsidR="001C6CFA">
                                  <w:rPr>
                                    <w:sz w:val="12"/>
                                    <w:szCs w:val="12"/>
                                    <w:lang w:val="en-US"/>
                                  </w:rPr>
                                  <w:t>-51</w:t>
                                </w:r>
                                <w:r>
                                  <w:rPr>
                                    <w:sz w:val="12"/>
                                    <w:szCs w:val="12"/>
                                    <w:lang w:val="en-US"/>
                                  </w:rPr>
                                  <w:t>.</w:t>
                                </w:r>
                              </w:p>
                              <w:p w14:paraId="64C0380C" w14:textId="0E075872" w:rsidR="00192A16" w:rsidRDefault="001C6CFA">
                                <w:pPr>
                                  <w:jc w:val="center"/>
                                </w:pPr>
                                <w:r>
                                  <w:rPr>
                                    <w:sz w:val="12"/>
                                    <w:szCs w:val="12"/>
                                    <w:lang w:val="en-US"/>
                                  </w:rPr>
                                  <w:t>Lorena</w:t>
                                </w:r>
                              </w:p>
                            </w:txbxContent>
                          </wps:txbx>
                          <wps:bodyPr rot="0" vert="horz" wrap="square" lIns="91440" tIns="4699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667EEF9" id="_x0000_t202" coordsize="21600,21600" o:spt="202" path="m,l,21600r21600,l21600,xe">
                    <v:stroke joinstyle="miter"/>
                    <v:path gradientshapeok="t" o:connecttype="rect"/>
                  </v:shapetype>
                  <v:shape id="Caixa de Texto 1" o:spid="_x0000_s1026" type="#_x0000_t202" style="position:absolute;left:0;text-align:left;margin-left:406.45pt;margin-top:9.8pt;width:72.5pt;height:36.45pt;z-index:25165824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">
                    <v:fill opacity="0"/>
                    <v:textbox inset=",3.7pt,,0">
                      <w:txbxContent>
                        <w:p w14:paraId="2B992960" w14:textId="77777777" w:rsidR="00192A16" w:rsidRDefault="00192A16">
                          <w:pPr>
                            <w:spacing w:line="360" w:lineRule="auto"/>
                            <w:jc w:val="center"/>
                          </w:pPr>
                          <w:r>
                            <w:rPr>
                              <w:sz w:val="12"/>
                              <w:szCs w:val="12"/>
                              <w:lang w:val="en-US"/>
                            </w:rPr>
                            <w:t>TCDF – SELIP/SELIC</w:t>
                          </w:r>
                        </w:p>
                        <w:p w14:paraId="2DD52384" w14:textId="4651A731" w:rsidR="00192A16" w:rsidRDefault="00192A16">
                          <w:pPr>
                            <w:spacing w:after="100"/>
                          </w:pPr>
                          <w:r>
                            <w:rPr>
                              <w:sz w:val="12"/>
                              <w:szCs w:val="12"/>
                              <w:lang w:val="en-US"/>
                            </w:rPr>
                            <w:t>Proc.</w:t>
                          </w:r>
                          <w:r w:rsidR="001C6CFA" w:rsidRPr="001C6CFA">
                            <w:t xml:space="preserve"> </w:t>
                          </w:r>
                          <w:r w:rsidR="008C3AA2">
                            <w:rPr>
                              <w:sz w:val="12"/>
                              <w:szCs w:val="12"/>
                              <w:lang w:val="en-US"/>
                            </w:rPr>
                            <w:t>1</w:t>
                          </w:r>
                          <w:r w:rsidR="0074418F">
                            <w:rPr>
                              <w:sz w:val="12"/>
                              <w:szCs w:val="12"/>
                              <w:lang w:val="en-US"/>
                            </w:rPr>
                            <w:t>2</w:t>
                          </w:r>
                          <w:r w:rsidR="001C6CFA" w:rsidRPr="001C6CFA">
                            <w:rPr>
                              <w:sz w:val="12"/>
                              <w:szCs w:val="12"/>
                              <w:lang w:val="en-US"/>
                            </w:rPr>
                            <w:t>947/2025</w:t>
                          </w:r>
                          <w:r w:rsidR="001C6CFA">
                            <w:rPr>
                              <w:sz w:val="12"/>
                              <w:szCs w:val="12"/>
                              <w:lang w:val="en-US"/>
                            </w:rPr>
                            <w:t>-51</w:t>
                          </w:r>
                          <w:r>
                            <w:rPr>
                              <w:sz w:val="12"/>
                              <w:szCs w:val="12"/>
                              <w:lang w:val="en-US"/>
                            </w:rPr>
                            <w:t>.</w:t>
                          </w:r>
                        </w:p>
                        <w:p w14:paraId="64C0380C" w14:textId="0E075872" w:rsidR="00192A16" w:rsidRDefault="001C6CFA">
                          <w:pPr>
                            <w:jc w:val="center"/>
                          </w:pPr>
                          <w:r>
                            <w:rPr>
                              <w:sz w:val="12"/>
                              <w:szCs w:val="12"/>
                              <w:lang w:val="en-US"/>
                            </w:rPr>
                            <w:t>Lorena</w:t>
                          </w:r>
                        </w:p>
                      </w:txbxContent>
                    </v:textbox>
                    <w10:wrap anchorx="margin"/>
                  </v:shape>
                </w:pict>
              </mc:Fallback>
            </mc:AlternateContent>
          </w:r>
          <w:r w:rsidR="00192A16" w:rsidRPr="00C10FA9">
            <w:rPr>
              <w:b/>
              <w:smallCaps/>
              <w:noProof/>
              <w:sz w:val="22"/>
              <w:lang w:eastAsia="pt-BR"/>
            </w:rPr>
            <w:drawing>
              <wp:anchor distT="0" distB="0" distL="114300" distR="114300" simplePos="0" relativeHeight="251658241" behindDoc="1" locked="0" layoutInCell="1" allowOverlap="1" wp14:anchorId="0DCE1640" wp14:editId="36383C24">
                <wp:simplePos x="0" y="0"/>
                <wp:positionH relativeFrom="column">
                  <wp:posOffset>-1270</wp:posOffset>
                </wp:positionH>
                <wp:positionV relativeFrom="paragraph">
                  <wp:posOffset>1905</wp:posOffset>
                </wp:positionV>
                <wp:extent cx="676275" cy="676275"/>
                <wp:effectExtent l="0" t="0" r="0" b="9525"/>
                <wp:wrapNone/>
                <wp:docPr id="325435616" name="Picture 117493119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31193" name="Imagem 1174931193" descr="Logotip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p>
        <w:p w14:paraId="707539E6" w14:textId="5EB4462F" w:rsidR="00192A16" w:rsidRDefault="00192A16">
          <w:pPr>
            <w:ind w:firstLine="1134"/>
          </w:pPr>
          <w:r>
            <w:rPr>
              <w:rFonts w:ascii="Arial" w:eastAsia="Calibri" w:hAnsi="Arial" w:cs="Arial"/>
              <w:b/>
              <w:sz w:val="22"/>
              <w:szCs w:val="22"/>
            </w:rPr>
            <w:t>Tribunal de Contas do Distrito Federal</w:t>
          </w:r>
        </w:p>
        <w:p w14:paraId="5C3B2F9A" w14:textId="4C9B6492" w:rsidR="00192A16" w:rsidRDefault="00192A16">
          <w:pPr>
            <w:ind w:firstLine="1134"/>
          </w:pPr>
          <w:r>
            <w:rPr>
              <w:rFonts w:ascii="Arial" w:eastAsia="Calibri" w:hAnsi="Arial" w:cs="Arial"/>
              <w:sz w:val="22"/>
              <w:szCs w:val="22"/>
            </w:rPr>
            <w:t>SELIP - Secretaria de Licitação, Material e Patrimônio.</w:t>
          </w:r>
        </w:p>
        <w:p w14:paraId="659E1B4F" w14:textId="77777777" w:rsidR="00192A16" w:rsidRDefault="00192A16">
          <w:pPr>
            <w:ind w:firstLine="1134"/>
          </w:pPr>
          <w:r>
            <w:rPr>
              <w:rFonts w:ascii="Arial" w:eastAsia="Calibri" w:hAnsi="Arial" w:cs="Arial"/>
              <w:sz w:val="22"/>
              <w:szCs w:val="22"/>
            </w:rPr>
            <w:t>SELIC - Serviço de Licitação</w:t>
          </w:r>
        </w:p>
        <w:p w14:paraId="7D8A82E8" w14:textId="77777777" w:rsidR="00192A16" w:rsidRDefault="00192A16">
          <w:pPr>
            <w:ind w:firstLine="1134"/>
            <w:rPr>
              <w:rFonts w:ascii="Arial" w:eastAsia="Calibri" w:hAnsi="Arial" w:cs="Arial"/>
              <w:sz w:val="18"/>
              <w:szCs w:val="22"/>
            </w:rPr>
          </w:pPr>
        </w:p>
        <w:p w14:paraId="45CCFCFC" w14:textId="76B4FD52" w:rsidR="00192A16" w:rsidRDefault="00192A16">
          <w:pPr>
            <w:jc w:val="right"/>
          </w:pPr>
          <w:r>
            <w:rPr>
              <w:rFonts w:ascii="Arial" w:eastAsia="Calibri" w:hAnsi="Arial" w:cs="Arial"/>
              <w:sz w:val="22"/>
              <w:szCs w:val="22"/>
            </w:rPr>
            <w:t xml:space="preserve">Pág. </w:t>
          </w:r>
          <w:r w:rsidRPr="006E4005">
            <w:rPr>
              <w:rFonts w:ascii="Arial" w:eastAsia="Calibri" w:hAnsi="Arial" w:cs="Arial"/>
              <w:sz w:val="22"/>
              <w:szCs w:val="22"/>
            </w:rPr>
            <w:fldChar w:fldCharType="begin"/>
          </w:r>
          <w:r w:rsidRPr="006E4005">
            <w:rPr>
              <w:rFonts w:ascii="Arial" w:eastAsia="Calibri" w:hAnsi="Arial" w:cs="Arial"/>
              <w:sz w:val="22"/>
              <w:szCs w:val="22"/>
            </w:rPr>
            <w:instrText>PAGE   \* MERGEFORMAT</w:instrText>
          </w:r>
          <w:r w:rsidRPr="006E4005">
            <w:rPr>
              <w:rFonts w:ascii="Arial" w:eastAsia="Calibri" w:hAnsi="Arial" w:cs="Arial"/>
              <w:sz w:val="22"/>
              <w:szCs w:val="22"/>
            </w:rPr>
            <w:fldChar w:fldCharType="separate"/>
          </w:r>
          <w:r w:rsidR="00AF3073">
            <w:rPr>
              <w:rFonts w:ascii="Arial" w:eastAsia="Calibri" w:hAnsi="Arial" w:cs="Arial"/>
              <w:noProof/>
              <w:sz w:val="22"/>
              <w:szCs w:val="22"/>
            </w:rPr>
            <w:t>33</w:t>
          </w:r>
          <w:r w:rsidRPr="006E4005">
            <w:rPr>
              <w:rFonts w:ascii="Arial" w:eastAsia="Calibri" w:hAnsi="Arial" w:cs="Arial"/>
              <w:sz w:val="22"/>
              <w:szCs w:val="22"/>
            </w:rPr>
            <w:fldChar w:fldCharType="end"/>
          </w:r>
          <w:r>
            <w:fldChar w:fldCharType="begin"/>
          </w:r>
          <w:r>
            <w:fldChar w:fldCharType="separate"/>
          </w:r>
          <w:r>
            <w:rPr>
              <w:rFonts w:ascii="Arial" w:eastAsia="Calibri" w:hAnsi="Arial" w:cs="Arial"/>
              <w:sz w:val="22"/>
              <w:szCs w:val="22"/>
              <w:lang w:eastAsia="pt-BR"/>
            </w:rPr>
            <w:t>24</w:t>
          </w:r>
          <w:r>
            <w:rPr>
              <w:rFonts w:ascii="Arial" w:eastAsia="Calibri" w:hAnsi="Arial" w:cs="Arial"/>
              <w:sz w:val="22"/>
              <w:szCs w:val="22"/>
              <w:lang w:eastAsia="pt-BR"/>
            </w:rPr>
            <w:fldChar w:fldCharType="end"/>
          </w:r>
          <w:r>
            <w:rPr>
              <w:rFonts w:ascii="Arial" w:eastAsia="Calibri" w:hAnsi="Arial" w:cs="Arial"/>
              <w:sz w:val="22"/>
              <w:szCs w:val="22"/>
            </w:rPr>
            <w:t xml:space="preserve"> de </w:t>
          </w:r>
          <w:r>
            <w:rPr>
              <w:rFonts w:eastAsia="Calibri" w:cs="Arial"/>
              <w:sz w:val="22"/>
              <w:szCs w:val="22"/>
            </w:rPr>
            <w:fldChar w:fldCharType="begin"/>
          </w:r>
          <w:r>
            <w:rPr>
              <w:rFonts w:eastAsia="Calibri" w:cs="Arial"/>
              <w:sz w:val="22"/>
              <w:szCs w:val="22"/>
            </w:rPr>
            <w:instrText xml:space="preserve"> NUMPAGES \* ARABIC </w:instrText>
          </w:r>
          <w:r>
            <w:rPr>
              <w:rFonts w:eastAsia="Calibri" w:cs="Arial"/>
              <w:sz w:val="22"/>
              <w:szCs w:val="22"/>
            </w:rPr>
            <w:fldChar w:fldCharType="separate"/>
          </w:r>
          <w:r w:rsidR="00AF3073">
            <w:rPr>
              <w:rFonts w:eastAsia="Calibri" w:cs="Arial"/>
              <w:noProof/>
              <w:sz w:val="22"/>
              <w:szCs w:val="22"/>
            </w:rPr>
            <w:t>36</w:t>
          </w:r>
          <w:r>
            <w:rPr>
              <w:rFonts w:eastAsia="Calibri" w:cs="Arial"/>
              <w:sz w:val="22"/>
              <w:szCs w:val="22"/>
            </w:rPr>
            <w:fldChar w:fldCharType="end"/>
          </w:r>
        </w:p>
      </w:tc>
    </w:tr>
  </w:tbl>
  <w:p w14:paraId="28B0824B" w14:textId="77777777" w:rsidR="00192A16" w:rsidRDefault="00192A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B6CB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7"/>
    <w:lvl w:ilvl="0">
      <w:start w:val="1"/>
      <w:numFmt w:val="decimal"/>
      <w:pStyle w:val="TRN1"/>
      <w:lvlText w:val="%1."/>
      <w:lvlJc w:val="left"/>
      <w:pPr>
        <w:tabs>
          <w:tab w:val="num" w:pos="0"/>
        </w:tabs>
        <w:ind w:left="357" w:hanging="357"/>
      </w:pPr>
      <w:rPr>
        <w:rFonts w:hint="default"/>
      </w:rPr>
    </w:lvl>
    <w:lvl w:ilvl="1">
      <w:start w:val="1"/>
      <w:numFmt w:val="decimal"/>
      <w:lvlText w:val="%1.%2."/>
      <w:lvlJc w:val="left"/>
      <w:pPr>
        <w:tabs>
          <w:tab w:val="num" w:pos="708"/>
        </w:tabs>
        <w:ind w:left="714" w:hanging="357"/>
      </w:pPr>
      <w:rPr>
        <w:rFonts w:hint="default"/>
        <w:b w:val="0"/>
        <w:sz w:val="22"/>
        <w:szCs w:val="22"/>
      </w:rPr>
    </w:lvl>
    <w:lvl w:ilvl="2">
      <w:start w:val="1"/>
      <w:numFmt w:val="decimal"/>
      <w:lvlText w:val="%1.%2.%3."/>
      <w:lvlJc w:val="left"/>
      <w:pPr>
        <w:tabs>
          <w:tab w:val="num" w:pos="0"/>
        </w:tabs>
        <w:ind w:left="1634" w:hanging="357"/>
      </w:pPr>
      <w:rPr>
        <w:rFonts w:hint="default"/>
        <w:b w:val="0"/>
      </w:rPr>
    </w:lvl>
    <w:lvl w:ilvl="3">
      <w:start w:val="1"/>
      <w:numFmt w:val="decimal"/>
      <w:lvlText w:val="%1.%2.%3.%4."/>
      <w:lvlJc w:val="left"/>
      <w:pPr>
        <w:tabs>
          <w:tab w:val="num" w:pos="0"/>
        </w:tabs>
        <w:ind w:left="2626" w:hanging="357"/>
      </w:pPr>
      <w:rPr>
        <w:rFonts w:hint="default"/>
      </w:rPr>
    </w:lvl>
    <w:lvl w:ilvl="4">
      <w:start w:val="1"/>
      <w:numFmt w:val="decimal"/>
      <w:lvlText w:val="%1.%2.%3.%4.%5."/>
      <w:lvlJc w:val="left"/>
      <w:pPr>
        <w:tabs>
          <w:tab w:val="num" w:pos="0"/>
        </w:tabs>
        <w:ind w:left="1785" w:hanging="357"/>
      </w:pPr>
      <w:rPr>
        <w:rFonts w:hint="default"/>
      </w:rPr>
    </w:lvl>
    <w:lvl w:ilvl="5">
      <w:start w:val="1"/>
      <w:numFmt w:val="decimal"/>
      <w:lvlText w:val="%1.%2.%3.%4.%5.%6."/>
      <w:lvlJc w:val="left"/>
      <w:pPr>
        <w:tabs>
          <w:tab w:val="num" w:pos="0"/>
        </w:tabs>
        <w:ind w:left="2142" w:hanging="357"/>
      </w:pPr>
      <w:rPr>
        <w:rFonts w:hint="default"/>
      </w:rPr>
    </w:lvl>
    <w:lvl w:ilvl="6">
      <w:start w:val="1"/>
      <w:numFmt w:val="decimal"/>
      <w:lvlText w:val="%1.%2.%3.%4.%5.%6.%7."/>
      <w:lvlJc w:val="left"/>
      <w:pPr>
        <w:tabs>
          <w:tab w:val="num" w:pos="0"/>
        </w:tabs>
        <w:ind w:left="2499" w:hanging="357"/>
      </w:pPr>
      <w:rPr>
        <w:rFonts w:hint="default"/>
      </w:rPr>
    </w:lvl>
    <w:lvl w:ilvl="7">
      <w:start w:val="1"/>
      <w:numFmt w:val="decimal"/>
      <w:lvlText w:val="%1.%2.%3.%4.%5.%6.%7.%8."/>
      <w:lvlJc w:val="left"/>
      <w:pPr>
        <w:tabs>
          <w:tab w:val="num" w:pos="0"/>
        </w:tabs>
        <w:ind w:left="2856" w:hanging="357"/>
      </w:pPr>
      <w:rPr>
        <w:rFonts w:hint="default"/>
      </w:rPr>
    </w:lvl>
    <w:lvl w:ilvl="8">
      <w:start w:val="1"/>
      <w:numFmt w:val="decimal"/>
      <w:lvlText w:val="%1.%2.%3.%4.%5.%6.%7.%8.%9."/>
      <w:lvlJc w:val="left"/>
      <w:pPr>
        <w:tabs>
          <w:tab w:val="num" w:pos="0"/>
        </w:tabs>
        <w:ind w:left="3213" w:hanging="357"/>
      </w:pPr>
      <w:rPr>
        <w:rFonts w:hint="default"/>
      </w:rPr>
    </w:lvl>
  </w:abstractNum>
  <w:abstractNum w:abstractNumId="3" w15:restartNumberingAfterBreak="0">
    <w:nsid w:val="00000003"/>
    <w:multiLevelType w:val="multilevel"/>
    <w:tmpl w:val="00000003"/>
    <w:name w:val="WW8Num22"/>
    <w:lvl w:ilvl="0">
      <w:start w:val="14"/>
      <w:numFmt w:val="decimal"/>
      <w:lvlText w:val="%1"/>
      <w:lvlJc w:val="left"/>
      <w:pPr>
        <w:tabs>
          <w:tab w:val="num" w:pos="0"/>
        </w:tabs>
        <w:ind w:left="420" w:hanging="420"/>
      </w:pPr>
      <w:rPr>
        <w:rFonts w:ascii="Arial" w:hAnsi="Arial" w:cs="Arial" w:hint="default"/>
        <w:sz w:val="22"/>
        <w:szCs w:val="22"/>
      </w:rPr>
    </w:lvl>
    <w:lvl w:ilvl="1">
      <w:start w:val="3"/>
      <w:numFmt w:val="decimal"/>
      <w:lvlText w:val="%1.%2"/>
      <w:lvlJc w:val="left"/>
      <w:pPr>
        <w:tabs>
          <w:tab w:val="num" w:pos="0"/>
        </w:tabs>
        <w:ind w:left="420" w:hanging="420"/>
      </w:pPr>
      <w:rPr>
        <w:rFonts w:ascii="Arial" w:hAnsi="Arial" w:cs="Arial" w:hint="default"/>
        <w:sz w:val="22"/>
        <w:szCs w:val="22"/>
      </w:rPr>
    </w:lvl>
    <w:lvl w:ilvl="2">
      <w:start w:val="1"/>
      <w:numFmt w:val="decimal"/>
      <w:lvlText w:val="%1.%2.%3"/>
      <w:lvlJc w:val="left"/>
      <w:pPr>
        <w:tabs>
          <w:tab w:val="num" w:pos="0"/>
        </w:tabs>
        <w:ind w:left="720" w:hanging="720"/>
      </w:pPr>
      <w:rPr>
        <w:rFonts w:ascii="Arial" w:hAnsi="Arial" w:cs="Arial" w:hint="default"/>
        <w:sz w:val="22"/>
        <w:szCs w:val="22"/>
      </w:rPr>
    </w:lvl>
    <w:lvl w:ilvl="3">
      <w:start w:val="1"/>
      <w:numFmt w:val="decimal"/>
      <w:lvlText w:val="%1.%2.%3.%4"/>
      <w:lvlJc w:val="left"/>
      <w:pPr>
        <w:tabs>
          <w:tab w:val="num" w:pos="0"/>
        </w:tabs>
        <w:ind w:left="720" w:hanging="720"/>
      </w:pPr>
      <w:rPr>
        <w:rFonts w:ascii="Arial" w:hAnsi="Arial" w:cs="Arial" w:hint="default"/>
        <w:sz w:val="22"/>
        <w:szCs w:val="22"/>
      </w:rPr>
    </w:lvl>
    <w:lvl w:ilvl="4">
      <w:start w:val="1"/>
      <w:numFmt w:val="decimal"/>
      <w:lvlText w:val="%1.%2.%3.%4.%5"/>
      <w:lvlJc w:val="left"/>
      <w:pPr>
        <w:tabs>
          <w:tab w:val="num" w:pos="0"/>
        </w:tabs>
        <w:ind w:left="1080" w:hanging="1080"/>
      </w:pPr>
      <w:rPr>
        <w:rFonts w:ascii="Arial" w:hAnsi="Arial" w:cs="Arial" w:hint="default"/>
        <w:sz w:val="22"/>
        <w:szCs w:val="22"/>
      </w:rPr>
    </w:lvl>
    <w:lvl w:ilvl="5">
      <w:start w:val="1"/>
      <w:numFmt w:val="decimal"/>
      <w:lvlText w:val="%1.%2.%3.%4.%5.%6"/>
      <w:lvlJc w:val="left"/>
      <w:pPr>
        <w:tabs>
          <w:tab w:val="num" w:pos="0"/>
        </w:tabs>
        <w:ind w:left="1080" w:hanging="1080"/>
      </w:pPr>
      <w:rPr>
        <w:rFonts w:ascii="Arial" w:hAnsi="Arial" w:cs="Arial" w:hint="default"/>
        <w:sz w:val="22"/>
        <w:szCs w:val="22"/>
      </w:rPr>
    </w:lvl>
    <w:lvl w:ilvl="6">
      <w:start w:val="1"/>
      <w:numFmt w:val="decimal"/>
      <w:lvlText w:val="%1.%2.%3.%4.%5.%6.%7"/>
      <w:lvlJc w:val="left"/>
      <w:pPr>
        <w:tabs>
          <w:tab w:val="num" w:pos="0"/>
        </w:tabs>
        <w:ind w:left="1440" w:hanging="1440"/>
      </w:pPr>
      <w:rPr>
        <w:rFonts w:ascii="Arial" w:hAnsi="Arial" w:cs="Arial" w:hint="default"/>
        <w:sz w:val="22"/>
        <w:szCs w:val="22"/>
      </w:rPr>
    </w:lvl>
    <w:lvl w:ilvl="7">
      <w:start w:val="1"/>
      <w:numFmt w:val="decimal"/>
      <w:lvlText w:val="%1.%2.%3.%4.%5.%6.%7.%8"/>
      <w:lvlJc w:val="left"/>
      <w:pPr>
        <w:tabs>
          <w:tab w:val="num" w:pos="0"/>
        </w:tabs>
        <w:ind w:left="1440" w:hanging="1440"/>
      </w:pPr>
      <w:rPr>
        <w:rFonts w:ascii="Arial" w:hAnsi="Arial" w:cs="Arial" w:hint="default"/>
        <w:sz w:val="22"/>
        <w:szCs w:val="22"/>
      </w:rPr>
    </w:lvl>
    <w:lvl w:ilvl="8">
      <w:start w:val="1"/>
      <w:numFmt w:val="decimal"/>
      <w:lvlText w:val="%1.%2.%3.%4.%5.%6.%7.%8.%9"/>
      <w:lvlJc w:val="left"/>
      <w:pPr>
        <w:tabs>
          <w:tab w:val="num" w:pos="0"/>
        </w:tabs>
        <w:ind w:left="1800" w:hanging="1800"/>
      </w:pPr>
      <w:rPr>
        <w:rFonts w:ascii="Arial" w:hAnsi="Arial" w:cs="Arial" w:hint="default"/>
        <w:sz w:val="22"/>
        <w:szCs w:val="22"/>
      </w:rPr>
    </w:lvl>
  </w:abstractNum>
  <w:abstractNum w:abstractNumId="4" w15:restartNumberingAfterBreak="0">
    <w:nsid w:val="00000004"/>
    <w:multiLevelType w:val="multilevel"/>
    <w:tmpl w:val="00000004"/>
    <w:name w:val="WW8Num27"/>
    <w:lvl w:ilvl="0">
      <w:start w:val="1"/>
      <w:numFmt w:val="upperRoman"/>
      <w:lvlText w:val="%1."/>
      <w:lvlJc w:val="right"/>
      <w:pPr>
        <w:tabs>
          <w:tab w:val="num" w:pos="0"/>
        </w:tabs>
        <w:ind w:left="1854" w:hanging="360"/>
      </w:pPr>
      <w:rPr>
        <w:rFonts w:ascii="Arial" w:hAnsi="Arial" w:cs="Arial"/>
        <w:b/>
        <w:sz w:val="22"/>
        <w:szCs w:val="22"/>
      </w:rPr>
    </w:lvl>
    <w:lvl w:ilvl="1">
      <w:start w:val="1"/>
      <w:numFmt w:val="decimal"/>
      <w:lvlText w:val="%1.%2"/>
      <w:lvlJc w:val="left"/>
      <w:pPr>
        <w:tabs>
          <w:tab w:val="num" w:pos="0"/>
        </w:tabs>
        <w:ind w:left="2634" w:hanging="1140"/>
      </w:pPr>
      <w:rPr>
        <w:rFonts w:hint="default"/>
      </w:rPr>
    </w:lvl>
    <w:lvl w:ilvl="2">
      <w:start w:val="1"/>
      <w:numFmt w:val="decimal"/>
      <w:lvlText w:val="%1.%2.%3"/>
      <w:lvlJc w:val="left"/>
      <w:pPr>
        <w:tabs>
          <w:tab w:val="num" w:pos="0"/>
        </w:tabs>
        <w:ind w:left="2634" w:hanging="1140"/>
      </w:pPr>
      <w:rPr>
        <w:rFonts w:hint="default"/>
      </w:rPr>
    </w:lvl>
    <w:lvl w:ilvl="3">
      <w:start w:val="1"/>
      <w:numFmt w:val="decimal"/>
      <w:lvlText w:val="%1.%2.%3.%4"/>
      <w:lvlJc w:val="left"/>
      <w:pPr>
        <w:tabs>
          <w:tab w:val="num" w:pos="0"/>
        </w:tabs>
        <w:ind w:left="2634" w:hanging="1140"/>
      </w:pPr>
      <w:rPr>
        <w:rFonts w:hint="default"/>
      </w:rPr>
    </w:lvl>
    <w:lvl w:ilvl="4">
      <w:start w:val="1"/>
      <w:numFmt w:val="decimal"/>
      <w:lvlText w:val="%1.%2.%3.%4.%5"/>
      <w:lvlJc w:val="left"/>
      <w:pPr>
        <w:tabs>
          <w:tab w:val="num" w:pos="0"/>
        </w:tabs>
        <w:ind w:left="2634" w:hanging="1140"/>
      </w:pPr>
      <w:rPr>
        <w:rFonts w:hint="default"/>
      </w:rPr>
    </w:lvl>
    <w:lvl w:ilvl="5">
      <w:start w:val="1"/>
      <w:numFmt w:val="decimal"/>
      <w:lvlText w:val="%1.%2.%3.%4.%5.%6"/>
      <w:lvlJc w:val="left"/>
      <w:pPr>
        <w:tabs>
          <w:tab w:val="num" w:pos="0"/>
        </w:tabs>
        <w:ind w:left="2634" w:hanging="114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5" w15:restartNumberingAfterBreak="0">
    <w:nsid w:val="00000005"/>
    <w:multiLevelType w:val="multilevel"/>
    <w:tmpl w:val="00000005"/>
    <w:name w:val="WW8Num34"/>
    <w:lvl w:ilvl="0">
      <w:start w:val="10"/>
      <w:numFmt w:val="decimal"/>
      <w:lvlText w:val="%1"/>
      <w:lvlJc w:val="left"/>
      <w:pPr>
        <w:tabs>
          <w:tab w:val="num" w:pos="0"/>
        </w:tabs>
        <w:ind w:left="600" w:hanging="600"/>
      </w:pPr>
      <w:rPr>
        <w:rFonts w:hint="default"/>
        <w:b w:val="0"/>
      </w:rPr>
    </w:lvl>
    <w:lvl w:ilvl="1">
      <w:start w:val="1"/>
      <w:numFmt w:val="decimal"/>
      <w:lvlText w:val="%1.%2"/>
      <w:lvlJc w:val="left"/>
      <w:pPr>
        <w:tabs>
          <w:tab w:val="num" w:pos="0"/>
        </w:tabs>
        <w:ind w:left="2089" w:hanging="600"/>
      </w:pPr>
      <w:rPr>
        <w:rFonts w:hint="default"/>
        <w:b w:val="0"/>
      </w:rPr>
    </w:lvl>
    <w:lvl w:ilvl="2">
      <w:start w:val="6"/>
      <w:numFmt w:val="decimal"/>
      <w:lvlText w:val="%1.%2.%3"/>
      <w:lvlJc w:val="left"/>
      <w:pPr>
        <w:tabs>
          <w:tab w:val="num" w:pos="0"/>
        </w:tabs>
        <w:ind w:left="3981" w:hanging="720"/>
      </w:pPr>
      <w:rPr>
        <w:rFonts w:hint="default"/>
        <w:b w:val="0"/>
      </w:rPr>
    </w:lvl>
    <w:lvl w:ilvl="3">
      <w:start w:val="1"/>
      <w:numFmt w:val="decimal"/>
      <w:lvlText w:val="%1.%2.%3.%4"/>
      <w:lvlJc w:val="left"/>
      <w:pPr>
        <w:tabs>
          <w:tab w:val="num" w:pos="0"/>
        </w:tabs>
        <w:ind w:left="5187" w:hanging="720"/>
      </w:pPr>
      <w:rPr>
        <w:rFonts w:hint="default"/>
        <w:b w:val="0"/>
      </w:rPr>
    </w:lvl>
    <w:lvl w:ilvl="4">
      <w:start w:val="1"/>
      <w:numFmt w:val="decimal"/>
      <w:lvlText w:val="%1.%2.%3.%4.%5"/>
      <w:lvlJc w:val="left"/>
      <w:pPr>
        <w:tabs>
          <w:tab w:val="num" w:pos="0"/>
        </w:tabs>
        <w:ind w:left="7036" w:hanging="1080"/>
      </w:pPr>
      <w:rPr>
        <w:rFonts w:hint="default"/>
        <w:b w:val="0"/>
      </w:rPr>
    </w:lvl>
    <w:lvl w:ilvl="5">
      <w:start w:val="1"/>
      <w:numFmt w:val="decimal"/>
      <w:lvlText w:val="%1.%2.%3.%4.%5.%6"/>
      <w:lvlJc w:val="left"/>
      <w:pPr>
        <w:tabs>
          <w:tab w:val="num" w:pos="0"/>
        </w:tabs>
        <w:ind w:left="8525" w:hanging="1080"/>
      </w:pPr>
      <w:rPr>
        <w:rFonts w:hint="default"/>
        <w:b w:val="0"/>
      </w:rPr>
    </w:lvl>
    <w:lvl w:ilvl="6">
      <w:start w:val="1"/>
      <w:numFmt w:val="decimal"/>
      <w:lvlText w:val="%1.%2.%3.%4.%5.%6.%7"/>
      <w:lvlJc w:val="left"/>
      <w:pPr>
        <w:tabs>
          <w:tab w:val="num" w:pos="0"/>
        </w:tabs>
        <w:ind w:left="10374" w:hanging="1440"/>
      </w:pPr>
      <w:rPr>
        <w:rFonts w:hint="default"/>
        <w:b w:val="0"/>
      </w:rPr>
    </w:lvl>
    <w:lvl w:ilvl="7">
      <w:start w:val="1"/>
      <w:numFmt w:val="decimal"/>
      <w:lvlText w:val="%1.%2.%3.%4.%5.%6.%7.%8"/>
      <w:lvlJc w:val="left"/>
      <w:pPr>
        <w:tabs>
          <w:tab w:val="num" w:pos="0"/>
        </w:tabs>
        <w:ind w:left="11863" w:hanging="1440"/>
      </w:pPr>
      <w:rPr>
        <w:rFonts w:hint="default"/>
        <w:b w:val="0"/>
      </w:rPr>
    </w:lvl>
    <w:lvl w:ilvl="8">
      <w:start w:val="1"/>
      <w:numFmt w:val="decimal"/>
      <w:lvlText w:val="%1.%2.%3.%4.%5.%6.%7.%8.%9"/>
      <w:lvlJc w:val="left"/>
      <w:pPr>
        <w:tabs>
          <w:tab w:val="num" w:pos="0"/>
        </w:tabs>
        <w:ind w:left="13712" w:hanging="1800"/>
      </w:pPr>
      <w:rPr>
        <w:rFonts w:hint="default"/>
        <w:b w:val="0"/>
      </w:rPr>
    </w:lvl>
  </w:abstractNum>
  <w:abstractNum w:abstractNumId="6" w15:restartNumberingAfterBreak="0">
    <w:nsid w:val="00000006"/>
    <w:multiLevelType w:val="multilevel"/>
    <w:tmpl w:val="00000006"/>
    <w:name w:val="WW8Num41"/>
    <w:lvl w:ilvl="0">
      <w:start w:val="10"/>
      <w:numFmt w:val="decimal"/>
      <w:lvlText w:val="%1"/>
      <w:lvlJc w:val="left"/>
      <w:pPr>
        <w:tabs>
          <w:tab w:val="num" w:pos="0"/>
        </w:tabs>
        <w:ind w:left="600" w:hanging="600"/>
      </w:pPr>
      <w:rPr>
        <w:rFonts w:hint="default"/>
      </w:rPr>
    </w:lvl>
    <w:lvl w:ilvl="1">
      <w:start w:val="1"/>
      <w:numFmt w:val="decimal"/>
      <w:lvlText w:val="%1.%2"/>
      <w:lvlJc w:val="left"/>
      <w:pPr>
        <w:tabs>
          <w:tab w:val="num" w:pos="0"/>
        </w:tabs>
        <w:ind w:left="2089" w:hanging="600"/>
      </w:pPr>
      <w:rPr>
        <w:rFonts w:hint="default"/>
      </w:rPr>
    </w:lvl>
    <w:lvl w:ilvl="2">
      <w:start w:val="6"/>
      <w:numFmt w:val="decimal"/>
      <w:lvlText w:val="%1.%2.%3"/>
      <w:lvlJc w:val="left"/>
      <w:pPr>
        <w:tabs>
          <w:tab w:val="num" w:pos="708"/>
        </w:tabs>
        <w:ind w:left="3981" w:hanging="720"/>
      </w:pPr>
      <w:rPr>
        <w:rFonts w:hint="default"/>
      </w:rPr>
    </w:lvl>
    <w:lvl w:ilvl="3">
      <w:start w:val="1"/>
      <w:numFmt w:val="decimal"/>
      <w:lvlText w:val="%1.%2.%3.%4"/>
      <w:lvlJc w:val="left"/>
      <w:pPr>
        <w:tabs>
          <w:tab w:val="num" w:pos="0"/>
        </w:tabs>
        <w:ind w:left="5187" w:hanging="720"/>
      </w:pPr>
      <w:rPr>
        <w:rFonts w:hint="default"/>
      </w:rPr>
    </w:lvl>
    <w:lvl w:ilvl="4">
      <w:start w:val="1"/>
      <w:numFmt w:val="decimal"/>
      <w:lvlText w:val="%1.%2.%3.%4.%5"/>
      <w:lvlJc w:val="left"/>
      <w:pPr>
        <w:tabs>
          <w:tab w:val="num" w:pos="0"/>
        </w:tabs>
        <w:ind w:left="7036" w:hanging="1080"/>
      </w:pPr>
      <w:rPr>
        <w:rFonts w:hint="default"/>
      </w:rPr>
    </w:lvl>
    <w:lvl w:ilvl="5">
      <w:start w:val="1"/>
      <w:numFmt w:val="decimal"/>
      <w:lvlText w:val="%1.%2.%3.%4.%5.%6"/>
      <w:lvlJc w:val="left"/>
      <w:pPr>
        <w:tabs>
          <w:tab w:val="num" w:pos="0"/>
        </w:tabs>
        <w:ind w:left="8525" w:hanging="1080"/>
      </w:pPr>
      <w:rPr>
        <w:rFonts w:hint="default"/>
      </w:rPr>
    </w:lvl>
    <w:lvl w:ilvl="6">
      <w:start w:val="1"/>
      <w:numFmt w:val="decimal"/>
      <w:lvlText w:val="%1.%2.%3.%4.%5.%6.%7"/>
      <w:lvlJc w:val="left"/>
      <w:pPr>
        <w:tabs>
          <w:tab w:val="num" w:pos="0"/>
        </w:tabs>
        <w:ind w:left="10374" w:hanging="1440"/>
      </w:pPr>
      <w:rPr>
        <w:rFonts w:hint="default"/>
      </w:rPr>
    </w:lvl>
    <w:lvl w:ilvl="7">
      <w:start w:val="1"/>
      <w:numFmt w:val="decimal"/>
      <w:lvlText w:val="%1.%2.%3.%4.%5.%6.%7.%8"/>
      <w:lvlJc w:val="left"/>
      <w:pPr>
        <w:tabs>
          <w:tab w:val="num" w:pos="0"/>
        </w:tabs>
        <w:ind w:left="11863" w:hanging="1440"/>
      </w:pPr>
      <w:rPr>
        <w:rFonts w:hint="default"/>
      </w:rPr>
    </w:lvl>
    <w:lvl w:ilvl="8">
      <w:start w:val="1"/>
      <w:numFmt w:val="decimal"/>
      <w:lvlText w:val="%1.%2.%3.%4.%5.%6.%7.%8.%9"/>
      <w:lvlJc w:val="left"/>
      <w:pPr>
        <w:tabs>
          <w:tab w:val="num" w:pos="0"/>
        </w:tabs>
        <w:ind w:left="13712" w:hanging="1800"/>
      </w:pPr>
      <w:rPr>
        <w:rFonts w:hint="default"/>
      </w:rPr>
    </w:lvl>
  </w:abstractNum>
  <w:abstractNum w:abstractNumId="7"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F324AC"/>
    <w:multiLevelType w:val="hybridMultilevel"/>
    <w:tmpl w:val="2FC4F198"/>
    <w:lvl w:ilvl="0" w:tplc="04160013">
      <w:start w:val="1"/>
      <w:numFmt w:val="upperRoman"/>
      <w:lvlText w:val="%1."/>
      <w:lvlJc w:val="right"/>
      <w:pPr>
        <w:ind w:left="9195" w:hanging="360"/>
      </w:pPr>
    </w:lvl>
    <w:lvl w:ilvl="1" w:tplc="FFFFFFFF">
      <w:start w:val="1"/>
      <w:numFmt w:val="lowerLetter"/>
      <w:lvlText w:val="%2."/>
      <w:lvlJc w:val="left"/>
      <w:pPr>
        <w:ind w:left="9915" w:hanging="360"/>
      </w:pPr>
    </w:lvl>
    <w:lvl w:ilvl="2" w:tplc="FFFFFFFF" w:tentative="1">
      <w:start w:val="1"/>
      <w:numFmt w:val="lowerRoman"/>
      <w:lvlText w:val="%3."/>
      <w:lvlJc w:val="right"/>
      <w:pPr>
        <w:ind w:left="10635" w:hanging="180"/>
      </w:pPr>
    </w:lvl>
    <w:lvl w:ilvl="3" w:tplc="FFFFFFFF" w:tentative="1">
      <w:start w:val="1"/>
      <w:numFmt w:val="decimal"/>
      <w:lvlText w:val="%4."/>
      <w:lvlJc w:val="left"/>
      <w:pPr>
        <w:ind w:left="11355" w:hanging="360"/>
      </w:pPr>
    </w:lvl>
    <w:lvl w:ilvl="4" w:tplc="FFFFFFFF" w:tentative="1">
      <w:start w:val="1"/>
      <w:numFmt w:val="lowerLetter"/>
      <w:lvlText w:val="%5."/>
      <w:lvlJc w:val="left"/>
      <w:pPr>
        <w:ind w:left="12075" w:hanging="360"/>
      </w:pPr>
    </w:lvl>
    <w:lvl w:ilvl="5" w:tplc="FFFFFFFF" w:tentative="1">
      <w:start w:val="1"/>
      <w:numFmt w:val="lowerRoman"/>
      <w:lvlText w:val="%6."/>
      <w:lvlJc w:val="right"/>
      <w:pPr>
        <w:ind w:left="12795" w:hanging="180"/>
      </w:pPr>
    </w:lvl>
    <w:lvl w:ilvl="6" w:tplc="FFFFFFFF" w:tentative="1">
      <w:start w:val="1"/>
      <w:numFmt w:val="decimal"/>
      <w:lvlText w:val="%7."/>
      <w:lvlJc w:val="left"/>
      <w:pPr>
        <w:ind w:left="13515" w:hanging="360"/>
      </w:pPr>
    </w:lvl>
    <w:lvl w:ilvl="7" w:tplc="FFFFFFFF" w:tentative="1">
      <w:start w:val="1"/>
      <w:numFmt w:val="lowerLetter"/>
      <w:lvlText w:val="%8."/>
      <w:lvlJc w:val="left"/>
      <w:pPr>
        <w:ind w:left="14235" w:hanging="360"/>
      </w:pPr>
    </w:lvl>
    <w:lvl w:ilvl="8" w:tplc="FFFFFFFF" w:tentative="1">
      <w:start w:val="1"/>
      <w:numFmt w:val="lowerRoman"/>
      <w:lvlText w:val="%9."/>
      <w:lvlJc w:val="right"/>
      <w:pPr>
        <w:ind w:left="14955" w:hanging="180"/>
      </w:pPr>
    </w:lvl>
  </w:abstractNum>
  <w:abstractNum w:abstractNumId="9" w15:restartNumberingAfterBreak="0">
    <w:nsid w:val="10595EE8"/>
    <w:multiLevelType w:val="hybridMultilevel"/>
    <w:tmpl w:val="5ADC05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3585458"/>
    <w:multiLevelType w:val="multilevel"/>
    <w:tmpl w:val="46AA6B14"/>
    <w:lvl w:ilvl="0">
      <w:start w:val="1"/>
      <w:numFmt w:val="upperRoman"/>
      <w:lvlText w:val="%1."/>
      <w:lvlJc w:val="right"/>
      <w:pPr>
        <w:ind w:left="1571" w:hanging="360"/>
      </w:pPr>
    </w:lvl>
    <w:lvl w:ilvl="1">
      <w:start w:val="1"/>
      <w:numFmt w:val="decimal"/>
      <w:isLgl/>
      <w:lvlText w:val="%1.%2."/>
      <w:lvlJc w:val="left"/>
      <w:pPr>
        <w:ind w:left="2066" w:hanging="855"/>
      </w:pPr>
      <w:rPr>
        <w:rFonts w:hint="default"/>
      </w:rPr>
    </w:lvl>
    <w:lvl w:ilvl="2">
      <w:start w:val="1"/>
      <w:numFmt w:val="decimal"/>
      <w:isLgl/>
      <w:lvlText w:val="%1.%2.%3."/>
      <w:lvlJc w:val="left"/>
      <w:pPr>
        <w:ind w:left="2066" w:hanging="855"/>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11" w15:restartNumberingAfterBreak="0">
    <w:nsid w:val="14274826"/>
    <w:multiLevelType w:val="multilevel"/>
    <w:tmpl w:val="0416001F"/>
    <w:styleLink w:val="Estilo1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FF3D7C"/>
    <w:multiLevelType w:val="multilevel"/>
    <w:tmpl w:val="A5B6DC58"/>
    <w:lvl w:ilvl="0">
      <w:start w:val="1"/>
      <w:numFmt w:val="decimal"/>
      <w:lvlText w:val="%1."/>
      <w:lvlJc w:val="left"/>
      <w:pPr>
        <w:ind w:left="502" w:hanging="360"/>
      </w:pPr>
      <w:rPr>
        <w:rFonts w:hint="default"/>
      </w:rPr>
    </w:lvl>
    <w:lvl w:ilvl="1">
      <w:start w:val="1"/>
      <w:numFmt w:val="decimal"/>
      <w:lvlText w:val="%1.%2."/>
      <w:lvlJc w:val="left"/>
      <w:pPr>
        <w:ind w:left="5819" w:hanging="432"/>
      </w:pPr>
      <w:rPr>
        <w:rFonts w:hint="default"/>
        <w:b w:val="0"/>
        <w:sz w:val="22"/>
        <w:szCs w:val="22"/>
      </w:rPr>
    </w:lvl>
    <w:lvl w:ilvl="2">
      <w:start w:val="11"/>
      <w:numFmt w:val="decimal"/>
      <w:lvlText w:val="%1.%2.%3."/>
      <w:lvlJc w:val="left"/>
      <w:pPr>
        <w:ind w:left="2064" w:hanging="504"/>
      </w:pPr>
      <w:rPr>
        <w:rFonts w:hint="default"/>
        <w:b w:val="0"/>
        <w:i w:val="0"/>
      </w:rPr>
    </w:lvl>
    <w:lvl w:ilvl="3">
      <w:start w:val="1"/>
      <w:numFmt w:val="decimal"/>
      <w:lvlText w:val="%1.%2.%3.%4."/>
      <w:lvlJc w:val="left"/>
      <w:pPr>
        <w:ind w:left="4333" w:hanging="648"/>
      </w:pPr>
      <w:rPr>
        <w:rFonts w:hint="default"/>
        <w:b w:val="0"/>
      </w:rPr>
    </w:lvl>
    <w:lvl w:ilvl="4">
      <w:start w:val="1"/>
      <w:numFmt w:val="decimal"/>
      <w:lvlText w:val="%1.%2.%3.%4.%5."/>
      <w:lvlJc w:val="left"/>
      <w:pPr>
        <w:ind w:left="2351" w:hanging="792"/>
      </w:pPr>
      <w:rPr>
        <w:rFonts w:hint="default"/>
        <w:b w:val="0"/>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DC507C"/>
    <w:multiLevelType w:val="multilevel"/>
    <w:tmpl w:val="DDC2EF08"/>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15:restartNumberingAfterBreak="0">
    <w:nsid w:val="169D45D9"/>
    <w:multiLevelType w:val="multilevel"/>
    <w:tmpl w:val="024C8DCA"/>
    <w:lvl w:ilvl="0">
      <w:start w:val="2"/>
      <w:numFmt w:val="decimal"/>
      <w:lvlText w:val="%1."/>
      <w:lvlJc w:val="left"/>
      <w:pPr>
        <w:ind w:left="560" w:hanging="5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b w:val="0"/>
        <w:bCs/>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1C053025"/>
    <w:multiLevelType w:val="multilevel"/>
    <w:tmpl w:val="0416001F"/>
    <w:styleLink w:val="Estilo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034EA9"/>
    <w:multiLevelType w:val="hybridMultilevel"/>
    <w:tmpl w:val="DC649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0F060A3"/>
    <w:multiLevelType w:val="multilevel"/>
    <w:tmpl w:val="C4E6384E"/>
    <w:lvl w:ilvl="0">
      <w:start w:val="1"/>
      <w:numFmt w:val="decimal"/>
      <w:lvlText w:val="%1."/>
      <w:lvlJc w:val="left"/>
      <w:pPr>
        <w:ind w:left="925" w:hanging="357"/>
      </w:pPr>
    </w:lvl>
    <w:lvl w:ilvl="1">
      <w:start w:val="1"/>
      <w:numFmt w:val="decimal"/>
      <w:pStyle w:val="TR2"/>
      <w:lvlText w:val="%1.%2."/>
      <w:lvlJc w:val="left"/>
      <w:pPr>
        <w:ind w:left="714" w:hanging="357"/>
      </w:pPr>
      <w:rPr>
        <w:b w:val="0"/>
      </w:rPr>
    </w:lvl>
    <w:lvl w:ilvl="2">
      <w:start w:val="1"/>
      <w:numFmt w:val="decimal"/>
      <w:pStyle w:val="TR3"/>
      <w:lvlText w:val="%1.%2.%3."/>
      <w:lvlJc w:val="left"/>
      <w:pPr>
        <w:ind w:left="1492" w:hanging="357"/>
      </w:pPr>
      <w:rPr>
        <w:rFonts w:ascii="Arial" w:hAnsi="Arial" w:cs="Arial" w:hint="default"/>
        <w:b w:val="0"/>
        <w:bCs w:val="0"/>
        <w:color w:val="70AD47" w:themeColor="accent6"/>
        <w:sz w:val="22"/>
        <w:szCs w:val="22"/>
      </w:rPr>
    </w:lvl>
    <w:lvl w:ilvl="3">
      <w:start w:val="1"/>
      <w:numFmt w:val="decimal"/>
      <w:pStyle w:val="TR4"/>
      <w:lvlText w:val="%1.%2.%3.%4."/>
      <w:lvlJc w:val="left"/>
      <w:pPr>
        <w:ind w:left="1492" w:hanging="357"/>
      </w:pPr>
      <w:rPr>
        <w:color w:val="auto"/>
      </w:rPr>
    </w:lvl>
    <w:lvl w:ilvl="4">
      <w:start w:val="1"/>
      <w:numFmt w:val="decimal"/>
      <w:pStyle w:val="TR5"/>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6"/>
      </w:pPr>
    </w:lvl>
    <w:lvl w:ilvl="8">
      <w:start w:val="1"/>
      <w:numFmt w:val="decimal"/>
      <w:lvlText w:val="%1.%2.%3.%4.%5.%6.%7.%8.%9."/>
      <w:lvlJc w:val="left"/>
      <w:pPr>
        <w:ind w:left="3213" w:hanging="357"/>
      </w:pPr>
    </w:lvl>
  </w:abstractNum>
  <w:abstractNum w:abstractNumId="18" w15:restartNumberingAfterBreak="0">
    <w:nsid w:val="242B49DD"/>
    <w:multiLevelType w:val="multilevel"/>
    <w:tmpl w:val="B2504110"/>
    <w:styleLink w:val="Estilo11"/>
    <w:lvl w:ilvl="0">
      <w:start w:val="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C20A8"/>
    <w:multiLevelType w:val="hybridMultilevel"/>
    <w:tmpl w:val="00367F50"/>
    <w:lvl w:ilvl="0" w:tplc="9D5C569E">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5172A2C"/>
    <w:multiLevelType w:val="hybridMultilevel"/>
    <w:tmpl w:val="4670AEA4"/>
    <w:lvl w:ilvl="0" w:tplc="04160011">
      <w:start w:val="1"/>
      <w:numFmt w:val="decimal"/>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271A3F89"/>
    <w:multiLevelType w:val="hybridMultilevel"/>
    <w:tmpl w:val="C4AA21F8"/>
    <w:lvl w:ilvl="0" w:tplc="8FB0C98A">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FF63523"/>
    <w:multiLevelType w:val="hybridMultilevel"/>
    <w:tmpl w:val="762E21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2385969"/>
    <w:multiLevelType w:val="multilevel"/>
    <w:tmpl w:val="CF90704C"/>
    <w:lvl w:ilvl="0">
      <w:start w:val="2"/>
      <w:numFmt w:val="upperRoman"/>
      <w:lvlText w:val="%1."/>
      <w:lvlJc w:val="right"/>
      <w:pPr>
        <w:tabs>
          <w:tab w:val="num" w:pos="1353"/>
        </w:tabs>
        <w:ind w:left="1353" w:hanging="360"/>
      </w:pPr>
    </w:lvl>
    <w:lvl w:ilvl="1" w:tentative="1">
      <w:start w:val="1"/>
      <w:numFmt w:val="upperRoman"/>
      <w:lvlText w:val="%2."/>
      <w:lvlJc w:val="right"/>
      <w:pPr>
        <w:tabs>
          <w:tab w:val="num" w:pos="2073"/>
        </w:tabs>
        <w:ind w:left="2073" w:hanging="360"/>
      </w:pPr>
    </w:lvl>
    <w:lvl w:ilvl="2" w:tentative="1">
      <w:start w:val="1"/>
      <w:numFmt w:val="upperRoman"/>
      <w:lvlText w:val="%3."/>
      <w:lvlJc w:val="right"/>
      <w:pPr>
        <w:tabs>
          <w:tab w:val="num" w:pos="2793"/>
        </w:tabs>
        <w:ind w:left="2793" w:hanging="360"/>
      </w:pPr>
    </w:lvl>
    <w:lvl w:ilvl="3" w:tentative="1">
      <w:start w:val="1"/>
      <w:numFmt w:val="upperRoman"/>
      <w:lvlText w:val="%4."/>
      <w:lvlJc w:val="right"/>
      <w:pPr>
        <w:tabs>
          <w:tab w:val="num" w:pos="3513"/>
        </w:tabs>
        <w:ind w:left="3513" w:hanging="360"/>
      </w:pPr>
    </w:lvl>
    <w:lvl w:ilvl="4" w:tentative="1">
      <w:start w:val="1"/>
      <w:numFmt w:val="upperRoman"/>
      <w:lvlText w:val="%5."/>
      <w:lvlJc w:val="right"/>
      <w:pPr>
        <w:tabs>
          <w:tab w:val="num" w:pos="4233"/>
        </w:tabs>
        <w:ind w:left="4233" w:hanging="360"/>
      </w:pPr>
    </w:lvl>
    <w:lvl w:ilvl="5" w:tentative="1">
      <w:start w:val="1"/>
      <w:numFmt w:val="upperRoman"/>
      <w:lvlText w:val="%6."/>
      <w:lvlJc w:val="right"/>
      <w:pPr>
        <w:tabs>
          <w:tab w:val="num" w:pos="4953"/>
        </w:tabs>
        <w:ind w:left="4953" w:hanging="360"/>
      </w:pPr>
    </w:lvl>
    <w:lvl w:ilvl="6" w:tentative="1">
      <w:start w:val="1"/>
      <w:numFmt w:val="upperRoman"/>
      <w:lvlText w:val="%7."/>
      <w:lvlJc w:val="right"/>
      <w:pPr>
        <w:tabs>
          <w:tab w:val="num" w:pos="5673"/>
        </w:tabs>
        <w:ind w:left="5673" w:hanging="360"/>
      </w:pPr>
    </w:lvl>
    <w:lvl w:ilvl="7" w:tentative="1">
      <w:start w:val="1"/>
      <w:numFmt w:val="upperRoman"/>
      <w:lvlText w:val="%8."/>
      <w:lvlJc w:val="right"/>
      <w:pPr>
        <w:tabs>
          <w:tab w:val="num" w:pos="6393"/>
        </w:tabs>
        <w:ind w:left="6393" w:hanging="360"/>
      </w:pPr>
    </w:lvl>
    <w:lvl w:ilvl="8" w:tentative="1">
      <w:start w:val="1"/>
      <w:numFmt w:val="upperRoman"/>
      <w:lvlText w:val="%9."/>
      <w:lvlJc w:val="right"/>
      <w:pPr>
        <w:tabs>
          <w:tab w:val="num" w:pos="7113"/>
        </w:tabs>
        <w:ind w:left="7113" w:hanging="360"/>
      </w:pPr>
    </w:lvl>
  </w:abstractNum>
  <w:abstractNum w:abstractNumId="24" w15:restartNumberingAfterBreak="0">
    <w:nsid w:val="38AF60C4"/>
    <w:multiLevelType w:val="hybridMultilevel"/>
    <w:tmpl w:val="C6089E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A005895"/>
    <w:multiLevelType w:val="hybridMultilevel"/>
    <w:tmpl w:val="3C0028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2B0241F"/>
    <w:multiLevelType w:val="hybridMultilevel"/>
    <w:tmpl w:val="065A1B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EFD7F13"/>
    <w:multiLevelType w:val="multilevel"/>
    <w:tmpl w:val="81A078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A13571"/>
    <w:multiLevelType w:val="hybridMultilevel"/>
    <w:tmpl w:val="C32631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35743BE"/>
    <w:multiLevelType w:val="hybridMultilevel"/>
    <w:tmpl w:val="74EA8F98"/>
    <w:lvl w:ilvl="0" w:tplc="47B8C3C8">
      <w:start w:val="1"/>
      <w:numFmt w:val="decimal"/>
      <w:lvlText w:val="%1."/>
      <w:lvlJc w:val="left"/>
      <w:pPr>
        <w:ind w:left="1118"/>
      </w:pPr>
      <w:rPr>
        <w:rFonts w:ascii="Arial" w:eastAsia="Calibri" w:hAnsi="Arial" w:cs="Calibri"/>
        <w:b/>
        <w:bCs/>
        <w:i w:val="0"/>
        <w:iCs/>
        <w:strike w:val="0"/>
        <w:dstrike w:val="0"/>
        <w:color w:val="808080"/>
        <w:sz w:val="20"/>
        <w:szCs w:val="20"/>
        <w:u w:val="none" w:color="000000"/>
        <w:bdr w:val="none" w:sz="0" w:space="0" w:color="auto"/>
        <w:shd w:val="clear" w:color="auto" w:fill="auto"/>
        <w:vertAlign w:val="baseline"/>
      </w:rPr>
    </w:lvl>
    <w:lvl w:ilvl="1" w:tplc="65E6A68A">
      <w:start w:val="1"/>
      <w:numFmt w:val="lowerLetter"/>
      <w:lvlText w:val="%2"/>
      <w:lvlJc w:val="left"/>
      <w:pPr>
        <w:ind w:left="14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2" w:tplc="7234BAD8">
      <w:start w:val="1"/>
      <w:numFmt w:val="lowerRoman"/>
      <w:lvlText w:val="%3"/>
      <w:lvlJc w:val="left"/>
      <w:pPr>
        <w:ind w:left="21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3" w:tplc="5F7C6F78">
      <w:start w:val="1"/>
      <w:numFmt w:val="decimal"/>
      <w:lvlText w:val="%4"/>
      <w:lvlJc w:val="left"/>
      <w:pPr>
        <w:ind w:left="29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4" w:tplc="DA06C6F8">
      <w:start w:val="1"/>
      <w:numFmt w:val="lowerLetter"/>
      <w:lvlText w:val="%5"/>
      <w:lvlJc w:val="left"/>
      <w:pPr>
        <w:ind w:left="362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5" w:tplc="BD96A110">
      <w:start w:val="1"/>
      <w:numFmt w:val="lowerRoman"/>
      <w:lvlText w:val="%6"/>
      <w:lvlJc w:val="left"/>
      <w:pPr>
        <w:ind w:left="434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6" w:tplc="79DEC818">
      <w:start w:val="1"/>
      <w:numFmt w:val="decimal"/>
      <w:lvlText w:val="%7"/>
      <w:lvlJc w:val="left"/>
      <w:pPr>
        <w:ind w:left="506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7" w:tplc="D884FB28">
      <w:start w:val="1"/>
      <w:numFmt w:val="lowerLetter"/>
      <w:lvlText w:val="%8"/>
      <w:lvlJc w:val="left"/>
      <w:pPr>
        <w:ind w:left="578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lvl w:ilvl="8" w:tplc="B3F698FA">
      <w:start w:val="1"/>
      <w:numFmt w:val="lowerRoman"/>
      <w:lvlText w:val="%9"/>
      <w:lvlJc w:val="left"/>
      <w:pPr>
        <w:ind w:left="6504"/>
      </w:pPr>
      <w:rPr>
        <w:rFonts w:ascii="Calibri" w:eastAsia="Calibri" w:hAnsi="Calibri" w:cs="Calibri"/>
        <w:b/>
        <w:bCs/>
        <w:i/>
        <w:iCs/>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5303370"/>
    <w:multiLevelType w:val="hybridMultilevel"/>
    <w:tmpl w:val="16CE5BDA"/>
    <w:name w:val="Numeracao_TR"/>
    <w:lvl w:ilvl="0" w:tplc="E9CCD7C0">
      <w:start w:val="1"/>
      <w:numFmt w:val="upperRoman"/>
      <w:lvlRestart w:val="0"/>
      <w:lvlText w:val="%1."/>
      <w:lvlJc w:val="right"/>
      <w:pPr>
        <w:ind w:left="720" w:hanging="360"/>
      </w:pPr>
    </w:lvl>
    <w:lvl w:ilvl="1" w:tplc="8D02F9BC" w:tentative="1">
      <w:start w:val="1"/>
      <w:numFmt w:val="lowerLetter"/>
      <w:lvlText w:val="%2."/>
      <w:lvlJc w:val="left"/>
      <w:pPr>
        <w:ind w:left="1440" w:hanging="360"/>
      </w:pPr>
    </w:lvl>
    <w:lvl w:ilvl="2" w:tplc="2572D514" w:tentative="1">
      <w:start w:val="1"/>
      <w:numFmt w:val="lowerRoman"/>
      <w:lvlText w:val="%3."/>
      <w:lvlJc w:val="right"/>
      <w:pPr>
        <w:ind w:left="2160" w:hanging="180"/>
      </w:pPr>
    </w:lvl>
    <w:lvl w:ilvl="3" w:tplc="F5A45F88" w:tentative="1">
      <w:start w:val="1"/>
      <w:numFmt w:val="decimal"/>
      <w:lvlText w:val="%4."/>
      <w:lvlJc w:val="left"/>
      <w:pPr>
        <w:ind w:left="2880" w:hanging="360"/>
      </w:pPr>
    </w:lvl>
    <w:lvl w:ilvl="4" w:tplc="37644656" w:tentative="1">
      <w:start w:val="1"/>
      <w:numFmt w:val="lowerLetter"/>
      <w:lvlText w:val="%5."/>
      <w:lvlJc w:val="left"/>
      <w:pPr>
        <w:ind w:left="3600" w:hanging="360"/>
      </w:pPr>
    </w:lvl>
    <w:lvl w:ilvl="5" w:tplc="9E3040AC" w:tentative="1">
      <w:start w:val="1"/>
      <w:numFmt w:val="lowerRoman"/>
      <w:lvlText w:val="%6."/>
      <w:lvlJc w:val="right"/>
      <w:pPr>
        <w:ind w:left="4320" w:hanging="180"/>
      </w:pPr>
    </w:lvl>
    <w:lvl w:ilvl="6" w:tplc="999A3774" w:tentative="1">
      <w:start w:val="1"/>
      <w:numFmt w:val="decimal"/>
      <w:lvlText w:val="%7."/>
      <w:lvlJc w:val="left"/>
      <w:pPr>
        <w:ind w:left="5040" w:hanging="360"/>
      </w:pPr>
    </w:lvl>
    <w:lvl w:ilvl="7" w:tplc="C6EE3EBA" w:tentative="1">
      <w:start w:val="1"/>
      <w:numFmt w:val="lowerLetter"/>
      <w:lvlText w:val="%8."/>
      <w:lvlJc w:val="left"/>
      <w:pPr>
        <w:ind w:left="5760" w:hanging="360"/>
      </w:pPr>
    </w:lvl>
    <w:lvl w:ilvl="8" w:tplc="BAB6552A" w:tentative="1">
      <w:start w:val="1"/>
      <w:numFmt w:val="lowerRoman"/>
      <w:lvlText w:val="%9."/>
      <w:lvlJc w:val="right"/>
      <w:pPr>
        <w:ind w:left="6480" w:hanging="180"/>
      </w:pPr>
    </w:lvl>
  </w:abstractNum>
  <w:abstractNum w:abstractNumId="31" w15:restartNumberingAfterBreak="0">
    <w:nsid w:val="698E48C8"/>
    <w:multiLevelType w:val="hybridMultilevel"/>
    <w:tmpl w:val="D10086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D011A44"/>
    <w:multiLevelType w:val="hybridMultilevel"/>
    <w:tmpl w:val="FC0E38F0"/>
    <w:lvl w:ilvl="0" w:tplc="8C7028EE">
      <w:start w:val="1"/>
      <w:numFmt w:val="upperRoman"/>
      <w:lvlRestart w:val="0"/>
      <w:lvlText w:val="%1."/>
      <w:lvlJc w:val="right"/>
      <w:pPr>
        <w:ind w:left="720" w:hanging="360"/>
      </w:pPr>
    </w:lvl>
    <w:lvl w:ilvl="1" w:tplc="04160019">
      <w:start w:val="1"/>
      <w:numFmt w:val="lowerLetter"/>
      <w:lvlText w:val="%2."/>
      <w:lvlJc w:val="left"/>
      <w:pPr>
        <w:ind w:left="1440" w:hanging="360"/>
      </w:pPr>
    </w:lvl>
    <w:lvl w:ilvl="2" w:tplc="B8F668AE">
      <w:start w:val="1"/>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DA5312F"/>
    <w:multiLevelType w:val="hybridMultilevel"/>
    <w:tmpl w:val="098EFAE4"/>
    <w:lvl w:ilvl="0" w:tplc="8FB0C98A">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8FA5EA4"/>
    <w:multiLevelType w:val="multilevel"/>
    <w:tmpl w:val="FA32E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9711D8"/>
    <w:multiLevelType w:val="multilevel"/>
    <w:tmpl w:val="9508D7D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637760922">
    <w:abstractNumId w:val="1"/>
  </w:num>
  <w:num w:numId="2" w16cid:durableId="2125422019">
    <w:abstractNumId w:val="2"/>
  </w:num>
  <w:num w:numId="3" w16cid:durableId="1862890781">
    <w:abstractNumId w:val="32"/>
  </w:num>
  <w:num w:numId="4" w16cid:durableId="934826904">
    <w:abstractNumId w:val="8"/>
  </w:num>
  <w:num w:numId="5" w16cid:durableId="2045255221">
    <w:abstractNumId w:val="7"/>
  </w:num>
  <w:num w:numId="6" w16cid:durableId="990015905">
    <w:abstractNumId w:val="15"/>
  </w:num>
  <w:num w:numId="7" w16cid:durableId="1392389133">
    <w:abstractNumId w:val="12"/>
  </w:num>
  <w:num w:numId="8" w16cid:durableId="870605506">
    <w:abstractNumId w:val="18"/>
  </w:num>
  <w:num w:numId="9" w16cid:durableId="1356922975">
    <w:abstractNumId w:val="11"/>
  </w:num>
  <w:num w:numId="10" w16cid:durableId="1209760285">
    <w:abstractNumId w:val="0"/>
  </w:num>
  <w:num w:numId="11" w16cid:durableId="223879178">
    <w:abstractNumId w:val="29"/>
  </w:num>
  <w:num w:numId="12" w16cid:durableId="1168908327">
    <w:abstractNumId w:val="19"/>
  </w:num>
  <w:num w:numId="13" w16cid:durableId="880239858">
    <w:abstractNumId w:val="33"/>
  </w:num>
  <w:num w:numId="14" w16cid:durableId="1602713902">
    <w:abstractNumId w:val="21"/>
  </w:num>
  <w:num w:numId="15" w16cid:durableId="1136944992">
    <w:abstractNumId w:val="24"/>
  </w:num>
  <w:num w:numId="16" w16cid:durableId="795608671">
    <w:abstractNumId w:val="17"/>
  </w:num>
  <w:num w:numId="17" w16cid:durableId="171605141">
    <w:abstractNumId w:val="35"/>
  </w:num>
  <w:num w:numId="18" w16cid:durableId="1146624331">
    <w:abstractNumId w:val="23"/>
  </w:num>
  <w:num w:numId="19" w16cid:durableId="1382173279">
    <w:abstractNumId w:val="13"/>
  </w:num>
  <w:num w:numId="20" w16cid:durableId="9526778">
    <w:abstractNumId w:val="10"/>
  </w:num>
  <w:num w:numId="21" w16cid:durableId="1998071922">
    <w:abstractNumId w:val="1"/>
  </w:num>
  <w:num w:numId="22" w16cid:durableId="1994261000">
    <w:abstractNumId w:val="14"/>
  </w:num>
  <w:num w:numId="23" w16cid:durableId="1048535547">
    <w:abstractNumId w:val="2"/>
  </w:num>
  <w:num w:numId="24" w16cid:durableId="2106416602">
    <w:abstractNumId w:val="2"/>
  </w:num>
  <w:num w:numId="25" w16cid:durableId="1963421808">
    <w:abstractNumId w:val="34"/>
  </w:num>
  <w:num w:numId="26" w16cid:durableId="728922293">
    <w:abstractNumId w:val="27"/>
  </w:num>
  <w:num w:numId="27" w16cid:durableId="1070349835">
    <w:abstractNumId w:val="2"/>
  </w:num>
  <w:num w:numId="28" w16cid:durableId="2040472115">
    <w:abstractNumId w:val="2"/>
  </w:num>
  <w:num w:numId="29" w16cid:durableId="235240220">
    <w:abstractNumId w:val="2"/>
  </w:num>
  <w:num w:numId="30" w16cid:durableId="2026898683">
    <w:abstractNumId w:val="2"/>
  </w:num>
  <w:num w:numId="31" w16cid:durableId="1357928477">
    <w:abstractNumId w:val="2"/>
  </w:num>
  <w:num w:numId="32" w16cid:durableId="1787042669">
    <w:abstractNumId w:val="2"/>
  </w:num>
  <w:num w:numId="33" w16cid:durableId="19480550">
    <w:abstractNumId w:val="2"/>
  </w:num>
  <w:num w:numId="34" w16cid:durableId="91363910">
    <w:abstractNumId w:val="16"/>
  </w:num>
  <w:num w:numId="35" w16cid:durableId="1708261833">
    <w:abstractNumId w:val="25"/>
  </w:num>
  <w:num w:numId="36" w16cid:durableId="1272476093">
    <w:abstractNumId w:val="22"/>
  </w:num>
  <w:num w:numId="37" w16cid:durableId="858397120">
    <w:abstractNumId w:val="9"/>
  </w:num>
  <w:num w:numId="38" w16cid:durableId="1375233826">
    <w:abstractNumId w:val="26"/>
  </w:num>
  <w:num w:numId="39" w16cid:durableId="542642973">
    <w:abstractNumId w:val="31"/>
  </w:num>
  <w:num w:numId="40" w16cid:durableId="509950958">
    <w:abstractNumId w:val="28"/>
  </w:num>
  <w:num w:numId="41" w16cid:durableId="98875541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643"/>
    <w:rsid w:val="00002319"/>
    <w:rsid w:val="00007BE5"/>
    <w:rsid w:val="000106AD"/>
    <w:rsid w:val="00010B54"/>
    <w:rsid w:val="00011F87"/>
    <w:rsid w:val="000140EF"/>
    <w:rsid w:val="00014B54"/>
    <w:rsid w:val="00015B5E"/>
    <w:rsid w:val="00016021"/>
    <w:rsid w:val="00017AD4"/>
    <w:rsid w:val="000211BB"/>
    <w:rsid w:val="00026E32"/>
    <w:rsid w:val="00032B20"/>
    <w:rsid w:val="000368B5"/>
    <w:rsid w:val="00037CF4"/>
    <w:rsid w:val="00040611"/>
    <w:rsid w:val="0004109F"/>
    <w:rsid w:val="0004258C"/>
    <w:rsid w:val="00042EB5"/>
    <w:rsid w:val="00043178"/>
    <w:rsid w:val="00043246"/>
    <w:rsid w:val="00045DC3"/>
    <w:rsid w:val="000479FA"/>
    <w:rsid w:val="0005121E"/>
    <w:rsid w:val="00053B12"/>
    <w:rsid w:val="000541A8"/>
    <w:rsid w:val="00055F0E"/>
    <w:rsid w:val="00060CA5"/>
    <w:rsid w:val="00061F5C"/>
    <w:rsid w:val="00062ACD"/>
    <w:rsid w:val="00065EF0"/>
    <w:rsid w:val="00066534"/>
    <w:rsid w:val="000665E7"/>
    <w:rsid w:val="0006677F"/>
    <w:rsid w:val="000678A5"/>
    <w:rsid w:val="00071B6F"/>
    <w:rsid w:val="00071BD4"/>
    <w:rsid w:val="00071BD8"/>
    <w:rsid w:val="00074907"/>
    <w:rsid w:val="000764B6"/>
    <w:rsid w:val="00076F47"/>
    <w:rsid w:val="000777CD"/>
    <w:rsid w:val="00080021"/>
    <w:rsid w:val="00081307"/>
    <w:rsid w:val="00082E7B"/>
    <w:rsid w:val="00082FFB"/>
    <w:rsid w:val="000836BD"/>
    <w:rsid w:val="00084C92"/>
    <w:rsid w:val="00084E2F"/>
    <w:rsid w:val="0008629A"/>
    <w:rsid w:val="00086A0F"/>
    <w:rsid w:val="00087470"/>
    <w:rsid w:val="00090861"/>
    <w:rsid w:val="00093CEC"/>
    <w:rsid w:val="00097CD0"/>
    <w:rsid w:val="000A0121"/>
    <w:rsid w:val="000A0392"/>
    <w:rsid w:val="000A1D82"/>
    <w:rsid w:val="000A34BD"/>
    <w:rsid w:val="000A4739"/>
    <w:rsid w:val="000A65A1"/>
    <w:rsid w:val="000B0AF9"/>
    <w:rsid w:val="000B0C21"/>
    <w:rsid w:val="000B3201"/>
    <w:rsid w:val="000B3602"/>
    <w:rsid w:val="000B3E9E"/>
    <w:rsid w:val="000B3F22"/>
    <w:rsid w:val="000B4263"/>
    <w:rsid w:val="000B6548"/>
    <w:rsid w:val="000B660D"/>
    <w:rsid w:val="000B74B2"/>
    <w:rsid w:val="000D2EED"/>
    <w:rsid w:val="000D40F9"/>
    <w:rsid w:val="000D5483"/>
    <w:rsid w:val="000D7E9E"/>
    <w:rsid w:val="000E305C"/>
    <w:rsid w:val="000E3714"/>
    <w:rsid w:val="000E3BBA"/>
    <w:rsid w:val="000E55DB"/>
    <w:rsid w:val="000E6425"/>
    <w:rsid w:val="000E6D49"/>
    <w:rsid w:val="000E71E9"/>
    <w:rsid w:val="000F0625"/>
    <w:rsid w:val="000F24C4"/>
    <w:rsid w:val="000F313E"/>
    <w:rsid w:val="000F39BD"/>
    <w:rsid w:val="000F5B62"/>
    <w:rsid w:val="000F5F31"/>
    <w:rsid w:val="000F6EA7"/>
    <w:rsid w:val="000F7104"/>
    <w:rsid w:val="00105936"/>
    <w:rsid w:val="0011358A"/>
    <w:rsid w:val="00116670"/>
    <w:rsid w:val="00117871"/>
    <w:rsid w:val="00120A69"/>
    <w:rsid w:val="00122273"/>
    <w:rsid w:val="001225BC"/>
    <w:rsid w:val="00125103"/>
    <w:rsid w:val="00125210"/>
    <w:rsid w:val="0012772B"/>
    <w:rsid w:val="00130524"/>
    <w:rsid w:val="00132EBC"/>
    <w:rsid w:val="001334E4"/>
    <w:rsid w:val="00135C8E"/>
    <w:rsid w:val="001375B8"/>
    <w:rsid w:val="00137A6D"/>
    <w:rsid w:val="00140A62"/>
    <w:rsid w:val="001431D6"/>
    <w:rsid w:val="0014345C"/>
    <w:rsid w:val="00144B6B"/>
    <w:rsid w:val="0014633D"/>
    <w:rsid w:val="00146CD7"/>
    <w:rsid w:val="00147986"/>
    <w:rsid w:val="00151C5C"/>
    <w:rsid w:val="00151E93"/>
    <w:rsid w:val="001521EF"/>
    <w:rsid w:val="0015220D"/>
    <w:rsid w:val="00155F93"/>
    <w:rsid w:val="00155FE6"/>
    <w:rsid w:val="00160830"/>
    <w:rsid w:val="0016246B"/>
    <w:rsid w:val="00164173"/>
    <w:rsid w:val="001642E1"/>
    <w:rsid w:val="0016476E"/>
    <w:rsid w:val="001662F9"/>
    <w:rsid w:val="001667FA"/>
    <w:rsid w:val="001679FE"/>
    <w:rsid w:val="0017407C"/>
    <w:rsid w:val="00177A9F"/>
    <w:rsid w:val="00180A18"/>
    <w:rsid w:val="001814F3"/>
    <w:rsid w:val="00181C9F"/>
    <w:rsid w:val="00182F7E"/>
    <w:rsid w:val="00184C10"/>
    <w:rsid w:val="001865F9"/>
    <w:rsid w:val="00190E25"/>
    <w:rsid w:val="001925C2"/>
    <w:rsid w:val="00192A16"/>
    <w:rsid w:val="001959C0"/>
    <w:rsid w:val="001A249E"/>
    <w:rsid w:val="001A7CFF"/>
    <w:rsid w:val="001B03BE"/>
    <w:rsid w:val="001B0ED8"/>
    <w:rsid w:val="001B333B"/>
    <w:rsid w:val="001B6D59"/>
    <w:rsid w:val="001B7081"/>
    <w:rsid w:val="001C0751"/>
    <w:rsid w:val="001C6B74"/>
    <w:rsid w:val="001C6CFA"/>
    <w:rsid w:val="001D2204"/>
    <w:rsid w:val="001D5E15"/>
    <w:rsid w:val="001E04A6"/>
    <w:rsid w:val="001E1493"/>
    <w:rsid w:val="001E29A9"/>
    <w:rsid w:val="001E356F"/>
    <w:rsid w:val="001E5E37"/>
    <w:rsid w:val="001F1491"/>
    <w:rsid w:val="001F32D1"/>
    <w:rsid w:val="001F348C"/>
    <w:rsid w:val="001F42A7"/>
    <w:rsid w:val="001F6AB6"/>
    <w:rsid w:val="00200EED"/>
    <w:rsid w:val="00205080"/>
    <w:rsid w:val="002078D5"/>
    <w:rsid w:val="002103D3"/>
    <w:rsid w:val="0021085B"/>
    <w:rsid w:val="002164DF"/>
    <w:rsid w:val="00222430"/>
    <w:rsid w:val="00224328"/>
    <w:rsid w:val="0022455C"/>
    <w:rsid w:val="0022483B"/>
    <w:rsid w:val="00224888"/>
    <w:rsid w:val="00224DB1"/>
    <w:rsid w:val="00230088"/>
    <w:rsid w:val="00232440"/>
    <w:rsid w:val="0023398B"/>
    <w:rsid w:val="002354A8"/>
    <w:rsid w:val="0023600D"/>
    <w:rsid w:val="00236949"/>
    <w:rsid w:val="002371B1"/>
    <w:rsid w:val="00240D14"/>
    <w:rsid w:val="002424D2"/>
    <w:rsid w:val="00246207"/>
    <w:rsid w:val="00247034"/>
    <w:rsid w:val="00247E94"/>
    <w:rsid w:val="002511DD"/>
    <w:rsid w:val="00252FF1"/>
    <w:rsid w:val="0025600F"/>
    <w:rsid w:val="002566FB"/>
    <w:rsid w:val="00260886"/>
    <w:rsid w:val="00260BFE"/>
    <w:rsid w:val="00260E0D"/>
    <w:rsid w:val="002617B1"/>
    <w:rsid w:val="0026232C"/>
    <w:rsid w:val="002627D0"/>
    <w:rsid w:val="00262BF6"/>
    <w:rsid w:val="00264373"/>
    <w:rsid w:val="00266509"/>
    <w:rsid w:val="00270E82"/>
    <w:rsid w:val="00271577"/>
    <w:rsid w:val="0027255E"/>
    <w:rsid w:val="002742C7"/>
    <w:rsid w:val="00275303"/>
    <w:rsid w:val="002763A7"/>
    <w:rsid w:val="00276690"/>
    <w:rsid w:val="00277CA9"/>
    <w:rsid w:val="002841EB"/>
    <w:rsid w:val="00285A5E"/>
    <w:rsid w:val="00287A30"/>
    <w:rsid w:val="002936D8"/>
    <w:rsid w:val="00294D38"/>
    <w:rsid w:val="002A057B"/>
    <w:rsid w:val="002A18AC"/>
    <w:rsid w:val="002A280A"/>
    <w:rsid w:val="002A31F5"/>
    <w:rsid w:val="002A3CF1"/>
    <w:rsid w:val="002A40B8"/>
    <w:rsid w:val="002A4C12"/>
    <w:rsid w:val="002A537B"/>
    <w:rsid w:val="002A5D93"/>
    <w:rsid w:val="002A7162"/>
    <w:rsid w:val="002A74E1"/>
    <w:rsid w:val="002B0456"/>
    <w:rsid w:val="002B4F90"/>
    <w:rsid w:val="002B72E7"/>
    <w:rsid w:val="002B7F30"/>
    <w:rsid w:val="002C0540"/>
    <w:rsid w:val="002C1189"/>
    <w:rsid w:val="002C141A"/>
    <w:rsid w:val="002C1653"/>
    <w:rsid w:val="002C1870"/>
    <w:rsid w:val="002C28DB"/>
    <w:rsid w:val="002C3BE8"/>
    <w:rsid w:val="002C5D96"/>
    <w:rsid w:val="002D3060"/>
    <w:rsid w:val="002D6EB4"/>
    <w:rsid w:val="002D7484"/>
    <w:rsid w:val="002E00BF"/>
    <w:rsid w:val="002E0E12"/>
    <w:rsid w:val="002E0EE7"/>
    <w:rsid w:val="002E1B40"/>
    <w:rsid w:val="002E212C"/>
    <w:rsid w:val="002E2208"/>
    <w:rsid w:val="002E302A"/>
    <w:rsid w:val="002E5461"/>
    <w:rsid w:val="002F0154"/>
    <w:rsid w:val="002F0FE4"/>
    <w:rsid w:val="002F2096"/>
    <w:rsid w:val="002F2A02"/>
    <w:rsid w:val="002F4D70"/>
    <w:rsid w:val="002F5AFC"/>
    <w:rsid w:val="002F5B0F"/>
    <w:rsid w:val="002F79A2"/>
    <w:rsid w:val="00302309"/>
    <w:rsid w:val="0030254C"/>
    <w:rsid w:val="0030334B"/>
    <w:rsid w:val="0030344A"/>
    <w:rsid w:val="003055CB"/>
    <w:rsid w:val="003116CC"/>
    <w:rsid w:val="0031276E"/>
    <w:rsid w:val="00315EB4"/>
    <w:rsid w:val="00315F63"/>
    <w:rsid w:val="00316A98"/>
    <w:rsid w:val="00320F37"/>
    <w:rsid w:val="00322570"/>
    <w:rsid w:val="00323E0A"/>
    <w:rsid w:val="00326943"/>
    <w:rsid w:val="00330227"/>
    <w:rsid w:val="003313FC"/>
    <w:rsid w:val="00332B57"/>
    <w:rsid w:val="00334520"/>
    <w:rsid w:val="003359C6"/>
    <w:rsid w:val="003410A9"/>
    <w:rsid w:val="00342462"/>
    <w:rsid w:val="00343390"/>
    <w:rsid w:val="00344A74"/>
    <w:rsid w:val="003479B4"/>
    <w:rsid w:val="00347BA7"/>
    <w:rsid w:val="003522FF"/>
    <w:rsid w:val="00356735"/>
    <w:rsid w:val="00361220"/>
    <w:rsid w:val="00361FE6"/>
    <w:rsid w:val="00365838"/>
    <w:rsid w:val="0037201A"/>
    <w:rsid w:val="00373117"/>
    <w:rsid w:val="00373B12"/>
    <w:rsid w:val="003748CA"/>
    <w:rsid w:val="00375D1D"/>
    <w:rsid w:val="003774E0"/>
    <w:rsid w:val="00377DF7"/>
    <w:rsid w:val="0038321D"/>
    <w:rsid w:val="00386415"/>
    <w:rsid w:val="003875AE"/>
    <w:rsid w:val="003901ED"/>
    <w:rsid w:val="00392DD5"/>
    <w:rsid w:val="00393C7F"/>
    <w:rsid w:val="00393EFF"/>
    <w:rsid w:val="0039411D"/>
    <w:rsid w:val="0039587B"/>
    <w:rsid w:val="003A139E"/>
    <w:rsid w:val="003A25FF"/>
    <w:rsid w:val="003A391F"/>
    <w:rsid w:val="003A4139"/>
    <w:rsid w:val="003A4771"/>
    <w:rsid w:val="003A5378"/>
    <w:rsid w:val="003A7035"/>
    <w:rsid w:val="003A7426"/>
    <w:rsid w:val="003B0C3F"/>
    <w:rsid w:val="003B239C"/>
    <w:rsid w:val="003B3792"/>
    <w:rsid w:val="003B44F8"/>
    <w:rsid w:val="003B598E"/>
    <w:rsid w:val="003B5A6B"/>
    <w:rsid w:val="003B6987"/>
    <w:rsid w:val="003B7068"/>
    <w:rsid w:val="003C334A"/>
    <w:rsid w:val="003C4501"/>
    <w:rsid w:val="003C4640"/>
    <w:rsid w:val="003C571C"/>
    <w:rsid w:val="003C5D05"/>
    <w:rsid w:val="003C75A7"/>
    <w:rsid w:val="003C7D0C"/>
    <w:rsid w:val="003C7E38"/>
    <w:rsid w:val="003D0230"/>
    <w:rsid w:val="003D2A17"/>
    <w:rsid w:val="003D4CFD"/>
    <w:rsid w:val="003D5ABF"/>
    <w:rsid w:val="003D5BC4"/>
    <w:rsid w:val="003D62F8"/>
    <w:rsid w:val="003E2EF2"/>
    <w:rsid w:val="003E2FAF"/>
    <w:rsid w:val="003E4967"/>
    <w:rsid w:val="003E761E"/>
    <w:rsid w:val="003F1C38"/>
    <w:rsid w:val="003F21D8"/>
    <w:rsid w:val="003F3C0B"/>
    <w:rsid w:val="003F6860"/>
    <w:rsid w:val="003F71FD"/>
    <w:rsid w:val="003F72F5"/>
    <w:rsid w:val="003F75CF"/>
    <w:rsid w:val="004000B2"/>
    <w:rsid w:val="0040097E"/>
    <w:rsid w:val="0040666C"/>
    <w:rsid w:val="00407A68"/>
    <w:rsid w:val="00407E45"/>
    <w:rsid w:val="00407FFA"/>
    <w:rsid w:val="00411DBF"/>
    <w:rsid w:val="00414FEF"/>
    <w:rsid w:val="004163DD"/>
    <w:rsid w:val="00417C79"/>
    <w:rsid w:val="00420C83"/>
    <w:rsid w:val="00421935"/>
    <w:rsid w:val="00422569"/>
    <w:rsid w:val="00422DDC"/>
    <w:rsid w:val="00424C27"/>
    <w:rsid w:val="00424E16"/>
    <w:rsid w:val="00425264"/>
    <w:rsid w:val="00425FA0"/>
    <w:rsid w:val="00426F4D"/>
    <w:rsid w:val="00426FAD"/>
    <w:rsid w:val="004301D6"/>
    <w:rsid w:val="00432ACB"/>
    <w:rsid w:val="00432DEC"/>
    <w:rsid w:val="00434ADA"/>
    <w:rsid w:val="004355CB"/>
    <w:rsid w:val="00435E11"/>
    <w:rsid w:val="00436117"/>
    <w:rsid w:val="0043714E"/>
    <w:rsid w:val="004407B0"/>
    <w:rsid w:val="00441B0A"/>
    <w:rsid w:val="00441D78"/>
    <w:rsid w:val="004429E8"/>
    <w:rsid w:val="00443152"/>
    <w:rsid w:val="004444D6"/>
    <w:rsid w:val="0044669E"/>
    <w:rsid w:val="00447BA6"/>
    <w:rsid w:val="00456472"/>
    <w:rsid w:val="00460F5B"/>
    <w:rsid w:val="004709BE"/>
    <w:rsid w:val="00471CBC"/>
    <w:rsid w:val="004758AC"/>
    <w:rsid w:val="00476B0E"/>
    <w:rsid w:val="00480BF3"/>
    <w:rsid w:val="00482F9E"/>
    <w:rsid w:val="0048624A"/>
    <w:rsid w:val="00491082"/>
    <w:rsid w:val="00491B07"/>
    <w:rsid w:val="00492EE7"/>
    <w:rsid w:val="004930B5"/>
    <w:rsid w:val="00495213"/>
    <w:rsid w:val="00496A67"/>
    <w:rsid w:val="00496D74"/>
    <w:rsid w:val="004A290A"/>
    <w:rsid w:val="004A293A"/>
    <w:rsid w:val="004A2A04"/>
    <w:rsid w:val="004A2BB9"/>
    <w:rsid w:val="004A31BC"/>
    <w:rsid w:val="004A3EBC"/>
    <w:rsid w:val="004A522F"/>
    <w:rsid w:val="004A6229"/>
    <w:rsid w:val="004B171A"/>
    <w:rsid w:val="004B2839"/>
    <w:rsid w:val="004B2DB0"/>
    <w:rsid w:val="004B30D8"/>
    <w:rsid w:val="004B350E"/>
    <w:rsid w:val="004B376F"/>
    <w:rsid w:val="004B591C"/>
    <w:rsid w:val="004B6FD1"/>
    <w:rsid w:val="004B734A"/>
    <w:rsid w:val="004C2196"/>
    <w:rsid w:val="004C2B88"/>
    <w:rsid w:val="004C3AF7"/>
    <w:rsid w:val="004C57EC"/>
    <w:rsid w:val="004D07FB"/>
    <w:rsid w:val="004D39AC"/>
    <w:rsid w:val="004D61A4"/>
    <w:rsid w:val="004D7DF6"/>
    <w:rsid w:val="004E0E42"/>
    <w:rsid w:val="004E30BD"/>
    <w:rsid w:val="004E3545"/>
    <w:rsid w:val="004E40A0"/>
    <w:rsid w:val="004E4127"/>
    <w:rsid w:val="004E4524"/>
    <w:rsid w:val="004E6218"/>
    <w:rsid w:val="004E650B"/>
    <w:rsid w:val="004F0012"/>
    <w:rsid w:val="004F1321"/>
    <w:rsid w:val="004F14E9"/>
    <w:rsid w:val="004F14F5"/>
    <w:rsid w:val="004F2396"/>
    <w:rsid w:val="004F48E5"/>
    <w:rsid w:val="005003B9"/>
    <w:rsid w:val="00504E7E"/>
    <w:rsid w:val="00506FBC"/>
    <w:rsid w:val="005078D2"/>
    <w:rsid w:val="0051084A"/>
    <w:rsid w:val="00511A44"/>
    <w:rsid w:val="00522423"/>
    <w:rsid w:val="00523679"/>
    <w:rsid w:val="00523D52"/>
    <w:rsid w:val="00524726"/>
    <w:rsid w:val="00525E76"/>
    <w:rsid w:val="005276DA"/>
    <w:rsid w:val="005306A2"/>
    <w:rsid w:val="0053139E"/>
    <w:rsid w:val="0053263D"/>
    <w:rsid w:val="00533520"/>
    <w:rsid w:val="00534392"/>
    <w:rsid w:val="00540307"/>
    <w:rsid w:val="005428E8"/>
    <w:rsid w:val="00543BF6"/>
    <w:rsid w:val="00544191"/>
    <w:rsid w:val="00544D18"/>
    <w:rsid w:val="00545757"/>
    <w:rsid w:val="00545AE7"/>
    <w:rsid w:val="005474B5"/>
    <w:rsid w:val="00550071"/>
    <w:rsid w:val="00551515"/>
    <w:rsid w:val="00552582"/>
    <w:rsid w:val="00557E49"/>
    <w:rsid w:val="005613D3"/>
    <w:rsid w:val="005632FC"/>
    <w:rsid w:val="0056569E"/>
    <w:rsid w:val="0056580F"/>
    <w:rsid w:val="00566069"/>
    <w:rsid w:val="005672CE"/>
    <w:rsid w:val="00574B3D"/>
    <w:rsid w:val="00576295"/>
    <w:rsid w:val="005769DC"/>
    <w:rsid w:val="00576BC1"/>
    <w:rsid w:val="0057745A"/>
    <w:rsid w:val="00584D9B"/>
    <w:rsid w:val="005852D4"/>
    <w:rsid w:val="005867CB"/>
    <w:rsid w:val="00591174"/>
    <w:rsid w:val="00591420"/>
    <w:rsid w:val="005923A4"/>
    <w:rsid w:val="0059282B"/>
    <w:rsid w:val="00594055"/>
    <w:rsid w:val="005A0CCB"/>
    <w:rsid w:val="005A152C"/>
    <w:rsid w:val="005A187B"/>
    <w:rsid w:val="005A3205"/>
    <w:rsid w:val="005A3EED"/>
    <w:rsid w:val="005A6712"/>
    <w:rsid w:val="005A73D4"/>
    <w:rsid w:val="005A7CE5"/>
    <w:rsid w:val="005A7D52"/>
    <w:rsid w:val="005B1AFC"/>
    <w:rsid w:val="005B1DA6"/>
    <w:rsid w:val="005B4252"/>
    <w:rsid w:val="005B6131"/>
    <w:rsid w:val="005B6225"/>
    <w:rsid w:val="005B649B"/>
    <w:rsid w:val="005C0E45"/>
    <w:rsid w:val="005D3056"/>
    <w:rsid w:val="005D3983"/>
    <w:rsid w:val="005D5206"/>
    <w:rsid w:val="005E1251"/>
    <w:rsid w:val="005E1AE6"/>
    <w:rsid w:val="005E5230"/>
    <w:rsid w:val="005E5E50"/>
    <w:rsid w:val="005F1215"/>
    <w:rsid w:val="005F6107"/>
    <w:rsid w:val="005F62C8"/>
    <w:rsid w:val="005F704E"/>
    <w:rsid w:val="006033DD"/>
    <w:rsid w:val="006043D7"/>
    <w:rsid w:val="00606444"/>
    <w:rsid w:val="00606B89"/>
    <w:rsid w:val="00610E78"/>
    <w:rsid w:val="00611074"/>
    <w:rsid w:val="00614E89"/>
    <w:rsid w:val="00620652"/>
    <w:rsid w:val="00621CB4"/>
    <w:rsid w:val="00621DB9"/>
    <w:rsid w:val="006245D2"/>
    <w:rsid w:val="0062539F"/>
    <w:rsid w:val="00627AC5"/>
    <w:rsid w:val="00630D1C"/>
    <w:rsid w:val="00635B94"/>
    <w:rsid w:val="006362A9"/>
    <w:rsid w:val="006408A2"/>
    <w:rsid w:val="0064391C"/>
    <w:rsid w:val="00645866"/>
    <w:rsid w:val="00645A53"/>
    <w:rsid w:val="00646A31"/>
    <w:rsid w:val="006470B1"/>
    <w:rsid w:val="00647347"/>
    <w:rsid w:val="00650CDF"/>
    <w:rsid w:val="00651608"/>
    <w:rsid w:val="00655BCC"/>
    <w:rsid w:val="006569E5"/>
    <w:rsid w:val="00657FFA"/>
    <w:rsid w:val="0066089A"/>
    <w:rsid w:val="0066099A"/>
    <w:rsid w:val="00661138"/>
    <w:rsid w:val="006660E4"/>
    <w:rsid w:val="00667A31"/>
    <w:rsid w:val="00671B72"/>
    <w:rsid w:val="00673309"/>
    <w:rsid w:val="00673500"/>
    <w:rsid w:val="00673F3C"/>
    <w:rsid w:val="00675789"/>
    <w:rsid w:val="00675AE3"/>
    <w:rsid w:val="0067666A"/>
    <w:rsid w:val="00681CBF"/>
    <w:rsid w:val="006847D0"/>
    <w:rsid w:val="00685B44"/>
    <w:rsid w:val="00686D9B"/>
    <w:rsid w:val="00690173"/>
    <w:rsid w:val="006933B6"/>
    <w:rsid w:val="00694502"/>
    <w:rsid w:val="006946C8"/>
    <w:rsid w:val="006946DD"/>
    <w:rsid w:val="00694ADC"/>
    <w:rsid w:val="00695283"/>
    <w:rsid w:val="00696973"/>
    <w:rsid w:val="00697A61"/>
    <w:rsid w:val="006A11BD"/>
    <w:rsid w:val="006A1742"/>
    <w:rsid w:val="006A18EA"/>
    <w:rsid w:val="006A1CDF"/>
    <w:rsid w:val="006A3B1D"/>
    <w:rsid w:val="006A3DE5"/>
    <w:rsid w:val="006A4FD5"/>
    <w:rsid w:val="006A539E"/>
    <w:rsid w:val="006A5A9E"/>
    <w:rsid w:val="006A6691"/>
    <w:rsid w:val="006A7AF8"/>
    <w:rsid w:val="006A7BC4"/>
    <w:rsid w:val="006B10F7"/>
    <w:rsid w:val="006B229B"/>
    <w:rsid w:val="006B3A6A"/>
    <w:rsid w:val="006B7E9B"/>
    <w:rsid w:val="006C0510"/>
    <w:rsid w:val="006C3175"/>
    <w:rsid w:val="006C5F8C"/>
    <w:rsid w:val="006C6EC5"/>
    <w:rsid w:val="006C7375"/>
    <w:rsid w:val="006C7448"/>
    <w:rsid w:val="006C7AE9"/>
    <w:rsid w:val="006D16D8"/>
    <w:rsid w:val="006D4545"/>
    <w:rsid w:val="006D46E8"/>
    <w:rsid w:val="006D48B5"/>
    <w:rsid w:val="006D580C"/>
    <w:rsid w:val="006D6BF4"/>
    <w:rsid w:val="006D6F29"/>
    <w:rsid w:val="006D7365"/>
    <w:rsid w:val="006E148C"/>
    <w:rsid w:val="006E27E9"/>
    <w:rsid w:val="006E2C88"/>
    <w:rsid w:val="006E3C99"/>
    <w:rsid w:val="006E3ED8"/>
    <w:rsid w:val="006E4005"/>
    <w:rsid w:val="006E4ACA"/>
    <w:rsid w:val="006E6BE5"/>
    <w:rsid w:val="006F0095"/>
    <w:rsid w:val="006F12FA"/>
    <w:rsid w:val="006F7B2F"/>
    <w:rsid w:val="006F7CB2"/>
    <w:rsid w:val="00702849"/>
    <w:rsid w:val="00702A72"/>
    <w:rsid w:val="0070347C"/>
    <w:rsid w:val="00704090"/>
    <w:rsid w:val="00706227"/>
    <w:rsid w:val="0070718F"/>
    <w:rsid w:val="007071C9"/>
    <w:rsid w:val="0071083C"/>
    <w:rsid w:val="00711C44"/>
    <w:rsid w:val="00715448"/>
    <w:rsid w:val="00715B60"/>
    <w:rsid w:val="00716E2B"/>
    <w:rsid w:val="00721373"/>
    <w:rsid w:val="00721B24"/>
    <w:rsid w:val="00723079"/>
    <w:rsid w:val="00725FD2"/>
    <w:rsid w:val="00730E2B"/>
    <w:rsid w:val="00731317"/>
    <w:rsid w:val="007339D4"/>
    <w:rsid w:val="0073402E"/>
    <w:rsid w:val="00736F7B"/>
    <w:rsid w:val="00737E7A"/>
    <w:rsid w:val="00740060"/>
    <w:rsid w:val="00740881"/>
    <w:rsid w:val="00742AE0"/>
    <w:rsid w:val="0074418F"/>
    <w:rsid w:val="00745C8F"/>
    <w:rsid w:val="00746C80"/>
    <w:rsid w:val="0075137E"/>
    <w:rsid w:val="007535B4"/>
    <w:rsid w:val="00755D98"/>
    <w:rsid w:val="00757B08"/>
    <w:rsid w:val="00760314"/>
    <w:rsid w:val="007626AD"/>
    <w:rsid w:val="0076426F"/>
    <w:rsid w:val="00764AAC"/>
    <w:rsid w:val="00765A36"/>
    <w:rsid w:val="00767519"/>
    <w:rsid w:val="00771692"/>
    <w:rsid w:val="00773676"/>
    <w:rsid w:val="00773E47"/>
    <w:rsid w:val="00774EB3"/>
    <w:rsid w:val="007750CA"/>
    <w:rsid w:val="00776994"/>
    <w:rsid w:val="00780C23"/>
    <w:rsid w:val="0078164A"/>
    <w:rsid w:val="00782E85"/>
    <w:rsid w:val="007851BB"/>
    <w:rsid w:val="0078537A"/>
    <w:rsid w:val="00785752"/>
    <w:rsid w:val="00785E82"/>
    <w:rsid w:val="00786121"/>
    <w:rsid w:val="00786BDD"/>
    <w:rsid w:val="00787AC8"/>
    <w:rsid w:val="00791E43"/>
    <w:rsid w:val="00791EE8"/>
    <w:rsid w:val="00793ED0"/>
    <w:rsid w:val="007A00AE"/>
    <w:rsid w:val="007A0706"/>
    <w:rsid w:val="007A196F"/>
    <w:rsid w:val="007A1D9F"/>
    <w:rsid w:val="007A2417"/>
    <w:rsid w:val="007A2C3C"/>
    <w:rsid w:val="007A5A8A"/>
    <w:rsid w:val="007A6D4B"/>
    <w:rsid w:val="007A6DB5"/>
    <w:rsid w:val="007B1155"/>
    <w:rsid w:val="007B2953"/>
    <w:rsid w:val="007B31C5"/>
    <w:rsid w:val="007B4A52"/>
    <w:rsid w:val="007B57A4"/>
    <w:rsid w:val="007B788C"/>
    <w:rsid w:val="007C03B5"/>
    <w:rsid w:val="007C1EFB"/>
    <w:rsid w:val="007C41C6"/>
    <w:rsid w:val="007C66DF"/>
    <w:rsid w:val="007C7555"/>
    <w:rsid w:val="007D0D75"/>
    <w:rsid w:val="007D1A8C"/>
    <w:rsid w:val="007D28E2"/>
    <w:rsid w:val="007D3130"/>
    <w:rsid w:val="007D7625"/>
    <w:rsid w:val="007E03D2"/>
    <w:rsid w:val="007E7969"/>
    <w:rsid w:val="007E79E5"/>
    <w:rsid w:val="007E7A03"/>
    <w:rsid w:val="007E7D31"/>
    <w:rsid w:val="007F0932"/>
    <w:rsid w:val="007F1095"/>
    <w:rsid w:val="007F1FF9"/>
    <w:rsid w:val="007F4497"/>
    <w:rsid w:val="0080040A"/>
    <w:rsid w:val="008005A0"/>
    <w:rsid w:val="00802D7A"/>
    <w:rsid w:val="00804B14"/>
    <w:rsid w:val="00807993"/>
    <w:rsid w:val="00813206"/>
    <w:rsid w:val="008133ED"/>
    <w:rsid w:val="00816C7F"/>
    <w:rsid w:val="00816ED8"/>
    <w:rsid w:val="00817A84"/>
    <w:rsid w:val="00817C84"/>
    <w:rsid w:val="008213E4"/>
    <w:rsid w:val="00823FAF"/>
    <w:rsid w:val="0082638E"/>
    <w:rsid w:val="008274FB"/>
    <w:rsid w:val="00830905"/>
    <w:rsid w:val="008310BC"/>
    <w:rsid w:val="008334B7"/>
    <w:rsid w:val="00835197"/>
    <w:rsid w:val="00835C38"/>
    <w:rsid w:val="00836700"/>
    <w:rsid w:val="00837287"/>
    <w:rsid w:val="00837499"/>
    <w:rsid w:val="00837A84"/>
    <w:rsid w:val="008422C2"/>
    <w:rsid w:val="008455FC"/>
    <w:rsid w:val="00847956"/>
    <w:rsid w:val="00847D22"/>
    <w:rsid w:val="00853677"/>
    <w:rsid w:val="00856786"/>
    <w:rsid w:val="00860E30"/>
    <w:rsid w:val="008615E0"/>
    <w:rsid w:val="00861BB6"/>
    <w:rsid w:val="00862089"/>
    <w:rsid w:val="00863406"/>
    <w:rsid w:val="00864711"/>
    <w:rsid w:val="0086599F"/>
    <w:rsid w:val="008659B8"/>
    <w:rsid w:val="00866740"/>
    <w:rsid w:val="00867E4F"/>
    <w:rsid w:val="00875A68"/>
    <w:rsid w:val="00875FD4"/>
    <w:rsid w:val="00876977"/>
    <w:rsid w:val="00877687"/>
    <w:rsid w:val="00881083"/>
    <w:rsid w:val="00883F4F"/>
    <w:rsid w:val="008841B6"/>
    <w:rsid w:val="00884614"/>
    <w:rsid w:val="008846D6"/>
    <w:rsid w:val="00884D48"/>
    <w:rsid w:val="00886E22"/>
    <w:rsid w:val="00890268"/>
    <w:rsid w:val="0089081A"/>
    <w:rsid w:val="0089127C"/>
    <w:rsid w:val="00892E73"/>
    <w:rsid w:val="008935A7"/>
    <w:rsid w:val="00893E14"/>
    <w:rsid w:val="00894FFC"/>
    <w:rsid w:val="008953D7"/>
    <w:rsid w:val="00895D38"/>
    <w:rsid w:val="008A0324"/>
    <w:rsid w:val="008A457F"/>
    <w:rsid w:val="008A5703"/>
    <w:rsid w:val="008A5E90"/>
    <w:rsid w:val="008B0CDF"/>
    <w:rsid w:val="008B0F6D"/>
    <w:rsid w:val="008B2388"/>
    <w:rsid w:val="008B3681"/>
    <w:rsid w:val="008B5A98"/>
    <w:rsid w:val="008B66F4"/>
    <w:rsid w:val="008B7720"/>
    <w:rsid w:val="008C3AA2"/>
    <w:rsid w:val="008C428F"/>
    <w:rsid w:val="008C5BF3"/>
    <w:rsid w:val="008C71F3"/>
    <w:rsid w:val="008C7F4A"/>
    <w:rsid w:val="008E0CF3"/>
    <w:rsid w:val="008E2809"/>
    <w:rsid w:val="008E2E05"/>
    <w:rsid w:val="008E47E4"/>
    <w:rsid w:val="008E5FB6"/>
    <w:rsid w:val="008E6542"/>
    <w:rsid w:val="008F070D"/>
    <w:rsid w:val="008F0BC7"/>
    <w:rsid w:val="008F1416"/>
    <w:rsid w:val="008F16FF"/>
    <w:rsid w:val="008F1A1D"/>
    <w:rsid w:val="008F245A"/>
    <w:rsid w:val="008F2E13"/>
    <w:rsid w:val="008F36FA"/>
    <w:rsid w:val="008F43FA"/>
    <w:rsid w:val="008F7074"/>
    <w:rsid w:val="0090000C"/>
    <w:rsid w:val="00900192"/>
    <w:rsid w:val="00902A42"/>
    <w:rsid w:val="0091054A"/>
    <w:rsid w:val="009109AE"/>
    <w:rsid w:val="00912077"/>
    <w:rsid w:val="0091329C"/>
    <w:rsid w:val="00913952"/>
    <w:rsid w:val="009142C1"/>
    <w:rsid w:val="00914508"/>
    <w:rsid w:val="00914B3A"/>
    <w:rsid w:val="00915CBB"/>
    <w:rsid w:val="00923638"/>
    <w:rsid w:val="009243D9"/>
    <w:rsid w:val="0092723A"/>
    <w:rsid w:val="00927246"/>
    <w:rsid w:val="00934D73"/>
    <w:rsid w:val="0093652C"/>
    <w:rsid w:val="009373CC"/>
    <w:rsid w:val="009377B2"/>
    <w:rsid w:val="00941528"/>
    <w:rsid w:val="00944A45"/>
    <w:rsid w:val="009450EF"/>
    <w:rsid w:val="00946001"/>
    <w:rsid w:val="00950DF1"/>
    <w:rsid w:val="0095541A"/>
    <w:rsid w:val="00955447"/>
    <w:rsid w:val="0096195B"/>
    <w:rsid w:val="00963B1F"/>
    <w:rsid w:val="0096417A"/>
    <w:rsid w:val="0096418C"/>
    <w:rsid w:val="00966B0A"/>
    <w:rsid w:val="00967863"/>
    <w:rsid w:val="00970E29"/>
    <w:rsid w:val="009710BD"/>
    <w:rsid w:val="009717C7"/>
    <w:rsid w:val="009741AE"/>
    <w:rsid w:val="00976D5E"/>
    <w:rsid w:val="00981234"/>
    <w:rsid w:val="00982F61"/>
    <w:rsid w:val="00983D5C"/>
    <w:rsid w:val="00983E8F"/>
    <w:rsid w:val="009848D5"/>
    <w:rsid w:val="009857A7"/>
    <w:rsid w:val="00985F45"/>
    <w:rsid w:val="00992158"/>
    <w:rsid w:val="009922C4"/>
    <w:rsid w:val="00996984"/>
    <w:rsid w:val="00996CA6"/>
    <w:rsid w:val="009970FD"/>
    <w:rsid w:val="00997A8C"/>
    <w:rsid w:val="009A07C5"/>
    <w:rsid w:val="009A0939"/>
    <w:rsid w:val="009A0EE9"/>
    <w:rsid w:val="009A1D6E"/>
    <w:rsid w:val="009A5FB8"/>
    <w:rsid w:val="009B1277"/>
    <w:rsid w:val="009C1368"/>
    <w:rsid w:val="009C3449"/>
    <w:rsid w:val="009C3941"/>
    <w:rsid w:val="009C4287"/>
    <w:rsid w:val="009C52EF"/>
    <w:rsid w:val="009C5AF5"/>
    <w:rsid w:val="009C708F"/>
    <w:rsid w:val="009D06D7"/>
    <w:rsid w:val="009D14F9"/>
    <w:rsid w:val="009D1F8E"/>
    <w:rsid w:val="009D2F02"/>
    <w:rsid w:val="009D3A93"/>
    <w:rsid w:val="009D3F59"/>
    <w:rsid w:val="009D60EA"/>
    <w:rsid w:val="009D7C62"/>
    <w:rsid w:val="009E018F"/>
    <w:rsid w:val="009E24EC"/>
    <w:rsid w:val="009E2958"/>
    <w:rsid w:val="009E3C3B"/>
    <w:rsid w:val="009E538C"/>
    <w:rsid w:val="009E720C"/>
    <w:rsid w:val="009E7E70"/>
    <w:rsid w:val="009F431B"/>
    <w:rsid w:val="009F4C7D"/>
    <w:rsid w:val="00A04DC7"/>
    <w:rsid w:val="00A07696"/>
    <w:rsid w:val="00A10106"/>
    <w:rsid w:val="00A139FD"/>
    <w:rsid w:val="00A1428C"/>
    <w:rsid w:val="00A16752"/>
    <w:rsid w:val="00A17FEB"/>
    <w:rsid w:val="00A21032"/>
    <w:rsid w:val="00A23CEC"/>
    <w:rsid w:val="00A319E3"/>
    <w:rsid w:val="00A3302F"/>
    <w:rsid w:val="00A34CDB"/>
    <w:rsid w:val="00A35EDB"/>
    <w:rsid w:val="00A3638E"/>
    <w:rsid w:val="00A364B4"/>
    <w:rsid w:val="00A37BFD"/>
    <w:rsid w:val="00A41C86"/>
    <w:rsid w:val="00A44107"/>
    <w:rsid w:val="00A46505"/>
    <w:rsid w:val="00A467CE"/>
    <w:rsid w:val="00A478EA"/>
    <w:rsid w:val="00A512F4"/>
    <w:rsid w:val="00A527C7"/>
    <w:rsid w:val="00A56437"/>
    <w:rsid w:val="00A56814"/>
    <w:rsid w:val="00A57B90"/>
    <w:rsid w:val="00A6175C"/>
    <w:rsid w:val="00A63002"/>
    <w:rsid w:val="00A64055"/>
    <w:rsid w:val="00A65A53"/>
    <w:rsid w:val="00A6623D"/>
    <w:rsid w:val="00A66959"/>
    <w:rsid w:val="00A722FB"/>
    <w:rsid w:val="00A735DA"/>
    <w:rsid w:val="00A75108"/>
    <w:rsid w:val="00A7586D"/>
    <w:rsid w:val="00A800FC"/>
    <w:rsid w:val="00A8123F"/>
    <w:rsid w:val="00A823FA"/>
    <w:rsid w:val="00A83127"/>
    <w:rsid w:val="00A83515"/>
    <w:rsid w:val="00A853B0"/>
    <w:rsid w:val="00A86F45"/>
    <w:rsid w:val="00A90D68"/>
    <w:rsid w:val="00A90E1C"/>
    <w:rsid w:val="00A93945"/>
    <w:rsid w:val="00A94789"/>
    <w:rsid w:val="00A94E54"/>
    <w:rsid w:val="00A96207"/>
    <w:rsid w:val="00AA0605"/>
    <w:rsid w:val="00AA0FFD"/>
    <w:rsid w:val="00AA5B71"/>
    <w:rsid w:val="00AB01D2"/>
    <w:rsid w:val="00AB04CC"/>
    <w:rsid w:val="00AB094C"/>
    <w:rsid w:val="00AB2AB4"/>
    <w:rsid w:val="00AB4066"/>
    <w:rsid w:val="00AB7141"/>
    <w:rsid w:val="00AC2207"/>
    <w:rsid w:val="00AC2946"/>
    <w:rsid w:val="00AC7A92"/>
    <w:rsid w:val="00AC7E47"/>
    <w:rsid w:val="00AD02A3"/>
    <w:rsid w:val="00AD3533"/>
    <w:rsid w:val="00AD4EB5"/>
    <w:rsid w:val="00AD628E"/>
    <w:rsid w:val="00AD6784"/>
    <w:rsid w:val="00AE0A74"/>
    <w:rsid w:val="00AE216E"/>
    <w:rsid w:val="00AE2EE7"/>
    <w:rsid w:val="00AE46A9"/>
    <w:rsid w:val="00AE4A1F"/>
    <w:rsid w:val="00AE5446"/>
    <w:rsid w:val="00AE6998"/>
    <w:rsid w:val="00AE6A24"/>
    <w:rsid w:val="00AF05A0"/>
    <w:rsid w:val="00AF1CD5"/>
    <w:rsid w:val="00AF3073"/>
    <w:rsid w:val="00AF3F0B"/>
    <w:rsid w:val="00AF57A8"/>
    <w:rsid w:val="00AF5E13"/>
    <w:rsid w:val="00AF68E2"/>
    <w:rsid w:val="00B00297"/>
    <w:rsid w:val="00B00644"/>
    <w:rsid w:val="00B0192B"/>
    <w:rsid w:val="00B02CF2"/>
    <w:rsid w:val="00B118A3"/>
    <w:rsid w:val="00B12F31"/>
    <w:rsid w:val="00B13157"/>
    <w:rsid w:val="00B21AF2"/>
    <w:rsid w:val="00B27168"/>
    <w:rsid w:val="00B27A4E"/>
    <w:rsid w:val="00B4003E"/>
    <w:rsid w:val="00B462B5"/>
    <w:rsid w:val="00B51451"/>
    <w:rsid w:val="00B553C9"/>
    <w:rsid w:val="00B55C9A"/>
    <w:rsid w:val="00B57D3F"/>
    <w:rsid w:val="00B60598"/>
    <w:rsid w:val="00B63870"/>
    <w:rsid w:val="00B63B32"/>
    <w:rsid w:val="00B63E1E"/>
    <w:rsid w:val="00B64DDC"/>
    <w:rsid w:val="00B66E63"/>
    <w:rsid w:val="00B71EC5"/>
    <w:rsid w:val="00B7363B"/>
    <w:rsid w:val="00B75850"/>
    <w:rsid w:val="00B75D57"/>
    <w:rsid w:val="00B7630F"/>
    <w:rsid w:val="00B7780D"/>
    <w:rsid w:val="00B77BBE"/>
    <w:rsid w:val="00B77FDA"/>
    <w:rsid w:val="00B832B1"/>
    <w:rsid w:val="00B84E42"/>
    <w:rsid w:val="00B867D1"/>
    <w:rsid w:val="00B912E7"/>
    <w:rsid w:val="00B93B69"/>
    <w:rsid w:val="00B93C64"/>
    <w:rsid w:val="00B9438E"/>
    <w:rsid w:val="00B95BCF"/>
    <w:rsid w:val="00BA29E1"/>
    <w:rsid w:val="00BA395D"/>
    <w:rsid w:val="00BA40F2"/>
    <w:rsid w:val="00BA477E"/>
    <w:rsid w:val="00BA75F1"/>
    <w:rsid w:val="00BA775D"/>
    <w:rsid w:val="00BA7CE3"/>
    <w:rsid w:val="00BB1BE2"/>
    <w:rsid w:val="00BB1D2D"/>
    <w:rsid w:val="00BB38B4"/>
    <w:rsid w:val="00BB52CD"/>
    <w:rsid w:val="00BB79BB"/>
    <w:rsid w:val="00BC3CD7"/>
    <w:rsid w:val="00BC630E"/>
    <w:rsid w:val="00BC7717"/>
    <w:rsid w:val="00BD01E3"/>
    <w:rsid w:val="00BD366B"/>
    <w:rsid w:val="00BD628D"/>
    <w:rsid w:val="00BD6889"/>
    <w:rsid w:val="00BE0384"/>
    <w:rsid w:val="00BF26AD"/>
    <w:rsid w:val="00BF2D57"/>
    <w:rsid w:val="00BF61C9"/>
    <w:rsid w:val="00BF6501"/>
    <w:rsid w:val="00C02C2A"/>
    <w:rsid w:val="00C061B9"/>
    <w:rsid w:val="00C0759D"/>
    <w:rsid w:val="00C076D7"/>
    <w:rsid w:val="00C101EB"/>
    <w:rsid w:val="00C10FA9"/>
    <w:rsid w:val="00C114B0"/>
    <w:rsid w:val="00C14BFB"/>
    <w:rsid w:val="00C15DF1"/>
    <w:rsid w:val="00C25829"/>
    <w:rsid w:val="00C2655E"/>
    <w:rsid w:val="00C326EB"/>
    <w:rsid w:val="00C3526D"/>
    <w:rsid w:val="00C36B53"/>
    <w:rsid w:val="00C37D57"/>
    <w:rsid w:val="00C40AD4"/>
    <w:rsid w:val="00C456B3"/>
    <w:rsid w:val="00C45D5B"/>
    <w:rsid w:val="00C50D90"/>
    <w:rsid w:val="00C51BF2"/>
    <w:rsid w:val="00C52392"/>
    <w:rsid w:val="00C5670A"/>
    <w:rsid w:val="00C5761B"/>
    <w:rsid w:val="00C61F61"/>
    <w:rsid w:val="00C62ADF"/>
    <w:rsid w:val="00C638BE"/>
    <w:rsid w:val="00C63C3C"/>
    <w:rsid w:val="00C658CC"/>
    <w:rsid w:val="00C66824"/>
    <w:rsid w:val="00C67309"/>
    <w:rsid w:val="00C67DC6"/>
    <w:rsid w:val="00C72051"/>
    <w:rsid w:val="00C75329"/>
    <w:rsid w:val="00C77F35"/>
    <w:rsid w:val="00C80B4F"/>
    <w:rsid w:val="00C814D4"/>
    <w:rsid w:val="00C82109"/>
    <w:rsid w:val="00C82436"/>
    <w:rsid w:val="00C8260C"/>
    <w:rsid w:val="00C831D1"/>
    <w:rsid w:val="00C8392E"/>
    <w:rsid w:val="00C83D29"/>
    <w:rsid w:val="00C8442A"/>
    <w:rsid w:val="00C85CA4"/>
    <w:rsid w:val="00C90295"/>
    <w:rsid w:val="00C908CF"/>
    <w:rsid w:val="00C930CE"/>
    <w:rsid w:val="00C94C04"/>
    <w:rsid w:val="00C94FC2"/>
    <w:rsid w:val="00C96B8A"/>
    <w:rsid w:val="00CA062B"/>
    <w:rsid w:val="00CA1F5E"/>
    <w:rsid w:val="00CA3B9B"/>
    <w:rsid w:val="00CA3C7F"/>
    <w:rsid w:val="00CA5D26"/>
    <w:rsid w:val="00CB2A5D"/>
    <w:rsid w:val="00CB2E0E"/>
    <w:rsid w:val="00CB358C"/>
    <w:rsid w:val="00CB3CE7"/>
    <w:rsid w:val="00CB5425"/>
    <w:rsid w:val="00CC5DBA"/>
    <w:rsid w:val="00CD0907"/>
    <w:rsid w:val="00CD127A"/>
    <w:rsid w:val="00CD34EF"/>
    <w:rsid w:val="00CD5188"/>
    <w:rsid w:val="00CD5A24"/>
    <w:rsid w:val="00CD5C5A"/>
    <w:rsid w:val="00CE0447"/>
    <w:rsid w:val="00CE1C81"/>
    <w:rsid w:val="00CE3459"/>
    <w:rsid w:val="00CE5D29"/>
    <w:rsid w:val="00CF00C5"/>
    <w:rsid w:val="00CF743D"/>
    <w:rsid w:val="00CF799A"/>
    <w:rsid w:val="00D01D80"/>
    <w:rsid w:val="00D02452"/>
    <w:rsid w:val="00D05FCF"/>
    <w:rsid w:val="00D0729B"/>
    <w:rsid w:val="00D10DAD"/>
    <w:rsid w:val="00D14FD4"/>
    <w:rsid w:val="00D1522B"/>
    <w:rsid w:val="00D16501"/>
    <w:rsid w:val="00D17A60"/>
    <w:rsid w:val="00D22E16"/>
    <w:rsid w:val="00D24AC4"/>
    <w:rsid w:val="00D32DA3"/>
    <w:rsid w:val="00D32E1F"/>
    <w:rsid w:val="00D32F9F"/>
    <w:rsid w:val="00D366E8"/>
    <w:rsid w:val="00D36726"/>
    <w:rsid w:val="00D3680D"/>
    <w:rsid w:val="00D36A79"/>
    <w:rsid w:val="00D378F2"/>
    <w:rsid w:val="00D410A0"/>
    <w:rsid w:val="00D42016"/>
    <w:rsid w:val="00D453D9"/>
    <w:rsid w:val="00D47DA0"/>
    <w:rsid w:val="00D50D40"/>
    <w:rsid w:val="00D51F87"/>
    <w:rsid w:val="00D52777"/>
    <w:rsid w:val="00D53E14"/>
    <w:rsid w:val="00D55025"/>
    <w:rsid w:val="00D56549"/>
    <w:rsid w:val="00D567DA"/>
    <w:rsid w:val="00D60304"/>
    <w:rsid w:val="00D62F89"/>
    <w:rsid w:val="00D63ADD"/>
    <w:rsid w:val="00D64E43"/>
    <w:rsid w:val="00D65054"/>
    <w:rsid w:val="00D652AD"/>
    <w:rsid w:val="00D7091E"/>
    <w:rsid w:val="00D730F1"/>
    <w:rsid w:val="00D73D6F"/>
    <w:rsid w:val="00D8401D"/>
    <w:rsid w:val="00D8608F"/>
    <w:rsid w:val="00D86A17"/>
    <w:rsid w:val="00D9079B"/>
    <w:rsid w:val="00D9224E"/>
    <w:rsid w:val="00D9679F"/>
    <w:rsid w:val="00D97442"/>
    <w:rsid w:val="00D979B5"/>
    <w:rsid w:val="00DA26C7"/>
    <w:rsid w:val="00DA5296"/>
    <w:rsid w:val="00DA6EF1"/>
    <w:rsid w:val="00DB190F"/>
    <w:rsid w:val="00DB2D4C"/>
    <w:rsid w:val="00DB6EDB"/>
    <w:rsid w:val="00DC0BFE"/>
    <w:rsid w:val="00DC40D9"/>
    <w:rsid w:val="00DD2C64"/>
    <w:rsid w:val="00DD2F3A"/>
    <w:rsid w:val="00DD5FB0"/>
    <w:rsid w:val="00DD6312"/>
    <w:rsid w:val="00DD67A1"/>
    <w:rsid w:val="00DD7A8D"/>
    <w:rsid w:val="00DE0C69"/>
    <w:rsid w:val="00DE2FB4"/>
    <w:rsid w:val="00DE5304"/>
    <w:rsid w:val="00DE55EA"/>
    <w:rsid w:val="00DE67FA"/>
    <w:rsid w:val="00DE7151"/>
    <w:rsid w:val="00DF0B87"/>
    <w:rsid w:val="00DF0FBF"/>
    <w:rsid w:val="00DF1824"/>
    <w:rsid w:val="00DF1EDF"/>
    <w:rsid w:val="00DF2507"/>
    <w:rsid w:val="00DF2546"/>
    <w:rsid w:val="00DF2581"/>
    <w:rsid w:val="00DF2F75"/>
    <w:rsid w:val="00DF30D0"/>
    <w:rsid w:val="00DF386F"/>
    <w:rsid w:val="00DF46BE"/>
    <w:rsid w:val="00DF4BB3"/>
    <w:rsid w:val="00DF5522"/>
    <w:rsid w:val="00DF6563"/>
    <w:rsid w:val="00E00B28"/>
    <w:rsid w:val="00E031A3"/>
    <w:rsid w:val="00E04584"/>
    <w:rsid w:val="00E07D14"/>
    <w:rsid w:val="00E14DB0"/>
    <w:rsid w:val="00E15140"/>
    <w:rsid w:val="00E15CF7"/>
    <w:rsid w:val="00E20469"/>
    <w:rsid w:val="00E24BEB"/>
    <w:rsid w:val="00E2764A"/>
    <w:rsid w:val="00E2771F"/>
    <w:rsid w:val="00E30A13"/>
    <w:rsid w:val="00E34F2E"/>
    <w:rsid w:val="00E35A84"/>
    <w:rsid w:val="00E35C7B"/>
    <w:rsid w:val="00E368AE"/>
    <w:rsid w:val="00E370E2"/>
    <w:rsid w:val="00E37643"/>
    <w:rsid w:val="00E4198B"/>
    <w:rsid w:val="00E42DD2"/>
    <w:rsid w:val="00E437EF"/>
    <w:rsid w:val="00E4532E"/>
    <w:rsid w:val="00E459FD"/>
    <w:rsid w:val="00E462CD"/>
    <w:rsid w:val="00E46548"/>
    <w:rsid w:val="00E50774"/>
    <w:rsid w:val="00E51C7F"/>
    <w:rsid w:val="00E52169"/>
    <w:rsid w:val="00E526FD"/>
    <w:rsid w:val="00E5733B"/>
    <w:rsid w:val="00E57988"/>
    <w:rsid w:val="00E6193A"/>
    <w:rsid w:val="00E61AD2"/>
    <w:rsid w:val="00E61FB1"/>
    <w:rsid w:val="00E62724"/>
    <w:rsid w:val="00E63157"/>
    <w:rsid w:val="00E63CD0"/>
    <w:rsid w:val="00E66214"/>
    <w:rsid w:val="00E671A7"/>
    <w:rsid w:val="00E70570"/>
    <w:rsid w:val="00E72963"/>
    <w:rsid w:val="00E73904"/>
    <w:rsid w:val="00E73C0C"/>
    <w:rsid w:val="00E745EF"/>
    <w:rsid w:val="00E74BF7"/>
    <w:rsid w:val="00E80A64"/>
    <w:rsid w:val="00E82682"/>
    <w:rsid w:val="00E82FE3"/>
    <w:rsid w:val="00E838FA"/>
    <w:rsid w:val="00E83CB5"/>
    <w:rsid w:val="00E8747E"/>
    <w:rsid w:val="00E87E07"/>
    <w:rsid w:val="00E90DE4"/>
    <w:rsid w:val="00E92952"/>
    <w:rsid w:val="00E93568"/>
    <w:rsid w:val="00E94364"/>
    <w:rsid w:val="00E94693"/>
    <w:rsid w:val="00E9489C"/>
    <w:rsid w:val="00E94D47"/>
    <w:rsid w:val="00E97000"/>
    <w:rsid w:val="00E97B25"/>
    <w:rsid w:val="00EA0159"/>
    <w:rsid w:val="00EA0353"/>
    <w:rsid w:val="00EA04CD"/>
    <w:rsid w:val="00EA1037"/>
    <w:rsid w:val="00EA208E"/>
    <w:rsid w:val="00EB0004"/>
    <w:rsid w:val="00EB2346"/>
    <w:rsid w:val="00EB3C52"/>
    <w:rsid w:val="00EB6B54"/>
    <w:rsid w:val="00EB7820"/>
    <w:rsid w:val="00EB7F09"/>
    <w:rsid w:val="00EC2F4C"/>
    <w:rsid w:val="00EC3498"/>
    <w:rsid w:val="00EC35A5"/>
    <w:rsid w:val="00EC659B"/>
    <w:rsid w:val="00ED102C"/>
    <w:rsid w:val="00ED1901"/>
    <w:rsid w:val="00ED1A64"/>
    <w:rsid w:val="00ED7BA5"/>
    <w:rsid w:val="00EE154A"/>
    <w:rsid w:val="00EE2D06"/>
    <w:rsid w:val="00EE2F38"/>
    <w:rsid w:val="00EE42A9"/>
    <w:rsid w:val="00EE4ED9"/>
    <w:rsid w:val="00EE6477"/>
    <w:rsid w:val="00EE72D5"/>
    <w:rsid w:val="00EF059C"/>
    <w:rsid w:val="00EF187C"/>
    <w:rsid w:val="00EF1AAC"/>
    <w:rsid w:val="00EF5879"/>
    <w:rsid w:val="00F00C67"/>
    <w:rsid w:val="00F0149A"/>
    <w:rsid w:val="00F015FB"/>
    <w:rsid w:val="00F02A0F"/>
    <w:rsid w:val="00F02F4F"/>
    <w:rsid w:val="00F04756"/>
    <w:rsid w:val="00F05B0F"/>
    <w:rsid w:val="00F05F0A"/>
    <w:rsid w:val="00F11BF4"/>
    <w:rsid w:val="00F14998"/>
    <w:rsid w:val="00F15A5F"/>
    <w:rsid w:val="00F15C9D"/>
    <w:rsid w:val="00F203D4"/>
    <w:rsid w:val="00F21727"/>
    <w:rsid w:val="00F277B4"/>
    <w:rsid w:val="00F27917"/>
    <w:rsid w:val="00F30137"/>
    <w:rsid w:val="00F31354"/>
    <w:rsid w:val="00F32B8C"/>
    <w:rsid w:val="00F34287"/>
    <w:rsid w:val="00F356E7"/>
    <w:rsid w:val="00F36B44"/>
    <w:rsid w:val="00F40B6C"/>
    <w:rsid w:val="00F43722"/>
    <w:rsid w:val="00F45577"/>
    <w:rsid w:val="00F45DE5"/>
    <w:rsid w:val="00F46342"/>
    <w:rsid w:val="00F47ADB"/>
    <w:rsid w:val="00F56255"/>
    <w:rsid w:val="00F5679A"/>
    <w:rsid w:val="00F618D1"/>
    <w:rsid w:val="00F6309E"/>
    <w:rsid w:val="00F63CDF"/>
    <w:rsid w:val="00F67FB7"/>
    <w:rsid w:val="00F71B26"/>
    <w:rsid w:val="00F77121"/>
    <w:rsid w:val="00F77531"/>
    <w:rsid w:val="00F77D07"/>
    <w:rsid w:val="00F8072D"/>
    <w:rsid w:val="00F826C3"/>
    <w:rsid w:val="00F90383"/>
    <w:rsid w:val="00F966B4"/>
    <w:rsid w:val="00FA0F9B"/>
    <w:rsid w:val="00FA24F5"/>
    <w:rsid w:val="00FA2CD1"/>
    <w:rsid w:val="00FA4A3C"/>
    <w:rsid w:val="00FB170F"/>
    <w:rsid w:val="00FB1F67"/>
    <w:rsid w:val="00FB267A"/>
    <w:rsid w:val="00FB4309"/>
    <w:rsid w:val="00FB4A13"/>
    <w:rsid w:val="00FB5AFC"/>
    <w:rsid w:val="00FB6CF0"/>
    <w:rsid w:val="00FC17F9"/>
    <w:rsid w:val="00FC1B2C"/>
    <w:rsid w:val="00FC3B38"/>
    <w:rsid w:val="00FC58D2"/>
    <w:rsid w:val="00FC5E29"/>
    <w:rsid w:val="00FC721F"/>
    <w:rsid w:val="00FC7F83"/>
    <w:rsid w:val="00FD0F5E"/>
    <w:rsid w:val="00FD129E"/>
    <w:rsid w:val="00FD1BC6"/>
    <w:rsid w:val="00FD329A"/>
    <w:rsid w:val="00FD44C3"/>
    <w:rsid w:val="00FD62B4"/>
    <w:rsid w:val="00FD7F3C"/>
    <w:rsid w:val="00FE15AB"/>
    <w:rsid w:val="00FE3DFF"/>
    <w:rsid w:val="00FE5380"/>
    <w:rsid w:val="00FE70B3"/>
    <w:rsid w:val="00FF4502"/>
    <w:rsid w:val="00FF4D96"/>
    <w:rsid w:val="00FF6F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B66D52D"/>
  <w15:docId w15:val="{224EC621-7E82-4B29-8CE1-B8FB2A526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28F"/>
    <w:pPr>
      <w:suppressAutoHyphens/>
    </w:pPr>
    <w:rPr>
      <w:lang w:eastAsia="zh-CN"/>
    </w:rPr>
  </w:style>
  <w:style w:type="paragraph" w:styleId="Ttulo1">
    <w:name w:val="heading 1"/>
    <w:basedOn w:val="Normal"/>
    <w:next w:val="Normal"/>
    <w:link w:val="Ttulo1Char"/>
    <w:uiPriority w:val="9"/>
    <w:qFormat/>
    <w:rsid w:val="008C428F"/>
    <w:pPr>
      <w:keepNext/>
      <w:numPr>
        <w:numId w:val="1"/>
      </w:numPr>
      <w:jc w:val="center"/>
      <w:outlineLvl w:val="0"/>
    </w:pPr>
    <w:rPr>
      <w:rFonts w:ascii="Arial" w:hAnsi="Arial" w:cs="Arial"/>
      <w:b/>
      <w:sz w:val="22"/>
    </w:rPr>
  </w:style>
  <w:style w:type="paragraph" w:styleId="Ttulo2">
    <w:name w:val="heading 2"/>
    <w:basedOn w:val="Normal"/>
    <w:next w:val="Normal"/>
    <w:uiPriority w:val="9"/>
    <w:qFormat/>
    <w:rsid w:val="008C428F"/>
    <w:pPr>
      <w:keepNext/>
      <w:numPr>
        <w:ilvl w:val="1"/>
        <w:numId w:val="1"/>
      </w:numPr>
      <w:jc w:val="center"/>
      <w:outlineLvl w:val="1"/>
    </w:pPr>
    <w:rPr>
      <w:rFonts w:ascii="Arial" w:hAnsi="Arial" w:cs="Arial"/>
      <w:b/>
      <w:color w:val="FF00FF"/>
      <w:sz w:val="22"/>
    </w:rPr>
  </w:style>
  <w:style w:type="paragraph" w:styleId="Ttulo3">
    <w:name w:val="heading 3"/>
    <w:basedOn w:val="Normal"/>
    <w:next w:val="Normal"/>
    <w:uiPriority w:val="9"/>
    <w:qFormat/>
    <w:rsid w:val="008C428F"/>
    <w:pPr>
      <w:keepNext/>
      <w:numPr>
        <w:ilvl w:val="2"/>
        <w:numId w:val="1"/>
      </w:numPr>
      <w:spacing w:before="240" w:after="60" w:line="360" w:lineRule="auto"/>
      <w:outlineLvl w:val="2"/>
    </w:pPr>
    <w:rPr>
      <w:rFonts w:ascii="Arial" w:hAnsi="Arial" w:cs="Arial"/>
      <w:sz w:val="24"/>
    </w:rPr>
  </w:style>
  <w:style w:type="paragraph" w:styleId="Ttulo4">
    <w:name w:val="heading 4"/>
    <w:basedOn w:val="Normal"/>
    <w:next w:val="Normal"/>
    <w:link w:val="Ttulo4Char"/>
    <w:uiPriority w:val="9"/>
    <w:qFormat/>
    <w:rsid w:val="008C428F"/>
    <w:pPr>
      <w:keepNext/>
      <w:numPr>
        <w:ilvl w:val="3"/>
        <w:numId w:val="1"/>
      </w:numPr>
      <w:spacing w:before="120" w:after="120"/>
      <w:jc w:val="center"/>
      <w:outlineLvl w:val="3"/>
    </w:pPr>
    <w:rPr>
      <w:rFonts w:ascii="Arial" w:hAnsi="Arial" w:cs="Arial"/>
      <w:b/>
    </w:rPr>
  </w:style>
  <w:style w:type="paragraph" w:styleId="Ttulo5">
    <w:name w:val="heading 5"/>
    <w:basedOn w:val="Normal"/>
    <w:next w:val="Normal"/>
    <w:link w:val="Ttulo5Char"/>
    <w:uiPriority w:val="9"/>
    <w:qFormat/>
    <w:rsid w:val="008C428F"/>
    <w:pPr>
      <w:keepNext/>
      <w:numPr>
        <w:ilvl w:val="4"/>
        <w:numId w:val="1"/>
      </w:numPr>
      <w:outlineLvl w:val="4"/>
    </w:pPr>
    <w:rPr>
      <w:rFonts w:ascii="Arial" w:hAnsi="Arial" w:cs="Arial"/>
      <w:b/>
      <w:smallCaps/>
      <w:u w:val="single"/>
    </w:rPr>
  </w:style>
  <w:style w:type="paragraph" w:styleId="Ttulo6">
    <w:name w:val="heading 6"/>
    <w:basedOn w:val="Normal"/>
    <w:next w:val="Normal"/>
    <w:qFormat/>
    <w:rsid w:val="008C428F"/>
    <w:pPr>
      <w:numPr>
        <w:ilvl w:val="5"/>
        <w:numId w:val="1"/>
      </w:numPr>
      <w:spacing w:before="240" w:after="60"/>
      <w:outlineLvl w:val="5"/>
    </w:pPr>
    <w:rPr>
      <w:rFonts w:ascii="Calibri" w:hAnsi="Calibri" w:cs="Calibri"/>
      <w:b/>
      <w:bCs/>
      <w:sz w:val="22"/>
      <w:szCs w:val="22"/>
    </w:rPr>
  </w:style>
  <w:style w:type="paragraph" w:styleId="Ttulo7">
    <w:name w:val="heading 7"/>
    <w:basedOn w:val="Normal"/>
    <w:next w:val="Normal"/>
    <w:uiPriority w:val="9"/>
    <w:qFormat/>
    <w:rsid w:val="008C428F"/>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link w:val="Ttulo8Char"/>
    <w:uiPriority w:val="9"/>
    <w:qFormat/>
    <w:rsid w:val="000665E7"/>
    <w:pPr>
      <w:keepNext/>
      <w:suppressAutoHyphens w:val="0"/>
      <w:outlineLvl w:val="7"/>
    </w:pPr>
    <w:rPr>
      <w:rFonts w:ascii="AvantGarde Bk BT" w:hAnsi="AvantGarde Bk BT"/>
      <w:b/>
      <w:sz w:val="36"/>
      <w:vertAlign w:val="subscript"/>
      <w:lang w:eastAsia="en-US"/>
    </w:rPr>
  </w:style>
  <w:style w:type="paragraph" w:styleId="Ttulo9">
    <w:name w:val="heading 9"/>
    <w:basedOn w:val="Normal"/>
    <w:next w:val="Normal"/>
    <w:link w:val="Ttulo9Char"/>
    <w:uiPriority w:val="9"/>
    <w:qFormat/>
    <w:rsid w:val="000665E7"/>
    <w:pPr>
      <w:keepNext/>
      <w:suppressAutoHyphens w:val="0"/>
      <w:jc w:val="center"/>
      <w:outlineLvl w:val="8"/>
    </w:pPr>
    <w:rPr>
      <w:rFonts w:ascii="AvantGarde Md BT" w:hAnsi="AvantGarde Md BT"/>
      <w:b/>
      <w:sz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8C428F"/>
  </w:style>
  <w:style w:type="character" w:customStyle="1" w:styleId="WW8Num1z1">
    <w:name w:val="WW8Num1z1"/>
    <w:rsid w:val="008C428F"/>
  </w:style>
  <w:style w:type="character" w:customStyle="1" w:styleId="WW8Num1z2">
    <w:name w:val="WW8Num1z2"/>
    <w:rsid w:val="008C428F"/>
  </w:style>
  <w:style w:type="character" w:customStyle="1" w:styleId="WW8Num1z3">
    <w:name w:val="WW8Num1z3"/>
    <w:rsid w:val="008C428F"/>
  </w:style>
  <w:style w:type="character" w:customStyle="1" w:styleId="WW8Num1z4">
    <w:name w:val="WW8Num1z4"/>
    <w:rsid w:val="008C428F"/>
  </w:style>
  <w:style w:type="character" w:customStyle="1" w:styleId="WW8Num1z5">
    <w:name w:val="WW8Num1z5"/>
    <w:rsid w:val="008C428F"/>
  </w:style>
  <w:style w:type="character" w:customStyle="1" w:styleId="WW8Num1z6">
    <w:name w:val="WW8Num1z6"/>
    <w:rsid w:val="008C428F"/>
  </w:style>
  <w:style w:type="character" w:customStyle="1" w:styleId="WW8Num1z7">
    <w:name w:val="WW8Num1z7"/>
    <w:rsid w:val="008C428F"/>
  </w:style>
  <w:style w:type="character" w:customStyle="1" w:styleId="WW8Num1z8">
    <w:name w:val="WW8Num1z8"/>
    <w:rsid w:val="008C428F"/>
  </w:style>
  <w:style w:type="character" w:customStyle="1" w:styleId="WW8Num2z0">
    <w:name w:val="WW8Num2z0"/>
    <w:rsid w:val="008C428F"/>
  </w:style>
  <w:style w:type="character" w:customStyle="1" w:styleId="WW8Num3z0">
    <w:name w:val="WW8Num3z0"/>
    <w:rsid w:val="008C428F"/>
  </w:style>
  <w:style w:type="character" w:customStyle="1" w:styleId="WW8Num4z0">
    <w:name w:val="WW8Num4z0"/>
    <w:rsid w:val="008C428F"/>
    <w:rPr>
      <w:rFonts w:ascii="Symbol" w:hAnsi="Symbol" w:cs="Symbol"/>
    </w:rPr>
  </w:style>
  <w:style w:type="character" w:customStyle="1" w:styleId="WW8Num5z0">
    <w:name w:val="WW8Num5z0"/>
    <w:rsid w:val="008C428F"/>
    <w:rPr>
      <w:rFonts w:ascii="Symbol" w:hAnsi="Symbol" w:cs="Symbol"/>
    </w:rPr>
  </w:style>
  <w:style w:type="character" w:customStyle="1" w:styleId="WW8Num6z0">
    <w:name w:val="WW8Num6z0"/>
    <w:rsid w:val="008C428F"/>
    <w:rPr>
      <w:rFonts w:ascii="Symbol" w:hAnsi="Symbol" w:cs="Symbol"/>
      <w:b/>
    </w:rPr>
  </w:style>
  <w:style w:type="character" w:customStyle="1" w:styleId="WW8Num7z0">
    <w:name w:val="WW8Num7z0"/>
    <w:rsid w:val="008C428F"/>
    <w:rPr>
      <w:rFonts w:ascii="Symbol" w:hAnsi="Symbol" w:cs="Symbol"/>
    </w:rPr>
  </w:style>
  <w:style w:type="character" w:customStyle="1" w:styleId="WW8Num8z0">
    <w:name w:val="WW8Num8z0"/>
    <w:rsid w:val="008C428F"/>
    <w:rPr>
      <w:rFonts w:ascii="Symbol" w:hAnsi="Symbol" w:cs="Symbol"/>
      <w:b/>
    </w:rPr>
  </w:style>
  <w:style w:type="character" w:customStyle="1" w:styleId="WW8Num9z0">
    <w:name w:val="WW8Num9z0"/>
    <w:rsid w:val="008C428F"/>
    <w:rPr>
      <w:rFonts w:ascii="Symbol" w:hAnsi="Symbol" w:cs="Symbol"/>
    </w:rPr>
  </w:style>
  <w:style w:type="character" w:customStyle="1" w:styleId="WW8Num10z0">
    <w:name w:val="WW8Num10z0"/>
    <w:rsid w:val="008C428F"/>
    <w:rPr>
      <w:rFonts w:hint="default"/>
    </w:rPr>
  </w:style>
  <w:style w:type="character" w:customStyle="1" w:styleId="WW8Num11z0">
    <w:name w:val="WW8Num11z0"/>
    <w:rsid w:val="008C428F"/>
  </w:style>
  <w:style w:type="character" w:customStyle="1" w:styleId="WW8Num11z1">
    <w:name w:val="WW8Num11z1"/>
    <w:rsid w:val="008C428F"/>
  </w:style>
  <w:style w:type="character" w:customStyle="1" w:styleId="WW8Num11z2">
    <w:name w:val="WW8Num11z2"/>
    <w:rsid w:val="008C428F"/>
  </w:style>
  <w:style w:type="character" w:customStyle="1" w:styleId="WW8Num11z3">
    <w:name w:val="WW8Num11z3"/>
    <w:rsid w:val="008C428F"/>
  </w:style>
  <w:style w:type="character" w:customStyle="1" w:styleId="WW8Num11z4">
    <w:name w:val="WW8Num11z4"/>
    <w:rsid w:val="008C428F"/>
  </w:style>
  <w:style w:type="character" w:customStyle="1" w:styleId="WW8Num11z5">
    <w:name w:val="WW8Num11z5"/>
    <w:rsid w:val="008C428F"/>
  </w:style>
  <w:style w:type="character" w:customStyle="1" w:styleId="WW8Num11z6">
    <w:name w:val="WW8Num11z6"/>
    <w:rsid w:val="008C428F"/>
  </w:style>
  <w:style w:type="character" w:customStyle="1" w:styleId="WW8Num11z7">
    <w:name w:val="WW8Num11z7"/>
    <w:rsid w:val="008C428F"/>
  </w:style>
  <w:style w:type="character" w:customStyle="1" w:styleId="WW8Num11z8">
    <w:name w:val="WW8Num11z8"/>
    <w:rsid w:val="008C428F"/>
  </w:style>
  <w:style w:type="character" w:customStyle="1" w:styleId="WW8Num12z0">
    <w:name w:val="WW8Num12z0"/>
    <w:rsid w:val="008C428F"/>
  </w:style>
  <w:style w:type="character" w:customStyle="1" w:styleId="WW8Num12z1">
    <w:name w:val="WW8Num12z1"/>
    <w:rsid w:val="008C428F"/>
  </w:style>
  <w:style w:type="character" w:customStyle="1" w:styleId="WW8Num12z2">
    <w:name w:val="WW8Num12z2"/>
    <w:rsid w:val="008C428F"/>
  </w:style>
  <w:style w:type="character" w:customStyle="1" w:styleId="WW8Num12z3">
    <w:name w:val="WW8Num12z3"/>
    <w:rsid w:val="008C428F"/>
  </w:style>
  <w:style w:type="character" w:customStyle="1" w:styleId="WW8Num12z4">
    <w:name w:val="WW8Num12z4"/>
    <w:rsid w:val="008C428F"/>
  </w:style>
  <w:style w:type="character" w:customStyle="1" w:styleId="WW8Num12z5">
    <w:name w:val="WW8Num12z5"/>
    <w:rsid w:val="008C428F"/>
  </w:style>
  <w:style w:type="character" w:customStyle="1" w:styleId="WW8Num12z6">
    <w:name w:val="WW8Num12z6"/>
    <w:rsid w:val="008C428F"/>
  </w:style>
  <w:style w:type="character" w:customStyle="1" w:styleId="WW8Num12z7">
    <w:name w:val="WW8Num12z7"/>
    <w:rsid w:val="008C428F"/>
  </w:style>
  <w:style w:type="character" w:customStyle="1" w:styleId="WW8Num12z8">
    <w:name w:val="WW8Num12z8"/>
    <w:rsid w:val="008C428F"/>
  </w:style>
  <w:style w:type="character" w:customStyle="1" w:styleId="WW8Num13z0">
    <w:name w:val="WW8Num13z0"/>
    <w:rsid w:val="008C428F"/>
    <w:rPr>
      <w:rFonts w:ascii="Symbol" w:hAnsi="Symbol" w:cs="Symbol" w:hint="default"/>
    </w:rPr>
  </w:style>
  <w:style w:type="character" w:customStyle="1" w:styleId="WW8Num13z1">
    <w:name w:val="WW8Num13z1"/>
    <w:rsid w:val="008C428F"/>
    <w:rPr>
      <w:rFonts w:ascii="Courier New" w:hAnsi="Courier New" w:cs="Courier New" w:hint="default"/>
    </w:rPr>
  </w:style>
  <w:style w:type="character" w:customStyle="1" w:styleId="WW8Num13z2">
    <w:name w:val="WW8Num13z2"/>
    <w:rsid w:val="008C428F"/>
    <w:rPr>
      <w:rFonts w:ascii="Wingdings" w:hAnsi="Wingdings" w:cs="Wingdings" w:hint="default"/>
    </w:rPr>
  </w:style>
  <w:style w:type="character" w:customStyle="1" w:styleId="WW8Num14z0">
    <w:name w:val="WW8Num14z0"/>
    <w:rsid w:val="008C428F"/>
    <w:rPr>
      <w:b w:val="0"/>
    </w:rPr>
  </w:style>
  <w:style w:type="character" w:customStyle="1" w:styleId="WW8Num14z1">
    <w:name w:val="WW8Num14z1"/>
    <w:rsid w:val="008C428F"/>
  </w:style>
  <w:style w:type="character" w:customStyle="1" w:styleId="WW8Num14z2">
    <w:name w:val="WW8Num14z2"/>
    <w:rsid w:val="008C428F"/>
  </w:style>
  <w:style w:type="character" w:customStyle="1" w:styleId="WW8Num14z3">
    <w:name w:val="WW8Num14z3"/>
    <w:rsid w:val="008C428F"/>
  </w:style>
  <w:style w:type="character" w:customStyle="1" w:styleId="WW8Num14z4">
    <w:name w:val="WW8Num14z4"/>
    <w:rsid w:val="008C428F"/>
  </w:style>
  <w:style w:type="character" w:customStyle="1" w:styleId="WW8Num14z5">
    <w:name w:val="WW8Num14z5"/>
    <w:rsid w:val="008C428F"/>
  </w:style>
  <w:style w:type="character" w:customStyle="1" w:styleId="WW8Num14z6">
    <w:name w:val="WW8Num14z6"/>
    <w:rsid w:val="008C428F"/>
  </w:style>
  <w:style w:type="character" w:customStyle="1" w:styleId="WW8Num14z7">
    <w:name w:val="WW8Num14z7"/>
    <w:rsid w:val="008C428F"/>
  </w:style>
  <w:style w:type="character" w:customStyle="1" w:styleId="WW8Num14z8">
    <w:name w:val="WW8Num14z8"/>
    <w:rsid w:val="008C428F"/>
  </w:style>
  <w:style w:type="character" w:customStyle="1" w:styleId="WW8Num15z0">
    <w:name w:val="WW8Num15z0"/>
    <w:rsid w:val="008C428F"/>
    <w:rPr>
      <w:b/>
    </w:rPr>
  </w:style>
  <w:style w:type="character" w:customStyle="1" w:styleId="WW8Num15z1">
    <w:name w:val="WW8Num15z1"/>
    <w:rsid w:val="008C428F"/>
  </w:style>
  <w:style w:type="character" w:customStyle="1" w:styleId="WW8Num15z2">
    <w:name w:val="WW8Num15z2"/>
    <w:rsid w:val="008C428F"/>
  </w:style>
  <w:style w:type="character" w:customStyle="1" w:styleId="WW8Num15z3">
    <w:name w:val="WW8Num15z3"/>
    <w:rsid w:val="008C428F"/>
  </w:style>
  <w:style w:type="character" w:customStyle="1" w:styleId="WW8Num15z4">
    <w:name w:val="WW8Num15z4"/>
    <w:rsid w:val="008C428F"/>
  </w:style>
  <w:style w:type="character" w:customStyle="1" w:styleId="WW8Num15z5">
    <w:name w:val="WW8Num15z5"/>
    <w:rsid w:val="008C428F"/>
  </w:style>
  <w:style w:type="character" w:customStyle="1" w:styleId="WW8Num15z6">
    <w:name w:val="WW8Num15z6"/>
    <w:rsid w:val="008C428F"/>
  </w:style>
  <w:style w:type="character" w:customStyle="1" w:styleId="WW8Num15z7">
    <w:name w:val="WW8Num15z7"/>
    <w:rsid w:val="008C428F"/>
  </w:style>
  <w:style w:type="character" w:customStyle="1" w:styleId="WW8Num15z8">
    <w:name w:val="WW8Num15z8"/>
    <w:rsid w:val="008C428F"/>
  </w:style>
  <w:style w:type="character" w:customStyle="1" w:styleId="WW8Num16z0">
    <w:name w:val="WW8Num16z0"/>
    <w:rsid w:val="008C428F"/>
    <w:rPr>
      <w:rFonts w:hint="default"/>
    </w:rPr>
  </w:style>
  <w:style w:type="character" w:customStyle="1" w:styleId="WW8Num17z0">
    <w:name w:val="WW8Num17z0"/>
    <w:rsid w:val="008C428F"/>
    <w:rPr>
      <w:rFonts w:hint="default"/>
    </w:rPr>
  </w:style>
  <w:style w:type="character" w:customStyle="1" w:styleId="WW8Num17z1">
    <w:name w:val="WW8Num17z1"/>
    <w:rsid w:val="008C428F"/>
    <w:rPr>
      <w:rFonts w:hint="default"/>
      <w:b w:val="0"/>
      <w:sz w:val="22"/>
      <w:szCs w:val="22"/>
    </w:rPr>
  </w:style>
  <w:style w:type="character" w:customStyle="1" w:styleId="WW8Num17z2">
    <w:name w:val="WW8Num17z2"/>
    <w:rsid w:val="008C428F"/>
    <w:rPr>
      <w:rFonts w:hint="default"/>
      <w:b w:val="0"/>
    </w:rPr>
  </w:style>
  <w:style w:type="character" w:customStyle="1" w:styleId="WW8Num18z0">
    <w:name w:val="WW8Num18z0"/>
    <w:rsid w:val="008C428F"/>
  </w:style>
  <w:style w:type="character" w:customStyle="1" w:styleId="WW8Num18z1">
    <w:name w:val="WW8Num18z1"/>
    <w:rsid w:val="008C428F"/>
  </w:style>
  <w:style w:type="character" w:customStyle="1" w:styleId="WW8Num18z2">
    <w:name w:val="WW8Num18z2"/>
    <w:rsid w:val="008C428F"/>
  </w:style>
  <w:style w:type="character" w:customStyle="1" w:styleId="WW8Num18z3">
    <w:name w:val="WW8Num18z3"/>
    <w:rsid w:val="008C428F"/>
  </w:style>
  <w:style w:type="character" w:customStyle="1" w:styleId="WW8Num18z4">
    <w:name w:val="WW8Num18z4"/>
    <w:rsid w:val="008C428F"/>
  </w:style>
  <w:style w:type="character" w:customStyle="1" w:styleId="WW8Num18z5">
    <w:name w:val="WW8Num18z5"/>
    <w:rsid w:val="008C428F"/>
  </w:style>
  <w:style w:type="character" w:customStyle="1" w:styleId="WW8Num18z6">
    <w:name w:val="WW8Num18z6"/>
    <w:rsid w:val="008C428F"/>
  </w:style>
  <w:style w:type="character" w:customStyle="1" w:styleId="WW8Num18z7">
    <w:name w:val="WW8Num18z7"/>
    <w:rsid w:val="008C428F"/>
  </w:style>
  <w:style w:type="character" w:customStyle="1" w:styleId="WW8Num18z8">
    <w:name w:val="WW8Num18z8"/>
    <w:rsid w:val="008C428F"/>
  </w:style>
  <w:style w:type="character" w:customStyle="1" w:styleId="WW8Num19z0">
    <w:name w:val="WW8Num19z0"/>
    <w:rsid w:val="008C428F"/>
    <w:rPr>
      <w:rFonts w:hint="default"/>
    </w:rPr>
  </w:style>
  <w:style w:type="character" w:customStyle="1" w:styleId="WW8Num19z1">
    <w:name w:val="WW8Num19z1"/>
    <w:rsid w:val="008C428F"/>
  </w:style>
  <w:style w:type="character" w:customStyle="1" w:styleId="WW8Num19z2">
    <w:name w:val="WW8Num19z2"/>
    <w:rsid w:val="008C428F"/>
  </w:style>
  <w:style w:type="character" w:customStyle="1" w:styleId="WW8Num19z3">
    <w:name w:val="WW8Num19z3"/>
    <w:rsid w:val="008C428F"/>
  </w:style>
  <w:style w:type="character" w:customStyle="1" w:styleId="WW8Num19z4">
    <w:name w:val="WW8Num19z4"/>
    <w:rsid w:val="008C428F"/>
  </w:style>
  <w:style w:type="character" w:customStyle="1" w:styleId="WW8Num19z5">
    <w:name w:val="WW8Num19z5"/>
    <w:rsid w:val="008C428F"/>
  </w:style>
  <w:style w:type="character" w:customStyle="1" w:styleId="WW8Num19z6">
    <w:name w:val="WW8Num19z6"/>
    <w:rsid w:val="008C428F"/>
  </w:style>
  <w:style w:type="character" w:customStyle="1" w:styleId="WW8Num19z7">
    <w:name w:val="WW8Num19z7"/>
    <w:rsid w:val="008C428F"/>
  </w:style>
  <w:style w:type="character" w:customStyle="1" w:styleId="WW8Num19z8">
    <w:name w:val="WW8Num19z8"/>
    <w:rsid w:val="008C428F"/>
  </w:style>
  <w:style w:type="character" w:customStyle="1" w:styleId="WW8Num20z0">
    <w:name w:val="WW8Num20z0"/>
    <w:rsid w:val="008C428F"/>
  </w:style>
  <w:style w:type="character" w:customStyle="1" w:styleId="WW8Num20z1">
    <w:name w:val="WW8Num20z1"/>
    <w:rsid w:val="008C428F"/>
  </w:style>
  <w:style w:type="character" w:customStyle="1" w:styleId="WW8Num20z2">
    <w:name w:val="WW8Num20z2"/>
    <w:rsid w:val="008C428F"/>
  </w:style>
  <w:style w:type="character" w:customStyle="1" w:styleId="WW8Num20z3">
    <w:name w:val="WW8Num20z3"/>
    <w:rsid w:val="008C428F"/>
  </w:style>
  <w:style w:type="character" w:customStyle="1" w:styleId="WW8Num20z4">
    <w:name w:val="WW8Num20z4"/>
    <w:rsid w:val="008C428F"/>
  </w:style>
  <w:style w:type="character" w:customStyle="1" w:styleId="WW8Num20z5">
    <w:name w:val="WW8Num20z5"/>
    <w:rsid w:val="008C428F"/>
  </w:style>
  <w:style w:type="character" w:customStyle="1" w:styleId="WW8Num20z6">
    <w:name w:val="WW8Num20z6"/>
    <w:rsid w:val="008C428F"/>
  </w:style>
  <w:style w:type="character" w:customStyle="1" w:styleId="WW8Num20z7">
    <w:name w:val="WW8Num20z7"/>
    <w:rsid w:val="008C428F"/>
  </w:style>
  <w:style w:type="character" w:customStyle="1" w:styleId="WW8Num20z8">
    <w:name w:val="WW8Num20z8"/>
    <w:rsid w:val="008C428F"/>
  </w:style>
  <w:style w:type="character" w:customStyle="1" w:styleId="WW8Num21z0">
    <w:name w:val="WW8Num21z0"/>
    <w:rsid w:val="008C428F"/>
  </w:style>
  <w:style w:type="character" w:customStyle="1" w:styleId="WW8Num21z1">
    <w:name w:val="WW8Num21z1"/>
    <w:rsid w:val="008C428F"/>
  </w:style>
  <w:style w:type="character" w:customStyle="1" w:styleId="WW8Num21z2">
    <w:name w:val="WW8Num21z2"/>
    <w:rsid w:val="008C428F"/>
  </w:style>
  <w:style w:type="character" w:customStyle="1" w:styleId="WW8Num21z3">
    <w:name w:val="WW8Num21z3"/>
    <w:rsid w:val="008C428F"/>
  </w:style>
  <w:style w:type="character" w:customStyle="1" w:styleId="WW8Num21z4">
    <w:name w:val="WW8Num21z4"/>
    <w:rsid w:val="008C428F"/>
  </w:style>
  <w:style w:type="character" w:customStyle="1" w:styleId="WW8Num21z5">
    <w:name w:val="WW8Num21z5"/>
    <w:rsid w:val="008C428F"/>
  </w:style>
  <w:style w:type="character" w:customStyle="1" w:styleId="WW8Num21z6">
    <w:name w:val="WW8Num21z6"/>
    <w:rsid w:val="008C428F"/>
  </w:style>
  <w:style w:type="character" w:customStyle="1" w:styleId="WW8Num21z7">
    <w:name w:val="WW8Num21z7"/>
    <w:rsid w:val="008C428F"/>
  </w:style>
  <w:style w:type="character" w:customStyle="1" w:styleId="WW8Num21z8">
    <w:name w:val="WW8Num21z8"/>
    <w:rsid w:val="008C428F"/>
  </w:style>
  <w:style w:type="character" w:customStyle="1" w:styleId="WW8Num22z0">
    <w:name w:val="WW8Num22z0"/>
    <w:rsid w:val="008C428F"/>
    <w:rPr>
      <w:rFonts w:ascii="Arial" w:hAnsi="Arial" w:cs="Arial" w:hint="default"/>
      <w:sz w:val="22"/>
      <w:szCs w:val="22"/>
    </w:rPr>
  </w:style>
  <w:style w:type="character" w:customStyle="1" w:styleId="WW8Num23z0">
    <w:name w:val="WW8Num23z0"/>
    <w:rsid w:val="008C428F"/>
    <w:rPr>
      <w:rFonts w:hint="default"/>
    </w:rPr>
  </w:style>
  <w:style w:type="character" w:customStyle="1" w:styleId="WW8Num24z0">
    <w:name w:val="WW8Num24z0"/>
    <w:rsid w:val="008C428F"/>
    <w:rPr>
      <w:b/>
    </w:rPr>
  </w:style>
  <w:style w:type="character" w:customStyle="1" w:styleId="WW8Num24z1">
    <w:name w:val="WW8Num24z1"/>
    <w:rsid w:val="008C428F"/>
  </w:style>
  <w:style w:type="character" w:customStyle="1" w:styleId="WW8Num24z2">
    <w:name w:val="WW8Num24z2"/>
    <w:rsid w:val="008C428F"/>
  </w:style>
  <w:style w:type="character" w:customStyle="1" w:styleId="WW8Num24z3">
    <w:name w:val="WW8Num24z3"/>
    <w:rsid w:val="008C428F"/>
  </w:style>
  <w:style w:type="character" w:customStyle="1" w:styleId="WW8Num24z4">
    <w:name w:val="WW8Num24z4"/>
    <w:rsid w:val="008C428F"/>
  </w:style>
  <w:style w:type="character" w:customStyle="1" w:styleId="WW8Num24z5">
    <w:name w:val="WW8Num24z5"/>
    <w:rsid w:val="008C428F"/>
  </w:style>
  <w:style w:type="character" w:customStyle="1" w:styleId="WW8Num24z6">
    <w:name w:val="WW8Num24z6"/>
    <w:rsid w:val="008C428F"/>
  </w:style>
  <w:style w:type="character" w:customStyle="1" w:styleId="WW8Num24z7">
    <w:name w:val="WW8Num24z7"/>
    <w:rsid w:val="008C428F"/>
  </w:style>
  <w:style w:type="character" w:customStyle="1" w:styleId="WW8Num24z8">
    <w:name w:val="WW8Num24z8"/>
    <w:rsid w:val="008C428F"/>
  </w:style>
  <w:style w:type="character" w:customStyle="1" w:styleId="WW8Num25z0">
    <w:name w:val="WW8Num25z0"/>
    <w:rsid w:val="008C428F"/>
    <w:rPr>
      <w:rFonts w:hint="default"/>
      <w:b/>
    </w:rPr>
  </w:style>
  <w:style w:type="character" w:customStyle="1" w:styleId="WW8Num26z0">
    <w:name w:val="WW8Num26z0"/>
    <w:rsid w:val="008C428F"/>
    <w:rPr>
      <w:rFonts w:hint="default"/>
    </w:rPr>
  </w:style>
  <w:style w:type="character" w:customStyle="1" w:styleId="WW8Num27z0">
    <w:name w:val="WW8Num27z0"/>
    <w:rsid w:val="008C428F"/>
    <w:rPr>
      <w:rFonts w:ascii="Arial" w:hAnsi="Arial" w:cs="Arial"/>
      <w:b/>
      <w:sz w:val="22"/>
      <w:szCs w:val="22"/>
    </w:rPr>
  </w:style>
  <w:style w:type="character" w:customStyle="1" w:styleId="WW8Num27z1">
    <w:name w:val="WW8Num27z1"/>
    <w:rsid w:val="008C428F"/>
    <w:rPr>
      <w:rFonts w:hint="default"/>
    </w:rPr>
  </w:style>
  <w:style w:type="character" w:customStyle="1" w:styleId="WW8Num28z0">
    <w:name w:val="WW8Num28z0"/>
    <w:rsid w:val="008C428F"/>
    <w:rPr>
      <w:rFonts w:eastAsia="Bitstream Vera Sans" w:hint="default"/>
      <w:b/>
    </w:rPr>
  </w:style>
  <w:style w:type="character" w:customStyle="1" w:styleId="WW8Num29z0">
    <w:name w:val="WW8Num29z0"/>
    <w:rsid w:val="008C428F"/>
    <w:rPr>
      <w:rFonts w:hint="default"/>
    </w:rPr>
  </w:style>
  <w:style w:type="character" w:customStyle="1" w:styleId="WW8Num30z0">
    <w:name w:val="WW8Num30z0"/>
    <w:rsid w:val="008C428F"/>
    <w:rPr>
      <w:rFonts w:hint="default"/>
    </w:rPr>
  </w:style>
  <w:style w:type="character" w:customStyle="1" w:styleId="WW8Num31z0">
    <w:name w:val="WW8Num31z0"/>
    <w:rsid w:val="008C428F"/>
    <w:rPr>
      <w:b/>
    </w:rPr>
  </w:style>
  <w:style w:type="character" w:customStyle="1" w:styleId="WW8Num31z1">
    <w:name w:val="WW8Num31z1"/>
    <w:rsid w:val="008C428F"/>
  </w:style>
  <w:style w:type="character" w:customStyle="1" w:styleId="WW8Num31z2">
    <w:name w:val="WW8Num31z2"/>
    <w:rsid w:val="008C428F"/>
  </w:style>
  <w:style w:type="character" w:customStyle="1" w:styleId="WW8Num31z3">
    <w:name w:val="WW8Num31z3"/>
    <w:rsid w:val="008C428F"/>
  </w:style>
  <w:style w:type="character" w:customStyle="1" w:styleId="WW8Num31z4">
    <w:name w:val="WW8Num31z4"/>
    <w:rsid w:val="008C428F"/>
  </w:style>
  <w:style w:type="character" w:customStyle="1" w:styleId="WW8Num31z5">
    <w:name w:val="WW8Num31z5"/>
    <w:rsid w:val="008C428F"/>
  </w:style>
  <w:style w:type="character" w:customStyle="1" w:styleId="WW8Num31z6">
    <w:name w:val="WW8Num31z6"/>
    <w:rsid w:val="008C428F"/>
  </w:style>
  <w:style w:type="character" w:customStyle="1" w:styleId="WW8Num31z7">
    <w:name w:val="WW8Num31z7"/>
    <w:rsid w:val="008C428F"/>
  </w:style>
  <w:style w:type="character" w:customStyle="1" w:styleId="WW8Num31z8">
    <w:name w:val="WW8Num31z8"/>
    <w:rsid w:val="008C428F"/>
  </w:style>
  <w:style w:type="character" w:customStyle="1" w:styleId="WW8Num32z0">
    <w:name w:val="WW8Num32z0"/>
    <w:rsid w:val="008C428F"/>
  </w:style>
  <w:style w:type="character" w:customStyle="1" w:styleId="WW8Num32z1">
    <w:name w:val="WW8Num32z1"/>
    <w:rsid w:val="008C428F"/>
  </w:style>
  <w:style w:type="character" w:customStyle="1" w:styleId="WW8Num32z2">
    <w:name w:val="WW8Num32z2"/>
    <w:rsid w:val="008C428F"/>
  </w:style>
  <w:style w:type="character" w:customStyle="1" w:styleId="WW8Num32z3">
    <w:name w:val="WW8Num32z3"/>
    <w:rsid w:val="008C428F"/>
  </w:style>
  <w:style w:type="character" w:customStyle="1" w:styleId="WW8Num32z4">
    <w:name w:val="WW8Num32z4"/>
    <w:rsid w:val="008C428F"/>
  </w:style>
  <w:style w:type="character" w:customStyle="1" w:styleId="WW8Num32z5">
    <w:name w:val="WW8Num32z5"/>
    <w:rsid w:val="008C428F"/>
  </w:style>
  <w:style w:type="character" w:customStyle="1" w:styleId="WW8Num32z6">
    <w:name w:val="WW8Num32z6"/>
    <w:rsid w:val="008C428F"/>
  </w:style>
  <w:style w:type="character" w:customStyle="1" w:styleId="WW8Num32z7">
    <w:name w:val="WW8Num32z7"/>
    <w:rsid w:val="008C428F"/>
  </w:style>
  <w:style w:type="character" w:customStyle="1" w:styleId="WW8Num32z8">
    <w:name w:val="WW8Num32z8"/>
    <w:rsid w:val="008C428F"/>
  </w:style>
  <w:style w:type="character" w:customStyle="1" w:styleId="WW8Num33z0">
    <w:name w:val="WW8Num33z0"/>
    <w:rsid w:val="008C428F"/>
    <w:rPr>
      <w:rFonts w:hint="default"/>
    </w:rPr>
  </w:style>
  <w:style w:type="character" w:customStyle="1" w:styleId="WW8Num33z2">
    <w:name w:val="WW8Num33z2"/>
    <w:rsid w:val="008C428F"/>
    <w:rPr>
      <w:rFonts w:hint="default"/>
      <w:b/>
    </w:rPr>
  </w:style>
  <w:style w:type="character" w:customStyle="1" w:styleId="WW8Num34z0">
    <w:name w:val="WW8Num34z0"/>
    <w:rsid w:val="008C428F"/>
    <w:rPr>
      <w:rFonts w:hint="default"/>
      <w:b w:val="0"/>
    </w:rPr>
  </w:style>
  <w:style w:type="character" w:customStyle="1" w:styleId="WW8Num35z0">
    <w:name w:val="WW8Num35z0"/>
    <w:rsid w:val="008C428F"/>
    <w:rPr>
      <w:rFonts w:hint="default"/>
    </w:rPr>
  </w:style>
  <w:style w:type="character" w:customStyle="1" w:styleId="WW8Num35z1">
    <w:name w:val="WW8Num35z1"/>
    <w:rsid w:val="008C428F"/>
    <w:rPr>
      <w:rFonts w:hint="default"/>
      <w:b/>
    </w:rPr>
  </w:style>
  <w:style w:type="character" w:customStyle="1" w:styleId="WW8Num36z0">
    <w:name w:val="WW8Num36z0"/>
    <w:rsid w:val="008C428F"/>
    <w:rPr>
      <w:rFonts w:hint="default"/>
      <w:b/>
    </w:rPr>
  </w:style>
  <w:style w:type="character" w:customStyle="1" w:styleId="WW8Num37z0">
    <w:name w:val="WW8Num37z0"/>
    <w:rsid w:val="008C428F"/>
  </w:style>
  <w:style w:type="character" w:customStyle="1" w:styleId="WW8Num37z1">
    <w:name w:val="WW8Num37z1"/>
    <w:rsid w:val="008C428F"/>
    <w:rPr>
      <w:b w:val="0"/>
    </w:rPr>
  </w:style>
  <w:style w:type="character" w:customStyle="1" w:styleId="WW8Num37z2">
    <w:name w:val="WW8Num37z2"/>
    <w:rsid w:val="008C428F"/>
  </w:style>
  <w:style w:type="character" w:customStyle="1" w:styleId="WW8Num37z3">
    <w:name w:val="WW8Num37z3"/>
    <w:rsid w:val="008C428F"/>
  </w:style>
  <w:style w:type="character" w:customStyle="1" w:styleId="WW8Num37z4">
    <w:name w:val="WW8Num37z4"/>
    <w:rsid w:val="008C428F"/>
  </w:style>
  <w:style w:type="character" w:customStyle="1" w:styleId="WW8Num37z5">
    <w:name w:val="WW8Num37z5"/>
    <w:rsid w:val="008C428F"/>
  </w:style>
  <w:style w:type="character" w:customStyle="1" w:styleId="WW8Num37z6">
    <w:name w:val="WW8Num37z6"/>
    <w:rsid w:val="008C428F"/>
  </w:style>
  <w:style w:type="character" w:customStyle="1" w:styleId="WW8Num37z7">
    <w:name w:val="WW8Num37z7"/>
    <w:rsid w:val="008C428F"/>
  </w:style>
  <w:style w:type="character" w:customStyle="1" w:styleId="WW8Num37z8">
    <w:name w:val="WW8Num37z8"/>
    <w:rsid w:val="008C428F"/>
  </w:style>
  <w:style w:type="character" w:customStyle="1" w:styleId="WW8Num38z0">
    <w:name w:val="WW8Num38z0"/>
    <w:rsid w:val="008C428F"/>
    <w:rPr>
      <w:rFonts w:hint="default"/>
      <w:b/>
    </w:rPr>
  </w:style>
  <w:style w:type="character" w:customStyle="1" w:styleId="WW8Num38z1">
    <w:name w:val="WW8Num38z1"/>
    <w:rsid w:val="008C428F"/>
    <w:rPr>
      <w:rFonts w:hint="default"/>
      <w:b w:val="0"/>
    </w:rPr>
  </w:style>
  <w:style w:type="character" w:customStyle="1" w:styleId="WW8Num39z0">
    <w:name w:val="WW8Num39z0"/>
    <w:rsid w:val="008C428F"/>
    <w:rPr>
      <w:rFonts w:hint="default"/>
    </w:rPr>
  </w:style>
  <w:style w:type="character" w:customStyle="1" w:styleId="WW8Num39z1">
    <w:name w:val="WW8Num39z1"/>
    <w:rsid w:val="008C428F"/>
    <w:rPr>
      <w:rFonts w:hint="default"/>
      <w:b/>
    </w:rPr>
  </w:style>
  <w:style w:type="character" w:customStyle="1" w:styleId="WW8Num40z0">
    <w:name w:val="WW8Num40z0"/>
    <w:rsid w:val="008C428F"/>
    <w:rPr>
      <w:rFonts w:hint="default"/>
    </w:rPr>
  </w:style>
  <w:style w:type="character" w:customStyle="1" w:styleId="WW8Num41z0">
    <w:name w:val="WW8Num41z0"/>
    <w:rsid w:val="008C428F"/>
    <w:rPr>
      <w:rFonts w:hint="default"/>
    </w:rPr>
  </w:style>
  <w:style w:type="character" w:customStyle="1" w:styleId="WW8Num42z0">
    <w:name w:val="WW8Num42z0"/>
    <w:rsid w:val="008C428F"/>
    <w:rPr>
      <w:b/>
    </w:rPr>
  </w:style>
  <w:style w:type="character" w:customStyle="1" w:styleId="WW8Num42z1">
    <w:name w:val="WW8Num42z1"/>
    <w:rsid w:val="008C428F"/>
  </w:style>
  <w:style w:type="character" w:customStyle="1" w:styleId="WW8Num42z2">
    <w:name w:val="WW8Num42z2"/>
    <w:rsid w:val="008C428F"/>
  </w:style>
  <w:style w:type="character" w:customStyle="1" w:styleId="WW8Num42z3">
    <w:name w:val="WW8Num42z3"/>
    <w:rsid w:val="008C428F"/>
  </w:style>
  <w:style w:type="character" w:customStyle="1" w:styleId="WW8Num42z4">
    <w:name w:val="WW8Num42z4"/>
    <w:rsid w:val="008C428F"/>
  </w:style>
  <w:style w:type="character" w:customStyle="1" w:styleId="WW8Num42z5">
    <w:name w:val="WW8Num42z5"/>
    <w:rsid w:val="008C428F"/>
  </w:style>
  <w:style w:type="character" w:customStyle="1" w:styleId="WW8Num42z6">
    <w:name w:val="WW8Num42z6"/>
    <w:rsid w:val="008C428F"/>
  </w:style>
  <w:style w:type="character" w:customStyle="1" w:styleId="WW8Num42z7">
    <w:name w:val="WW8Num42z7"/>
    <w:rsid w:val="008C428F"/>
  </w:style>
  <w:style w:type="character" w:customStyle="1" w:styleId="WW8Num42z8">
    <w:name w:val="WW8Num42z8"/>
    <w:rsid w:val="008C428F"/>
  </w:style>
  <w:style w:type="character" w:customStyle="1" w:styleId="WW8Num43z0">
    <w:name w:val="WW8Num43z0"/>
    <w:rsid w:val="008C428F"/>
    <w:rPr>
      <w:rFonts w:hint="default"/>
    </w:rPr>
  </w:style>
  <w:style w:type="character" w:customStyle="1" w:styleId="WW8Num43z2">
    <w:name w:val="WW8Num43z2"/>
    <w:rsid w:val="008C428F"/>
    <w:rPr>
      <w:rFonts w:hint="default"/>
      <w:b/>
    </w:rPr>
  </w:style>
  <w:style w:type="character" w:customStyle="1" w:styleId="WW8Num44z0">
    <w:name w:val="WW8Num44z0"/>
    <w:rsid w:val="008C428F"/>
  </w:style>
  <w:style w:type="character" w:customStyle="1" w:styleId="WW8Num44z1">
    <w:name w:val="WW8Num44z1"/>
    <w:rsid w:val="008C428F"/>
  </w:style>
  <w:style w:type="character" w:customStyle="1" w:styleId="WW8Num44z2">
    <w:name w:val="WW8Num44z2"/>
    <w:rsid w:val="008C428F"/>
  </w:style>
  <w:style w:type="character" w:customStyle="1" w:styleId="WW8Num44z3">
    <w:name w:val="WW8Num44z3"/>
    <w:rsid w:val="008C428F"/>
  </w:style>
  <w:style w:type="character" w:customStyle="1" w:styleId="WW8Num44z4">
    <w:name w:val="WW8Num44z4"/>
    <w:rsid w:val="008C428F"/>
  </w:style>
  <w:style w:type="character" w:customStyle="1" w:styleId="WW8Num44z5">
    <w:name w:val="WW8Num44z5"/>
    <w:rsid w:val="008C428F"/>
  </w:style>
  <w:style w:type="character" w:customStyle="1" w:styleId="WW8Num44z6">
    <w:name w:val="WW8Num44z6"/>
    <w:rsid w:val="008C428F"/>
  </w:style>
  <w:style w:type="character" w:customStyle="1" w:styleId="WW8Num44z7">
    <w:name w:val="WW8Num44z7"/>
    <w:rsid w:val="008C428F"/>
  </w:style>
  <w:style w:type="character" w:customStyle="1" w:styleId="WW8Num44z8">
    <w:name w:val="WW8Num44z8"/>
    <w:rsid w:val="008C428F"/>
  </w:style>
  <w:style w:type="character" w:customStyle="1" w:styleId="WW8Num45z0">
    <w:name w:val="WW8Num45z0"/>
    <w:rsid w:val="008C428F"/>
    <w:rPr>
      <w:rFonts w:hint="default"/>
      <w:b w:val="0"/>
    </w:rPr>
  </w:style>
  <w:style w:type="character" w:customStyle="1" w:styleId="WW8Num45z1">
    <w:name w:val="WW8Num45z1"/>
    <w:rsid w:val="008C428F"/>
  </w:style>
  <w:style w:type="character" w:customStyle="1" w:styleId="WW8Num45z2">
    <w:name w:val="WW8Num45z2"/>
    <w:rsid w:val="008C428F"/>
  </w:style>
  <w:style w:type="character" w:customStyle="1" w:styleId="WW8Num45z3">
    <w:name w:val="WW8Num45z3"/>
    <w:rsid w:val="008C428F"/>
  </w:style>
  <w:style w:type="character" w:customStyle="1" w:styleId="WW8Num45z4">
    <w:name w:val="WW8Num45z4"/>
    <w:rsid w:val="008C428F"/>
  </w:style>
  <w:style w:type="character" w:customStyle="1" w:styleId="WW8Num45z5">
    <w:name w:val="WW8Num45z5"/>
    <w:rsid w:val="008C428F"/>
  </w:style>
  <w:style w:type="character" w:customStyle="1" w:styleId="WW8Num45z6">
    <w:name w:val="WW8Num45z6"/>
    <w:rsid w:val="008C428F"/>
  </w:style>
  <w:style w:type="character" w:customStyle="1" w:styleId="WW8Num45z7">
    <w:name w:val="WW8Num45z7"/>
    <w:rsid w:val="008C428F"/>
  </w:style>
  <w:style w:type="character" w:customStyle="1" w:styleId="WW8Num45z8">
    <w:name w:val="WW8Num45z8"/>
    <w:rsid w:val="008C428F"/>
  </w:style>
  <w:style w:type="character" w:customStyle="1" w:styleId="WW8Num46z0">
    <w:name w:val="WW8Num46z0"/>
    <w:rsid w:val="008C428F"/>
  </w:style>
  <w:style w:type="character" w:customStyle="1" w:styleId="WW8Num46z1">
    <w:name w:val="WW8Num46z1"/>
    <w:rsid w:val="008C428F"/>
  </w:style>
  <w:style w:type="character" w:customStyle="1" w:styleId="WW8Num46z2">
    <w:name w:val="WW8Num46z2"/>
    <w:rsid w:val="008C428F"/>
  </w:style>
  <w:style w:type="character" w:customStyle="1" w:styleId="WW8Num46z3">
    <w:name w:val="WW8Num46z3"/>
    <w:rsid w:val="008C428F"/>
  </w:style>
  <w:style w:type="character" w:customStyle="1" w:styleId="WW8Num46z4">
    <w:name w:val="WW8Num46z4"/>
    <w:rsid w:val="008C428F"/>
  </w:style>
  <w:style w:type="character" w:customStyle="1" w:styleId="WW8Num46z5">
    <w:name w:val="WW8Num46z5"/>
    <w:rsid w:val="008C428F"/>
  </w:style>
  <w:style w:type="character" w:customStyle="1" w:styleId="WW8Num46z6">
    <w:name w:val="WW8Num46z6"/>
    <w:rsid w:val="008C428F"/>
  </w:style>
  <w:style w:type="character" w:customStyle="1" w:styleId="WW8Num46z7">
    <w:name w:val="WW8Num46z7"/>
    <w:rsid w:val="008C428F"/>
  </w:style>
  <w:style w:type="character" w:customStyle="1" w:styleId="WW8Num46z8">
    <w:name w:val="WW8Num46z8"/>
    <w:rsid w:val="008C428F"/>
  </w:style>
  <w:style w:type="character" w:customStyle="1" w:styleId="WW8Num47z0">
    <w:name w:val="WW8Num47z0"/>
    <w:rsid w:val="008C428F"/>
    <w:rPr>
      <w:rFonts w:hint="default"/>
    </w:rPr>
  </w:style>
  <w:style w:type="character" w:customStyle="1" w:styleId="WW8Num47z1">
    <w:name w:val="WW8Num47z1"/>
    <w:rsid w:val="008C428F"/>
    <w:rPr>
      <w:rFonts w:hint="default"/>
      <w:b/>
    </w:rPr>
  </w:style>
  <w:style w:type="character" w:customStyle="1" w:styleId="WW8Num48z0">
    <w:name w:val="WW8Num48z0"/>
    <w:rsid w:val="008C428F"/>
    <w:rPr>
      <w:rFonts w:hint="default"/>
      <w:b/>
    </w:rPr>
  </w:style>
  <w:style w:type="character" w:customStyle="1" w:styleId="WW8Num49z0">
    <w:name w:val="WW8Num49z0"/>
    <w:rsid w:val="008C428F"/>
    <w:rPr>
      <w:rFonts w:hint="default"/>
      <w:b/>
    </w:rPr>
  </w:style>
  <w:style w:type="character" w:customStyle="1" w:styleId="Fontepargpadro1">
    <w:name w:val="Fonte parág. padrão1"/>
    <w:rsid w:val="008C428F"/>
  </w:style>
  <w:style w:type="character" w:customStyle="1" w:styleId="CaracteresdeNotadeRodap">
    <w:name w:val="Caracteres de Nota de Rodapé"/>
    <w:rsid w:val="008C428F"/>
  </w:style>
  <w:style w:type="character" w:customStyle="1" w:styleId="WW-Fontepargpadro1">
    <w:name w:val="WW-Fonte parág. padrão1"/>
    <w:rsid w:val="008C428F"/>
  </w:style>
  <w:style w:type="character" w:styleId="Nmerodepgina">
    <w:name w:val="page number"/>
    <w:basedOn w:val="WW-Fontepargpadro1"/>
    <w:rsid w:val="008C428F"/>
  </w:style>
  <w:style w:type="character" w:customStyle="1" w:styleId="Smbolosdenumerao">
    <w:name w:val="Símbolos de numeração"/>
    <w:rsid w:val="008C428F"/>
  </w:style>
  <w:style w:type="character" w:customStyle="1" w:styleId="CaracteresdeNotadeFim">
    <w:name w:val="Caracteres de Nota de Fim"/>
    <w:rsid w:val="008C428F"/>
  </w:style>
  <w:style w:type="character" w:customStyle="1" w:styleId="WW-Absatz-Standardschriftart">
    <w:name w:val="WW-Absatz-Standardschriftart"/>
    <w:rsid w:val="008C428F"/>
  </w:style>
  <w:style w:type="character" w:customStyle="1" w:styleId="WW-Absatz-Standardschriftart1">
    <w:name w:val="WW-Absatz-Standardschriftart1"/>
    <w:rsid w:val="008C428F"/>
  </w:style>
  <w:style w:type="character" w:customStyle="1" w:styleId="WW-Absatz-Standardschriftart11">
    <w:name w:val="WW-Absatz-Standardschriftart11"/>
    <w:rsid w:val="008C428F"/>
  </w:style>
  <w:style w:type="character" w:customStyle="1" w:styleId="WW-Fontepargpadro">
    <w:name w:val="WW-Fonte parág. padrão"/>
    <w:rsid w:val="008C428F"/>
  </w:style>
  <w:style w:type="character" w:customStyle="1" w:styleId="WW-SmbolosdeNumerao">
    <w:name w:val="WW-Símbolos de Numeração"/>
    <w:rsid w:val="008C428F"/>
  </w:style>
  <w:style w:type="character" w:customStyle="1" w:styleId="WW-Absatz-Standardschriftart111">
    <w:name w:val="WW-Absatz-Standardschriftart111"/>
    <w:rsid w:val="008C428F"/>
  </w:style>
  <w:style w:type="character" w:customStyle="1" w:styleId="WW8Num55z0">
    <w:name w:val="WW8Num55z0"/>
    <w:rsid w:val="008C428F"/>
    <w:rPr>
      <w:rFonts w:ascii="Arial" w:hAnsi="Arial" w:cs="Arial"/>
      <w:b w:val="0"/>
      <w:i w:val="0"/>
      <w:sz w:val="20"/>
      <w:u w:val="none"/>
    </w:rPr>
  </w:style>
  <w:style w:type="character" w:customStyle="1" w:styleId="WW8Num57z0">
    <w:name w:val="WW8Num57z0"/>
    <w:rsid w:val="008C428F"/>
    <w:rPr>
      <w:rFonts w:ascii="Symbol" w:hAnsi="Symbol" w:cs="Symbol"/>
    </w:rPr>
  </w:style>
  <w:style w:type="character" w:customStyle="1" w:styleId="WW8Num59z0">
    <w:name w:val="WW8Num59z0"/>
    <w:rsid w:val="008C428F"/>
    <w:rPr>
      <w:rFonts w:ascii="Symbol" w:hAnsi="Symbol" w:cs="Symbol"/>
    </w:rPr>
  </w:style>
  <w:style w:type="character" w:customStyle="1" w:styleId="WW8Num69z0">
    <w:name w:val="WW8Num69z0"/>
    <w:rsid w:val="008C428F"/>
    <w:rPr>
      <w:rFonts w:ascii="Symbol" w:hAnsi="Symbol" w:cs="Symbol"/>
    </w:rPr>
  </w:style>
  <w:style w:type="character" w:customStyle="1" w:styleId="WW8Num71z0">
    <w:name w:val="WW8Num71z0"/>
    <w:rsid w:val="008C428F"/>
    <w:rPr>
      <w:rFonts w:ascii="Times New Roman" w:hAnsi="Times New Roman" w:cs="Times New Roman"/>
    </w:rPr>
  </w:style>
  <w:style w:type="character" w:customStyle="1" w:styleId="WW8Num72z0">
    <w:name w:val="WW8Num72z0"/>
    <w:rsid w:val="008C428F"/>
    <w:rPr>
      <w:b w:val="0"/>
    </w:rPr>
  </w:style>
  <w:style w:type="character" w:customStyle="1" w:styleId="WW8Num73z0">
    <w:name w:val="WW8Num73z0"/>
    <w:rsid w:val="008C428F"/>
    <w:rPr>
      <w:rFonts w:ascii="Times New Roman" w:hAnsi="Times New Roman" w:cs="Times New Roman"/>
      <w:b w:val="0"/>
      <w:i w:val="0"/>
      <w:color w:val="000000"/>
      <w:sz w:val="20"/>
      <w:u w:val="none"/>
    </w:rPr>
  </w:style>
  <w:style w:type="character" w:customStyle="1" w:styleId="WW8Num95z0">
    <w:name w:val="WW8Num95z0"/>
    <w:rsid w:val="008C428F"/>
    <w:rPr>
      <w:rFonts w:ascii="Symbol" w:hAnsi="Symbol" w:cs="Symbol"/>
    </w:rPr>
  </w:style>
  <w:style w:type="character" w:customStyle="1" w:styleId="WW8Num96z0">
    <w:name w:val="WW8Num96z0"/>
    <w:rsid w:val="008C428F"/>
    <w:rPr>
      <w:rFonts w:ascii="Times New Roman" w:hAnsi="Times New Roman" w:cs="Times New Roman"/>
    </w:rPr>
  </w:style>
  <w:style w:type="character" w:customStyle="1" w:styleId="WW8NumSt28z0">
    <w:name w:val="WW8NumSt28z0"/>
    <w:rsid w:val="008C428F"/>
    <w:rPr>
      <w:rFonts w:ascii="Times New Roman" w:hAnsi="Times New Roman" w:cs="Times New Roman"/>
      <w:b w:val="0"/>
      <w:i w:val="0"/>
      <w:color w:val="000000"/>
      <w:sz w:val="20"/>
      <w:u w:val="none"/>
    </w:rPr>
  </w:style>
  <w:style w:type="character" w:customStyle="1" w:styleId="CabealhoChar">
    <w:name w:val="Cabeçalho Char"/>
    <w:aliases w:val="Cabeçalho superior Char,Heading 1a Char"/>
    <w:uiPriority w:val="99"/>
    <w:rsid w:val="008C428F"/>
  </w:style>
  <w:style w:type="character" w:customStyle="1" w:styleId="TextodebaloChar">
    <w:name w:val="Texto de balão Char"/>
    <w:uiPriority w:val="99"/>
    <w:rsid w:val="008C428F"/>
    <w:rPr>
      <w:rFonts w:ascii="Tahoma" w:hAnsi="Tahoma" w:cs="Tahoma"/>
      <w:sz w:val="16"/>
      <w:szCs w:val="16"/>
    </w:rPr>
  </w:style>
  <w:style w:type="character" w:customStyle="1" w:styleId="RodapChar">
    <w:name w:val="Rodapé Char"/>
    <w:uiPriority w:val="99"/>
    <w:rsid w:val="008C428F"/>
  </w:style>
  <w:style w:type="character" w:customStyle="1" w:styleId="Ttulo6Char">
    <w:name w:val="Título 6 Char"/>
    <w:rsid w:val="008C428F"/>
    <w:rPr>
      <w:rFonts w:ascii="Calibri" w:eastAsia="Times New Roman" w:hAnsi="Calibri" w:cs="Times New Roman"/>
      <w:b/>
      <w:bCs/>
      <w:sz w:val="22"/>
      <w:szCs w:val="22"/>
    </w:rPr>
  </w:style>
  <w:style w:type="character" w:customStyle="1" w:styleId="Ttulo7Char">
    <w:name w:val="Título 7 Char"/>
    <w:uiPriority w:val="9"/>
    <w:rsid w:val="008C428F"/>
    <w:rPr>
      <w:rFonts w:ascii="Calibri" w:eastAsia="Times New Roman" w:hAnsi="Calibri" w:cs="Times New Roman"/>
      <w:sz w:val="24"/>
      <w:szCs w:val="24"/>
    </w:rPr>
  </w:style>
  <w:style w:type="character" w:customStyle="1" w:styleId="Corpodetexto2Char">
    <w:name w:val="Corpo de texto 2 Char"/>
    <w:link w:val="Corpodetexto2"/>
    <w:rsid w:val="008C428F"/>
    <w:rPr>
      <w:sz w:val="24"/>
      <w:szCs w:val="24"/>
    </w:rPr>
  </w:style>
  <w:style w:type="character" w:styleId="Hyperlink">
    <w:name w:val="Hyperlink"/>
    <w:rsid w:val="008C428F"/>
    <w:rPr>
      <w:color w:val="0000FF"/>
      <w:u w:val="single"/>
    </w:rPr>
  </w:style>
  <w:style w:type="character" w:customStyle="1" w:styleId="RecuodecorpodetextoChar">
    <w:name w:val="Recuo de corpo de texto Char"/>
    <w:rsid w:val="008C428F"/>
    <w:rPr>
      <w:sz w:val="24"/>
    </w:rPr>
  </w:style>
  <w:style w:type="character" w:customStyle="1" w:styleId="CorpodetextoChar">
    <w:name w:val="Corpo de texto Char"/>
    <w:rsid w:val="008C428F"/>
  </w:style>
  <w:style w:type="character" w:customStyle="1" w:styleId="Ttulo3Char">
    <w:name w:val="Título 3 Char"/>
    <w:uiPriority w:val="9"/>
    <w:rsid w:val="008C428F"/>
    <w:rPr>
      <w:rFonts w:ascii="Arial" w:hAnsi="Arial" w:cs="Arial"/>
      <w:sz w:val="24"/>
    </w:rPr>
  </w:style>
  <w:style w:type="character" w:customStyle="1" w:styleId="Corpodetexto3Char">
    <w:name w:val="Corpo de texto 3 Char"/>
    <w:link w:val="Corpodetexto3"/>
    <w:rsid w:val="008C428F"/>
    <w:rPr>
      <w:rFonts w:eastAsia="HG Mincho Light J"/>
      <w:sz w:val="16"/>
      <w:szCs w:val="16"/>
    </w:rPr>
  </w:style>
  <w:style w:type="character" w:customStyle="1" w:styleId="apple-converted-space">
    <w:name w:val="apple-converted-space"/>
    <w:rsid w:val="008C428F"/>
  </w:style>
  <w:style w:type="character" w:customStyle="1" w:styleId="TextodecomentrioChar">
    <w:name w:val="Texto de comentário Char"/>
    <w:uiPriority w:val="99"/>
    <w:rsid w:val="008C428F"/>
    <w:rPr>
      <w:rFonts w:ascii="Arial" w:hAnsi="Arial" w:cs="Arial"/>
      <w:bCs/>
      <w:iCs/>
      <w:color w:val="000000"/>
      <w:sz w:val="22"/>
      <w:szCs w:val="22"/>
    </w:rPr>
  </w:style>
  <w:style w:type="character" w:customStyle="1" w:styleId="Refdecomentrio1">
    <w:name w:val="Ref. de comentário1"/>
    <w:rsid w:val="008C428F"/>
    <w:rPr>
      <w:sz w:val="16"/>
      <w:szCs w:val="16"/>
    </w:rPr>
  </w:style>
  <w:style w:type="character" w:customStyle="1" w:styleId="Ttulo2Char">
    <w:name w:val="Título 2 Char"/>
    <w:uiPriority w:val="9"/>
    <w:rsid w:val="008C428F"/>
    <w:rPr>
      <w:rFonts w:ascii="Arial" w:hAnsi="Arial" w:cs="Arial"/>
      <w:b/>
      <w:color w:val="FF00FF"/>
      <w:sz w:val="22"/>
    </w:rPr>
  </w:style>
  <w:style w:type="character" w:customStyle="1" w:styleId="CorponicoChar">
    <w:name w:val="Corpo único Char"/>
    <w:qFormat/>
    <w:rsid w:val="008C428F"/>
    <w:rPr>
      <w:sz w:val="24"/>
    </w:rPr>
  </w:style>
  <w:style w:type="paragraph" w:customStyle="1" w:styleId="Heading">
    <w:name w:val="Heading"/>
    <w:basedOn w:val="Normal"/>
    <w:next w:val="Corpodetexto"/>
    <w:rsid w:val="008C428F"/>
    <w:pPr>
      <w:keepNext/>
      <w:spacing w:before="240" w:after="120"/>
    </w:pPr>
    <w:rPr>
      <w:rFonts w:ascii="Arial" w:eastAsia="Lucida Sans Unicode" w:hAnsi="Arial" w:cs="Tahoma"/>
      <w:sz w:val="28"/>
      <w:szCs w:val="28"/>
    </w:rPr>
  </w:style>
  <w:style w:type="paragraph" w:styleId="Corpodetexto">
    <w:name w:val="Body Text"/>
    <w:basedOn w:val="Normal"/>
    <w:rsid w:val="008C428F"/>
    <w:pPr>
      <w:jc w:val="both"/>
    </w:pPr>
  </w:style>
  <w:style w:type="paragraph" w:styleId="Lista">
    <w:name w:val="List"/>
    <w:basedOn w:val="Corpodetexto"/>
    <w:rsid w:val="008C428F"/>
    <w:rPr>
      <w:rFonts w:ascii="Arial" w:hAnsi="Arial" w:cs="Arial"/>
    </w:rPr>
  </w:style>
  <w:style w:type="paragraph" w:styleId="Legenda">
    <w:name w:val="caption"/>
    <w:basedOn w:val="Normal"/>
    <w:qFormat/>
    <w:rsid w:val="008C428F"/>
    <w:pPr>
      <w:suppressLineNumbers/>
      <w:spacing w:before="120" w:after="120"/>
    </w:pPr>
    <w:rPr>
      <w:rFonts w:cs="Noto Sans Devanagari"/>
      <w:i/>
      <w:iCs/>
      <w:sz w:val="24"/>
      <w:szCs w:val="24"/>
    </w:rPr>
  </w:style>
  <w:style w:type="paragraph" w:customStyle="1" w:styleId="Index">
    <w:name w:val="Index"/>
    <w:basedOn w:val="Normal"/>
    <w:rsid w:val="008C428F"/>
    <w:pPr>
      <w:suppressLineNumbers/>
    </w:pPr>
    <w:rPr>
      <w:rFonts w:cs="Noto Sans Devanagari"/>
    </w:rPr>
  </w:style>
  <w:style w:type="paragraph" w:styleId="Recuodecorpodetexto">
    <w:name w:val="Body Text Indent"/>
    <w:basedOn w:val="Normal"/>
    <w:rsid w:val="008C428F"/>
    <w:pPr>
      <w:ind w:left="709" w:hanging="567"/>
      <w:jc w:val="both"/>
    </w:pPr>
    <w:rPr>
      <w:sz w:val="24"/>
    </w:rPr>
  </w:style>
  <w:style w:type="paragraph" w:customStyle="1" w:styleId="Captulo">
    <w:name w:val="Capítulo"/>
    <w:basedOn w:val="Normal"/>
    <w:next w:val="Corpodetexto"/>
    <w:rsid w:val="008C428F"/>
    <w:pPr>
      <w:keepNext/>
      <w:spacing w:before="240" w:after="120"/>
    </w:pPr>
    <w:rPr>
      <w:rFonts w:ascii="Arial" w:eastAsia="Mincho" w:hAnsi="Arial" w:cs="Tahoma"/>
      <w:sz w:val="28"/>
      <w:szCs w:val="28"/>
    </w:rPr>
  </w:style>
  <w:style w:type="paragraph" w:styleId="Cabealho">
    <w:name w:val="header"/>
    <w:aliases w:val="Cabeçalho superior,Heading 1a"/>
    <w:basedOn w:val="Normal"/>
    <w:uiPriority w:val="99"/>
    <w:rsid w:val="008C428F"/>
  </w:style>
  <w:style w:type="paragraph" w:styleId="Rodap">
    <w:name w:val="footer"/>
    <w:basedOn w:val="Normal"/>
    <w:uiPriority w:val="99"/>
    <w:rsid w:val="008C428F"/>
  </w:style>
  <w:style w:type="paragraph" w:customStyle="1" w:styleId="Contedodatabela">
    <w:name w:val="Conteúdo da tabela"/>
    <w:basedOn w:val="Corpodetexto"/>
    <w:rsid w:val="008C428F"/>
    <w:pPr>
      <w:suppressLineNumbers/>
    </w:pPr>
  </w:style>
  <w:style w:type="paragraph" w:customStyle="1" w:styleId="Ttulodatabela">
    <w:name w:val="Título da tabela"/>
    <w:basedOn w:val="Contedodatabela"/>
    <w:rsid w:val="008C428F"/>
    <w:pPr>
      <w:jc w:val="center"/>
    </w:pPr>
    <w:rPr>
      <w:b/>
      <w:bCs/>
      <w:i/>
      <w:iCs/>
    </w:rPr>
  </w:style>
  <w:style w:type="paragraph" w:customStyle="1" w:styleId="Legenda1">
    <w:name w:val="Legenda1"/>
    <w:basedOn w:val="Normal"/>
    <w:rsid w:val="008C428F"/>
    <w:pPr>
      <w:suppressLineNumbers/>
      <w:spacing w:before="120" w:after="120"/>
    </w:pPr>
    <w:rPr>
      <w:i/>
      <w:iCs/>
    </w:rPr>
  </w:style>
  <w:style w:type="paragraph" w:customStyle="1" w:styleId="ndice">
    <w:name w:val="Índice"/>
    <w:basedOn w:val="Normal"/>
    <w:rsid w:val="008C428F"/>
    <w:pPr>
      <w:suppressLineNumbers/>
    </w:pPr>
  </w:style>
  <w:style w:type="paragraph" w:customStyle="1" w:styleId="WW-Ttulo1">
    <w:name w:val="WW-Título1"/>
    <w:basedOn w:val="Normal"/>
    <w:next w:val="Corpodetexto"/>
    <w:rsid w:val="008C428F"/>
    <w:pPr>
      <w:keepNext/>
      <w:spacing w:before="240" w:after="120"/>
    </w:pPr>
    <w:rPr>
      <w:rFonts w:ascii="Arial" w:eastAsia="Mincho" w:hAnsi="Arial" w:cs="Arial"/>
      <w:sz w:val="28"/>
    </w:rPr>
  </w:style>
  <w:style w:type="paragraph" w:styleId="Subttulo">
    <w:name w:val="Subtitle"/>
    <w:basedOn w:val="WW-Ttulo1"/>
    <w:next w:val="Corpodetexto"/>
    <w:link w:val="SubttuloChar"/>
    <w:qFormat/>
    <w:rsid w:val="008C428F"/>
    <w:pPr>
      <w:jc w:val="center"/>
    </w:pPr>
    <w:rPr>
      <w:i/>
    </w:rPr>
  </w:style>
  <w:style w:type="paragraph" w:customStyle="1" w:styleId="WW-Legenda">
    <w:name w:val="WW-Legenda"/>
    <w:basedOn w:val="Normal"/>
    <w:rsid w:val="008C428F"/>
    <w:pPr>
      <w:suppressLineNumbers/>
      <w:spacing w:before="120" w:after="120"/>
    </w:pPr>
    <w:rPr>
      <w:rFonts w:ascii="Arial" w:hAnsi="Arial" w:cs="Arial"/>
      <w:i/>
    </w:rPr>
  </w:style>
  <w:style w:type="paragraph" w:customStyle="1" w:styleId="WW-ndice">
    <w:name w:val="WW-Índice"/>
    <w:basedOn w:val="Normal"/>
    <w:rsid w:val="008C428F"/>
    <w:pPr>
      <w:suppressLineNumbers/>
    </w:pPr>
    <w:rPr>
      <w:rFonts w:ascii="Arial" w:hAnsi="Arial" w:cs="Arial"/>
    </w:rPr>
  </w:style>
  <w:style w:type="paragraph" w:customStyle="1" w:styleId="WW-Ttulo">
    <w:name w:val="WW-Título"/>
    <w:basedOn w:val="Normal"/>
    <w:next w:val="Corpodetexto"/>
    <w:rsid w:val="008C428F"/>
    <w:pPr>
      <w:keepNext/>
      <w:spacing w:before="240" w:after="120"/>
    </w:pPr>
    <w:rPr>
      <w:rFonts w:ascii="Arial" w:eastAsia="Mincho" w:hAnsi="Arial" w:cs="Arial"/>
      <w:sz w:val="28"/>
    </w:rPr>
  </w:style>
  <w:style w:type="paragraph" w:customStyle="1" w:styleId="WW-ContedodaTabela">
    <w:name w:val="WW-Conteúdo da Tabela"/>
    <w:basedOn w:val="Corpodetexto"/>
    <w:rsid w:val="008C428F"/>
    <w:pPr>
      <w:suppressLineNumbers/>
    </w:pPr>
  </w:style>
  <w:style w:type="paragraph" w:customStyle="1" w:styleId="WW-TtulodaTabela">
    <w:name w:val="WW-Título da Tabela"/>
    <w:basedOn w:val="WW-ContedodaTabela"/>
    <w:rsid w:val="008C428F"/>
    <w:pPr>
      <w:jc w:val="center"/>
    </w:pPr>
    <w:rPr>
      <w:b/>
      <w:i/>
    </w:rPr>
  </w:style>
  <w:style w:type="paragraph" w:customStyle="1" w:styleId="WW-Legenda1">
    <w:name w:val="WW-Legenda1"/>
    <w:basedOn w:val="Normal"/>
    <w:rsid w:val="008C428F"/>
    <w:pPr>
      <w:suppressLineNumbers/>
      <w:spacing w:before="120" w:after="120"/>
    </w:pPr>
    <w:rPr>
      <w:rFonts w:ascii="Arial" w:hAnsi="Arial" w:cs="Arial"/>
      <w:i/>
    </w:rPr>
  </w:style>
  <w:style w:type="paragraph" w:customStyle="1" w:styleId="WW-ndice1">
    <w:name w:val="WW-Índice1"/>
    <w:basedOn w:val="Normal"/>
    <w:rsid w:val="008C428F"/>
    <w:pPr>
      <w:suppressLineNumbers/>
    </w:pPr>
    <w:rPr>
      <w:rFonts w:ascii="Arial" w:hAnsi="Arial" w:cs="Arial"/>
    </w:rPr>
  </w:style>
  <w:style w:type="paragraph" w:customStyle="1" w:styleId="compras">
    <w:name w:val="compras"/>
    <w:rsid w:val="008C428F"/>
    <w:pPr>
      <w:suppressAutoHyphens/>
      <w:jc w:val="both"/>
    </w:pPr>
    <w:rPr>
      <w:kern w:val="1"/>
      <w:sz w:val="24"/>
      <w:lang w:eastAsia="zh-CN"/>
    </w:rPr>
  </w:style>
  <w:style w:type="paragraph" w:customStyle="1" w:styleId="Corponico">
    <w:name w:val="Corpo único"/>
    <w:basedOn w:val="Normal"/>
    <w:qFormat/>
    <w:rsid w:val="008C428F"/>
    <w:pPr>
      <w:spacing w:after="240"/>
      <w:jc w:val="both"/>
    </w:pPr>
    <w:rPr>
      <w:sz w:val="24"/>
    </w:rPr>
  </w:style>
  <w:style w:type="paragraph" w:customStyle="1" w:styleId="Cap">
    <w:name w:val="Cap"/>
    <w:basedOn w:val="Normal"/>
    <w:rsid w:val="008C428F"/>
    <w:pPr>
      <w:keepNext/>
      <w:spacing w:before="360" w:after="240"/>
      <w:jc w:val="center"/>
    </w:pPr>
    <w:rPr>
      <w:b/>
      <w:caps/>
      <w:sz w:val="24"/>
    </w:rPr>
  </w:style>
  <w:style w:type="paragraph" w:customStyle="1" w:styleId="Tit">
    <w:name w:val="Tit"/>
    <w:basedOn w:val="Normal"/>
    <w:rsid w:val="008C428F"/>
    <w:pPr>
      <w:spacing w:after="240"/>
      <w:jc w:val="center"/>
    </w:pPr>
    <w:rPr>
      <w:b/>
      <w:caps/>
      <w:sz w:val="28"/>
    </w:rPr>
  </w:style>
  <w:style w:type="paragraph" w:customStyle="1" w:styleId="Corpo">
    <w:name w:val="Corpo"/>
    <w:rsid w:val="008C428F"/>
    <w:pPr>
      <w:suppressAutoHyphens/>
    </w:pPr>
    <w:rPr>
      <w:rFonts w:ascii="Arial" w:hAnsi="Arial" w:cs="Arial"/>
      <w:color w:val="000000"/>
      <w:sz w:val="28"/>
      <w:lang w:eastAsia="zh-CN"/>
    </w:rPr>
  </w:style>
  <w:style w:type="paragraph" w:customStyle="1" w:styleId="WW-Corpodetexto2">
    <w:name w:val="WW-Corpo de texto 2"/>
    <w:basedOn w:val="Normal"/>
    <w:rsid w:val="008C428F"/>
    <w:pPr>
      <w:spacing w:line="360" w:lineRule="auto"/>
      <w:jc w:val="both"/>
    </w:pPr>
    <w:rPr>
      <w:rFonts w:ascii="Photina" w:hAnsi="Photina" w:cs="Photina"/>
      <w:sz w:val="24"/>
    </w:rPr>
  </w:style>
  <w:style w:type="paragraph" w:customStyle="1" w:styleId="WW-Corpodetexto3">
    <w:name w:val="WW-Corpo de texto 3"/>
    <w:basedOn w:val="Normal"/>
    <w:rsid w:val="008C428F"/>
    <w:pPr>
      <w:jc w:val="both"/>
    </w:pPr>
    <w:rPr>
      <w:rFonts w:ascii="Arial" w:hAnsi="Arial" w:cs="Arial"/>
      <w:b/>
      <w:u w:val="single"/>
    </w:rPr>
  </w:style>
  <w:style w:type="paragraph" w:customStyle="1" w:styleId="WW-Estruturadodocumento">
    <w:name w:val="WW-Estrutura do documento"/>
    <w:basedOn w:val="Normal"/>
    <w:rsid w:val="008C428F"/>
    <w:pPr>
      <w:shd w:val="clear" w:color="auto" w:fill="000080"/>
    </w:pPr>
    <w:rPr>
      <w:rFonts w:ascii="Tahoma" w:hAnsi="Tahoma" w:cs="Tahoma"/>
    </w:rPr>
  </w:style>
  <w:style w:type="paragraph" w:customStyle="1" w:styleId="WW-Recuodecorpodetexto3">
    <w:name w:val="WW-Recuo de corpo de texto 3"/>
    <w:basedOn w:val="Normal"/>
    <w:rsid w:val="008C428F"/>
    <w:pPr>
      <w:ind w:firstLine="1416"/>
    </w:pPr>
    <w:rPr>
      <w:rFonts w:ascii="Arial" w:hAnsi="Arial" w:cs="Arial"/>
      <w:sz w:val="22"/>
    </w:rPr>
  </w:style>
  <w:style w:type="paragraph" w:customStyle="1" w:styleId="xtab">
    <w:name w:val="x) tab"/>
    <w:basedOn w:val="Normal"/>
    <w:rsid w:val="008C428F"/>
    <w:pPr>
      <w:spacing w:before="40"/>
      <w:ind w:left="993" w:right="170" w:hanging="284"/>
      <w:jc w:val="both"/>
    </w:pPr>
    <w:rPr>
      <w:rFonts w:ascii="Arial" w:hAnsi="Arial" w:cs="Arial"/>
      <w:sz w:val="22"/>
      <w:szCs w:val="22"/>
    </w:rPr>
  </w:style>
  <w:style w:type="paragraph" w:styleId="Textodebalo">
    <w:name w:val="Balloon Text"/>
    <w:basedOn w:val="Normal"/>
    <w:uiPriority w:val="99"/>
    <w:rsid w:val="008C428F"/>
    <w:rPr>
      <w:rFonts w:ascii="Tahoma" w:hAnsi="Tahoma" w:cs="Tahoma"/>
      <w:sz w:val="16"/>
      <w:szCs w:val="16"/>
    </w:rPr>
  </w:style>
  <w:style w:type="paragraph" w:customStyle="1" w:styleId="Recuodecorpodetexto31">
    <w:name w:val="Recuo de corpo de texto 31"/>
    <w:basedOn w:val="Normal"/>
    <w:rsid w:val="008C428F"/>
    <w:pPr>
      <w:spacing w:after="120"/>
      <w:ind w:left="283"/>
    </w:pPr>
    <w:rPr>
      <w:sz w:val="16"/>
      <w:szCs w:val="16"/>
    </w:rPr>
  </w:style>
  <w:style w:type="paragraph" w:customStyle="1" w:styleId="Corpodetexto21">
    <w:name w:val="Corpo de texto 21"/>
    <w:basedOn w:val="Normal"/>
    <w:rsid w:val="008C428F"/>
    <w:pPr>
      <w:spacing w:after="120" w:line="480" w:lineRule="auto"/>
    </w:pPr>
    <w:rPr>
      <w:sz w:val="24"/>
      <w:szCs w:val="24"/>
    </w:rPr>
  </w:style>
  <w:style w:type="paragraph" w:customStyle="1" w:styleId="Corpodetexto22">
    <w:name w:val="Corpo de texto 22"/>
    <w:basedOn w:val="Normal"/>
    <w:rsid w:val="008C428F"/>
    <w:pPr>
      <w:spacing w:after="120" w:line="480" w:lineRule="auto"/>
    </w:pPr>
  </w:style>
  <w:style w:type="paragraph" w:customStyle="1" w:styleId="Corpodetexto31">
    <w:name w:val="Corpo de texto 31"/>
    <w:basedOn w:val="Normal"/>
    <w:rsid w:val="008C428F"/>
    <w:pPr>
      <w:spacing w:after="120"/>
    </w:pPr>
    <w:rPr>
      <w:sz w:val="16"/>
      <w:szCs w:val="16"/>
    </w:rPr>
  </w:style>
  <w:style w:type="paragraph" w:customStyle="1" w:styleId="Corpodetexto32">
    <w:name w:val="Corpo de texto 32"/>
    <w:basedOn w:val="Normal"/>
    <w:rsid w:val="008C428F"/>
    <w:pPr>
      <w:spacing w:after="120"/>
    </w:pPr>
    <w:rPr>
      <w:sz w:val="16"/>
      <w:szCs w:val="16"/>
    </w:rPr>
  </w:style>
  <w:style w:type="paragraph" w:customStyle="1" w:styleId="Recuodecorpodetexto32">
    <w:name w:val="Recuo de corpo de texto 32"/>
    <w:basedOn w:val="Normal"/>
    <w:rsid w:val="008C428F"/>
    <w:pPr>
      <w:spacing w:after="120"/>
      <w:ind w:left="283"/>
    </w:pPr>
    <w:rPr>
      <w:sz w:val="16"/>
      <w:szCs w:val="16"/>
    </w:rPr>
  </w:style>
  <w:style w:type="paragraph" w:customStyle="1" w:styleId="western">
    <w:name w:val="western"/>
    <w:basedOn w:val="Normal"/>
    <w:rsid w:val="008C428F"/>
    <w:pPr>
      <w:suppressAutoHyphens w:val="0"/>
      <w:spacing w:before="100"/>
      <w:jc w:val="both"/>
    </w:pPr>
    <w:rPr>
      <w:rFonts w:ascii="Arial Narrow" w:hAnsi="Arial Narrow" w:cs="Arial Narrow"/>
      <w:sz w:val="24"/>
      <w:szCs w:val="24"/>
    </w:rPr>
  </w:style>
  <w:style w:type="paragraph" w:customStyle="1" w:styleId="Corpodetexto23">
    <w:name w:val="Corpo de texto 23"/>
    <w:basedOn w:val="Normal"/>
    <w:rsid w:val="008C428F"/>
    <w:pPr>
      <w:spacing w:after="120" w:line="480" w:lineRule="auto"/>
    </w:pPr>
    <w:rPr>
      <w:sz w:val="24"/>
      <w:szCs w:val="24"/>
    </w:rPr>
  </w:style>
  <w:style w:type="paragraph" w:styleId="NormalWeb">
    <w:name w:val="Normal (Web)"/>
    <w:basedOn w:val="Normal"/>
    <w:uiPriority w:val="99"/>
    <w:rsid w:val="008C428F"/>
    <w:pPr>
      <w:suppressAutoHyphens w:val="0"/>
      <w:spacing w:before="100" w:after="100"/>
    </w:pPr>
    <w:rPr>
      <w:sz w:val="24"/>
      <w:szCs w:val="24"/>
    </w:rPr>
  </w:style>
  <w:style w:type="paragraph" w:customStyle="1" w:styleId="WW-ndice11">
    <w:name w:val="WW-Índice11"/>
    <w:basedOn w:val="Normal"/>
    <w:rsid w:val="008C428F"/>
    <w:pPr>
      <w:suppressLineNumbers/>
    </w:pPr>
    <w:rPr>
      <w:rFonts w:ascii="Arial" w:hAnsi="Arial" w:cs="Arial"/>
    </w:rPr>
  </w:style>
  <w:style w:type="paragraph" w:customStyle="1" w:styleId="Recuodecorpodetexto1">
    <w:name w:val="Recuo de corpo de texto1"/>
    <w:basedOn w:val="Normal"/>
    <w:rsid w:val="008C428F"/>
    <w:pPr>
      <w:suppressAutoHyphens w:val="0"/>
      <w:spacing w:line="240" w:lineRule="atLeast"/>
      <w:ind w:firstLine="708"/>
      <w:jc w:val="both"/>
    </w:pPr>
    <w:rPr>
      <w:rFonts w:ascii="Arial" w:hAnsi="Arial" w:cs="Arial"/>
    </w:rPr>
  </w:style>
  <w:style w:type="paragraph" w:customStyle="1" w:styleId="borda">
    <w:name w:val="borda"/>
    <w:basedOn w:val="Normal"/>
    <w:rsid w:val="008C428F"/>
    <w:pPr>
      <w:widowControl w:val="0"/>
      <w:spacing w:after="120"/>
      <w:jc w:val="both"/>
    </w:pPr>
    <w:rPr>
      <w:rFonts w:eastAsia="Bitstream Vera Sans"/>
      <w:sz w:val="24"/>
      <w:szCs w:val="24"/>
    </w:rPr>
  </w:style>
  <w:style w:type="paragraph" w:styleId="PargrafodaLista">
    <w:name w:val="List Paragraph"/>
    <w:basedOn w:val="Normal"/>
    <w:link w:val="PargrafodaListaChar"/>
    <w:uiPriority w:val="34"/>
    <w:qFormat/>
    <w:rsid w:val="008C428F"/>
    <w:pPr>
      <w:widowControl w:val="0"/>
      <w:ind w:left="720"/>
      <w:contextualSpacing/>
    </w:pPr>
    <w:rPr>
      <w:rFonts w:eastAsia="Bitstream Vera Sans"/>
      <w:sz w:val="24"/>
      <w:szCs w:val="24"/>
    </w:rPr>
  </w:style>
  <w:style w:type="paragraph" w:customStyle="1" w:styleId="Default">
    <w:name w:val="Default"/>
    <w:rsid w:val="008C428F"/>
    <w:pPr>
      <w:suppressAutoHyphens/>
      <w:autoSpaceDE w:val="0"/>
    </w:pPr>
    <w:rPr>
      <w:rFonts w:ascii="Calibri" w:hAnsi="Calibri" w:cs="Calibri"/>
      <w:color w:val="000000"/>
      <w:sz w:val="24"/>
      <w:szCs w:val="24"/>
      <w:lang w:eastAsia="zh-CN"/>
    </w:rPr>
  </w:style>
  <w:style w:type="paragraph" w:customStyle="1" w:styleId="p0">
    <w:name w:val="p0"/>
    <w:basedOn w:val="Normal"/>
    <w:rsid w:val="008C428F"/>
    <w:pPr>
      <w:widowControl w:val="0"/>
      <w:suppressAutoHyphens w:val="0"/>
      <w:spacing w:line="240" w:lineRule="atLeast"/>
      <w:jc w:val="both"/>
    </w:pPr>
    <w:rPr>
      <w:sz w:val="24"/>
    </w:rPr>
  </w:style>
  <w:style w:type="paragraph" w:customStyle="1" w:styleId="Corpodetexto33">
    <w:name w:val="Corpo de texto 33"/>
    <w:basedOn w:val="Normal"/>
    <w:rsid w:val="008C428F"/>
    <w:pPr>
      <w:spacing w:after="120"/>
    </w:pPr>
    <w:rPr>
      <w:rFonts w:eastAsia="HG Mincho Light J"/>
      <w:sz w:val="16"/>
      <w:szCs w:val="16"/>
    </w:rPr>
  </w:style>
  <w:style w:type="paragraph" w:customStyle="1" w:styleId="CorpoEdital">
    <w:name w:val="Corpo Edital"/>
    <w:basedOn w:val="Corponico"/>
    <w:qFormat/>
    <w:rsid w:val="008C428F"/>
    <w:pPr>
      <w:tabs>
        <w:tab w:val="left" w:pos="2032"/>
      </w:tabs>
      <w:spacing w:before="60" w:after="60"/>
      <w:ind w:left="48" w:right="1133"/>
    </w:pPr>
    <w:rPr>
      <w:rFonts w:ascii="Arial" w:eastAsia="Calibri" w:hAnsi="Arial" w:cs="Arial"/>
      <w:sz w:val="22"/>
      <w:szCs w:val="22"/>
    </w:rPr>
  </w:style>
  <w:style w:type="paragraph" w:customStyle="1" w:styleId="CapEdital">
    <w:name w:val="Cap Edital"/>
    <w:basedOn w:val="Normal"/>
    <w:qFormat/>
    <w:rsid w:val="008C428F"/>
    <w:pPr>
      <w:keepNext/>
      <w:widowControl w:val="0"/>
      <w:spacing w:before="120" w:after="120"/>
      <w:jc w:val="center"/>
    </w:pPr>
    <w:rPr>
      <w:rFonts w:ascii="Arial" w:hAnsi="Arial" w:cs="Arial"/>
      <w:b/>
      <w:sz w:val="22"/>
      <w:szCs w:val="22"/>
    </w:rPr>
  </w:style>
  <w:style w:type="paragraph" w:customStyle="1" w:styleId="Textodecomentrio1">
    <w:name w:val="Texto de comentário1"/>
    <w:basedOn w:val="Normal"/>
    <w:rsid w:val="008C428F"/>
    <w:pPr>
      <w:tabs>
        <w:tab w:val="left" w:pos="1701"/>
      </w:tabs>
      <w:spacing w:after="120" w:line="276" w:lineRule="auto"/>
      <w:ind w:right="255"/>
      <w:jc w:val="both"/>
    </w:pPr>
    <w:rPr>
      <w:rFonts w:ascii="Arial" w:hAnsi="Arial" w:cs="Arial"/>
      <w:bCs/>
      <w:iCs/>
      <w:color w:val="000000"/>
      <w:sz w:val="22"/>
      <w:szCs w:val="22"/>
    </w:rPr>
  </w:style>
  <w:style w:type="paragraph" w:customStyle="1" w:styleId="EstiloTermodeReferencia">
    <w:name w:val="Estilo Termo de Referencia"/>
    <w:next w:val="Normal"/>
    <w:qFormat/>
    <w:rsid w:val="008C428F"/>
    <w:pPr>
      <w:suppressAutoHyphens/>
      <w:spacing w:before="60" w:after="60" w:line="360" w:lineRule="auto"/>
      <w:jc w:val="both"/>
    </w:pPr>
    <w:rPr>
      <w:rFonts w:ascii="Arial" w:eastAsia="Bitstream Vera Sans" w:hAnsi="Arial" w:cs="Arial"/>
      <w:sz w:val="22"/>
      <w:szCs w:val="22"/>
      <w:lang w:eastAsia="zh-CN"/>
    </w:rPr>
  </w:style>
  <w:style w:type="paragraph" w:customStyle="1" w:styleId="TRN1">
    <w:name w:val="TRN1"/>
    <w:next w:val="EstiloTermodeReferencia"/>
    <w:link w:val="TRN1Char"/>
    <w:qFormat/>
    <w:rsid w:val="008C428F"/>
    <w:pPr>
      <w:numPr>
        <w:numId w:val="2"/>
      </w:numPr>
      <w:suppressAutoHyphens/>
      <w:spacing w:before="60" w:after="60" w:line="360" w:lineRule="auto"/>
      <w:jc w:val="both"/>
    </w:pPr>
    <w:rPr>
      <w:rFonts w:ascii="Arial" w:eastAsia="Bitstream Vera Sans" w:hAnsi="Arial" w:cs="Arial"/>
      <w:b/>
      <w:sz w:val="22"/>
      <w:szCs w:val="22"/>
      <w:lang w:eastAsia="zh-CN"/>
    </w:rPr>
  </w:style>
  <w:style w:type="paragraph" w:customStyle="1" w:styleId="TRN0">
    <w:name w:val="TRN0"/>
    <w:basedOn w:val="EstiloTermodeReferencia"/>
    <w:next w:val="EstiloTermodeReferencia"/>
    <w:qFormat/>
    <w:rsid w:val="008C428F"/>
    <w:pPr>
      <w:tabs>
        <w:tab w:val="num" w:pos="0"/>
      </w:tabs>
      <w:spacing w:line="240" w:lineRule="auto"/>
      <w:ind w:left="357" w:hanging="357"/>
    </w:pPr>
  </w:style>
  <w:style w:type="paragraph" w:customStyle="1" w:styleId="TRN2">
    <w:name w:val="TRN2"/>
    <w:basedOn w:val="EstiloTermodeReferencia"/>
    <w:next w:val="EstiloTermodeReferencia"/>
    <w:qFormat/>
    <w:rsid w:val="008C428F"/>
    <w:pPr>
      <w:tabs>
        <w:tab w:val="num" w:pos="0"/>
      </w:tabs>
      <w:spacing w:after="120"/>
      <w:ind w:left="357" w:hanging="357"/>
    </w:pPr>
  </w:style>
  <w:style w:type="paragraph" w:customStyle="1" w:styleId="TRN3">
    <w:name w:val="TRN3"/>
    <w:basedOn w:val="EstiloTermodeReferencia"/>
    <w:next w:val="EstiloTermodeReferencia"/>
    <w:link w:val="TRN3Char"/>
    <w:qFormat/>
    <w:rsid w:val="008C428F"/>
    <w:pPr>
      <w:tabs>
        <w:tab w:val="num" w:pos="0"/>
      </w:tabs>
      <w:ind w:left="357" w:hanging="357"/>
    </w:pPr>
  </w:style>
  <w:style w:type="paragraph" w:customStyle="1" w:styleId="TRN4">
    <w:name w:val="TRN4"/>
    <w:basedOn w:val="EstiloTermodeReferencia"/>
    <w:next w:val="EstiloTermodeReferencia"/>
    <w:qFormat/>
    <w:rsid w:val="008C428F"/>
    <w:pPr>
      <w:tabs>
        <w:tab w:val="num" w:pos="0"/>
      </w:tabs>
      <w:ind w:left="357" w:hanging="357"/>
    </w:pPr>
  </w:style>
  <w:style w:type="paragraph" w:customStyle="1" w:styleId="TRN5">
    <w:name w:val="TRN5"/>
    <w:basedOn w:val="EstiloTermodeReferencia"/>
    <w:next w:val="EstiloTermodeReferencia"/>
    <w:qFormat/>
    <w:rsid w:val="008C428F"/>
    <w:pPr>
      <w:tabs>
        <w:tab w:val="num" w:pos="0"/>
      </w:tabs>
      <w:ind w:left="357" w:hanging="357"/>
    </w:pPr>
  </w:style>
  <w:style w:type="paragraph" w:customStyle="1" w:styleId="TableContents">
    <w:name w:val="Table Contents"/>
    <w:basedOn w:val="Normal"/>
    <w:rsid w:val="008C428F"/>
    <w:pPr>
      <w:suppressLineNumbers/>
    </w:pPr>
  </w:style>
  <w:style w:type="paragraph" w:customStyle="1" w:styleId="TableHeading">
    <w:name w:val="Table Heading"/>
    <w:basedOn w:val="TableContents"/>
    <w:rsid w:val="008C428F"/>
    <w:pPr>
      <w:jc w:val="center"/>
    </w:pPr>
    <w:rPr>
      <w:b/>
      <w:bCs/>
    </w:rPr>
  </w:style>
  <w:style w:type="paragraph" w:customStyle="1" w:styleId="FrameContents">
    <w:name w:val="Frame Contents"/>
    <w:basedOn w:val="Normal"/>
    <w:rsid w:val="008C428F"/>
  </w:style>
  <w:style w:type="character" w:styleId="HiperlinkVisitado">
    <w:name w:val="FollowedHyperlink"/>
    <w:unhideWhenUsed/>
    <w:rsid w:val="00DF46BE"/>
    <w:rPr>
      <w:color w:val="954F72"/>
      <w:u w:val="single"/>
    </w:rPr>
  </w:style>
  <w:style w:type="character" w:styleId="Refdecomentrio">
    <w:name w:val="annotation reference"/>
    <w:uiPriority w:val="99"/>
    <w:semiHidden/>
    <w:unhideWhenUsed/>
    <w:rsid w:val="00E15140"/>
    <w:rPr>
      <w:sz w:val="16"/>
      <w:szCs w:val="16"/>
    </w:rPr>
  </w:style>
  <w:style w:type="paragraph" w:styleId="Textodecomentrio">
    <w:name w:val="annotation text"/>
    <w:basedOn w:val="Normal"/>
    <w:link w:val="TextodecomentrioChar1"/>
    <w:uiPriority w:val="99"/>
    <w:unhideWhenUsed/>
    <w:rsid w:val="00E15140"/>
  </w:style>
  <w:style w:type="character" w:customStyle="1" w:styleId="TextodecomentrioChar1">
    <w:name w:val="Texto de comentário Char1"/>
    <w:link w:val="Textodecomentrio"/>
    <w:uiPriority w:val="99"/>
    <w:rsid w:val="00E15140"/>
    <w:rPr>
      <w:lang w:eastAsia="zh-CN"/>
    </w:rPr>
  </w:style>
  <w:style w:type="paragraph" w:styleId="Assuntodocomentrio">
    <w:name w:val="annotation subject"/>
    <w:basedOn w:val="Textodecomentrio"/>
    <w:next w:val="Textodecomentrio"/>
    <w:link w:val="AssuntodocomentrioChar"/>
    <w:uiPriority w:val="99"/>
    <w:semiHidden/>
    <w:unhideWhenUsed/>
    <w:rsid w:val="00E15140"/>
    <w:rPr>
      <w:b/>
      <w:bCs/>
    </w:rPr>
  </w:style>
  <w:style w:type="character" w:customStyle="1" w:styleId="AssuntodocomentrioChar">
    <w:name w:val="Assunto do comentário Char"/>
    <w:link w:val="Assuntodocomentrio"/>
    <w:uiPriority w:val="99"/>
    <w:semiHidden/>
    <w:rsid w:val="00E15140"/>
    <w:rPr>
      <w:b/>
      <w:bCs/>
      <w:lang w:eastAsia="zh-CN"/>
    </w:rPr>
  </w:style>
  <w:style w:type="character" w:customStyle="1" w:styleId="Ttulo8Char">
    <w:name w:val="Título 8 Char"/>
    <w:basedOn w:val="Fontepargpadro"/>
    <w:link w:val="Ttulo8"/>
    <w:uiPriority w:val="9"/>
    <w:rsid w:val="000665E7"/>
    <w:rPr>
      <w:rFonts w:ascii="AvantGarde Bk BT" w:hAnsi="AvantGarde Bk BT"/>
      <w:b/>
      <w:sz w:val="36"/>
      <w:vertAlign w:val="subscript"/>
      <w:lang w:eastAsia="en-US"/>
    </w:rPr>
  </w:style>
  <w:style w:type="character" w:customStyle="1" w:styleId="Ttulo9Char">
    <w:name w:val="Título 9 Char"/>
    <w:basedOn w:val="Fontepargpadro"/>
    <w:link w:val="Ttulo9"/>
    <w:uiPriority w:val="9"/>
    <w:rsid w:val="000665E7"/>
    <w:rPr>
      <w:rFonts w:ascii="AvantGarde Md BT" w:hAnsi="AvantGarde Md BT"/>
      <w:b/>
      <w:sz w:val="22"/>
      <w:lang w:eastAsia="en-US"/>
    </w:rPr>
  </w:style>
  <w:style w:type="character" w:customStyle="1" w:styleId="Ttulo1Char">
    <w:name w:val="Título 1 Char"/>
    <w:basedOn w:val="Fontepargpadro"/>
    <w:link w:val="Ttulo1"/>
    <w:uiPriority w:val="9"/>
    <w:rsid w:val="000665E7"/>
    <w:rPr>
      <w:rFonts w:ascii="Arial" w:hAnsi="Arial" w:cs="Arial"/>
      <w:b/>
      <w:sz w:val="22"/>
      <w:lang w:eastAsia="zh-CN"/>
    </w:rPr>
  </w:style>
  <w:style w:type="character" w:customStyle="1" w:styleId="Ttulo4Char">
    <w:name w:val="Título 4 Char"/>
    <w:basedOn w:val="Fontepargpadro"/>
    <w:link w:val="Ttulo4"/>
    <w:uiPriority w:val="9"/>
    <w:rsid w:val="000665E7"/>
    <w:rPr>
      <w:rFonts w:ascii="Arial" w:hAnsi="Arial" w:cs="Arial"/>
      <w:b/>
      <w:lang w:eastAsia="zh-CN"/>
    </w:rPr>
  </w:style>
  <w:style w:type="character" w:customStyle="1" w:styleId="Ttulo5Char">
    <w:name w:val="Título 5 Char"/>
    <w:basedOn w:val="Fontepargpadro"/>
    <w:link w:val="Ttulo5"/>
    <w:uiPriority w:val="9"/>
    <w:rsid w:val="000665E7"/>
    <w:rPr>
      <w:rFonts w:ascii="Arial" w:hAnsi="Arial" w:cs="Arial"/>
      <w:b/>
      <w:smallCaps/>
      <w:u w:val="single"/>
      <w:lang w:eastAsia="zh-CN"/>
    </w:rPr>
  </w:style>
  <w:style w:type="paragraph" w:styleId="Ttulo">
    <w:name w:val="Title"/>
    <w:basedOn w:val="Normal"/>
    <w:next w:val="Corpodetexto"/>
    <w:link w:val="TtuloChar"/>
    <w:qFormat/>
    <w:rsid w:val="000665E7"/>
    <w:pPr>
      <w:keepNext/>
      <w:spacing w:before="240" w:after="120"/>
    </w:pPr>
    <w:rPr>
      <w:rFonts w:ascii="Arial" w:eastAsia="Lucida Sans Unicode" w:hAnsi="Arial" w:cs="Tahoma"/>
      <w:sz w:val="28"/>
      <w:szCs w:val="28"/>
      <w:lang w:eastAsia="pt-BR"/>
    </w:rPr>
  </w:style>
  <w:style w:type="character" w:customStyle="1" w:styleId="TtuloChar">
    <w:name w:val="Título Char"/>
    <w:basedOn w:val="Fontepargpadro"/>
    <w:link w:val="Ttulo"/>
    <w:rsid w:val="000665E7"/>
    <w:rPr>
      <w:rFonts w:ascii="Arial" w:eastAsia="Lucida Sans Unicode" w:hAnsi="Arial" w:cs="Tahoma"/>
      <w:sz w:val="28"/>
      <w:szCs w:val="28"/>
    </w:rPr>
  </w:style>
  <w:style w:type="character" w:customStyle="1" w:styleId="SubttuloChar">
    <w:name w:val="Subtítulo Char"/>
    <w:basedOn w:val="Fontepargpadro"/>
    <w:link w:val="Subttulo"/>
    <w:rsid w:val="000665E7"/>
    <w:rPr>
      <w:rFonts w:ascii="Arial" w:eastAsia="Mincho" w:hAnsi="Arial" w:cs="Arial"/>
      <w:i/>
      <w:sz w:val="28"/>
      <w:lang w:eastAsia="zh-CN"/>
    </w:rPr>
  </w:style>
  <w:style w:type="paragraph" w:styleId="Corpodetexto2">
    <w:name w:val="Body Text 2"/>
    <w:basedOn w:val="Normal"/>
    <w:link w:val="Corpodetexto2Char"/>
    <w:unhideWhenUsed/>
    <w:rsid w:val="000665E7"/>
    <w:pPr>
      <w:spacing w:after="120" w:line="480" w:lineRule="auto"/>
    </w:pPr>
    <w:rPr>
      <w:sz w:val="24"/>
      <w:szCs w:val="24"/>
      <w:lang w:eastAsia="pt-BR"/>
    </w:rPr>
  </w:style>
  <w:style w:type="character" w:customStyle="1" w:styleId="Corpodetexto2Char1">
    <w:name w:val="Corpo de texto 2 Char1"/>
    <w:basedOn w:val="Fontepargpadro"/>
    <w:uiPriority w:val="99"/>
    <w:semiHidden/>
    <w:rsid w:val="000665E7"/>
    <w:rPr>
      <w:lang w:eastAsia="zh-CN"/>
    </w:rPr>
  </w:style>
  <w:style w:type="table" w:styleId="Tabelacomgrade">
    <w:name w:val="Table Grid"/>
    <w:basedOn w:val="Tabelanormal"/>
    <w:uiPriority w:val="39"/>
    <w:rsid w:val="000665E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0665E7"/>
    <w:pPr>
      <w:numPr>
        <w:numId w:val="5"/>
      </w:numPr>
    </w:pPr>
  </w:style>
  <w:style w:type="paragraph" w:styleId="Reviso">
    <w:name w:val="Revision"/>
    <w:hidden/>
    <w:uiPriority w:val="99"/>
    <w:semiHidden/>
    <w:rsid w:val="000665E7"/>
  </w:style>
  <w:style w:type="numbering" w:customStyle="1" w:styleId="Estilo3">
    <w:name w:val="Estilo3"/>
    <w:uiPriority w:val="99"/>
    <w:rsid w:val="000665E7"/>
    <w:pPr>
      <w:numPr>
        <w:numId w:val="6"/>
      </w:numPr>
    </w:pPr>
  </w:style>
  <w:style w:type="table" w:customStyle="1" w:styleId="TableGrid">
    <w:name w:val="TableGrid"/>
    <w:rsid w:val="000665E7"/>
    <w:rPr>
      <w:rFonts w:ascii="Calibri" w:hAnsi="Calibri"/>
      <w:sz w:val="22"/>
      <w:szCs w:val="22"/>
    </w:rPr>
    <w:tblPr>
      <w:tblCellMar>
        <w:top w:w="0" w:type="dxa"/>
        <w:left w:w="0" w:type="dxa"/>
        <w:bottom w:w="0" w:type="dxa"/>
        <w:right w:w="0" w:type="dxa"/>
      </w:tblCellMar>
    </w:tblPr>
  </w:style>
  <w:style w:type="paragraph" w:customStyle="1" w:styleId="Listaalfabtica">
    <w:name w:val="Lista alfabética"/>
    <w:basedOn w:val="Normal"/>
    <w:link w:val="ListaalfabticaChar"/>
    <w:qFormat/>
    <w:rsid w:val="000665E7"/>
    <w:pPr>
      <w:tabs>
        <w:tab w:val="left" w:pos="1701"/>
      </w:tabs>
      <w:spacing w:after="120" w:line="276" w:lineRule="auto"/>
      <w:ind w:left="1701" w:right="255"/>
      <w:jc w:val="both"/>
    </w:pPr>
    <w:rPr>
      <w:rFonts w:ascii="Arial" w:hAnsi="Arial" w:cs="Arial"/>
      <w:bCs/>
      <w:iCs/>
      <w:color w:val="000000"/>
      <w:sz w:val="22"/>
      <w:szCs w:val="22"/>
      <w:lang w:eastAsia="en-US"/>
    </w:rPr>
  </w:style>
  <w:style w:type="character" w:customStyle="1" w:styleId="ListaalfabticaChar">
    <w:name w:val="Lista alfabética Char"/>
    <w:link w:val="Listaalfabtica"/>
    <w:rsid w:val="000665E7"/>
    <w:rPr>
      <w:rFonts w:ascii="Arial" w:hAnsi="Arial" w:cs="Arial"/>
      <w:bCs/>
      <w:iCs/>
      <w:color w:val="000000"/>
      <w:sz w:val="22"/>
      <w:szCs w:val="22"/>
      <w:lang w:eastAsia="en-US"/>
    </w:rPr>
  </w:style>
  <w:style w:type="paragraph" w:customStyle="1" w:styleId="Standard">
    <w:name w:val="Standard"/>
    <w:rsid w:val="000665E7"/>
    <w:pPr>
      <w:suppressAutoHyphens/>
      <w:autoSpaceDN w:val="0"/>
      <w:textAlignment w:val="baseline"/>
    </w:pPr>
    <w:rPr>
      <w:kern w:val="3"/>
      <w:sz w:val="24"/>
    </w:rPr>
  </w:style>
  <w:style w:type="table" w:customStyle="1" w:styleId="SimplesTabela31">
    <w:name w:val="Simples Tabela 31"/>
    <w:basedOn w:val="Tabelanormal"/>
    <w:uiPriority w:val="43"/>
    <w:rsid w:val="000665E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rgrafodaListaChar">
    <w:name w:val="Parágrafo da Lista Char"/>
    <w:link w:val="PargrafodaLista"/>
    <w:uiPriority w:val="34"/>
    <w:rsid w:val="000665E7"/>
    <w:rPr>
      <w:rFonts w:eastAsia="Bitstream Vera Sans"/>
      <w:sz w:val="24"/>
      <w:szCs w:val="24"/>
      <w:lang w:eastAsia="zh-CN"/>
    </w:rPr>
  </w:style>
  <w:style w:type="character" w:styleId="Forte">
    <w:name w:val="Strong"/>
    <w:aliases w:val="Fonte"/>
    <w:uiPriority w:val="22"/>
    <w:qFormat/>
    <w:rsid w:val="000665E7"/>
    <w:rPr>
      <w:b/>
    </w:rPr>
  </w:style>
  <w:style w:type="paragraph" w:styleId="Recuodecorpodetexto3">
    <w:name w:val="Body Text Indent 3"/>
    <w:basedOn w:val="Normal"/>
    <w:link w:val="Recuodecorpodetexto3Char"/>
    <w:unhideWhenUsed/>
    <w:rsid w:val="000665E7"/>
    <w:pPr>
      <w:spacing w:after="120"/>
      <w:ind w:left="283"/>
    </w:pPr>
    <w:rPr>
      <w:sz w:val="16"/>
      <w:szCs w:val="16"/>
      <w:lang w:eastAsia="pt-BR"/>
    </w:rPr>
  </w:style>
  <w:style w:type="character" w:customStyle="1" w:styleId="Recuodecorpodetexto3Char">
    <w:name w:val="Recuo de corpo de texto 3 Char"/>
    <w:basedOn w:val="Fontepargpadro"/>
    <w:link w:val="Recuodecorpodetexto3"/>
    <w:rsid w:val="000665E7"/>
    <w:rPr>
      <w:sz w:val="16"/>
      <w:szCs w:val="16"/>
    </w:rPr>
  </w:style>
  <w:style w:type="paragraph" w:styleId="Corpodetexto3">
    <w:name w:val="Body Text 3"/>
    <w:basedOn w:val="Normal"/>
    <w:link w:val="Corpodetexto3Char"/>
    <w:unhideWhenUsed/>
    <w:rsid w:val="000665E7"/>
    <w:pPr>
      <w:spacing w:after="120"/>
    </w:pPr>
    <w:rPr>
      <w:rFonts w:eastAsia="HG Mincho Light J"/>
      <w:sz w:val="16"/>
      <w:szCs w:val="16"/>
      <w:lang w:eastAsia="pt-BR"/>
    </w:rPr>
  </w:style>
  <w:style w:type="character" w:customStyle="1" w:styleId="Corpodetexto3Char1">
    <w:name w:val="Corpo de texto 3 Char1"/>
    <w:basedOn w:val="Fontepargpadro"/>
    <w:uiPriority w:val="99"/>
    <w:semiHidden/>
    <w:rsid w:val="000665E7"/>
    <w:rPr>
      <w:sz w:val="16"/>
      <w:szCs w:val="16"/>
      <w:lang w:eastAsia="zh-CN"/>
    </w:rPr>
  </w:style>
  <w:style w:type="character" w:customStyle="1" w:styleId="Hiperlink">
    <w:name w:val="Hiperlink"/>
    <w:rsid w:val="000665E7"/>
    <w:rPr>
      <w:color w:val="0000FF"/>
      <w:u w:val="single"/>
    </w:rPr>
  </w:style>
  <w:style w:type="table" w:customStyle="1" w:styleId="Tabelacomgrade1">
    <w:name w:val="Tabela com grade1"/>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0665E7"/>
    <w:pPr>
      <w:autoSpaceDE w:val="0"/>
      <w:spacing w:before="120" w:after="120"/>
      <w:jc w:val="both"/>
    </w:pPr>
    <w:rPr>
      <w:rFonts w:ascii="Arial" w:eastAsia="Arial" w:hAnsi="Arial" w:cs="Arial"/>
      <w:lang w:eastAsia="ar-SA"/>
    </w:rPr>
  </w:style>
  <w:style w:type="numbering" w:customStyle="1" w:styleId="Estilo11">
    <w:name w:val="Estilo11"/>
    <w:rsid w:val="000665E7"/>
    <w:pPr>
      <w:numPr>
        <w:numId w:val="8"/>
      </w:numPr>
    </w:pPr>
  </w:style>
  <w:style w:type="paragraph" w:customStyle="1" w:styleId="WW-Recuodecorpodetexto2">
    <w:name w:val="WW-Recuo de corpo de texto 2"/>
    <w:basedOn w:val="Normal"/>
    <w:rsid w:val="000665E7"/>
    <w:pPr>
      <w:spacing w:after="240"/>
      <w:ind w:left="567" w:firstLine="1"/>
      <w:jc w:val="both"/>
    </w:pPr>
    <w:rPr>
      <w:rFonts w:ascii="Arial" w:hAnsi="Arial"/>
      <w:sz w:val="24"/>
      <w:lang w:eastAsia="pt-BR"/>
    </w:rPr>
  </w:style>
  <w:style w:type="numbering" w:customStyle="1" w:styleId="Estilo13">
    <w:name w:val="Estilo13"/>
    <w:uiPriority w:val="99"/>
    <w:rsid w:val="000665E7"/>
    <w:pPr>
      <w:numPr>
        <w:numId w:val="9"/>
      </w:numPr>
    </w:pPr>
  </w:style>
  <w:style w:type="paragraph" w:customStyle="1" w:styleId="SemEspaamento1">
    <w:name w:val="Sem Espaçamento1"/>
    <w:next w:val="SemEspaamento"/>
    <w:uiPriority w:val="1"/>
    <w:qFormat/>
    <w:rsid w:val="000665E7"/>
    <w:rPr>
      <w:rFonts w:ascii="Calibri" w:eastAsia="Calibri" w:hAnsi="Calibri"/>
      <w:sz w:val="22"/>
      <w:szCs w:val="22"/>
      <w:lang w:eastAsia="en-US"/>
    </w:rPr>
  </w:style>
  <w:style w:type="paragraph" w:styleId="Recuodecorpodetexto2">
    <w:name w:val="Body Text Indent 2"/>
    <w:basedOn w:val="Normal"/>
    <w:link w:val="Recuodecorpodetexto2Char"/>
    <w:unhideWhenUsed/>
    <w:rsid w:val="000665E7"/>
    <w:pPr>
      <w:suppressAutoHyphens w:val="0"/>
      <w:spacing w:after="120" w:line="480" w:lineRule="auto"/>
      <w:ind w:left="283"/>
    </w:pPr>
    <w:rPr>
      <w:sz w:val="24"/>
      <w:lang w:eastAsia="pt-BR"/>
    </w:rPr>
  </w:style>
  <w:style w:type="character" w:customStyle="1" w:styleId="Recuodecorpodetexto2Char">
    <w:name w:val="Recuo de corpo de texto 2 Char"/>
    <w:basedOn w:val="Fontepargpadro"/>
    <w:link w:val="Recuodecorpodetexto2"/>
    <w:rsid w:val="000665E7"/>
    <w:rPr>
      <w:sz w:val="24"/>
    </w:rPr>
  </w:style>
  <w:style w:type="paragraph" w:styleId="Textoembloco">
    <w:name w:val="Block Text"/>
    <w:basedOn w:val="Normal"/>
    <w:rsid w:val="000665E7"/>
    <w:pPr>
      <w:suppressAutoHyphens w:val="0"/>
      <w:ind w:left="3402" w:right="618"/>
      <w:jc w:val="both"/>
    </w:pPr>
    <w:rPr>
      <w:rFonts w:ascii="AvantGarde Bk BT" w:hAnsi="AvantGarde Bk BT"/>
      <w:b/>
      <w:sz w:val="28"/>
      <w:vertAlign w:val="subscript"/>
      <w:lang w:eastAsia="en-US"/>
    </w:rPr>
  </w:style>
  <w:style w:type="paragraph" w:styleId="Commarcadores">
    <w:name w:val="List Bullet"/>
    <w:basedOn w:val="Normal"/>
    <w:rsid w:val="000665E7"/>
    <w:pPr>
      <w:numPr>
        <w:numId w:val="10"/>
      </w:numPr>
      <w:suppressAutoHyphens w:val="0"/>
      <w:contextualSpacing/>
    </w:pPr>
    <w:rPr>
      <w:b/>
      <w:sz w:val="28"/>
      <w:vertAlign w:val="subscript"/>
      <w:lang w:eastAsia="en-US"/>
    </w:rPr>
  </w:style>
  <w:style w:type="character" w:customStyle="1" w:styleId="Strong1">
    <w:name w:val="Strong1"/>
    <w:rsid w:val="000665E7"/>
    <w:rPr>
      <w:b/>
    </w:rPr>
  </w:style>
  <w:style w:type="paragraph" w:styleId="MapadoDocumento">
    <w:name w:val="Document Map"/>
    <w:basedOn w:val="Normal"/>
    <w:link w:val="MapadoDocumentoChar"/>
    <w:rsid w:val="000665E7"/>
    <w:pPr>
      <w:suppressAutoHyphens w:val="0"/>
    </w:pPr>
    <w:rPr>
      <w:rFonts w:ascii="Tahoma" w:hAnsi="Tahoma" w:cs="Tahoma"/>
      <w:b/>
      <w:sz w:val="16"/>
      <w:szCs w:val="16"/>
      <w:vertAlign w:val="subscript"/>
      <w:lang w:eastAsia="en-US"/>
    </w:rPr>
  </w:style>
  <w:style w:type="character" w:customStyle="1" w:styleId="MapadoDocumentoChar">
    <w:name w:val="Mapa do Documento Char"/>
    <w:basedOn w:val="Fontepargpadro"/>
    <w:link w:val="MapadoDocumento"/>
    <w:rsid w:val="000665E7"/>
    <w:rPr>
      <w:rFonts w:ascii="Tahoma" w:hAnsi="Tahoma" w:cs="Tahoma"/>
      <w:b/>
      <w:sz w:val="16"/>
      <w:szCs w:val="16"/>
      <w:vertAlign w:val="subscript"/>
      <w:lang w:eastAsia="en-US"/>
    </w:rPr>
  </w:style>
  <w:style w:type="character" w:styleId="nfase">
    <w:name w:val="Emphasis"/>
    <w:uiPriority w:val="20"/>
    <w:qFormat/>
    <w:rsid w:val="000665E7"/>
    <w:rPr>
      <w:i/>
      <w:iCs/>
    </w:rPr>
  </w:style>
  <w:style w:type="paragraph" w:customStyle="1" w:styleId="xmsonormal">
    <w:name w:val="x_msonormal"/>
    <w:basedOn w:val="Normal"/>
    <w:rsid w:val="000665E7"/>
    <w:pPr>
      <w:suppressAutoHyphens w:val="0"/>
      <w:spacing w:before="100" w:beforeAutospacing="1" w:after="100" w:afterAutospacing="1"/>
    </w:pPr>
    <w:rPr>
      <w:sz w:val="24"/>
      <w:szCs w:val="24"/>
      <w:lang w:val="pt-PT" w:eastAsia="pt-PT"/>
    </w:rPr>
  </w:style>
  <w:style w:type="paragraph" w:styleId="SemEspaamento">
    <w:name w:val="No Spacing"/>
    <w:uiPriority w:val="1"/>
    <w:qFormat/>
    <w:rsid w:val="000665E7"/>
    <w:pPr>
      <w:suppressAutoHyphens/>
    </w:pPr>
  </w:style>
  <w:style w:type="table" w:customStyle="1" w:styleId="Tabelacomgrade2">
    <w:name w:val="Tabela com grade2"/>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6">
    <w:name w:val="Tabela com grade6"/>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7">
    <w:name w:val="Tabela com grade7"/>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8">
    <w:name w:val="Tabela com grade8"/>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9">
    <w:name w:val="Tabela com grade9"/>
    <w:basedOn w:val="Tabelanormal"/>
    <w:next w:val="Tabelacomgrade"/>
    <w:uiPriority w:val="59"/>
    <w:rsid w:val="000665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RN3Char">
    <w:name w:val="TRN3 Char"/>
    <w:basedOn w:val="Fontepargpadro"/>
    <w:link w:val="TRN3"/>
    <w:rsid w:val="000665E7"/>
    <w:rPr>
      <w:rFonts w:ascii="Arial" w:eastAsia="Bitstream Vera Sans" w:hAnsi="Arial" w:cs="Arial"/>
      <w:sz w:val="22"/>
      <w:szCs w:val="22"/>
      <w:lang w:eastAsia="zh-CN"/>
    </w:rPr>
  </w:style>
  <w:style w:type="paragraph" w:customStyle="1" w:styleId="TRN6">
    <w:name w:val="TRN6"/>
    <w:basedOn w:val="Normal"/>
    <w:next w:val="Normal"/>
    <w:qFormat/>
    <w:rsid w:val="000665E7"/>
    <w:pPr>
      <w:spacing w:line="360" w:lineRule="auto"/>
      <w:ind w:left="3240" w:hanging="1080"/>
      <w:jc w:val="both"/>
    </w:pPr>
    <w:rPr>
      <w:rFonts w:ascii="Arial" w:hAnsi="Arial"/>
      <w:sz w:val="22"/>
      <w:lang w:eastAsia="pt-BR"/>
    </w:rPr>
  </w:style>
  <w:style w:type="character" w:customStyle="1" w:styleId="normaltextrun">
    <w:name w:val="normaltextrun"/>
    <w:basedOn w:val="Fontepargpadro"/>
    <w:rsid w:val="000665E7"/>
  </w:style>
  <w:style w:type="paragraph" w:customStyle="1" w:styleId="paragraph">
    <w:name w:val="paragraph"/>
    <w:basedOn w:val="Normal"/>
    <w:rsid w:val="000665E7"/>
    <w:pPr>
      <w:suppressAutoHyphens w:val="0"/>
      <w:spacing w:before="100" w:beforeAutospacing="1" w:after="100" w:afterAutospacing="1"/>
    </w:pPr>
    <w:rPr>
      <w:sz w:val="24"/>
      <w:szCs w:val="24"/>
      <w:lang w:eastAsia="pt-BR"/>
    </w:rPr>
  </w:style>
  <w:style w:type="character" w:customStyle="1" w:styleId="eop">
    <w:name w:val="eop"/>
    <w:basedOn w:val="Fontepargpadro"/>
    <w:rsid w:val="000665E7"/>
  </w:style>
  <w:style w:type="character" w:customStyle="1" w:styleId="TRN1Char">
    <w:name w:val="TRN1 Char"/>
    <w:link w:val="TRN1"/>
    <w:qFormat/>
    <w:rsid w:val="000665E7"/>
    <w:rPr>
      <w:rFonts w:ascii="Arial" w:eastAsia="Bitstream Vera Sans" w:hAnsi="Arial" w:cs="Arial"/>
      <w:b/>
      <w:sz w:val="22"/>
      <w:szCs w:val="22"/>
      <w:lang w:eastAsia="zh-CN"/>
    </w:rPr>
  </w:style>
  <w:style w:type="character" w:customStyle="1" w:styleId="ui-provider">
    <w:name w:val="ui-provider"/>
    <w:basedOn w:val="Fontepargpadro"/>
    <w:rsid w:val="0038321D"/>
  </w:style>
  <w:style w:type="table" w:styleId="SimplesTabela3">
    <w:name w:val="Plain Table 3"/>
    <w:basedOn w:val="Tabelanormal"/>
    <w:uiPriority w:val="43"/>
    <w:rsid w:val="004A2BB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R2">
    <w:name w:val="TR2"/>
    <w:basedOn w:val="Normal"/>
    <w:next w:val="Normal"/>
    <w:link w:val="TR2Char"/>
    <w:qFormat/>
    <w:rsid w:val="004A2BB9"/>
    <w:pPr>
      <w:widowControl w:val="0"/>
      <w:numPr>
        <w:ilvl w:val="1"/>
        <w:numId w:val="16"/>
      </w:numPr>
      <w:pBdr>
        <w:top w:val="nil"/>
        <w:left w:val="nil"/>
        <w:bottom w:val="nil"/>
        <w:right w:val="nil"/>
        <w:between w:val="nil"/>
      </w:pBdr>
      <w:tabs>
        <w:tab w:val="left" w:pos="567"/>
      </w:tabs>
      <w:suppressAutoHyphens w:val="0"/>
      <w:spacing w:before="120" w:after="120" w:line="360" w:lineRule="auto"/>
      <w:ind w:left="0" w:firstLine="0"/>
      <w:jc w:val="both"/>
    </w:pPr>
    <w:rPr>
      <w:rFonts w:ascii="Arial" w:hAnsi="Arial" w:cs="Arial"/>
      <w:sz w:val="22"/>
      <w:szCs w:val="22"/>
      <w:lang w:eastAsia="pt-BR"/>
    </w:rPr>
  </w:style>
  <w:style w:type="paragraph" w:customStyle="1" w:styleId="TR3">
    <w:name w:val="TR3"/>
    <w:basedOn w:val="TR2"/>
    <w:next w:val="Normal"/>
    <w:qFormat/>
    <w:rsid w:val="004A2BB9"/>
    <w:pPr>
      <w:numPr>
        <w:ilvl w:val="2"/>
      </w:numPr>
      <w:tabs>
        <w:tab w:val="left" w:pos="1276"/>
      </w:tabs>
      <w:ind w:left="567" w:firstLine="0"/>
    </w:pPr>
    <w:rPr>
      <w:rFonts w:eastAsia="Arial"/>
    </w:rPr>
  </w:style>
  <w:style w:type="paragraph" w:customStyle="1" w:styleId="TR4">
    <w:name w:val="TR4"/>
    <w:basedOn w:val="Normal"/>
    <w:next w:val="Normal"/>
    <w:qFormat/>
    <w:rsid w:val="004A2BB9"/>
    <w:pPr>
      <w:widowControl w:val="0"/>
      <w:numPr>
        <w:ilvl w:val="3"/>
        <w:numId w:val="16"/>
      </w:numPr>
      <w:pBdr>
        <w:top w:val="nil"/>
        <w:left w:val="nil"/>
        <w:bottom w:val="nil"/>
        <w:right w:val="nil"/>
        <w:between w:val="nil"/>
      </w:pBdr>
      <w:suppressAutoHyphens w:val="0"/>
      <w:spacing w:before="120" w:after="120" w:line="360" w:lineRule="auto"/>
      <w:ind w:left="1276" w:firstLine="0"/>
      <w:jc w:val="both"/>
    </w:pPr>
    <w:rPr>
      <w:rFonts w:ascii="Arial" w:eastAsia="Arial" w:hAnsi="Arial" w:cs="Arial"/>
      <w:bCs/>
      <w:color w:val="000000"/>
      <w:sz w:val="22"/>
      <w:szCs w:val="22"/>
      <w:lang w:eastAsia="pt-BR"/>
    </w:rPr>
  </w:style>
  <w:style w:type="paragraph" w:customStyle="1" w:styleId="TR5">
    <w:name w:val="TR5"/>
    <w:basedOn w:val="Normal"/>
    <w:next w:val="Normal"/>
    <w:qFormat/>
    <w:rsid w:val="004A2BB9"/>
    <w:pPr>
      <w:widowControl w:val="0"/>
      <w:numPr>
        <w:ilvl w:val="4"/>
        <w:numId w:val="16"/>
      </w:numPr>
      <w:pBdr>
        <w:top w:val="nil"/>
        <w:left w:val="nil"/>
        <w:bottom w:val="nil"/>
        <w:right w:val="nil"/>
        <w:between w:val="nil"/>
      </w:pBdr>
      <w:tabs>
        <w:tab w:val="left" w:pos="3402"/>
      </w:tabs>
      <w:suppressAutoHyphens w:val="0"/>
      <w:spacing w:before="120" w:after="120" w:line="360" w:lineRule="auto"/>
      <w:ind w:left="2268" w:firstLine="0"/>
      <w:jc w:val="both"/>
    </w:pPr>
    <w:rPr>
      <w:rFonts w:ascii="Arial" w:eastAsia="Arial" w:hAnsi="Arial" w:cs="Arial"/>
      <w:bCs/>
      <w:color w:val="000000"/>
      <w:sz w:val="22"/>
      <w:szCs w:val="22"/>
      <w:lang w:eastAsia="pt-BR"/>
    </w:rPr>
  </w:style>
  <w:style w:type="character" w:customStyle="1" w:styleId="TR2Char">
    <w:name w:val="TR2 Char"/>
    <w:link w:val="TR2"/>
    <w:qFormat/>
    <w:rsid w:val="004A2BB9"/>
    <w:rPr>
      <w:rFonts w:ascii="Arial" w:hAnsi="Arial" w:cs="Arial"/>
      <w:sz w:val="22"/>
      <w:szCs w:val="22"/>
    </w:rPr>
  </w:style>
  <w:style w:type="character" w:customStyle="1" w:styleId="tabchar">
    <w:name w:val="tabchar"/>
    <w:basedOn w:val="Fontepargpadro"/>
    <w:rsid w:val="0023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1535">
      <w:bodyDiv w:val="1"/>
      <w:marLeft w:val="0"/>
      <w:marRight w:val="0"/>
      <w:marTop w:val="0"/>
      <w:marBottom w:val="0"/>
      <w:divBdr>
        <w:top w:val="none" w:sz="0" w:space="0" w:color="auto"/>
        <w:left w:val="none" w:sz="0" w:space="0" w:color="auto"/>
        <w:bottom w:val="none" w:sz="0" w:space="0" w:color="auto"/>
        <w:right w:val="none" w:sz="0" w:space="0" w:color="auto"/>
      </w:divBdr>
    </w:div>
    <w:div w:id="538469713">
      <w:bodyDiv w:val="1"/>
      <w:marLeft w:val="0"/>
      <w:marRight w:val="0"/>
      <w:marTop w:val="0"/>
      <w:marBottom w:val="0"/>
      <w:divBdr>
        <w:top w:val="none" w:sz="0" w:space="0" w:color="auto"/>
        <w:left w:val="none" w:sz="0" w:space="0" w:color="auto"/>
        <w:bottom w:val="none" w:sz="0" w:space="0" w:color="auto"/>
        <w:right w:val="none" w:sz="0" w:space="0" w:color="auto"/>
      </w:divBdr>
    </w:div>
    <w:div w:id="589393930">
      <w:bodyDiv w:val="1"/>
      <w:marLeft w:val="0"/>
      <w:marRight w:val="0"/>
      <w:marTop w:val="0"/>
      <w:marBottom w:val="0"/>
      <w:divBdr>
        <w:top w:val="none" w:sz="0" w:space="0" w:color="auto"/>
        <w:left w:val="none" w:sz="0" w:space="0" w:color="auto"/>
        <w:bottom w:val="none" w:sz="0" w:space="0" w:color="auto"/>
        <w:right w:val="none" w:sz="0" w:space="0" w:color="auto"/>
      </w:divBdr>
    </w:div>
    <w:div w:id="666787411">
      <w:bodyDiv w:val="1"/>
      <w:marLeft w:val="0"/>
      <w:marRight w:val="0"/>
      <w:marTop w:val="0"/>
      <w:marBottom w:val="0"/>
      <w:divBdr>
        <w:top w:val="none" w:sz="0" w:space="0" w:color="auto"/>
        <w:left w:val="none" w:sz="0" w:space="0" w:color="auto"/>
        <w:bottom w:val="none" w:sz="0" w:space="0" w:color="auto"/>
        <w:right w:val="none" w:sz="0" w:space="0" w:color="auto"/>
      </w:divBdr>
      <w:divsChild>
        <w:div w:id="37432648">
          <w:marLeft w:val="0"/>
          <w:marRight w:val="0"/>
          <w:marTop w:val="0"/>
          <w:marBottom w:val="0"/>
          <w:divBdr>
            <w:top w:val="none" w:sz="0" w:space="0" w:color="auto"/>
            <w:left w:val="none" w:sz="0" w:space="0" w:color="auto"/>
            <w:bottom w:val="none" w:sz="0" w:space="0" w:color="auto"/>
            <w:right w:val="none" w:sz="0" w:space="0" w:color="auto"/>
          </w:divBdr>
        </w:div>
        <w:div w:id="286787482">
          <w:marLeft w:val="0"/>
          <w:marRight w:val="0"/>
          <w:marTop w:val="0"/>
          <w:marBottom w:val="0"/>
          <w:divBdr>
            <w:top w:val="none" w:sz="0" w:space="0" w:color="auto"/>
            <w:left w:val="none" w:sz="0" w:space="0" w:color="auto"/>
            <w:bottom w:val="none" w:sz="0" w:space="0" w:color="auto"/>
            <w:right w:val="none" w:sz="0" w:space="0" w:color="auto"/>
          </w:divBdr>
        </w:div>
        <w:div w:id="765031342">
          <w:marLeft w:val="0"/>
          <w:marRight w:val="0"/>
          <w:marTop w:val="0"/>
          <w:marBottom w:val="0"/>
          <w:divBdr>
            <w:top w:val="none" w:sz="0" w:space="0" w:color="auto"/>
            <w:left w:val="none" w:sz="0" w:space="0" w:color="auto"/>
            <w:bottom w:val="none" w:sz="0" w:space="0" w:color="auto"/>
            <w:right w:val="none" w:sz="0" w:space="0" w:color="auto"/>
          </w:divBdr>
        </w:div>
        <w:div w:id="1004698348">
          <w:marLeft w:val="0"/>
          <w:marRight w:val="0"/>
          <w:marTop w:val="0"/>
          <w:marBottom w:val="0"/>
          <w:divBdr>
            <w:top w:val="none" w:sz="0" w:space="0" w:color="auto"/>
            <w:left w:val="none" w:sz="0" w:space="0" w:color="auto"/>
            <w:bottom w:val="none" w:sz="0" w:space="0" w:color="auto"/>
            <w:right w:val="none" w:sz="0" w:space="0" w:color="auto"/>
          </w:divBdr>
        </w:div>
        <w:div w:id="1408114093">
          <w:marLeft w:val="0"/>
          <w:marRight w:val="0"/>
          <w:marTop w:val="0"/>
          <w:marBottom w:val="0"/>
          <w:divBdr>
            <w:top w:val="none" w:sz="0" w:space="0" w:color="auto"/>
            <w:left w:val="none" w:sz="0" w:space="0" w:color="auto"/>
            <w:bottom w:val="none" w:sz="0" w:space="0" w:color="auto"/>
            <w:right w:val="none" w:sz="0" w:space="0" w:color="auto"/>
          </w:divBdr>
        </w:div>
        <w:div w:id="1785879042">
          <w:marLeft w:val="0"/>
          <w:marRight w:val="0"/>
          <w:marTop w:val="0"/>
          <w:marBottom w:val="0"/>
          <w:divBdr>
            <w:top w:val="none" w:sz="0" w:space="0" w:color="auto"/>
            <w:left w:val="none" w:sz="0" w:space="0" w:color="auto"/>
            <w:bottom w:val="none" w:sz="0" w:space="0" w:color="auto"/>
            <w:right w:val="none" w:sz="0" w:space="0" w:color="auto"/>
          </w:divBdr>
        </w:div>
      </w:divsChild>
    </w:div>
    <w:div w:id="19049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c.df.gov.br/web/site/licitacoes" TargetMode="External"/><Relationship Id="rId18" Type="http://schemas.openxmlformats.org/officeDocument/2006/relationships/hyperlink" Target="http://www.gov.br/compras"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www.planalto.gov.br/ccivil_03/_Ato2015-2018/2016/Decreto/D8660.htm" TargetMode="External"/><Relationship Id="rId34" Type="http://schemas.openxmlformats.org/officeDocument/2006/relationships/image" Target="media/image12.wmf"/><Relationship Id="rId7" Type="http://schemas.openxmlformats.org/officeDocument/2006/relationships/settings" Target="settings.xml"/><Relationship Id="rId12" Type="http://schemas.openxmlformats.org/officeDocument/2006/relationships/hyperlink" Target="mailto:pregao.tcdf@tc.df.gov.br" TargetMode="External"/><Relationship Id="rId17" Type="http://schemas.openxmlformats.org/officeDocument/2006/relationships/hyperlink" Target="http://www.comprasnet.gov.br/"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pregao.tcdf@tc.df.gov.br" TargetMode="External"/><Relationship Id="rId20" Type="http://schemas.openxmlformats.org/officeDocument/2006/relationships/hyperlink" Target="http://www.comprasnet.gov.br/" TargetMode="Externa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net.gov.br/" TargetMode="Externa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mprasnet.gov.br/"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hyperlink" Target="https://normas.leg.br/?urn=urn:lex:br:federal:constituicao:1988-10-05;1988"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hyperlink" Target="http://www.tc.df.gov.br/"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wmf"/><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a.farias\Tribunal%20de%20Contas%20do%20Distrito%20Federal\SELIC%20SPC%20-%20General\compras\Editais\Preg&#227;o\0Modelos%20Lei%2014133-2021\Mod02%20Fornece%20-PrEletr%20COM%20CONTRATO%20-%2028-03-2025.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6d483d6-7cde-454f-9700-1dca77a67851" xsi:nil="true"/>
    <lcf76f155ced4ddcb4097134ff3c332f xmlns="5f1ce42f-c57e-4699-9768-bf8c2a02930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A85EEB1003B445BFA9C09079EFAE82" ma:contentTypeVersion="18" ma:contentTypeDescription="Create a new document." ma:contentTypeScope="" ma:versionID="5f1307d5c2f8ba3800f82b7f9e905af6">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4c3c19e29c5cabb341cc7dea88f3689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0763be7-2c5e-4ee0-a9d0-09b2389b87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67a98b9-2c2f-46ca-85fb-e2f5dff28f76}" ma:internalName="TaxCatchAll" ma:showField="CatchAllData" ma:web="a6d483d6-7cde-454f-9700-1dca77a678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1813E-CCC4-488D-9D4E-9C20EE5083A3}">
  <ds:schemaRefs>
    <ds:schemaRef ds:uri="http://schemas.openxmlformats.org/officeDocument/2006/bibliography"/>
  </ds:schemaRefs>
</ds:datastoreItem>
</file>

<file path=customXml/itemProps2.xml><?xml version="1.0" encoding="utf-8"?>
<ds:datastoreItem xmlns:ds="http://schemas.openxmlformats.org/officeDocument/2006/customXml" ds:itemID="{9202BE38-BC90-43A7-BE36-9AB4D99BAF8A}">
  <ds:schemaRefs>
    <ds:schemaRef ds:uri="http://schemas.microsoft.com/office/2006/metadata/properties"/>
    <ds:schemaRef ds:uri="http://schemas.microsoft.com/office/infopath/2007/PartnerControls"/>
    <ds:schemaRef ds:uri="a6d483d6-7cde-454f-9700-1dca77a67851"/>
    <ds:schemaRef ds:uri="5f1ce42f-c57e-4699-9768-bf8c2a029303"/>
  </ds:schemaRefs>
</ds:datastoreItem>
</file>

<file path=customXml/itemProps3.xml><?xml version="1.0" encoding="utf-8"?>
<ds:datastoreItem xmlns:ds="http://schemas.openxmlformats.org/officeDocument/2006/customXml" ds:itemID="{2FB40AB1-9788-4E6F-8D8D-5D639C20A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BDEA8-4AA7-4BA8-8961-CEE054F3C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Mod02 Fornece -PrEletr COM CONTRATO - 28-03-2025</Template>
  <TotalTime>166</TotalTime>
  <Pages>86</Pages>
  <Words>23665</Words>
  <Characters>127797</Characters>
  <Application>Microsoft Office Word</Application>
  <DocSecurity>0</DocSecurity>
  <Lines>1064</Lines>
  <Paragraphs>302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151160</CharactersWithSpaces>
  <SharedDoc>false</SharedDoc>
  <HLinks>
    <vt:vector size="66" baseType="variant">
      <vt:variant>
        <vt:i4>4915274</vt:i4>
      </vt:variant>
      <vt:variant>
        <vt:i4>30</vt:i4>
      </vt:variant>
      <vt:variant>
        <vt:i4>0</vt:i4>
      </vt:variant>
      <vt:variant>
        <vt:i4>5</vt:i4>
      </vt:variant>
      <vt:variant>
        <vt:lpwstr>http://www.tc.df.gov.br/</vt:lpwstr>
      </vt:variant>
      <vt:variant>
        <vt:lpwstr/>
      </vt:variant>
      <vt:variant>
        <vt:i4>6029383</vt:i4>
      </vt:variant>
      <vt:variant>
        <vt:i4>27</vt:i4>
      </vt:variant>
      <vt:variant>
        <vt:i4>0</vt:i4>
      </vt:variant>
      <vt:variant>
        <vt:i4>5</vt:i4>
      </vt:variant>
      <vt:variant>
        <vt:lpwstr>http://www.comprasnet.gov.br/</vt:lpwstr>
      </vt:variant>
      <vt:variant>
        <vt:lpwstr/>
      </vt:variant>
      <vt:variant>
        <vt:i4>6684712</vt:i4>
      </vt:variant>
      <vt:variant>
        <vt:i4>24</vt:i4>
      </vt:variant>
      <vt:variant>
        <vt:i4>0</vt:i4>
      </vt:variant>
      <vt:variant>
        <vt:i4>5</vt:i4>
      </vt:variant>
      <vt:variant>
        <vt:lpwstr>https://normas.leg.br/?urn=urn:lex:br:federal:constituicao:1988-10-05;1988</vt:lpwstr>
      </vt:variant>
      <vt:variant>
        <vt:lpwstr>art7</vt:lpwstr>
      </vt:variant>
      <vt:variant>
        <vt:i4>589855</vt:i4>
      </vt:variant>
      <vt:variant>
        <vt:i4>21</vt:i4>
      </vt:variant>
      <vt:variant>
        <vt:i4>0</vt:i4>
      </vt:variant>
      <vt:variant>
        <vt:i4>5</vt:i4>
      </vt:variant>
      <vt:variant>
        <vt:lpwstr>http://www.gov.br/compras</vt:lpwstr>
      </vt:variant>
      <vt:variant>
        <vt:lpwstr/>
      </vt:variant>
      <vt:variant>
        <vt:i4>6029383</vt:i4>
      </vt:variant>
      <vt:variant>
        <vt:i4>18</vt:i4>
      </vt:variant>
      <vt:variant>
        <vt:i4>0</vt:i4>
      </vt:variant>
      <vt:variant>
        <vt:i4>5</vt:i4>
      </vt:variant>
      <vt:variant>
        <vt:lpwstr>http://www.comprasnet.gov.br/</vt:lpwstr>
      </vt:variant>
      <vt:variant>
        <vt:lpwstr/>
      </vt:variant>
      <vt:variant>
        <vt:i4>7471112</vt:i4>
      </vt:variant>
      <vt:variant>
        <vt:i4>15</vt:i4>
      </vt:variant>
      <vt:variant>
        <vt:i4>0</vt:i4>
      </vt:variant>
      <vt:variant>
        <vt:i4>5</vt:i4>
      </vt:variant>
      <vt:variant>
        <vt:lpwstr>mailto:pregao.tcdf@tc.df.gov.br</vt:lpwstr>
      </vt:variant>
      <vt:variant>
        <vt:lpwstr/>
      </vt:variant>
      <vt:variant>
        <vt:i4>6029383</vt:i4>
      </vt:variant>
      <vt:variant>
        <vt:i4>12</vt:i4>
      </vt:variant>
      <vt:variant>
        <vt:i4>0</vt:i4>
      </vt:variant>
      <vt:variant>
        <vt:i4>5</vt:i4>
      </vt:variant>
      <vt:variant>
        <vt:lpwstr>http://www.comprasnet.gov.br/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7340153</vt:i4>
      </vt:variant>
      <vt:variant>
        <vt:i4>6</vt:i4>
      </vt:variant>
      <vt:variant>
        <vt:i4>0</vt:i4>
      </vt:variant>
      <vt:variant>
        <vt:i4>5</vt:i4>
      </vt:variant>
      <vt:variant>
        <vt:lpwstr>http://www.tc.df.gov.br/web/site/licitacoes</vt:lpwstr>
      </vt:variant>
      <vt:variant>
        <vt:lpwstr/>
      </vt:variant>
      <vt:variant>
        <vt:i4>7471112</vt:i4>
      </vt:variant>
      <vt:variant>
        <vt:i4>3</vt:i4>
      </vt:variant>
      <vt:variant>
        <vt:i4>0</vt:i4>
      </vt:variant>
      <vt:variant>
        <vt:i4>5</vt:i4>
      </vt:variant>
      <vt:variant>
        <vt:lpwstr>mailto:pregao.tcdf@tc.df.gov.br</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Thais Viana Farias</dc:creator>
  <cp:keywords/>
  <cp:lastModifiedBy>Henrique Luciano Da Costa</cp:lastModifiedBy>
  <cp:revision>61</cp:revision>
  <cp:lastPrinted>2026-03-11T18:42:00Z</cp:lastPrinted>
  <dcterms:created xsi:type="dcterms:W3CDTF">2026-02-20T20:47:00Z</dcterms:created>
  <dcterms:modified xsi:type="dcterms:W3CDTF">2026-05-18T15:52:00Z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y fmtid="{D5CDD505-2E9C-101B-9397-08002B2CF9AE}" pid="3" name="MediaServiceImageTags">
    <vt:lpwstr/>
  </property>
  <property fmtid="{D5CDD505-2E9C-101B-9397-08002B2CF9AE}" pid="4" name="docLang">
    <vt:lpwstr>pt</vt:lpwstr>
  </property>
</Properties>
</file>